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1ED93" w14:textId="77777777" w:rsidR="00B95A0F" w:rsidRPr="00265184" w:rsidRDefault="00B95A0F">
      <w:pPr>
        <w:kinsoku w:val="0"/>
        <w:overflowPunct w:val="0"/>
        <w:spacing w:before="12" w:line="280" w:lineRule="exact"/>
        <w:rPr>
          <w:rFonts w:ascii="Arial" w:hAnsi="Arial" w:cs="Arial"/>
          <w:sz w:val="28"/>
          <w:szCs w:val="28"/>
        </w:rPr>
      </w:pPr>
    </w:p>
    <w:p w14:paraId="4033E5C9" w14:textId="77777777" w:rsidR="00415EA0" w:rsidRPr="00265184" w:rsidRDefault="00415EA0" w:rsidP="00B95A0F">
      <w:pPr>
        <w:pBdr>
          <w:top w:val="single" w:sz="4" w:space="1" w:color="auto"/>
          <w:left w:val="single" w:sz="4" w:space="0" w:color="auto"/>
          <w:bottom w:val="single" w:sz="4" w:space="1" w:color="auto"/>
          <w:right w:val="single" w:sz="4" w:space="4" w:color="auto"/>
        </w:pBdr>
        <w:kinsoku w:val="0"/>
        <w:overflowPunct w:val="0"/>
        <w:spacing w:before="12" w:line="280" w:lineRule="exact"/>
        <w:jc w:val="center"/>
        <w:rPr>
          <w:rFonts w:ascii="Arial" w:hAnsi="Arial" w:cs="Arial"/>
          <w:b/>
        </w:rPr>
      </w:pPr>
    </w:p>
    <w:p w14:paraId="22033181" w14:textId="77777777" w:rsidR="00415EA0" w:rsidRPr="00265184" w:rsidRDefault="00415EA0" w:rsidP="00B95A0F">
      <w:pPr>
        <w:pBdr>
          <w:top w:val="single" w:sz="4" w:space="1" w:color="auto"/>
          <w:left w:val="single" w:sz="4" w:space="0" w:color="auto"/>
          <w:bottom w:val="single" w:sz="4" w:space="1" w:color="auto"/>
          <w:right w:val="single" w:sz="4" w:space="4" w:color="auto"/>
        </w:pBdr>
        <w:kinsoku w:val="0"/>
        <w:overflowPunct w:val="0"/>
        <w:spacing w:before="12" w:line="280" w:lineRule="exact"/>
        <w:jc w:val="center"/>
        <w:rPr>
          <w:rFonts w:ascii="Arial" w:hAnsi="Arial" w:cs="Arial"/>
          <w:b/>
        </w:rPr>
      </w:pPr>
      <w:r w:rsidRPr="00265184">
        <w:rPr>
          <w:rFonts w:ascii="Arial" w:hAnsi="Arial" w:cs="Arial"/>
          <w:b/>
        </w:rPr>
        <w:t>MARCHE N°</w:t>
      </w:r>
      <w:r w:rsidR="00FF4D77">
        <w:rPr>
          <w:rFonts w:ascii="Arial" w:hAnsi="Arial" w:cs="Arial"/>
          <w:b/>
        </w:rPr>
        <w:t>AO 25-53_DSI/SA</w:t>
      </w:r>
    </w:p>
    <w:p w14:paraId="6F8EE166" w14:textId="77777777" w:rsidR="0013308C" w:rsidRDefault="0013308C" w:rsidP="00FF4D77">
      <w:pPr>
        <w:pBdr>
          <w:top w:val="single" w:sz="4" w:space="1" w:color="auto"/>
          <w:left w:val="single" w:sz="4" w:space="0" w:color="auto"/>
          <w:bottom w:val="single" w:sz="4" w:space="1" w:color="auto"/>
          <w:right w:val="single" w:sz="4" w:space="4" w:color="auto"/>
        </w:pBdr>
        <w:kinsoku w:val="0"/>
        <w:overflowPunct w:val="0"/>
        <w:spacing w:before="12" w:line="280" w:lineRule="exact"/>
        <w:jc w:val="center"/>
        <w:rPr>
          <w:rFonts w:ascii="Arial" w:hAnsi="Arial" w:cs="Arial"/>
          <w:b/>
        </w:rPr>
      </w:pPr>
      <w:r w:rsidRPr="00265184">
        <w:rPr>
          <w:rFonts w:ascii="Arial" w:hAnsi="Arial" w:cs="Arial"/>
          <w:b/>
        </w:rPr>
        <w:t>« </w:t>
      </w:r>
      <w:r w:rsidR="00FF4D77">
        <w:rPr>
          <w:rFonts w:ascii="Arial" w:hAnsi="Arial" w:cs="Arial"/>
          <w:b/>
        </w:rPr>
        <w:t>Tierce maintenance d’applications Jalios Platform</w:t>
      </w:r>
      <w:r w:rsidRPr="00265184">
        <w:rPr>
          <w:rFonts w:ascii="Arial" w:hAnsi="Arial" w:cs="Arial"/>
          <w:b/>
        </w:rPr>
        <w:t> »</w:t>
      </w:r>
    </w:p>
    <w:p w14:paraId="576A0774" w14:textId="77777777" w:rsidR="00FF4D77" w:rsidRPr="00265184" w:rsidRDefault="00FF4D77" w:rsidP="00FF4D77">
      <w:pPr>
        <w:pBdr>
          <w:top w:val="single" w:sz="4" w:space="1" w:color="auto"/>
          <w:left w:val="single" w:sz="4" w:space="0" w:color="auto"/>
          <w:bottom w:val="single" w:sz="4" w:space="1" w:color="auto"/>
          <w:right w:val="single" w:sz="4" w:space="4" w:color="auto"/>
        </w:pBdr>
        <w:kinsoku w:val="0"/>
        <w:overflowPunct w:val="0"/>
        <w:spacing w:before="12" w:line="280" w:lineRule="exact"/>
        <w:jc w:val="center"/>
        <w:rPr>
          <w:rFonts w:ascii="Arial" w:hAnsi="Arial" w:cs="Arial"/>
          <w:b/>
        </w:rPr>
      </w:pPr>
    </w:p>
    <w:p w14:paraId="19ACE1A8" w14:textId="77777777" w:rsidR="00415EA0" w:rsidRPr="00265184" w:rsidRDefault="00415EA0" w:rsidP="00B95A0F">
      <w:pPr>
        <w:pBdr>
          <w:top w:val="single" w:sz="4" w:space="1" w:color="auto"/>
          <w:left w:val="single" w:sz="4" w:space="0" w:color="auto"/>
          <w:bottom w:val="single" w:sz="4" w:space="1" w:color="auto"/>
          <w:right w:val="single" w:sz="4" w:space="4" w:color="auto"/>
        </w:pBdr>
        <w:kinsoku w:val="0"/>
        <w:overflowPunct w:val="0"/>
        <w:spacing w:before="12" w:line="280" w:lineRule="exact"/>
        <w:jc w:val="center"/>
        <w:rPr>
          <w:rFonts w:ascii="Arial" w:hAnsi="Arial" w:cs="Arial"/>
          <w:b/>
          <w:w w:val="105"/>
          <w:sz w:val="22"/>
          <w:szCs w:val="22"/>
        </w:rPr>
      </w:pPr>
      <w:r w:rsidRPr="00265184">
        <w:rPr>
          <w:rFonts w:ascii="Arial" w:hAnsi="Arial" w:cs="Arial"/>
          <w:b/>
          <w:spacing w:val="-30"/>
          <w:w w:val="105"/>
          <w:sz w:val="22"/>
          <w:szCs w:val="22"/>
        </w:rPr>
        <w:t>CL</w:t>
      </w:r>
      <w:r w:rsidRPr="00265184">
        <w:rPr>
          <w:rFonts w:ascii="Arial" w:hAnsi="Arial" w:cs="Arial"/>
          <w:b/>
          <w:spacing w:val="1"/>
          <w:w w:val="105"/>
          <w:sz w:val="22"/>
          <w:szCs w:val="22"/>
        </w:rPr>
        <w:t>A</w:t>
      </w:r>
      <w:r w:rsidRPr="00265184">
        <w:rPr>
          <w:rFonts w:ascii="Arial" w:hAnsi="Arial" w:cs="Arial"/>
          <w:b/>
          <w:w w:val="105"/>
          <w:sz w:val="22"/>
          <w:szCs w:val="22"/>
        </w:rPr>
        <w:t>U</w:t>
      </w:r>
      <w:r w:rsidRPr="00265184">
        <w:rPr>
          <w:rFonts w:ascii="Arial" w:hAnsi="Arial" w:cs="Arial"/>
          <w:b/>
          <w:spacing w:val="-3"/>
          <w:w w:val="105"/>
          <w:sz w:val="22"/>
          <w:szCs w:val="22"/>
        </w:rPr>
        <w:t>S</w:t>
      </w:r>
      <w:r w:rsidRPr="00265184">
        <w:rPr>
          <w:rFonts w:ascii="Arial" w:hAnsi="Arial" w:cs="Arial"/>
          <w:b/>
          <w:w w:val="105"/>
          <w:sz w:val="22"/>
          <w:szCs w:val="22"/>
        </w:rPr>
        <w:t>ES</w:t>
      </w:r>
      <w:r w:rsidRPr="00265184">
        <w:rPr>
          <w:rFonts w:ascii="Arial" w:hAnsi="Arial" w:cs="Arial"/>
          <w:b/>
          <w:spacing w:val="-31"/>
          <w:w w:val="105"/>
          <w:sz w:val="22"/>
          <w:szCs w:val="22"/>
        </w:rPr>
        <w:t xml:space="preserve"> </w:t>
      </w:r>
      <w:r w:rsidRPr="00265184">
        <w:rPr>
          <w:rFonts w:ascii="Arial" w:hAnsi="Arial" w:cs="Arial"/>
          <w:b/>
          <w:spacing w:val="1"/>
          <w:w w:val="105"/>
          <w:sz w:val="22"/>
          <w:szCs w:val="22"/>
        </w:rPr>
        <w:t>C</w:t>
      </w:r>
      <w:r w:rsidRPr="00265184">
        <w:rPr>
          <w:rFonts w:ascii="Arial" w:hAnsi="Arial" w:cs="Arial"/>
          <w:b/>
          <w:w w:val="105"/>
          <w:sz w:val="22"/>
          <w:szCs w:val="22"/>
        </w:rPr>
        <w:t>O</w:t>
      </w:r>
      <w:r w:rsidRPr="00265184">
        <w:rPr>
          <w:rFonts w:ascii="Arial" w:hAnsi="Arial" w:cs="Arial"/>
          <w:b/>
          <w:spacing w:val="-2"/>
          <w:w w:val="105"/>
          <w:sz w:val="22"/>
          <w:szCs w:val="22"/>
        </w:rPr>
        <w:t>N</w:t>
      </w:r>
      <w:r w:rsidRPr="00265184">
        <w:rPr>
          <w:rFonts w:ascii="Arial" w:hAnsi="Arial" w:cs="Arial"/>
          <w:b/>
          <w:spacing w:val="1"/>
          <w:w w:val="105"/>
          <w:sz w:val="22"/>
          <w:szCs w:val="22"/>
        </w:rPr>
        <w:t>T</w:t>
      </w:r>
      <w:r w:rsidRPr="00265184">
        <w:rPr>
          <w:rFonts w:ascii="Arial" w:hAnsi="Arial" w:cs="Arial"/>
          <w:b/>
          <w:spacing w:val="-6"/>
          <w:w w:val="105"/>
          <w:sz w:val="22"/>
          <w:szCs w:val="22"/>
        </w:rPr>
        <w:t>R</w:t>
      </w:r>
      <w:r w:rsidRPr="00265184">
        <w:rPr>
          <w:rFonts w:ascii="Arial" w:hAnsi="Arial" w:cs="Arial"/>
          <w:b/>
          <w:w w:val="105"/>
          <w:sz w:val="22"/>
          <w:szCs w:val="22"/>
        </w:rPr>
        <w:t>A</w:t>
      </w:r>
      <w:r w:rsidRPr="00265184">
        <w:rPr>
          <w:rFonts w:ascii="Arial" w:hAnsi="Arial" w:cs="Arial"/>
          <w:b/>
          <w:spacing w:val="-3"/>
          <w:w w:val="105"/>
          <w:sz w:val="22"/>
          <w:szCs w:val="22"/>
        </w:rPr>
        <w:t>C</w:t>
      </w:r>
      <w:r w:rsidRPr="00265184">
        <w:rPr>
          <w:rFonts w:ascii="Arial" w:hAnsi="Arial" w:cs="Arial"/>
          <w:b/>
          <w:spacing w:val="1"/>
          <w:w w:val="105"/>
          <w:sz w:val="22"/>
          <w:szCs w:val="22"/>
        </w:rPr>
        <w:t>T</w:t>
      </w:r>
      <w:r w:rsidRPr="00265184">
        <w:rPr>
          <w:rFonts w:ascii="Arial" w:hAnsi="Arial" w:cs="Arial"/>
          <w:b/>
          <w:w w:val="105"/>
          <w:sz w:val="22"/>
          <w:szCs w:val="22"/>
        </w:rPr>
        <w:t>UELLES</w:t>
      </w:r>
      <w:r w:rsidRPr="00265184">
        <w:rPr>
          <w:rFonts w:ascii="Arial" w:hAnsi="Arial" w:cs="Arial"/>
          <w:b/>
          <w:spacing w:val="-30"/>
          <w:w w:val="105"/>
          <w:sz w:val="22"/>
          <w:szCs w:val="22"/>
        </w:rPr>
        <w:t xml:space="preserve"> </w:t>
      </w:r>
      <w:r w:rsidRPr="00265184">
        <w:rPr>
          <w:rFonts w:ascii="Arial" w:hAnsi="Arial" w:cs="Arial"/>
          <w:b/>
          <w:w w:val="105"/>
          <w:sz w:val="22"/>
          <w:szCs w:val="22"/>
        </w:rPr>
        <w:t>DE</w:t>
      </w:r>
      <w:r w:rsidRPr="00265184">
        <w:rPr>
          <w:rFonts w:ascii="Arial" w:hAnsi="Arial" w:cs="Arial"/>
          <w:b/>
          <w:spacing w:val="-31"/>
          <w:w w:val="105"/>
          <w:sz w:val="22"/>
          <w:szCs w:val="22"/>
        </w:rPr>
        <w:t xml:space="preserve"> </w:t>
      </w:r>
      <w:r w:rsidRPr="00265184">
        <w:rPr>
          <w:rFonts w:ascii="Arial" w:hAnsi="Arial" w:cs="Arial"/>
          <w:b/>
          <w:w w:val="105"/>
          <w:sz w:val="22"/>
          <w:szCs w:val="22"/>
        </w:rPr>
        <w:t>S</w:t>
      </w:r>
      <w:r w:rsidRPr="00265184">
        <w:rPr>
          <w:rFonts w:ascii="Arial" w:hAnsi="Arial" w:cs="Arial"/>
          <w:b/>
          <w:spacing w:val="-3"/>
          <w:w w:val="105"/>
          <w:sz w:val="22"/>
          <w:szCs w:val="22"/>
        </w:rPr>
        <w:t>O</w:t>
      </w:r>
      <w:r w:rsidRPr="00265184">
        <w:rPr>
          <w:rFonts w:ascii="Arial" w:hAnsi="Arial" w:cs="Arial"/>
          <w:b/>
          <w:w w:val="105"/>
          <w:sz w:val="22"/>
          <w:szCs w:val="22"/>
        </w:rPr>
        <w:t>U</w:t>
      </w:r>
      <w:r w:rsidRPr="00265184">
        <w:rPr>
          <w:rFonts w:ascii="Arial" w:hAnsi="Arial" w:cs="Arial"/>
          <w:b/>
          <w:spacing w:val="3"/>
          <w:w w:val="105"/>
          <w:sz w:val="22"/>
          <w:szCs w:val="22"/>
        </w:rPr>
        <w:t>S</w:t>
      </w:r>
      <w:r w:rsidRPr="00265184">
        <w:rPr>
          <w:rFonts w:ascii="Arial" w:hAnsi="Arial" w:cs="Arial"/>
          <w:b/>
          <w:w w:val="105"/>
          <w:sz w:val="22"/>
          <w:szCs w:val="22"/>
        </w:rPr>
        <w:t>-T</w:t>
      </w:r>
      <w:r w:rsidRPr="00265184">
        <w:rPr>
          <w:rFonts w:ascii="Arial" w:hAnsi="Arial" w:cs="Arial"/>
          <w:b/>
          <w:spacing w:val="-6"/>
          <w:w w:val="105"/>
          <w:sz w:val="22"/>
          <w:szCs w:val="22"/>
        </w:rPr>
        <w:t>R</w:t>
      </w:r>
      <w:r w:rsidRPr="00265184">
        <w:rPr>
          <w:rFonts w:ascii="Arial" w:hAnsi="Arial" w:cs="Arial"/>
          <w:b/>
          <w:w w:val="105"/>
          <w:sz w:val="22"/>
          <w:szCs w:val="22"/>
        </w:rPr>
        <w:t>AITANCE PRISES EN APPLICATION</w:t>
      </w:r>
    </w:p>
    <w:p w14:paraId="1859AED1" w14:textId="77777777" w:rsidR="00415EA0" w:rsidRPr="00265184" w:rsidRDefault="00415EA0" w:rsidP="00B95A0F">
      <w:pPr>
        <w:pBdr>
          <w:top w:val="single" w:sz="4" w:space="1" w:color="auto"/>
          <w:left w:val="single" w:sz="4" w:space="0" w:color="auto"/>
          <w:bottom w:val="single" w:sz="4" w:space="1" w:color="auto"/>
          <w:right w:val="single" w:sz="4" w:space="4" w:color="auto"/>
        </w:pBdr>
        <w:kinsoku w:val="0"/>
        <w:overflowPunct w:val="0"/>
        <w:spacing w:before="12" w:line="280" w:lineRule="exact"/>
        <w:jc w:val="center"/>
        <w:rPr>
          <w:rFonts w:ascii="Arial" w:hAnsi="Arial" w:cs="Arial"/>
          <w:b/>
          <w:iCs/>
          <w:sz w:val="22"/>
          <w:szCs w:val="22"/>
        </w:rPr>
      </w:pPr>
      <w:r w:rsidRPr="00265184">
        <w:rPr>
          <w:rFonts w:ascii="Arial" w:hAnsi="Arial" w:cs="Arial"/>
          <w:b/>
          <w:w w:val="105"/>
          <w:sz w:val="22"/>
          <w:szCs w:val="22"/>
        </w:rPr>
        <w:t xml:space="preserve">DU </w:t>
      </w:r>
      <w:r w:rsidRPr="00265184">
        <w:rPr>
          <w:rFonts w:ascii="Arial" w:hAnsi="Arial" w:cs="Arial"/>
          <w:b/>
          <w:iCs/>
          <w:sz w:val="22"/>
          <w:szCs w:val="22"/>
        </w:rPr>
        <w:t>R</w:t>
      </w:r>
      <w:r w:rsidRPr="00265184">
        <w:rPr>
          <w:rFonts w:ascii="Arial" w:hAnsi="Arial" w:cs="Arial"/>
          <w:b/>
          <w:iCs/>
          <w:spacing w:val="-1"/>
          <w:sz w:val="22"/>
          <w:szCs w:val="22"/>
        </w:rPr>
        <w:t>EG</w:t>
      </w:r>
      <w:r w:rsidRPr="00265184">
        <w:rPr>
          <w:rFonts w:ascii="Arial" w:hAnsi="Arial" w:cs="Arial"/>
          <w:b/>
          <w:iCs/>
          <w:sz w:val="22"/>
          <w:szCs w:val="22"/>
        </w:rPr>
        <w:t>LEM</w:t>
      </w:r>
      <w:r w:rsidRPr="00265184">
        <w:rPr>
          <w:rFonts w:ascii="Arial" w:hAnsi="Arial" w:cs="Arial"/>
          <w:b/>
          <w:iCs/>
          <w:spacing w:val="-1"/>
          <w:sz w:val="22"/>
          <w:szCs w:val="22"/>
        </w:rPr>
        <w:t>E</w:t>
      </w:r>
      <w:r w:rsidRPr="00265184">
        <w:rPr>
          <w:rFonts w:ascii="Arial" w:hAnsi="Arial" w:cs="Arial"/>
          <w:b/>
          <w:iCs/>
          <w:sz w:val="22"/>
          <w:szCs w:val="22"/>
        </w:rPr>
        <w:t>NT EUROPE</w:t>
      </w:r>
      <w:r w:rsidRPr="00265184">
        <w:rPr>
          <w:rFonts w:ascii="Arial" w:hAnsi="Arial" w:cs="Arial"/>
          <w:b/>
          <w:iCs/>
          <w:spacing w:val="-1"/>
          <w:sz w:val="22"/>
          <w:szCs w:val="22"/>
        </w:rPr>
        <w:t>E</w:t>
      </w:r>
      <w:r w:rsidRPr="00265184">
        <w:rPr>
          <w:rFonts w:ascii="Arial" w:hAnsi="Arial" w:cs="Arial"/>
          <w:b/>
          <w:iCs/>
          <w:sz w:val="22"/>
          <w:szCs w:val="22"/>
        </w:rPr>
        <w:t>N</w:t>
      </w:r>
      <w:r w:rsidRPr="00265184">
        <w:rPr>
          <w:rFonts w:ascii="Arial" w:hAnsi="Arial" w:cs="Arial"/>
          <w:b/>
          <w:iCs/>
          <w:spacing w:val="-4"/>
          <w:sz w:val="22"/>
          <w:szCs w:val="22"/>
        </w:rPr>
        <w:t xml:space="preserve"> </w:t>
      </w:r>
      <w:r w:rsidRPr="00265184">
        <w:rPr>
          <w:rFonts w:ascii="Arial" w:hAnsi="Arial" w:cs="Arial"/>
          <w:b/>
          <w:iCs/>
          <w:sz w:val="22"/>
          <w:szCs w:val="22"/>
        </w:rPr>
        <w:t>SUR</w:t>
      </w:r>
      <w:r w:rsidRPr="00265184">
        <w:rPr>
          <w:rFonts w:ascii="Arial" w:hAnsi="Arial" w:cs="Arial"/>
          <w:b/>
          <w:iCs/>
          <w:spacing w:val="-5"/>
          <w:sz w:val="22"/>
          <w:szCs w:val="22"/>
        </w:rPr>
        <w:t xml:space="preserve"> </w:t>
      </w:r>
      <w:r w:rsidRPr="00265184">
        <w:rPr>
          <w:rFonts w:ascii="Arial" w:hAnsi="Arial" w:cs="Arial"/>
          <w:b/>
          <w:iCs/>
          <w:sz w:val="22"/>
          <w:szCs w:val="22"/>
        </w:rPr>
        <w:t>LA</w:t>
      </w:r>
      <w:r w:rsidRPr="00265184">
        <w:rPr>
          <w:rFonts w:ascii="Arial" w:hAnsi="Arial" w:cs="Arial"/>
          <w:b/>
          <w:iCs/>
          <w:spacing w:val="-4"/>
          <w:sz w:val="22"/>
          <w:szCs w:val="22"/>
        </w:rPr>
        <w:t xml:space="preserve"> </w:t>
      </w:r>
      <w:r w:rsidRPr="00265184">
        <w:rPr>
          <w:rFonts w:ascii="Arial" w:hAnsi="Arial" w:cs="Arial"/>
          <w:b/>
          <w:iCs/>
          <w:sz w:val="22"/>
          <w:szCs w:val="22"/>
        </w:rPr>
        <w:t>PROTE</w:t>
      </w:r>
      <w:r w:rsidRPr="00265184">
        <w:rPr>
          <w:rFonts w:ascii="Arial" w:hAnsi="Arial" w:cs="Arial"/>
          <w:b/>
          <w:iCs/>
          <w:spacing w:val="-1"/>
          <w:sz w:val="22"/>
          <w:szCs w:val="22"/>
        </w:rPr>
        <w:t>C</w:t>
      </w:r>
      <w:r w:rsidRPr="00265184">
        <w:rPr>
          <w:rFonts w:ascii="Arial" w:hAnsi="Arial" w:cs="Arial"/>
          <w:b/>
          <w:iCs/>
          <w:sz w:val="22"/>
          <w:szCs w:val="22"/>
        </w:rPr>
        <w:t>T</w:t>
      </w:r>
      <w:r w:rsidRPr="00265184">
        <w:rPr>
          <w:rFonts w:ascii="Arial" w:hAnsi="Arial" w:cs="Arial"/>
          <w:b/>
          <w:iCs/>
          <w:spacing w:val="1"/>
          <w:sz w:val="22"/>
          <w:szCs w:val="22"/>
        </w:rPr>
        <w:t>I</w:t>
      </w:r>
      <w:r w:rsidRPr="00265184">
        <w:rPr>
          <w:rFonts w:ascii="Arial" w:hAnsi="Arial" w:cs="Arial"/>
          <w:b/>
          <w:iCs/>
          <w:sz w:val="22"/>
          <w:szCs w:val="22"/>
        </w:rPr>
        <w:t>ON</w:t>
      </w:r>
      <w:r w:rsidRPr="00265184">
        <w:rPr>
          <w:rFonts w:ascii="Arial" w:hAnsi="Arial" w:cs="Arial"/>
          <w:b/>
          <w:iCs/>
          <w:spacing w:val="-4"/>
          <w:sz w:val="22"/>
          <w:szCs w:val="22"/>
        </w:rPr>
        <w:t xml:space="preserve"> </w:t>
      </w:r>
      <w:r w:rsidRPr="00265184">
        <w:rPr>
          <w:rFonts w:ascii="Arial" w:hAnsi="Arial" w:cs="Arial"/>
          <w:b/>
          <w:iCs/>
          <w:sz w:val="22"/>
          <w:szCs w:val="22"/>
        </w:rPr>
        <w:t>DES</w:t>
      </w:r>
      <w:r w:rsidRPr="00265184">
        <w:rPr>
          <w:rFonts w:ascii="Arial" w:hAnsi="Arial" w:cs="Arial"/>
          <w:b/>
          <w:iCs/>
          <w:spacing w:val="-4"/>
          <w:sz w:val="22"/>
          <w:szCs w:val="22"/>
        </w:rPr>
        <w:t xml:space="preserve"> </w:t>
      </w:r>
      <w:r w:rsidRPr="00265184">
        <w:rPr>
          <w:rFonts w:ascii="Arial" w:hAnsi="Arial" w:cs="Arial"/>
          <w:b/>
          <w:iCs/>
          <w:spacing w:val="-2"/>
          <w:sz w:val="22"/>
          <w:szCs w:val="22"/>
        </w:rPr>
        <w:t>D</w:t>
      </w:r>
      <w:r w:rsidRPr="00265184">
        <w:rPr>
          <w:rFonts w:ascii="Arial" w:hAnsi="Arial" w:cs="Arial"/>
          <w:b/>
          <w:iCs/>
          <w:sz w:val="22"/>
          <w:szCs w:val="22"/>
        </w:rPr>
        <w:t>ONNE</w:t>
      </w:r>
      <w:r w:rsidRPr="00265184">
        <w:rPr>
          <w:rFonts w:ascii="Arial" w:hAnsi="Arial" w:cs="Arial"/>
          <w:b/>
          <w:iCs/>
          <w:spacing w:val="-1"/>
          <w:sz w:val="22"/>
          <w:szCs w:val="22"/>
        </w:rPr>
        <w:t>E</w:t>
      </w:r>
      <w:r w:rsidRPr="00265184">
        <w:rPr>
          <w:rFonts w:ascii="Arial" w:hAnsi="Arial" w:cs="Arial"/>
          <w:b/>
          <w:iCs/>
          <w:sz w:val="22"/>
          <w:szCs w:val="22"/>
        </w:rPr>
        <w:t>S</w:t>
      </w:r>
      <w:r w:rsidRPr="00265184">
        <w:rPr>
          <w:rFonts w:ascii="Arial" w:hAnsi="Arial" w:cs="Arial"/>
          <w:b/>
          <w:iCs/>
          <w:spacing w:val="-5"/>
          <w:sz w:val="22"/>
          <w:szCs w:val="22"/>
        </w:rPr>
        <w:t xml:space="preserve"> </w:t>
      </w:r>
      <w:r w:rsidRPr="00265184">
        <w:rPr>
          <w:rFonts w:ascii="Arial" w:hAnsi="Arial" w:cs="Arial"/>
          <w:b/>
          <w:iCs/>
          <w:sz w:val="22"/>
          <w:szCs w:val="22"/>
        </w:rPr>
        <w:t>(RG</w:t>
      </w:r>
      <w:r w:rsidRPr="00265184">
        <w:rPr>
          <w:rFonts w:ascii="Arial" w:hAnsi="Arial" w:cs="Arial"/>
          <w:b/>
          <w:iCs/>
          <w:spacing w:val="-3"/>
          <w:sz w:val="22"/>
          <w:szCs w:val="22"/>
        </w:rPr>
        <w:t>P</w:t>
      </w:r>
      <w:r w:rsidRPr="00265184">
        <w:rPr>
          <w:rFonts w:ascii="Arial" w:hAnsi="Arial" w:cs="Arial"/>
          <w:b/>
          <w:iCs/>
          <w:sz w:val="22"/>
          <w:szCs w:val="22"/>
        </w:rPr>
        <w:t>D)</w:t>
      </w:r>
    </w:p>
    <w:p w14:paraId="43945806" w14:textId="77777777" w:rsidR="00415EA0" w:rsidRPr="00265184" w:rsidRDefault="00415EA0" w:rsidP="00B95A0F">
      <w:pPr>
        <w:pBdr>
          <w:top w:val="single" w:sz="4" w:space="1" w:color="auto"/>
          <w:left w:val="single" w:sz="4" w:space="0" w:color="auto"/>
          <w:bottom w:val="single" w:sz="4" w:space="1" w:color="auto"/>
          <w:right w:val="single" w:sz="4" w:space="4" w:color="auto"/>
        </w:pBdr>
        <w:kinsoku w:val="0"/>
        <w:overflowPunct w:val="0"/>
        <w:spacing w:before="12" w:line="280" w:lineRule="exact"/>
        <w:jc w:val="center"/>
        <w:rPr>
          <w:rFonts w:ascii="Arial" w:hAnsi="Arial" w:cs="Arial"/>
          <w:b/>
          <w:bCs/>
          <w:sz w:val="22"/>
          <w:szCs w:val="22"/>
        </w:rPr>
      </w:pPr>
    </w:p>
    <w:p w14:paraId="2D01BEB0" w14:textId="77777777" w:rsidR="00415EA0" w:rsidRPr="00265184" w:rsidRDefault="00415EA0" w:rsidP="00415EA0">
      <w:pPr>
        <w:kinsoku w:val="0"/>
        <w:overflowPunct w:val="0"/>
        <w:spacing w:before="12" w:line="280" w:lineRule="exact"/>
        <w:jc w:val="center"/>
        <w:rPr>
          <w:rFonts w:ascii="Arial" w:hAnsi="Arial" w:cs="Arial"/>
          <w:sz w:val="28"/>
          <w:szCs w:val="28"/>
        </w:rPr>
      </w:pPr>
    </w:p>
    <w:p w14:paraId="36FD3DFB" w14:textId="77777777" w:rsidR="008B3791" w:rsidRPr="00265184" w:rsidRDefault="008B3791" w:rsidP="00B95A0F">
      <w:pPr>
        <w:tabs>
          <w:tab w:val="left" w:pos="709"/>
          <w:tab w:val="left" w:pos="1418"/>
        </w:tabs>
        <w:ind w:firstLine="142"/>
        <w:jc w:val="both"/>
        <w:rPr>
          <w:rFonts w:ascii="Arial" w:hAnsi="Arial" w:cs="Arial"/>
          <w:spacing w:val="-5"/>
          <w:sz w:val="20"/>
          <w:szCs w:val="20"/>
        </w:rPr>
      </w:pPr>
      <w:r w:rsidRPr="00265184">
        <w:rPr>
          <w:rFonts w:ascii="Arial" w:hAnsi="Arial" w:cs="Arial"/>
          <w:spacing w:val="-5"/>
          <w:sz w:val="20"/>
          <w:szCs w:val="20"/>
        </w:rPr>
        <w:t>Entre</w:t>
      </w:r>
      <w:r w:rsidR="00BD7C07" w:rsidRPr="00265184">
        <w:rPr>
          <w:rFonts w:ascii="Arial" w:hAnsi="Arial" w:cs="Arial"/>
          <w:spacing w:val="-5"/>
          <w:sz w:val="20"/>
          <w:szCs w:val="20"/>
        </w:rPr>
        <w:t> </w:t>
      </w:r>
    </w:p>
    <w:p w14:paraId="2C3F8A12" w14:textId="77777777" w:rsidR="00BD7C07" w:rsidRPr="00265184" w:rsidRDefault="00BD7C07" w:rsidP="00B95A0F">
      <w:pPr>
        <w:tabs>
          <w:tab w:val="left" w:pos="709"/>
          <w:tab w:val="left" w:pos="1418"/>
        </w:tabs>
        <w:ind w:firstLine="142"/>
        <w:jc w:val="both"/>
        <w:rPr>
          <w:rFonts w:ascii="Arial" w:hAnsi="Arial" w:cs="Arial"/>
          <w:spacing w:val="-5"/>
          <w:sz w:val="20"/>
          <w:szCs w:val="20"/>
        </w:rPr>
      </w:pPr>
    </w:p>
    <w:p w14:paraId="1CA09DBF" w14:textId="77777777" w:rsidR="008B3791" w:rsidRPr="00265184" w:rsidRDefault="001D4B6E" w:rsidP="00B95A0F">
      <w:pPr>
        <w:tabs>
          <w:tab w:val="left" w:pos="709"/>
          <w:tab w:val="left" w:pos="1418"/>
        </w:tabs>
        <w:ind w:firstLine="142"/>
        <w:jc w:val="both"/>
        <w:rPr>
          <w:rFonts w:ascii="Arial" w:hAnsi="Arial" w:cs="Arial"/>
          <w:b/>
          <w:sz w:val="20"/>
          <w:szCs w:val="20"/>
          <w:lang w:eastAsia="ar-SA"/>
        </w:rPr>
      </w:pPr>
      <w:r w:rsidRPr="00265184">
        <w:rPr>
          <w:rFonts w:ascii="Arial" w:hAnsi="Arial" w:cs="Arial"/>
          <w:b/>
          <w:sz w:val="20"/>
          <w:szCs w:val="20"/>
          <w:lang w:eastAsia="ar-SA"/>
        </w:rPr>
        <w:t>L’Agence de la b</w:t>
      </w:r>
      <w:r w:rsidR="008B3791" w:rsidRPr="00265184">
        <w:rPr>
          <w:rFonts w:ascii="Arial" w:hAnsi="Arial" w:cs="Arial"/>
          <w:b/>
          <w:sz w:val="20"/>
          <w:szCs w:val="20"/>
          <w:lang w:eastAsia="ar-SA"/>
        </w:rPr>
        <w:t>iomédecine</w:t>
      </w:r>
    </w:p>
    <w:p w14:paraId="58D06D9F" w14:textId="77777777" w:rsidR="008B3791" w:rsidRPr="00265184" w:rsidRDefault="008B3791" w:rsidP="00B95A0F">
      <w:pPr>
        <w:widowControl/>
        <w:tabs>
          <w:tab w:val="left" w:pos="709"/>
          <w:tab w:val="left" w:pos="1418"/>
        </w:tabs>
        <w:suppressAutoHyphens/>
        <w:autoSpaceDE/>
        <w:autoSpaceDN/>
        <w:adjustRightInd/>
        <w:ind w:firstLine="142"/>
        <w:jc w:val="both"/>
        <w:rPr>
          <w:rFonts w:ascii="Arial" w:hAnsi="Arial" w:cs="Arial"/>
          <w:sz w:val="20"/>
          <w:szCs w:val="20"/>
          <w:lang w:eastAsia="ar-SA"/>
        </w:rPr>
      </w:pPr>
      <w:r w:rsidRPr="00265184">
        <w:rPr>
          <w:rFonts w:ascii="Arial" w:hAnsi="Arial" w:cs="Arial"/>
          <w:sz w:val="20"/>
          <w:szCs w:val="20"/>
          <w:lang w:eastAsia="ar-SA"/>
        </w:rPr>
        <w:t xml:space="preserve">Située 1, avenue du Stade de France – 93212 Saint-Denis La </w:t>
      </w:r>
      <w:r w:rsidR="00DC316C" w:rsidRPr="00265184">
        <w:rPr>
          <w:rFonts w:ascii="Arial" w:hAnsi="Arial" w:cs="Arial"/>
          <w:sz w:val="20"/>
          <w:szCs w:val="20"/>
          <w:lang w:eastAsia="ar-SA"/>
        </w:rPr>
        <w:t>P</w:t>
      </w:r>
      <w:r w:rsidRPr="00265184">
        <w:rPr>
          <w:rFonts w:ascii="Arial" w:hAnsi="Arial" w:cs="Arial"/>
          <w:sz w:val="20"/>
          <w:szCs w:val="20"/>
          <w:lang w:eastAsia="ar-SA"/>
        </w:rPr>
        <w:t>laine</w:t>
      </w:r>
      <w:r w:rsidRPr="00265184">
        <w:rPr>
          <w:rFonts w:ascii="Arial" w:hAnsi="Arial" w:cs="Arial"/>
          <w:sz w:val="20"/>
          <w:szCs w:val="20"/>
          <w:lang w:eastAsia="ar-SA"/>
        </w:rPr>
        <w:tab/>
      </w:r>
      <w:r w:rsidRPr="00265184">
        <w:rPr>
          <w:rFonts w:ascii="Arial" w:hAnsi="Arial" w:cs="Arial"/>
          <w:sz w:val="20"/>
          <w:szCs w:val="20"/>
          <w:lang w:eastAsia="ar-SA"/>
        </w:rPr>
        <w:tab/>
      </w:r>
      <w:r w:rsidRPr="00265184">
        <w:rPr>
          <w:rFonts w:ascii="Arial" w:hAnsi="Arial" w:cs="Arial"/>
          <w:sz w:val="20"/>
          <w:szCs w:val="20"/>
          <w:lang w:eastAsia="ar-SA"/>
        </w:rPr>
        <w:tab/>
      </w:r>
    </w:p>
    <w:p w14:paraId="4F0A404E" w14:textId="77777777" w:rsidR="008B3791" w:rsidRPr="00265184" w:rsidRDefault="008B3791" w:rsidP="00B95A0F">
      <w:pPr>
        <w:widowControl/>
        <w:tabs>
          <w:tab w:val="left" w:pos="709"/>
          <w:tab w:val="left" w:pos="1418"/>
        </w:tabs>
        <w:suppressAutoHyphens/>
        <w:autoSpaceDE/>
        <w:autoSpaceDN/>
        <w:adjustRightInd/>
        <w:ind w:firstLine="142"/>
        <w:jc w:val="both"/>
        <w:rPr>
          <w:rFonts w:ascii="Arial" w:hAnsi="Arial" w:cs="Arial"/>
          <w:sz w:val="20"/>
          <w:szCs w:val="20"/>
          <w:lang w:eastAsia="ar-SA"/>
        </w:rPr>
      </w:pPr>
      <w:r w:rsidRPr="00265184">
        <w:rPr>
          <w:rFonts w:ascii="Arial" w:hAnsi="Arial" w:cs="Arial"/>
          <w:sz w:val="20"/>
          <w:szCs w:val="20"/>
          <w:lang w:eastAsia="ar-SA"/>
        </w:rPr>
        <w:t>Repré</w:t>
      </w:r>
      <w:r w:rsidR="002A7B1C" w:rsidRPr="00265184">
        <w:rPr>
          <w:rFonts w:ascii="Arial" w:hAnsi="Arial" w:cs="Arial"/>
          <w:sz w:val="20"/>
          <w:szCs w:val="20"/>
          <w:lang w:eastAsia="ar-SA"/>
        </w:rPr>
        <w:t xml:space="preserve">sentée par Madame </w:t>
      </w:r>
      <w:r w:rsidR="004217D3">
        <w:rPr>
          <w:rFonts w:ascii="Arial" w:hAnsi="Arial" w:cs="Arial"/>
          <w:sz w:val="20"/>
          <w:szCs w:val="20"/>
          <w:lang w:eastAsia="ar-SA"/>
        </w:rPr>
        <w:t>Marine JEANTET</w:t>
      </w:r>
      <w:r w:rsidRPr="00265184">
        <w:rPr>
          <w:rFonts w:ascii="Arial" w:hAnsi="Arial" w:cs="Arial"/>
          <w:sz w:val="20"/>
          <w:szCs w:val="20"/>
          <w:lang w:eastAsia="ar-SA"/>
        </w:rPr>
        <w:t>, directrice générale</w:t>
      </w:r>
      <w:r w:rsidR="00FF4D77">
        <w:rPr>
          <w:rFonts w:ascii="Arial" w:hAnsi="Arial" w:cs="Arial"/>
          <w:sz w:val="20"/>
          <w:szCs w:val="20"/>
          <w:lang w:eastAsia="ar-SA"/>
        </w:rPr>
        <w:t xml:space="preserve"> par intérim </w:t>
      </w:r>
      <w:r w:rsidRPr="00265184">
        <w:rPr>
          <w:rFonts w:ascii="Arial" w:hAnsi="Arial" w:cs="Arial"/>
          <w:sz w:val="20"/>
          <w:szCs w:val="20"/>
          <w:lang w:eastAsia="ar-SA"/>
        </w:rPr>
        <w:tab/>
      </w:r>
    </w:p>
    <w:p w14:paraId="5751DE7B" w14:textId="77777777" w:rsidR="008B3791" w:rsidRPr="00265184" w:rsidRDefault="008B3791" w:rsidP="00B95A0F">
      <w:pPr>
        <w:widowControl/>
        <w:tabs>
          <w:tab w:val="left" w:pos="709"/>
          <w:tab w:val="left" w:pos="1418"/>
        </w:tabs>
        <w:suppressAutoHyphens/>
        <w:autoSpaceDE/>
        <w:autoSpaceDN/>
        <w:adjustRightInd/>
        <w:ind w:firstLine="142"/>
        <w:jc w:val="both"/>
        <w:rPr>
          <w:rFonts w:ascii="Arial" w:hAnsi="Arial" w:cs="Arial"/>
          <w:sz w:val="20"/>
          <w:szCs w:val="20"/>
          <w:lang w:eastAsia="ar-SA"/>
        </w:rPr>
      </w:pPr>
      <w:r w:rsidRPr="00265184">
        <w:rPr>
          <w:rFonts w:ascii="Arial" w:hAnsi="Arial" w:cs="Arial"/>
          <w:sz w:val="20"/>
          <w:szCs w:val="20"/>
          <w:lang w:eastAsia="ar-SA"/>
        </w:rPr>
        <w:t xml:space="preserve">Ci-après «le responsable de traitements», </w:t>
      </w:r>
    </w:p>
    <w:p w14:paraId="7AD0EEF8" w14:textId="77777777" w:rsidR="008B3791" w:rsidRPr="00265184" w:rsidRDefault="008B3791" w:rsidP="00B95A0F">
      <w:pPr>
        <w:widowControl/>
        <w:tabs>
          <w:tab w:val="left" w:pos="709"/>
          <w:tab w:val="left" w:pos="1418"/>
        </w:tabs>
        <w:suppressAutoHyphens/>
        <w:autoSpaceDE/>
        <w:autoSpaceDN/>
        <w:adjustRightInd/>
        <w:ind w:firstLine="142"/>
        <w:jc w:val="both"/>
        <w:rPr>
          <w:rFonts w:ascii="Arial" w:hAnsi="Arial" w:cs="Arial"/>
          <w:sz w:val="20"/>
          <w:szCs w:val="20"/>
          <w:lang w:eastAsia="ar-SA"/>
        </w:rPr>
      </w:pPr>
      <w:r w:rsidRPr="00265184">
        <w:rPr>
          <w:rFonts w:ascii="Arial" w:hAnsi="Arial" w:cs="Arial"/>
          <w:sz w:val="20"/>
          <w:szCs w:val="20"/>
          <w:lang w:eastAsia="ar-SA"/>
        </w:rPr>
        <w:t>D’une part,</w:t>
      </w:r>
    </w:p>
    <w:p w14:paraId="3C6C9B93" w14:textId="77777777" w:rsidR="008B3791" w:rsidRPr="00265184" w:rsidRDefault="008B3791" w:rsidP="00B95A0F">
      <w:pPr>
        <w:pStyle w:val="Corpsdetexte"/>
        <w:kinsoku w:val="0"/>
        <w:overflowPunct w:val="0"/>
        <w:spacing w:before="76"/>
        <w:ind w:left="0" w:right="5562" w:firstLine="142"/>
        <w:rPr>
          <w:rFonts w:ascii="Arial" w:hAnsi="Arial" w:cs="Arial"/>
          <w:spacing w:val="-5"/>
          <w:sz w:val="20"/>
          <w:szCs w:val="20"/>
        </w:rPr>
      </w:pPr>
    </w:p>
    <w:p w14:paraId="2D993D6E" w14:textId="77777777" w:rsidR="003C58D3" w:rsidRPr="00265184" w:rsidRDefault="008B3791" w:rsidP="00B95A0F">
      <w:pPr>
        <w:pStyle w:val="Corpsdetexte"/>
        <w:kinsoku w:val="0"/>
        <w:overflowPunct w:val="0"/>
        <w:spacing w:line="180" w:lineRule="exact"/>
        <w:ind w:left="380" w:right="5562" w:firstLine="142"/>
        <w:rPr>
          <w:rFonts w:ascii="Arial" w:hAnsi="Arial" w:cs="Arial"/>
          <w:sz w:val="20"/>
          <w:szCs w:val="20"/>
        </w:rPr>
      </w:pPr>
      <w:r w:rsidRPr="00265184">
        <w:rPr>
          <w:rFonts w:ascii="Arial" w:hAnsi="Arial" w:cs="Arial"/>
          <w:sz w:val="20"/>
          <w:szCs w:val="20"/>
        </w:rPr>
        <w:t>Et</w:t>
      </w:r>
    </w:p>
    <w:p w14:paraId="6AD6756E" w14:textId="77777777" w:rsidR="003C58D3" w:rsidRPr="00265184" w:rsidRDefault="003C58D3" w:rsidP="00B95A0F">
      <w:pPr>
        <w:kinsoku w:val="0"/>
        <w:overflowPunct w:val="0"/>
        <w:spacing w:before="8" w:line="120" w:lineRule="exact"/>
        <w:ind w:firstLine="142"/>
        <w:rPr>
          <w:rFonts w:ascii="Arial" w:hAnsi="Arial" w:cs="Arial"/>
          <w:sz w:val="20"/>
          <w:szCs w:val="20"/>
        </w:rPr>
      </w:pPr>
    </w:p>
    <w:p w14:paraId="4064004F" w14:textId="77777777" w:rsidR="008B3791" w:rsidRPr="00265184" w:rsidRDefault="008B3791" w:rsidP="00B95A0F">
      <w:pPr>
        <w:kinsoku w:val="0"/>
        <w:overflowPunct w:val="0"/>
        <w:spacing w:before="8" w:line="120" w:lineRule="exact"/>
        <w:ind w:firstLine="142"/>
        <w:rPr>
          <w:rFonts w:ascii="Arial" w:hAnsi="Arial" w:cs="Arial"/>
          <w:sz w:val="20"/>
          <w:szCs w:val="20"/>
        </w:rPr>
      </w:pPr>
    </w:p>
    <w:p w14:paraId="576CC092" w14:textId="77777777" w:rsidR="003C58D3" w:rsidRPr="00265184" w:rsidRDefault="007557AF" w:rsidP="00FF4D77">
      <w:pPr>
        <w:tabs>
          <w:tab w:val="right" w:leader="dot" w:pos="9498"/>
        </w:tabs>
        <w:kinsoku w:val="0"/>
        <w:overflowPunct w:val="0"/>
        <w:spacing w:before="17" w:line="240" w:lineRule="exact"/>
        <w:ind w:firstLine="142"/>
        <w:rPr>
          <w:rFonts w:ascii="Arial" w:hAnsi="Arial" w:cs="Arial"/>
          <w:b/>
          <w:sz w:val="20"/>
          <w:szCs w:val="20"/>
        </w:rPr>
      </w:pPr>
      <w:r w:rsidRPr="00265184">
        <w:rPr>
          <w:rFonts w:ascii="Arial" w:hAnsi="Arial" w:cs="Arial"/>
          <w:b/>
          <w:sz w:val="20"/>
          <w:szCs w:val="20"/>
        </w:rPr>
        <w:t xml:space="preserve">La société </w:t>
      </w:r>
      <w:r w:rsidR="00FF4D77">
        <w:rPr>
          <w:rFonts w:ascii="Arial" w:hAnsi="Arial" w:cs="Arial"/>
          <w:b/>
          <w:sz w:val="20"/>
          <w:szCs w:val="20"/>
        </w:rPr>
        <w:tab/>
      </w:r>
    </w:p>
    <w:p w14:paraId="02249422" w14:textId="77777777" w:rsidR="007557AF" w:rsidRPr="00265184" w:rsidRDefault="007557AF" w:rsidP="00FF4D77">
      <w:pPr>
        <w:tabs>
          <w:tab w:val="right" w:leader="dot" w:pos="9498"/>
        </w:tabs>
        <w:kinsoku w:val="0"/>
        <w:overflowPunct w:val="0"/>
        <w:spacing w:before="120" w:line="240" w:lineRule="exact"/>
        <w:ind w:firstLine="142"/>
        <w:contextualSpacing/>
        <w:rPr>
          <w:rFonts w:ascii="Arial" w:hAnsi="Arial" w:cs="Arial"/>
          <w:sz w:val="20"/>
          <w:szCs w:val="20"/>
        </w:rPr>
      </w:pPr>
      <w:r w:rsidRPr="00265184">
        <w:rPr>
          <w:rFonts w:ascii="Arial" w:hAnsi="Arial" w:cs="Arial"/>
          <w:sz w:val="20"/>
          <w:szCs w:val="20"/>
        </w:rPr>
        <w:t xml:space="preserve">Située </w:t>
      </w:r>
      <w:r w:rsidR="00FF4D77">
        <w:rPr>
          <w:rFonts w:ascii="Arial" w:hAnsi="Arial" w:cs="Arial"/>
          <w:sz w:val="20"/>
          <w:szCs w:val="20"/>
        </w:rPr>
        <w:tab/>
      </w:r>
    </w:p>
    <w:p w14:paraId="50538FD4" w14:textId="77777777" w:rsidR="007557AF" w:rsidRPr="00265184" w:rsidRDefault="007557AF" w:rsidP="00FF4D77">
      <w:pPr>
        <w:tabs>
          <w:tab w:val="right" w:leader="dot" w:pos="9498"/>
        </w:tabs>
        <w:kinsoku w:val="0"/>
        <w:overflowPunct w:val="0"/>
        <w:spacing w:before="120" w:line="240" w:lineRule="exact"/>
        <w:ind w:firstLine="142"/>
        <w:contextualSpacing/>
        <w:rPr>
          <w:rFonts w:ascii="Arial" w:hAnsi="Arial" w:cs="Arial"/>
          <w:sz w:val="20"/>
          <w:szCs w:val="20"/>
        </w:rPr>
      </w:pPr>
      <w:r w:rsidRPr="00265184">
        <w:rPr>
          <w:rFonts w:ascii="Arial" w:hAnsi="Arial" w:cs="Arial"/>
          <w:sz w:val="20"/>
          <w:szCs w:val="20"/>
        </w:rPr>
        <w:t xml:space="preserve">Représentée par </w:t>
      </w:r>
      <w:r w:rsidR="00FF4D77">
        <w:rPr>
          <w:rFonts w:ascii="Arial" w:hAnsi="Arial" w:cs="Arial"/>
          <w:sz w:val="20"/>
          <w:szCs w:val="20"/>
        </w:rPr>
        <w:tab/>
      </w:r>
    </w:p>
    <w:p w14:paraId="30C189B1" w14:textId="77777777" w:rsidR="007557AF" w:rsidRPr="00265184" w:rsidRDefault="007557AF" w:rsidP="00FF4D77">
      <w:pPr>
        <w:kinsoku w:val="0"/>
        <w:overflowPunct w:val="0"/>
        <w:spacing w:before="120" w:line="240" w:lineRule="exact"/>
        <w:ind w:firstLine="142"/>
        <w:contextualSpacing/>
        <w:rPr>
          <w:rFonts w:ascii="Arial" w:hAnsi="Arial" w:cs="Arial"/>
          <w:sz w:val="20"/>
          <w:szCs w:val="20"/>
        </w:rPr>
      </w:pPr>
      <w:r w:rsidRPr="00265184">
        <w:rPr>
          <w:rFonts w:ascii="Arial" w:hAnsi="Arial" w:cs="Arial"/>
          <w:sz w:val="20"/>
          <w:szCs w:val="20"/>
        </w:rPr>
        <w:t>Ci-après « le sous-traitant »</w:t>
      </w:r>
    </w:p>
    <w:p w14:paraId="0BCC1555" w14:textId="77777777" w:rsidR="003C58D3" w:rsidRPr="00265184" w:rsidRDefault="007557AF" w:rsidP="00FF4D77">
      <w:pPr>
        <w:pStyle w:val="Corpsdetexte"/>
        <w:kinsoku w:val="0"/>
        <w:overflowPunct w:val="0"/>
        <w:spacing w:before="120"/>
        <w:ind w:left="0" w:right="5562" w:firstLine="142"/>
        <w:contextualSpacing/>
        <w:rPr>
          <w:rFonts w:ascii="Arial" w:hAnsi="Arial" w:cs="Arial"/>
          <w:sz w:val="20"/>
          <w:szCs w:val="20"/>
        </w:rPr>
      </w:pPr>
      <w:r w:rsidRPr="00265184">
        <w:rPr>
          <w:rFonts w:ascii="Arial" w:hAnsi="Arial" w:cs="Arial"/>
          <w:sz w:val="20"/>
          <w:szCs w:val="20"/>
        </w:rPr>
        <w:t>D’</w:t>
      </w:r>
      <w:r w:rsidR="003C58D3" w:rsidRPr="00265184">
        <w:rPr>
          <w:rFonts w:ascii="Arial" w:hAnsi="Arial" w:cs="Arial"/>
          <w:spacing w:val="-1"/>
          <w:sz w:val="20"/>
          <w:szCs w:val="20"/>
        </w:rPr>
        <w:t>a</w:t>
      </w:r>
      <w:r w:rsidR="003C58D3" w:rsidRPr="00265184">
        <w:rPr>
          <w:rFonts w:ascii="Arial" w:hAnsi="Arial" w:cs="Arial"/>
          <w:sz w:val="20"/>
          <w:szCs w:val="20"/>
        </w:rPr>
        <w:t>utre</w:t>
      </w:r>
      <w:r w:rsidR="003C58D3" w:rsidRPr="00265184">
        <w:rPr>
          <w:rFonts w:ascii="Arial" w:hAnsi="Arial" w:cs="Arial"/>
          <w:spacing w:val="-4"/>
          <w:sz w:val="20"/>
          <w:szCs w:val="20"/>
        </w:rPr>
        <w:t xml:space="preserve"> </w:t>
      </w:r>
      <w:r w:rsidR="003C58D3" w:rsidRPr="00265184">
        <w:rPr>
          <w:rFonts w:ascii="Arial" w:hAnsi="Arial" w:cs="Arial"/>
          <w:sz w:val="20"/>
          <w:szCs w:val="20"/>
        </w:rPr>
        <w:t>p</w:t>
      </w:r>
      <w:r w:rsidR="003C58D3" w:rsidRPr="00265184">
        <w:rPr>
          <w:rFonts w:ascii="Arial" w:hAnsi="Arial" w:cs="Arial"/>
          <w:spacing w:val="-1"/>
          <w:sz w:val="20"/>
          <w:szCs w:val="20"/>
        </w:rPr>
        <w:t>a</w:t>
      </w:r>
      <w:r w:rsidR="003C58D3" w:rsidRPr="00265184">
        <w:rPr>
          <w:rFonts w:ascii="Arial" w:hAnsi="Arial" w:cs="Arial"/>
          <w:sz w:val="20"/>
          <w:szCs w:val="20"/>
        </w:rPr>
        <w:t>r</w:t>
      </w:r>
      <w:r w:rsidR="003C58D3" w:rsidRPr="00265184">
        <w:rPr>
          <w:rFonts w:ascii="Arial" w:hAnsi="Arial" w:cs="Arial"/>
          <w:spacing w:val="-2"/>
          <w:sz w:val="20"/>
          <w:szCs w:val="20"/>
        </w:rPr>
        <w:t>t</w:t>
      </w:r>
      <w:r w:rsidR="003C58D3" w:rsidRPr="00265184">
        <w:rPr>
          <w:rFonts w:ascii="Arial" w:hAnsi="Arial" w:cs="Arial"/>
          <w:sz w:val="20"/>
          <w:szCs w:val="20"/>
        </w:rPr>
        <w:t>,</w:t>
      </w:r>
    </w:p>
    <w:p w14:paraId="2F5B230A" w14:textId="77777777" w:rsidR="008B3791" w:rsidRPr="00265184" w:rsidRDefault="008B3791" w:rsidP="00B95A0F">
      <w:pPr>
        <w:pStyle w:val="Corpsdetexte"/>
        <w:kinsoku w:val="0"/>
        <w:overflowPunct w:val="0"/>
        <w:ind w:left="380" w:right="5562" w:firstLine="142"/>
        <w:rPr>
          <w:rFonts w:ascii="Arial" w:hAnsi="Arial" w:cs="Arial"/>
          <w:sz w:val="20"/>
          <w:szCs w:val="20"/>
        </w:rPr>
      </w:pPr>
    </w:p>
    <w:p w14:paraId="565C0335" w14:textId="77777777" w:rsidR="008B3791" w:rsidRPr="00265184" w:rsidRDefault="008B3791" w:rsidP="00B95A0F">
      <w:pPr>
        <w:pStyle w:val="Corpsdetexte"/>
        <w:kinsoku w:val="0"/>
        <w:overflowPunct w:val="0"/>
        <w:ind w:left="380" w:right="5562" w:firstLine="142"/>
        <w:rPr>
          <w:rFonts w:ascii="Arial" w:hAnsi="Arial" w:cs="Arial"/>
          <w:sz w:val="20"/>
          <w:szCs w:val="20"/>
        </w:rPr>
      </w:pPr>
    </w:p>
    <w:p w14:paraId="22F3FA86" w14:textId="77777777" w:rsidR="003C58D3" w:rsidRPr="00265184" w:rsidRDefault="003C58D3" w:rsidP="00B95A0F">
      <w:pPr>
        <w:kinsoku w:val="0"/>
        <w:overflowPunct w:val="0"/>
        <w:spacing w:before="2" w:line="120" w:lineRule="exact"/>
        <w:ind w:firstLine="142"/>
        <w:rPr>
          <w:rFonts w:ascii="Arial" w:hAnsi="Arial" w:cs="Arial"/>
          <w:sz w:val="20"/>
          <w:szCs w:val="20"/>
        </w:rPr>
      </w:pPr>
    </w:p>
    <w:p w14:paraId="04DE9A3C" w14:textId="77777777" w:rsidR="003C58D3" w:rsidRPr="00265184" w:rsidRDefault="0042297F" w:rsidP="00CC6F69">
      <w:pPr>
        <w:numPr>
          <w:ilvl w:val="0"/>
          <w:numId w:val="3"/>
        </w:numPr>
        <w:tabs>
          <w:tab w:val="left" w:pos="740"/>
        </w:tabs>
        <w:kinsoku w:val="0"/>
        <w:overflowPunct w:val="0"/>
        <w:ind w:left="740" w:hanging="598"/>
        <w:rPr>
          <w:rFonts w:ascii="Arial" w:hAnsi="Arial" w:cs="Arial"/>
          <w:sz w:val="20"/>
          <w:szCs w:val="20"/>
        </w:rPr>
      </w:pPr>
      <w:r w:rsidRPr="00265184">
        <w:rPr>
          <w:rFonts w:ascii="Arial" w:hAnsi="Arial" w:cs="Arial"/>
          <w:b/>
          <w:bCs/>
          <w:spacing w:val="-2"/>
          <w:sz w:val="20"/>
          <w:szCs w:val="20"/>
        </w:rPr>
        <w:t>O</w:t>
      </w:r>
      <w:r w:rsidRPr="00265184">
        <w:rPr>
          <w:rFonts w:ascii="Arial" w:hAnsi="Arial" w:cs="Arial"/>
          <w:b/>
          <w:bCs/>
          <w:spacing w:val="-1"/>
          <w:sz w:val="20"/>
          <w:szCs w:val="20"/>
        </w:rPr>
        <w:t>B</w:t>
      </w:r>
      <w:r w:rsidRPr="00265184">
        <w:rPr>
          <w:rFonts w:ascii="Arial" w:hAnsi="Arial" w:cs="Arial"/>
          <w:b/>
          <w:bCs/>
          <w:sz w:val="20"/>
          <w:szCs w:val="20"/>
        </w:rPr>
        <w:t>J</w:t>
      </w:r>
      <w:r w:rsidRPr="00265184">
        <w:rPr>
          <w:rFonts w:ascii="Arial" w:hAnsi="Arial" w:cs="Arial"/>
          <w:b/>
          <w:bCs/>
          <w:spacing w:val="1"/>
          <w:sz w:val="20"/>
          <w:szCs w:val="20"/>
        </w:rPr>
        <w:t>E</w:t>
      </w:r>
      <w:r w:rsidRPr="00265184">
        <w:rPr>
          <w:rFonts w:ascii="Arial" w:hAnsi="Arial" w:cs="Arial"/>
          <w:b/>
          <w:bCs/>
          <w:sz w:val="20"/>
          <w:szCs w:val="20"/>
        </w:rPr>
        <w:t>T</w:t>
      </w:r>
    </w:p>
    <w:p w14:paraId="6ACFA212" w14:textId="77777777" w:rsidR="003C58D3" w:rsidRPr="00265184" w:rsidRDefault="003C58D3" w:rsidP="00B95A0F">
      <w:pPr>
        <w:kinsoku w:val="0"/>
        <w:overflowPunct w:val="0"/>
        <w:spacing w:before="1" w:line="120" w:lineRule="exact"/>
        <w:ind w:firstLine="142"/>
        <w:rPr>
          <w:rFonts w:ascii="Arial" w:hAnsi="Arial" w:cs="Arial"/>
          <w:sz w:val="20"/>
          <w:szCs w:val="20"/>
        </w:rPr>
      </w:pPr>
    </w:p>
    <w:p w14:paraId="3A89882C" w14:textId="77777777" w:rsidR="003C58D3" w:rsidRPr="00265184" w:rsidRDefault="003C58D3" w:rsidP="00B95A0F">
      <w:pPr>
        <w:pStyle w:val="Corpsdetexte"/>
        <w:kinsoku w:val="0"/>
        <w:overflowPunct w:val="0"/>
        <w:spacing w:line="250" w:lineRule="exact"/>
        <w:ind w:left="142" w:right="117"/>
        <w:jc w:val="both"/>
        <w:rPr>
          <w:rFonts w:ascii="Arial" w:hAnsi="Arial" w:cs="Arial"/>
          <w:sz w:val="20"/>
          <w:szCs w:val="20"/>
        </w:rPr>
      </w:pPr>
      <w:r w:rsidRPr="00265184">
        <w:rPr>
          <w:rFonts w:ascii="Arial" w:hAnsi="Arial" w:cs="Arial"/>
          <w:spacing w:val="1"/>
          <w:sz w:val="20"/>
          <w:szCs w:val="20"/>
        </w:rPr>
        <w:t>L</w:t>
      </w:r>
      <w:r w:rsidRPr="00265184">
        <w:rPr>
          <w:rFonts w:ascii="Arial" w:hAnsi="Arial" w:cs="Arial"/>
          <w:spacing w:val="-2"/>
          <w:sz w:val="20"/>
          <w:szCs w:val="20"/>
        </w:rPr>
        <w:t>e</w:t>
      </w:r>
      <w:r w:rsidRPr="00265184">
        <w:rPr>
          <w:rFonts w:ascii="Arial" w:hAnsi="Arial" w:cs="Arial"/>
          <w:sz w:val="20"/>
          <w:szCs w:val="20"/>
        </w:rPr>
        <w:t>s</w:t>
      </w:r>
      <w:r w:rsidRPr="00265184">
        <w:rPr>
          <w:rFonts w:ascii="Arial" w:hAnsi="Arial" w:cs="Arial"/>
          <w:spacing w:val="33"/>
          <w:sz w:val="20"/>
          <w:szCs w:val="20"/>
        </w:rPr>
        <w:t xml:space="preserve"> </w:t>
      </w:r>
      <w:r w:rsidRPr="00265184">
        <w:rPr>
          <w:rFonts w:ascii="Arial" w:hAnsi="Arial" w:cs="Arial"/>
          <w:sz w:val="20"/>
          <w:szCs w:val="20"/>
        </w:rPr>
        <w:t>pr</w:t>
      </w:r>
      <w:r w:rsidRPr="00265184">
        <w:rPr>
          <w:rFonts w:ascii="Arial" w:hAnsi="Arial" w:cs="Arial"/>
          <w:spacing w:val="-2"/>
          <w:sz w:val="20"/>
          <w:szCs w:val="20"/>
        </w:rPr>
        <w:t>é</w:t>
      </w:r>
      <w:r w:rsidRPr="00265184">
        <w:rPr>
          <w:rFonts w:ascii="Arial" w:hAnsi="Arial" w:cs="Arial"/>
          <w:sz w:val="20"/>
          <w:szCs w:val="20"/>
        </w:rPr>
        <w:t>se</w:t>
      </w:r>
      <w:r w:rsidRPr="00265184">
        <w:rPr>
          <w:rFonts w:ascii="Arial" w:hAnsi="Arial" w:cs="Arial"/>
          <w:spacing w:val="-2"/>
          <w:sz w:val="20"/>
          <w:szCs w:val="20"/>
        </w:rPr>
        <w:t>n</w:t>
      </w:r>
      <w:r w:rsidRPr="00265184">
        <w:rPr>
          <w:rFonts w:ascii="Arial" w:hAnsi="Arial" w:cs="Arial"/>
          <w:sz w:val="20"/>
          <w:szCs w:val="20"/>
        </w:rPr>
        <w:t>tes</w:t>
      </w:r>
      <w:r w:rsidRPr="00265184">
        <w:rPr>
          <w:rFonts w:ascii="Arial" w:hAnsi="Arial" w:cs="Arial"/>
          <w:spacing w:val="33"/>
          <w:sz w:val="20"/>
          <w:szCs w:val="20"/>
        </w:rPr>
        <w:t xml:space="preserve"> </w:t>
      </w:r>
      <w:r w:rsidRPr="00265184">
        <w:rPr>
          <w:rFonts w:ascii="Arial" w:hAnsi="Arial" w:cs="Arial"/>
          <w:sz w:val="20"/>
          <w:szCs w:val="20"/>
        </w:rPr>
        <w:t>cl</w:t>
      </w:r>
      <w:r w:rsidRPr="00265184">
        <w:rPr>
          <w:rFonts w:ascii="Arial" w:hAnsi="Arial" w:cs="Arial"/>
          <w:spacing w:val="-2"/>
          <w:sz w:val="20"/>
          <w:szCs w:val="20"/>
        </w:rPr>
        <w:t>a</w:t>
      </w:r>
      <w:r w:rsidRPr="00265184">
        <w:rPr>
          <w:rFonts w:ascii="Arial" w:hAnsi="Arial" w:cs="Arial"/>
          <w:sz w:val="20"/>
          <w:szCs w:val="20"/>
        </w:rPr>
        <w:t>us</w:t>
      </w:r>
      <w:r w:rsidRPr="00265184">
        <w:rPr>
          <w:rFonts w:ascii="Arial" w:hAnsi="Arial" w:cs="Arial"/>
          <w:spacing w:val="-2"/>
          <w:sz w:val="20"/>
          <w:szCs w:val="20"/>
        </w:rPr>
        <w:t>e</w:t>
      </w:r>
      <w:r w:rsidRPr="00265184">
        <w:rPr>
          <w:rFonts w:ascii="Arial" w:hAnsi="Arial" w:cs="Arial"/>
          <w:sz w:val="20"/>
          <w:szCs w:val="20"/>
        </w:rPr>
        <w:t>s</w:t>
      </w:r>
      <w:r w:rsidRPr="00265184">
        <w:rPr>
          <w:rFonts w:ascii="Arial" w:hAnsi="Arial" w:cs="Arial"/>
          <w:spacing w:val="33"/>
          <w:sz w:val="20"/>
          <w:szCs w:val="20"/>
        </w:rPr>
        <w:t xml:space="preserve"> </w:t>
      </w:r>
      <w:r w:rsidRPr="00265184">
        <w:rPr>
          <w:rFonts w:ascii="Arial" w:hAnsi="Arial" w:cs="Arial"/>
          <w:spacing w:val="-2"/>
          <w:sz w:val="20"/>
          <w:szCs w:val="20"/>
        </w:rPr>
        <w:t>o</w:t>
      </w:r>
      <w:r w:rsidRPr="00265184">
        <w:rPr>
          <w:rFonts w:ascii="Arial" w:hAnsi="Arial" w:cs="Arial"/>
          <w:spacing w:val="-1"/>
          <w:sz w:val="20"/>
          <w:szCs w:val="20"/>
        </w:rPr>
        <w:t>n</w:t>
      </w:r>
      <w:r w:rsidRPr="00265184">
        <w:rPr>
          <w:rFonts w:ascii="Arial" w:hAnsi="Arial" w:cs="Arial"/>
          <w:sz w:val="20"/>
          <w:szCs w:val="20"/>
        </w:rPr>
        <w:t>t</w:t>
      </w:r>
      <w:r w:rsidRPr="00265184">
        <w:rPr>
          <w:rFonts w:ascii="Arial" w:hAnsi="Arial" w:cs="Arial"/>
          <w:spacing w:val="36"/>
          <w:sz w:val="20"/>
          <w:szCs w:val="20"/>
        </w:rPr>
        <w:t xml:space="preserve"> </w:t>
      </w:r>
      <w:r w:rsidRPr="00265184">
        <w:rPr>
          <w:rFonts w:ascii="Arial" w:hAnsi="Arial" w:cs="Arial"/>
          <w:spacing w:val="-2"/>
          <w:sz w:val="20"/>
          <w:szCs w:val="20"/>
        </w:rPr>
        <w:t>p</w:t>
      </w:r>
      <w:r w:rsidRPr="00265184">
        <w:rPr>
          <w:rFonts w:ascii="Arial" w:hAnsi="Arial" w:cs="Arial"/>
          <w:sz w:val="20"/>
          <w:szCs w:val="20"/>
        </w:rPr>
        <w:t>our</w:t>
      </w:r>
      <w:r w:rsidRPr="00265184">
        <w:rPr>
          <w:rFonts w:ascii="Arial" w:hAnsi="Arial" w:cs="Arial"/>
          <w:spacing w:val="34"/>
          <w:sz w:val="20"/>
          <w:szCs w:val="20"/>
        </w:rPr>
        <w:t xml:space="preserve"> </w:t>
      </w:r>
      <w:r w:rsidRPr="00265184">
        <w:rPr>
          <w:rFonts w:ascii="Arial" w:hAnsi="Arial" w:cs="Arial"/>
          <w:spacing w:val="-2"/>
          <w:sz w:val="20"/>
          <w:szCs w:val="20"/>
        </w:rPr>
        <w:t>o</w:t>
      </w:r>
      <w:r w:rsidRPr="00265184">
        <w:rPr>
          <w:rFonts w:ascii="Arial" w:hAnsi="Arial" w:cs="Arial"/>
          <w:sz w:val="20"/>
          <w:szCs w:val="20"/>
        </w:rPr>
        <w:t>bj</w:t>
      </w:r>
      <w:r w:rsidRPr="00265184">
        <w:rPr>
          <w:rFonts w:ascii="Arial" w:hAnsi="Arial" w:cs="Arial"/>
          <w:spacing w:val="-1"/>
          <w:sz w:val="20"/>
          <w:szCs w:val="20"/>
        </w:rPr>
        <w:t>e</w:t>
      </w:r>
      <w:r w:rsidRPr="00265184">
        <w:rPr>
          <w:rFonts w:ascii="Arial" w:hAnsi="Arial" w:cs="Arial"/>
          <w:sz w:val="20"/>
          <w:szCs w:val="20"/>
        </w:rPr>
        <w:t>t</w:t>
      </w:r>
      <w:r w:rsidRPr="00265184">
        <w:rPr>
          <w:rFonts w:ascii="Arial" w:hAnsi="Arial" w:cs="Arial"/>
          <w:spacing w:val="33"/>
          <w:sz w:val="20"/>
          <w:szCs w:val="20"/>
        </w:rPr>
        <w:t xml:space="preserve"> </w:t>
      </w:r>
      <w:r w:rsidRPr="00265184">
        <w:rPr>
          <w:rFonts w:ascii="Arial" w:hAnsi="Arial" w:cs="Arial"/>
          <w:sz w:val="20"/>
          <w:szCs w:val="20"/>
        </w:rPr>
        <w:t>de</w:t>
      </w:r>
      <w:r w:rsidRPr="00265184">
        <w:rPr>
          <w:rFonts w:ascii="Arial" w:hAnsi="Arial" w:cs="Arial"/>
          <w:spacing w:val="34"/>
          <w:sz w:val="20"/>
          <w:szCs w:val="20"/>
        </w:rPr>
        <w:t xml:space="preserve"> </w:t>
      </w:r>
      <w:r w:rsidRPr="00265184">
        <w:rPr>
          <w:rFonts w:ascii="Arial" w:hAnsi="Arial" w:cs="Arial"/>
          <w:sz w:val="20"/>
          <w:szCs w:val="20"/>
        </w:rPr>
        <w:t>défi</w:t>
      </w:r>
      <w:r w:rsidRPr="00265184">
        <w:rPr>
          <w:rFonts w:ascii="Arial" w:hAnsi="Arial" w:cs="Arial"/>
          <w:spacing w:val="-2"/>
          <w:sz w:val="20"/>
          <w:szCs w:val="20"/>
        </w:rPr>
        <w:t>n</w:t>
      </w:r>
      <w:r w:rsidRPr="00265184">
        <w:rPr>
          <w:rFonts w:ascii="Arial" w:hAnsi="Arial" w:cs="Arial"/>
          <w:spacing w:val="-3"/>
          <w:sz w:val="20"/>
          <w:szCs w:val="20"/>
        </w:rPr>
        <w:t>i</w:t>
      </w:r>
      <w:r w:rsidRPr="00265184">
        <w:rPr>
          <w:rFonts w:ascii="Arial" w:hAnsi="Arial" w:cs="Arial"/>
          <w:sz w:val="20"/>
          <w:szCs w:val="20"/>
        </w:rPr>
        <w:t>r</w:t>
      </w:r>
      <w:r w:rsidRPr="00265184">
        <w:rPr>
          <w:rFonts w:ascii="Arial" w:hAnsi="Arial" w:cs="Arial"/>
          <w:spacing w:val="33"/>
          <w:sz w:val="20"/>
          <w:szCs w:val="20"/>
        </w:rPr>
        <w:t xml:space="preserve"> </w:t>
      </w:r>
      <w:r w:rsidRPr="00265184">
        <w:rPr>
          <w:rFonts w:ascii="Arial" w:hAnsi="Arial" w:cs="Arial"/>
          <w:spacing w:val="-1"/>
          <w:sz w:val="20"/>
          <w:szCs w:val="20"/>
        </w:rPr>
        <w:t>l</w:t>
      </w:r>
      <w:r w:rsidRPr="00265184">
        <w:rPr>
          <w:rFonts w:ascii="Arial" w:hAnsi="Arial" w:cs="Arial"/>
          <w:spacing w:val="-2"/>
          <w:sz w:val="20"/>
          <w:szCs w:val="20"/>
        </w:rPr>
        <w:t>e</w:t>
      </w:r>
      <w:r w:rsidRPr="00265184">
        <w:rPr>
          <w:rFonts w:ascii="Arial" w:hAnsi="Arial" w:cs="Arial"/>
          <w:sz w:val="20"/>
          <w:szCs w:val="20"/>
        </w:rPr>
        <w:t>s</w:t>
      </w:r>
      <w:r w:rsidRPr="00265184">
        <w:rPr>
          <w:rFonts w:ascii="Arial" w:hAnsi="Arial" w:cs="Arial"/>
          <w:spacing w:val="36"/>
          <w:sz w:val="20"/>
          <w:szCs w:val="20"/>
        </w:rPr>
        <w:t xml:space="preserve"> </w:t>
      </w:r>
      <w:r w:rsidRPr="00265184">
        <w:rPr>
          <w:rFonts w:ascii="Arial" w:hAnsi="Arial" w:cs="Arial"/>
          <w:sz w:val="20"/>
          <w:szCs w:val="20"/>
        </w:rPr>
        <w:t>c</w:t>
      </w:r>
      <w:r w:rsidRPr="00265184">
        <w:rPr>
          <w:rFonts w:ascii="Arial" w:hAnsi="Arial" w:cs="Arial"/>
          <w:spacing w:val="1"/>
          <w:sz w:val="20"/>
          <w:szCs w:val="20"/>
        </w:rPr>
        <w:t>o</w:t>
      </w:r>
      <w:r w:rsidRPr="00265184">
        <w:rPr>
          <w:rFonts w:ascii="Arial" w:hAnsi="Arial" w:cs="Arial"/>
          <w:spacing w:val="-4"/>
          <w:sz w:val="20"/>
          <w:szCs w:val="20"/>
        </w:rPr>
        <w:t>n</w:t>
      </w:r>
      <w:r w:rsidRPr="00265184">
        <w:rPr>
          <w:rFonts w:ascii="Arial" w:hAnsi="Arial" w:cs="Arial"/>
          <w:sz w:val="20"/>
          <w:szCs w:val="20"/>
        </w:rPr>
        <w:t>dit</w:t>
      </w:r>
      <w:r w:rsidRPr="00265184">
        <w:rPr>
          <w:rFonts w:ascii="Arial" w:hAnsi="Arial" w:cs="Arial"/>
          <w:spacing w:val="-3"/>
          <w:sz w:val="20"/>
          <w:szCs w:val="20"/>
        </w:rPr>
        <w:t>i</w:t>
      </w:r>
      <w:r w:rsidRPr="00265184">
        <w:rPr>
          <w:rFonts w:ascii="Arial" w:hAnsi="Arial" w:cs="Arial"/>
          <w:sz w:val="20"/>
          <w:szCs w:val="20"/>
        </w:rPr>
        <w:t>o</w:t>
      </w:r>
      <w:r w:rsidRPr="00265184">
        <w:rPr>
          <w:rFonts w:ascii="Arial" w:hAnsi="Arial" w:cs="Arial"/>
          <w:spacing w:val="-1"/>
          <w:sz w:val="20"/>
          <w:szCs w:val="20"/>
        </w:rPr>
        <w:t>n</w:t>
      </w:r>
      <w:r w:rsidRPr="00265184">
        <w:rPr>
          <w:rFonts w:ascii="Arial" w:hAnsi="Arial" w:cs="Arial"/>
          <w:sz w:val="20"/>
          <w:szCs w:val="20"/>
        </w:rPr>
        <w:t>s</w:t>
      </w:r>
      <w:r w:rsidRPr="00265184">
        <w:rPr>
          <w:rFonts w:ascii="Arial" w:hAnsi="Arial" w:cs="Arial"/>
          <w:spacing w:val="33"/>
          <w:sz w:val="20"/>
          <w:szCs w:val="20"/>
        </w:rPr>
        <w:t xml:space="preserve"> </w:t>
      </w:r>
      <w:r w:rsidRPr="00265184">
        <w:rPr>
          <w:rFonts w:ascii="Arial" w:hAnsi="Arial" w:cs="Arial"/>
          <w:sz w:val="20"/>
          <w:szCs w:val="20"/>
        </w:rPr>
        <w:t>da</w:t>
      </w:r>
      <w:r w:rsidRPr="00265184">
        <w:rPr>
          <w:rFonts w:ascii="Arial" w:hAnsi="Arial" w:cs="Arial"/>
          <w:spacing w:val="-2"/>
          <w:sz w:val="20"/>
          <w:szCs w:val="20"/>
        </w:rPr>
        <w:t>n</w:t>
      </w:r>
      <w:r w:rsidRPr="00265184">
        <w:rPr>
          <w:rFonts w:ascii="Arial" w:hAnsi="Arial" w:cs="Arial"/>
          <w:sz w:val="20"/>
          <w:szCs w:val="20"/>
        </w:rPr>
        <w:t>s</w:t>
      </w:r>
      <w:r w:rsidRPr="00265184">
        <w:rPr>
          <w:rFonts w:ascii="Arial" w:hAnsi="Arial" w:cs="Arial"/>
          <w:spacing w:val="36"/>
          <w:sz w:val="20"/>
          <w:szCs w:val="20"/>
        </w:rPr>
        <w:t xml:space="preserve"> </w:t>
      </w:r>
      <w:r w:rsidRPr="00265184">
        <w:rPr>
          <w:rFonts w:ascii="Arial" w:hAnsi="Arial" w:cs="Arial"/>
          <w:spacing w:val="-1"/>
          <w:sz w:val="20"/>
          <w:szCs w:val="20"/>
        </w:rPr>
        <w:t>l</w:t>
      </w:r>
      <w:r w:rsidRPr="00265184">
        <w:rPr>
          <w:rFonts w:ascii="Arial" w:hAnsi="Arial" w:cs="Arial"/>
          <w:spacing w:val="-2"/>
          <w:sz w:val="20"/>
          <w:szCs w:val="20"/>
        </w:rPr>
        <w:t>esq</w:t>
      </w:r>
      <w:r w:rsidRPr="00265184">
        <w:rPr>
          <w:rFonts w:ascii="Arial" w:hAnsi="Arial" w:cs="Arial"/>
          <w:sz w:val="20"/>
          <w:szCs w:val="20"/>
        </w:rPr>
        <w:t>u</w:t>
      </w:r>
      <w:r w:rsidRPr="00265184">
        <w:rPr>
          <w:rFonts w:ascii="Arial" w:hAnsi="Arial" w:cs="Arial"/>
          <w:spacing w:val="-1"/>
          <w:sz w:val="20"/>
          <w:szCs w:val="20"/>
        </w:rPr>
        <w:t>ell</w:t>
      </w:r>
      <w:r w:rsidRPr="00265184">
        <w:rPr>
          <w:rFonts w:ascii="Arial" w:hAnsi="Arial" w:cs="Arial"/>
          <w:spacing w:val="-2"/>
          <w:sz w:val="20"/>
          <w:szCs w:val="20"/>
        </w:rPr>
        <w:t>e</w:t>
      </w:r>
      <w:r w:rsidRPr="00265184">
        <w:rPr>
          <w:rFonts w:ascii="Arial" w:hAnsi="Arial" w:cs="Arial"/>
          <w:sz w:val="20"/>
          <w:szCs w:val="20"/>
        </w:rPr>
        <w:t>s</w:t>
      </w:r>
      <w:r w:rsidRPr="00265184">
        <w:rPr>
          <w:rFonts w:ascii="Arial" w:hAnsi="Arial" w:cs="Arial"/>
          <w:spacing w:val="36"/>
          <w:sz w:val="20"/>
          <w:szCs w:val="20"/>
        </w:rPr>
        <w:t xml:space="preserve"> </w:t>
      </w:r>
      <w:r w:rsidRPr="00265184">
        <w:rPr>
          <w:rFonts w:ascii="Arial" w:hAnsi="Arial" w:cs="Arial"/>
          <w:spacing w:val="-1"/>
          <w:sz w:val="20"/>
          <w:szCs w:val="20"/>
        </w:rPr>
        <w:t>l</w:t>
      </w:r>
      <w:r w:rsidRPr="00265184">
        <w:rPr>
          <w:rFonts w:ascii="Arial" w:hAnsi="Arial" w:cs="Arial"/>
          <w:sz w:val="20"/>
          <w:szCs w:val="20"/>
        </w:rPr>
        <w:t>e</w:t>
      </w:r>
      <w:r w:rsidRPr="00265184">
        <w:rPr>
          <w:rFonts w:ascii="Arial" w:hAnsi="Arial" w:cs="Arial"/>
          <w:spacing w:val="34"/>
          <w:sz w:val="20"/>
          <w:szCs w:val="20"/>
        </w:rPr>
        <w:t xml:space="preserve"> </w:t>
      </w:r>
      <w:r w:rsidRPr="00265184">
        <w:rPr>
          <w:rFonts w:ascii="Arial" w:hAnsi="Arial" w:cs="Arial"/>
          <w:sz w:val="20"/>
          <w:szCs w:val="20"/>
        </w:rPr>
        <w:t>s</w:t>
      </w:r>
      <w:r w:rsidRPr="00265184">
        <w:rPr>
          <w:rFonts w:ascii="Arial" w:hAnsi="Arial" w:cs="Arial"/>
          <w:spacing w:val="1"/>
          <w:sz w:val="20"/>
          <w:szCs w:val="20"/>
        </w:rPr>
        <w:t>o</w:t>
      </w:r>
      <w:r w:rsidRPr="00265184">
        <w:rPr>
          <w:rFonts w:ascii="Arial" w:hAnsi="Arial" w:cs="Arial"/>
          <w:sz w:val="20"/>
          <w:szCs w:val="20"/>
        </w:rPr>
        <w:t>u</w:t>
      </w:r>
      <w:r w:rsidRPr="00265184">
        <w:rPr>
          <w:rFonts w:ascii="Arial" w:hAnsi="Arial" w:cs="Arial"/>
          <w:spacing w:val="7"/>
          <w:sz w:val="20"/>
          <w:szCs w:val="20"/>
        </w:rPr>
        <w:t>s</w:t>
      </w:r>
      <w:r w:rsidRPr="00265184">
        <w:rPr>
          <w:rFonts w:ascii="Arial" w:hAnsi="Arial" w:cs="Arial"/>
          <w:spacing w:val="-1"/>
          <w:sz w:val="20"/>
          <w:szCs w:val="20"/>
        </w:rPr>
        <w:t>-</w:t>
      </w:r>
      <w:r w:rsidRPr="00265184">
        <w:rPr>
          <w:rFonts w:ascii="Arial" w:hAnsi="Arial" w:cs="Arial"/>
          <w:sz w:val="20"/>
          <w:szCs w:val="20"/>
        </w:rPr>
        <w:t>t</w:t>
      </w:r>
      <w:r w:rsidRPr="00265184">
        <w:rPr>
          <w:rFonts w:ascii="Arial" w:hAnsi="Arial" w:cs="Arial"/>
          <w:spacing w:val="1"/>
          <w:sz w:val="20"/>
          <w:szCs w:val="20"/>
        </w:rPr>
        <w:t>r</w:t>
      </w:r>
      <w:r w:rsidRPr="00265184">
        <w:rPr>
          <w:rFonts w:ascii="Arial" w:hAnsi="Arial" w:cs="Arial"/>
          <w:spacing w:val="-1"/>
          <w:sz w:val="20"/>
          <w:szCs w:val="20"/>
        </w:rPr>
        <w:t>a</w:t>
      </w:r>
      <w:r w:rsidRPr="00265184">
        <w:rPr>
          <w:rFonts w:ascii="Arial" w:hAnsi="Arial" w:cs="Arial"/>
          <w:spacing w:val="-3"/>
          <w:sz w:val="20"/>
          <w:szCs w:val="20"/>
        </w:rPr>
        <w:t>i</w:t>
      </w:r>
      <w:r w:rsidRPr="00265184">
        <w:rPr>
          <w:rFonts w:ascii="Arial" w:hAnsi="Arial" w:cs="Arial"/>
          <w:sz w:val="20"/>
          <w:szCs w:val="20"/>
        </w:rPr>
        <w:t>ta</w:t>
      </w:r>
      <w:r w:rsidRPr="00265184">
        <w:rPr>
          <w:rFonts w:ascii="Arial" w:hAnsi="Arial" w:cs="Arial"/>
          <w:spacing w:val="-2"/>
          <w:sz w:val="20"/>
          <w:szCs w:val="20"/>
        </w:rPr>
        <w:t>n</w:t>
      </w:r>
      <w:r w:rsidRPr="00265184">
        <w:rPr>
          <w:rFonts w:ascii="Arial" w:hAnsi="Arial" w:cs="Arial"/>
          <w:sz w:val="20"/>
          <w:szCs w:val="20"/>
        </w:rPr>
        <w:t>t s’</w:t>
      </w:r>
      <w:r w:rsidRPr="00265184">
        <w:rPr>
          <w:rFonts w:ascii="Arial" w:hAnsi="Arial" w:cs="Arial"/>
          <w:spacing w:val="-2"/>
          <w:sz w:val="20"/>
          <w:szCs w:val="20"/>
        </w:rPr>
        <w:t>e</w:t>
      </w:r>
      <w:r w:rsidRPr="00265184">
        <w:rPr>
          <w:rFonts w:ascii="Arial" w:hAnsi="Arial" w:cs="Arial"/>
          <w:spacing w:val="-1"/>
          <w:sz w:val="20"/>
          <w:szCs w:val="20"/>
        </w:rPr>
        <w:t>n</w:t>
      </w:r>
      <w:r w:rsidRPr="00265184">
        <w:rPr>
          <w:rFonts w:ascii="Arial" w:hAnsi="Arial" w:cs="Arial"/>
          <w:sz w:val="20"/>
          <w:szCs w:val="20"/>
        </w:rPr>
        <w:t>gage à</w:t>
      </w:r>
      <w:r w:rsidRPr="00265184">
        <w:rPr>
          <w:rFonts w:ascii="Arial" w:hAnsi="Arial" w:cs="Arial"/>
          <w:spacing w:val="1"/>
          <w:sz w:val="20"/>
          <w:szCs w:val="20"/>
        </w:rPr>
        <w:t xml:space="preserve"> </w:t>
      </w:r>
      <w:r w:rsidRPr="00265184">
        <w:rPr>
          <w:rFonts w:ascii="Arial" w:hAnsi="Arial" w:cs="Arial"/>
          <w:spacing w:val="-2"/>
          <w:sz w:val="20"/>
          <w:szCs w:val="20"/>
        </w:rPr>
        <w:t>e</w:t>
      </w:r>
      <w:r w:rsidRPr="00265184">
        <w:rPr>
          <w:rFonts w:ascii="Arial" w:hAnsi="Arial" w:cs="Arial"/>
          <w:sz w:val="20"/>
          <w:szCs w:val="20"/>
        </w:rPr>
        <w:t>ffectu</w:t>
      </w:r>
      <w:r w:rsidRPr="00265184">
        <w:rPr>
          <w:rFonts w:ascii="Arial" w:hAnsi="Arial" w:cs="Arial"/>
          <w:spacing w:val="-2"/>
          <w:sz w:val="20"/>
          <w:szCs w:val="20"/>
        </w:rPr>
        <w:t>e</w:t>
      </w:r>
      <w:r w:rsidRPr="00265184">
        <w:rPr>
          <w:rFonts w:ascii="Arial" w:hAnsi="Arial" w:cs="Arial"/>
          <w:sz w:val="20"/>
          <w:szCs w:val="20"/>
        </w:rPr>
        <w:t>r po</w:t>
      </w:r>
      <w:r w:rsidRPr="00265184">
        <w:rPr>
          <w:rFonts w:ascii="Arial" w:hAnsi="Arial" w:cs="Arial"/>
          <w:spacing w:val="-3"/>
          <w:sz w:val="20"/>
          <w:szCs w:val="20"/>
        </w:rPr>
        <w:t>u</w:t>
      </w:r>
      <w:r w:rsidRPr="00265184">
        <w:rPr>
          <w:rFonts w:ascii="Arial" w:hAnsi="Arial" w:cs="Arial"/>
          <w:sz w:val="20"/>
          <w:szCs w:val="20"/>
        </w:rPr>
        <w:t xml:space="preserve">r </w:t>
      </w:r>
      <w:r w:rsidRPr="00265184">
        <w:rPr>
          <w:rFonts w:ascii="Arial" w:hAnsi="Arial" w:cs="Arial"/>
          <w:spacing w:val="-1"/>
          <w:sz w:val="20"/>
          <w:szCs w:val="20"/>
        </w:rPr>
        <w:t>l</w:t>
      </w:r>
      <w:r w:rsidRPr="00265184">
        <w:rPr>
          <w:rFonts w:ascii="Arial" w:hAnsi="Arial" w:cs="Arial"/>
          <w:sz w:val="20"/>
          <w:szCs w:val="20"/>
        </w:rPr>
        <w:t>e c</w:t>
      </w:r>
      <w:r w:rsidRPr="00265184">
        <w:rPr>
          <w:rFonts w:ascii="Arial" w:hAnsi="Arial" w:cs="Arial"/>
          <w:spacing w:val="1"/>
          <w:sz w:val="20"/>
          <w:szCs w:val="20"/>
        </w:rPr>
        <w:t>o</w:t>
      </w:r>
      <w:r w:rsidRPr="00265184">
        <w:rPr>
          <w:rFonts w:ascii="Arial" w:hAnsi="Arial" w:cs="Arial"/>
          <w:sz w:val="20"/>
          <w:szCs w:val="20"/>
        </w:rPr>
        <w:t>m</w:t>
      </w:r>
      <w:r w:rsidRPr="00265184">
        <w:rPr>
          <w:rFonts w:ascii="Arial" w:hAnsi="Arial" w:cs="Arial"/>
          <w:spacing w:val="-2"/>
          <w:sz w:val="20"/>
          <w:szCs w:val="20"/>
        </w:rPr>
        <w:t>p</w:t>
      </w:r>
      <w:r w:rsidRPr="00265184">
        <w:rPr>
          <w:rFonts w:ascii="Arial" w:hAnsi="Arial" w:cs="Arial"/>
          <w:sz w:val="20"/>
          <w:szCs w:val="20"/>
        </w:rPr>
        <w:t>te</w:t>
      </w:r>
      <w:r w:rsidRPr="00265184">
        <w:rPr>
          <w:rFonts w:ascii="Arial" w:hAnsi="Arial" w:cs="Arial"/>
          <w:spacing w:val="1"/>
          <w:sz w:val="20"/>
          <w:szCs w:val="20"/>
        </w:rPr>
        <w:t xml:space="preserve"> </w:t>
      </w:r>
      <w:r w:rsidRPr="00265184">
        <w:rPr>
          <w:rFonts w:ascii="Arial" w:hAnsi="Arial" w:cs="Arial"/>
          <w:sz w:val="20"/>
          <w:szCs w:val="20"/>
        </w:rPr>
        <w:t>du</w:t>
      </w:r>
      <w:r w:rsidRPr="00265184">
        <w:rPr>
          <w:rFonts w:ascii="Arial" w:hAnsi="Arial" w:cs="Arial"/>
          <w:spacing w:val="2"/>
          <w:sz w:val="20"/>
          <w:szCs w:val="20"/>
        </w:rPr>
        <w:t xml:space="preserve"> </w:t>
      </w:r>
      <w:r w:rsidRPr="00265184">
        <w:rPr>
          <w:rFonts w:ascii="Arial" w:hAnsi="Arial" w:cs="Arial"/>
          <w:sz w:val="20"/>
          <w:szCs w:val="20"/>
        </w:rPr>
        <w:t>r</w:t>
      </w:r>
      <w:r w:rsidRPr="00265184">
        <w:rPr>
          <w:rFonts w:ascii="Arial" w:hAnsi="Arial" w:cs="Arial"/>
          <w:spacing w:val="-2"/>
          <w:sz w:val="20"/>
          <w:szCs w:val="20"/>
        </w:rPr>
        <w:t>esp</w:t>
      </w:r>
      <w:r w:rsidRPr="00265184">
        <w:rPr>
          <w:rFonts w:ascii="Arial" w:hAnsi="Arial" w:cs="Arial"/>
          <w:sz w:val="20"/>
          <w:szCs w:val="20"/>
        </w:rPr>
        <w:t>o</w:t>
      </w:r>
      <w:r w:rsidRPr="00265184">
        <w:rPr>
          <w:rFonts w:ascii="Arial" w:hAnsi="Arial" w:cs="Arial"/>
          <w:spacing w:val="-1"/>
          <w:sz w:val="20"/>
          <w:szCs w:val="20"/>
        </w:rPr>
        <w:t>n</w:t>
      </w:r>
      <w:r w:rsidRPr="00265184">
        <w:rPr>
          <w:rFonts w:ascii="Arial" w:hAnsi="Arial" w:cs="Arial"/>
          <w:sz w:val="20"/>
          <w:szCs w:val="20"/>
        </w:rPr>
        <w:t>sab</w:t>
      </w:r>
      <w:r w:rsidRPr="00265184">
        <w:rPr>
          <w:rFonts w:ascii="Arial" w:hAnsi="Arial" w:cs="Arial"/>
          <w:spacing w:val="-4"/>
          <w:sz w:val="20"/>
          <w:szCs w:val="20"/>
        </w:rPr>
        <w:t>l</w:t>
      </w:r>
      <w:r w:rsidRPr="00265184">
        <w:rPr>
          <w:rFonts w:ascii="Arial" w:hAnsi="Arial" w:cs="Arial"/>
          <w:sz w:val="20"/>
          <w:szCs w:val="20"/>
        </w:rPr>
        <w:t>e de</w:t>
      </w:r>
      <w:r w:rsidRPr="00265184">
        <w:rPr>
          <w:rFonts w:ascii="Arial" w:hAnsi="Arial" w:cs="Arial"/>
          <w:spacing w:val="1"/>
          <w:sz w:val="20"/>
          <w:szCs w:val="20"/>
        </w:rPr>
        <w:t xml:space="preserve"> </w:t>
      </w:r>
      <w:r w:rsidRPr="00265184">
        <w:rPr>
          <w:rFonts w:ascii="Arial" w:hAnsi="Arial" w:cs="Arial"/>
          <w:sz w:val="20"/>
          <w:szCs w:val="20"/>
        </w:rPr>
        <w:t>t</w:t>
      </w:r>
      <w:r w:rsidRPr="00265184">
        <w:rPr>
          <w:rFonts w:ascii="Arial" w:hAnsi="Arial" w:cs="Arial"/>
          <w:spacing w:val="1"/>
          <w:sz w:val="20"/>
          <w:szCs w:val="20"/>
        </w:rPr>
        <w:t>r</w:t>
      </w:r>
      <w:r w:rsidRPr="00265184">
        <w:rPr>
          <w:rFonts w:ascii="Arial" w:hAnsi="Arial" w:cs="Arial"/>
          <w:spacing w:val="-1"/>
          <w:sz w:val="20"/>
          <w:szCs w:val="20"/>
        </w:rPr>
        <w:t>a</w:t>
      </w:r>
      <w:r w:rsidRPr="00265184">
        <w:rPr>
          <w:rFonts w:ascii="Arial" w:hAnsi="Arial" w:cs="Arial"/>
          <w:sz w:val="20"/>
          <w:szCs w:val="20"/>
        </w:rPr>
        <w:t>it</w:t>
      </w:r>
      <w:r w:rsidRPr="00265184">
        <w:rPr>
          <w:rFonts w:ascii="Arial" w:hAnsi="Arial" w:cs="Arial"/>
          <w:spacing w:val="-2"/>
          <w:sz w:val="20"/>
          <w:szCs w:val="20"/>
        </w:rPr>
        <w:t>e</w:t>
      </w:r>
      <w:r w:rsidRPr="00265184">
        <w:rPr>
          <w:rFonts w:ascii="Arial" w:hAnsi="Arial" w:cs="Arial"/>
          <w:sz w:val="20"/>
          <w:szCs w:val="20"/>
        </w:rPr>
        <w:t>m</w:t>
      </w:r>
      <w:r w:rsidRPr="00265184">
        <w:rPr>
          <w:rFonts w:ascii="Arial" w:hAnsi="Arial" w:cs="Arial"/>
          <w:spacing w:val="-2"/>
          <w:sz w:val="20"/>
          <w:szCs w:val="20"/>
        </w:rPr>
        <w:t>e</w:t>
      </w:r>
      <w:r w:rsidRPr="00265184">
        <w:rPr>
          <w:rFonts w:ascii="Arial" w:hAnsi="Arial" w:cs="Arial"/>
          <w:spacing w:val="-1"/>
          <w:sz w:val="20"/>
          <w:szCs w:val="20"/>
        </w:rPr>
        <w:t>n</w:t>
      </w:r>
      <w:r w:rsidRPr="00265184">
        <w:rPr>
          <w:rFonts w:ascii="Arial" w:hAnsi="Arial" w:cs="Arial"/>
          <w:sz w:val="20"/>
          <w:szCs w:val="20"/>
        </w:rPr>
        <w:t>t</w:t>
      </w:r>
      <w:r w:rsidRPr="00265184">
        <w:rPr>
          <w:rFonts w:ascii="Arial" w:hAnsi="Arial" w:cs="Arial"/>
          <w:spacing w:val="2"/>
          <w:sz w:val="20"/>
          <w:szCs w:val="20"/>
        </w:rPr>
        <w:t xml:space="preserve"> </w:t>
      </w:r>
      <w:r w:rsidRPr="00265184">
        <w:rPr>
          <w:rFonts w:ascii="Arial" w:hAnsi="Arial" w:cs="Arial"/>
          <w:spacing w:val="-1"/>
          <w:sz w:val="20"/>
          <w:szCs w:val="20"/>
        </w:rPr>
        <w:t>l</w:t>
      </w:r>
      <w:r w:rsidRPr="00265184">
        <w:rPr>
          <w:rFonts w:ascii="Arial" w:hAnsi="Arial" w:cs="Arial"/>
          <w:spacing w:val="-2"/>
          <w:sz w:val="20"/>
          <w:szCs w:val="20"/>
        </w:rPr>
        <w:t>e</w:t>
      </w:r>
      <w:r w:rsidRPr="00265184">
        <w:rPr>
          <w:rFonts w:ascii="Arial" w:hAnsi="Arial" w:cs="Arial"/>
          <w:sz w:val="20"/>
          <w:szCs w:val="20"/>
        </w:rPr>
        <w:t>s</w:t>
      </w:r>
      <w:r w:rsidRPr="00265184">
        <w:rPr>
          <w:rFonts w:ascii="Arial" w:hAnsi="Arial" w:cs="Arial"/>
          <w:spacing w:val="8"/>
          <w:sz w:val="20"/>
          <w:szCs w:val="20"/>
        </w:rPr>
        <w:t xml:space="preserve"> </w:t>
      </w:r>
      <w:r w:rsidRPr="00265184">
        <w:rPr>
          <w:rFonts w:ascii="Arial" w:hAnsi="Arial" w:cs="Arial"/>
          <w:spacing w:val="-2"/>
          <w:sz w:val="20"/>
          <w:szCs w:val="20"/>
        </w:rPr>
        <w:t>o</w:t>
      </w:r>
      <w:r w:rsidRPr="00265184">
        <w:rPr>
          <w:rFonts w:ascii="Arial" w:hAnsi="Arial" w:cs="Arial"/>
          <w:sz w:val="20"/>
          <w:szCs w:val="20"/>
        </w:rPr>
        <w:t>p</w:t>
      </w:r>
      <w:r w:rsidRPr="00265184">
        <w:rPr>
          <w:rFonts w:ascii="Arial" w:hAnsi="Arial" w:cs="Arial"/>
          <w:spacing w:val="-2"/>
          <w:sz w:val="20"/>
          <w:szCs w:val="20"/>
        </w:rPr>
        <w:t>é</w:t>
      </w:r>
      <w:r w:rsidRPr="00265184">
        <w:rPr>
          <w:rFonts w:ascii="Arial" w:hAnsi="Arial" w:cs="Arial"/>
          <w:sz w:val="20"/>
          <w:szCs w:val="20"/>
        </w:rPr>
        <w:t>r</w:t>
      </w:r>
      <w:r w:rsidRPr="00265184">
        <w:rPr>
          <w:rFonts w:ascii="Arial" w:hAnsi="Arial" w:cs="Arial"/>
          <w:spacing w:val="-4"/>
          <w:sz w:val="20"/>
          <w:szCs w:val="20"/>
        </w:rPr>
        <w:t>a</w:t>
      </w:r>
      <w:r w:rsidRPr="00265184">
        <w:rPr>
          <w:rFonts w:ascii="Arial" w:hAnsi="Arial" w:cs="Arial"/>
          <w:sz w:val="20"/>
          <w:szCs w:val="20"/>
        </w:rPr>
        <w:t>tio</w:t>
      </w:r>
      <w:r w:rsidRPr="00265184">
        <w:rPr>
          <w:rFonts w:ascii="Arial" w:hAnsi="Arial" w:cs="Arial"/>
          <w:spacing w:val="-1"/>
          <w:sz w:val="20"/>
          <w:szCs w:val="20"/>
        </w:rPr>
        <w:t>n</w:t>
      </w:r>
      <w:r w:rsidRPr="00265184">
        <w:rPr>
          <w:rFonts w:ascii="Arial" w:hAnsi="Arial" w:cs="Arial"/>
          <w:sz w:val="20"/>
          <w:szCs w:val="20"/>
        </w:rPr>
        <w:t>s de</w:t>
      </w:r>
      <w:r w:rsidRPr="00265184">
        <w:rPr>
          <w:rFonts w:ascii="Arial" w:hAnsi="Arial" w:cs="Arial"/>
          <w:spacing w:val="2"/>
          <w:sz w:val="20"/>
          <w:szCs w:val="20"/>
        </w:rPr>
        <w:t xml:space="preserve"> </w:t>
      </w:r>
      <w:r w:rsidRPr="00265184">
        <w:rPr>
          <w:rFonts w:ascii="Arial" w:hAnsi="Arial" w:cs="Arial"/>
          <w:sz w:val="20"/>
          <w:szCs w:val="20"/>
        </w:rPr>
        <w:t>t</w:t>
      </w:r>
      <w:r w:rsidRPr="00265184">
        <w:rPr>
          <w:rFonts w:ascii="Arial" w:hAnsi="Arial" w:cs="Arial"/>
          <w:spacing w:val="1"/>
          <w:sz w:val="20"/>
          <w:szCs w:val="20"/>
        </w:rPr>
        <w:t>r</w:t>
      </w:r>
      <w:r w:rsidRPr="00265184">
        <w:rPr>
          <w:rFonts w:ascii="Arial" w:hAnsi="Arial" w:cs="Arial"/>
          <w:spacing w:val="-1"/>
          <w:sz w:val="20"/>
          <w:szCs w:val="20"/>
        </w:rPr>
        <w:t>a</w:t>
      </w:r>
      <w:r w:rsidRPr="00265184">
        <w:rPr>
          <w:rFonts w:ascii="Arial" w:hAnsi="Arial" w:cs="Arial"/>
          <w:sz w:val="20"/>
          <w:szCs w:val="20"/>
        </w:rPr>
        <w:t>it</w:t>
      </w:r>
      <w:r w:rsidRPr="00265184">
        <w:rPr>
          <w:rFonts w:ascii="Arial" w:hAnsi="Arial" w:cs="Arial"/>
          <w:spacing w:val="-2"/>
          <w:sz w:val="20"/>
          <w:szCs w:val="20"/>
        </w:rPr>
        <w:t>e</w:t>
      </w:r>
      <w:r w:rsidRPr="00265184">
        <w:rPr>
          <w:rFonts w:ascii="Arial" w:hAnsi="Arial" w:cs="Arial"/>
          <w:sz w:val="20"/>
          <w:szCs w:val="20"/>
        </w:rPr>
        <w:t>m</w:t>
      </w:r>
      <w:r w:rsidRPr="00265184">
        <w:rPr>
          <w:rFonts w:ascii="Arial" w:hAnsi="Arial" w:cs="Arial"/>
          <w:spacing w:val="-2"/>
          <w:sz w:val="20"/>
          <w:szCs w:val="20"/>
        </w:rPr>
        <w:t>e</w:t>
      </w:r>
      <w:r w:rsidRPr="00265184">
        <w:rPr>
          <w:rFonts w:ascii="Arial" w:hAnsi="Arial" w:cs="Arial"/>
          <w:spacing w:val="-1"/>
          <w:sz w:val="20"/>
          <w:szCs w:val="20"/>
        </w:rPr>
        <w:t>n</w:t>
      </w:r>
      <w:r w:rsidRPr="00265184">
        <w:rPr>
          <w:rFonts w:ascii="Arial" w:hAnsi="Arial" w:cs="Arial"/>
          <w:sz w:val="20"/>
          <w:szCs w:val="20"/>
        </w:rPr>
        <w:t>t de d</w:t>
      </w:r>
      <w:r w:rsidRPr="00265184">
        <w:rPr>
          <w:rFonts w:ascii="Arial" w:hAnsi="Arial" w:cs="Arial"/>
          <w:spacing w:val="1"/>
          <w:sz w:val="20"/>
          <w:szCs w:val="20"/>
        </w:rPr>
        <w:t>o</w:t>
      </w:r>
      <w:r w:rsidRPr="00265184">
        <w:rPr>
          <w:rFonts w:ascii="Arial" w:hAnsi="Arial" w:cs="Arial"/>
          <w:spacing w:val="-1"/>
          <w:sz w:val="20"/>
          <w:szCs w:val="20"/>
        </w:rPr>
        <w:t>nn</w:t>
      </w:r>
      <w:r w:rsidRPr="00265184">
        <w:rPr>
          <w:rFonts w:ascii="Arial" w:hAnsi="Arial" w:cs="Arial"/>
          <w:spacing w:val="-2"/>
          <w:sz w:val="20"/>
          <w:szCs w:val="20"/>
        </w:rPr>
        <w:t>ée</w:t>
      </w:r>
      <w:r w:rsidRPr="00265184">
        <w:rPr>
          <w:rFonts w:ascii="Arial" w:hAnsi="Arial" w:cs="Arial"/>
          <w:sz w:val="20"/>
          <w:szCs w:val="20"/>
        </w:rPr>
        <w:t>s à</w:t>
      </w:r>
      <w:r w:rsidRPr="00265184">
        <w:rPr>
          <w:rFonts w:ascii="Arial" w:hAnsi="Arial" w:cs="Arial"/>
          <w:spacing w:val="-1"/>
          <w:sz w:val="20"/>
          <w:szCs w:val="20"/>
        </w:rPr>
        <w:t xml:space="preserve"> </w:t>
      </w:r>
      <w:r w:rsidRPr="00265184">
        <w:rPr>
          <w:rFonts w:ascii="Arial" w:hAnsi="Arial" w:cs="Arial"/>
          <w:sz w:val="20"/>
          <w:szCs w:val="20"/>
        </w:rPr>
        <w:t>caractère</w:t>
      </w:r>
      <w:r w:rsidRPr="00265184">
        <w:rPr>
          <w:rFonts w:ascii="Arial" w:hAnsi="Arial" w:cs="Arial"/>
          <w:spacing w:val="-1"/>
          <w:sz w:val="20"/>
          <w:szCs w:val="20"/>
        </w:rPr>
        <w:t xml:space="preserve"> </w:t>
      </w:r>
      <w:r w:rsidRPr="00265184">
        <w:rPr>
          <w:rFonts w:ascii="Arial" w:hAnsi="Arial" w:cs="Arial"/>
          <w:sz w:val="20"/>
          <w:szCs w:val="20"/>
        </w:rPr>
        <w:t>p</w:t>
      </w:r>
      <w:r w:rsidRPr="00265184">
        <w:rPr>
          <w:rFonts w:ascii="Arial" w:hAnsi="Arial" w:cs="Arial"/>
          <w:spacing w:val="-4"/>
          <w:sz w:val="20"/>
          <w:szCs w:val="20"/>
        </w:rPr>
        <w:t>e</w:t>
      </w:r>
      <w:r w:rsidRPr="00265184">
        <w:rPr>
          <w:rFonts w:ascii="Arial" w:hAnsi="Arial" w:cs="Arial"/>
          <w:sz w:val="20"/>
          <w:szCs w:val="20"/>
        </w:rPr>
        <w:t>r</w:t>
      </w:r>
      <w:r w:rsidRPr="00265184">
        <w:rPr>
          <w:rFonts w:ascii="Arial" w:hAnsi="Arial" w:cs="Arial"/>
          <w:spacing w:val="-2"/>
          <w:sz w:val="20"/>
          <w:szCs w:val="20"/>
        </w:rPr>
        <w:t>s</w:t>
      </w:r>
      <w:r w:rsidRPr="00265184">
        <w:rPr>
          <w:rFonts w:ascii="Arial" w:hAnsi="Arial" w:cs="Arial"/>
          <w:sz w:val="20"/>
          <w:szCs w:val="20"/>
        </w:rPr>
        <w:t>o</w:t>
      </w:r>
      <w:r w:rsidRPr="00265184">
        <w:rPr>
          <w:rFonts w:ascii="Arial" w:hAnsi="Arial" w:cs="Arial"/>
          <w:spacing w:val="-1"/>
          <w:sz w:val="20"/>
          <w:szCs w:val="20"/>
        </w:rPr>
        <w:t>nn</w:t>
      </w:r>
      <w:r w:rsidRPr="00265184">
        <w:rPr>
          <w:rFonts w:ascii="Arial" w:hAnsi="Arial" w:cs="Arial"/>
          <w:spacing w:val="-2"/>
          <w:sz w:val="20"/>
          <w:szCs w:val="20"/>
        </w:rPr>
        <w:t>e</w:t>
      </w:r>
      <w:r w:rsidRPr="00265184">
        <w:rPr>
          <w:rFonts w:ascii="Arial" w:hAnsi="Arial" w:cs="Arial"/>
          <w:sz w:val="20"/>
          <w:szCs w:val="20"/>
        </w:rPr>
        <w:t>l défi</w:t>
      </w:r>
      <w:r w:rsidRPr="00265184">
        <w:rPr>
          <w:rFonts w:ascii="Arial" w:hAnsi="Arial" w:cs="Arial"/>
          <w:spacing w:val="-2"/>
          <w:sz w:val="20"/>
          <w:szCs w:val="20"/>
        </w:rPr>
        <w:t>n</w:t>
      </w:r>
      <w:r w:rsidRPr="00265184">
        <w:rPr>
          <w:rFonts w:ascii="Arial" w:hAnsi="Arial" w:cs="Arial"/>
          <w:sz w:val="20"/>
          <w:szCs w:val="20"/>
        </w:rPr>
        <w:t>i</w:t>
      </w:r>
      <w:r w:rsidRPr="00265184">
        <w:rPr>
          <w:rFonts w:ascii="Arial" w:hAnsi="Arial" w:cs="Arial"/>
          <w:spacing w:val="-2"/>
          <w:sz w:val="20"/>
          <w:szCs w:val="20"/>
        </w:rPr>
        <w:t>e</w:t>
      </w:r>
      <w:r w:rsidRPr="00265184">
        <w:rPr>
          <w:rFonts w:ascii="Arial" w:hAnsi="Arial" w:cs="Arial"/>
          <w:sz w:val="20"/>
          <w:szCs w:val="20"/>
        </w:rPr>
        <w:t>s ci</w:t>
      </w:r>
      <w:r w:rsidRPr="00265184">
        <w:rPr>
          <w:rFonts w:ascii="Arial" w:hAnsi="Arial" w:cs="Arial"/>
          <w:spacing w:val="-1"/>
          <w:sz w:val="20"/>
          <w:szCs w:val="20"/>
        </w:rPr>
        <w:t>-a</w:t>
      </w:r>
      <w:r w:rsidRPr="00265184">
        <w:rPr>
          <w:rFonts w:ascii="Arial" w:hAnsi="Arial" w:cs="Arial"/>
          <w:sz w:val="20"/>
          <w:szCs w:val="20"/>
        </w:rPr>
        <w:t>pr</w:t>
      </w:r>
      <w:r w:rsidRPr="00265184">
        <w:rPr>
          <w:rFonts w:ascii="Arial" w:hAnsi="Arial" w:cs="Arial"/>
          <w:spacing w:val="-2"/>
          <w:sz w:val="20"/>
          <w:szCs w:val="20"/>
        </w:rPr>
        <w:t>è</w:t>
      </w:r>
      <w:r w:rsidRPr="00265184">
        <w:rPr>
          <w:rFonts w:ascii="Arial" w:hAnsi="Arial" w:cs="Arial"/>
          <w:spacing w:val="1"/>
          <w:sz w:val="20"/>
          <w:szCs w:val="20"/>
        </w:rPr>
        <w:t>s</w:t>
      </w:r>
      <w:r w:rsidRPr="00265184">
        <w:rPr>
          <w:rFonts w:ascii="Arial" w:hAnsi="Arial" w:cs="Arial"/>
          <w:sz w:val="20"/>
          <w:szCs w:val="20"/>
        </w:rPr>
        <w:t>.</w:t>
      </w:r>
    </w:p>
    <w:p w14:paraId="4939CEBC" w14:textId="77777777" w:rsidR="003C58D3" w:rsidRPr="00265184" w:rsidRDefault="003C58D3" w:rsidP="00B95A0F">
      <w:pPr>
        <w:kinsoku w:val="0"/>
        <w:overflowPunct w:val="0"/>
        <w:spacing w:before="18" w:line="220" w:lineRule="exact"/>
        <w:ind w:left="142"/>
        <w:rPr>
          <w:rFonts w:ascii="Arial" w:hAnsi="Arial" w:cs="Arial"/>
          <w:sz w:val="20"/>
          <w:szCs w:val="20"/>
        </w:rPr>
      </w:pPr>
    </w:p>
    <w:p w14:paraId="49BCD877" w14:textId="77777777" w:rsidR="003C58D3" w:rsidRPr="00265184" w:rsidRDefault="003C58D3" w:rsidP="00B95A0F">
      <w:pPr>
        <w:pStyle w:val="Corpsdetexte"/>
        <w:kinsoku w:val="0"/>
        <w:overflowPunct w:val="0"/>
        <w:ind w:left="142" w:right="118"/>
        <w:jc w:val="both"/>
        <w:rPr>
          <w:rFonts w:ascii="Arial" w:hAnsi="Arial" w:cs="Arial"/>
          <w:sz w:val="20"/>
          <w:szCs w:val="20"/>
        </w:rPr>
      </w:pPr>
      <w:r w:rsidRPr="00265184">
        <w:rPr>
          <w:rFonts w:ascii="Arial" w:hAnsi="Arial" w:cs="Arial"/>
          <w:sz w:val="20"/>
          <w:szCs w:val="20"/>
        </w:rPr>
        <w:t>D</w:t>
      </w:r>
      <w:r w:rsidRPr="00265184">
        <w:rPr>
          <w:rFonts w:ascii="Arial" w:hAnsi="Arial" w:cs="Arial"/>
          <w:spacing w:val="-1"/>
          <w:sz w:val="20"/>
          <w:szCs w:val="20"/>
        </w:rPr>
        <w:t>an</w:t>
      </w:r>
      <w:r w:rsidRPr="00265184">
        <w:rPr>
          <w:rFonts w:ascii="Arial" w:hAnsi="Arial" w:cs="Arial"/>
          <w:sz w:val="20"/>
          <w:szCs w:val="20"/>
        </w:rPr>
        <w:t>s</w:t>
      </w:r>
      <w:r w:rsidRPr="00265184">
        <w:rPr>
          <w:rFonts w:ascii="Arial" w:hAnsi="Arial" w:cs="Arial"/>
          <w:spacing w:val="-10"/>
          <w:sz w:val="20"/>
          <w:szCs w:val="20"/>
        </w:rPr>
        <w:t xml:space="preserve"> </w:t>
      </w:r>
      <w:r w:rsidRPr="00265184">
        <w:rPr>
          <w:rFonts w:ascii="Arial" w:hAnsi="Arial" w:cs="Arial"/>
          <w:spacing w:val="-1"/>
          <w:sz w:val="20"/>
          <w:szCs w:val="20"/>
        </w:rPr>
        <w:t>l</w:t>
      </w:r>
      <w:r w:rsidRPr="00265184">
        <w:rPr>
          <w:rFonts w:ascii="Arial" w:hAnsi="Arial" w:cs="Arial"/>
          <w:sz w:val="20"/>
          <w:szCs w:val="20"/>
        </w:rPr>
        <w:t>e</w:t>
      </w:r>
      <w:r w:rsidRPr="00265184">
        <w:rPr>
          <w:rFonts w:ascii="Arial" w:hAnsi="Arial" w:cs="Arial"/>
          <w:spacing w:val="-11"/>
          <w:sz w:val="20"/>
          <w:szCs w:val="20"/>
        </w:rPr>
        <w:t xml:space="preserve"> </w:t>
      </w:r>
      <w:r w:rsidRPr="00265184">
        <w:rPr>
          <w:rFonts w:ascii="Arial" w:hAnsi="Arial" w:cs="Arial"/>
          <w:sz w:val="20"/>
          <w:szCs w:val="20"/>
        </w:rPr>
        <w:t>cadre</w:t>
      </w:r>
      <w:r w:rsidRPr="00265184">
        <w:rPr>
          <w:rFonts w:ascii="Arial" w:hAnsi="Arial" w:cs="Arial"/>
          <w:spacing w:val="-11"/>
          <w:sz w:val="20"/>
          <w:szCs w:val="20"/>
        </w:rPr>
        <w:t xml:space="preserve"> </w:t>
      </w:r>
      <w:r w:rsidRPr="00265184">
        <w:rPr>
          <w:rFonts w:ascii="Arial" w:hAnsi="Arial" w:cs="Arial"/>
          <w:sz w:val="20"/>
          <w:szCs w:val="20"/>
        </w:rPr>
        <w:t>de</w:t>
      </w:r>
      <w:r w:rsidRPr="00265184">
        <w:rPr>
          <w:rFonts w:ascii="Arial" w:hAnsi="Arial" w:cs="Arial"/>
          <w:spacing w:val="-11"/>
          <w:sz w:val="20"/>
          <w:szCs w:val="20"/>
        </w:rPr>
        <w:t xml:space="preserve"> </w:t>
      </w:r>
      <w:r w:rsidRPr="00265184">
        <w:rPr>
          <w:rFonts w:ascii="Arial" w:hAnsi="Arial" w:cs="Arial"/>
          <w:spacing w:val="-1"/>
          <w:sz w:val="20"/>
          <w:szCs w:val="20"/>
        </w:rPr>
        <w:t>l</w:t>
      </w:r>
      <w:r w:rsidRPr="00265184">
        <w:rPr>
          <w:rFonts w:ascii="Arial" w:hAnsi="Arial" w:cs="Arial"/>
          <w:spacing w:val="-2"/>
          <w:sz w:val="20"/>
          <w:szCs w:val="20"/>
        </w:rPr>
        <w:t>e</w:t>
      </w:r>
      <w:r w:rsidRPr="00265184">
        <w:rPr>
          <w:rFonts w:ascii="Arial" w:hAnsi="Arial" w:cs="Arial"/>
          <w:sz w:val="20"/>
          <w:szCs w:val="20"/>
        </w:rPr>
        <w:t>urs</w:t>
      </w:r>
      <w:r w:rsidRPr="00265184">
        <w:rPr>
          <w:rFonts w:ascii="Arial" w:hAnsi="Arial" w:cs="Arial"/>
          <w:spacing w:val="-10"/>
          <w:sz w:val="20"/>
          <w:szCs w:val="20"/>
        </w:rPr>
        <w:t xml:space="preserve"> </w:t>
      </w:r>
      <w:r w:rsidRPr="00265184">
        <w:rPr>
          <w:rFonts w:ascii="Arial" w:hAnsi="Arial" w:cs="Arial"/>
          <w:sz w:val="20"/>
          <w:szCs w:val="20"/>
        </w:rPr>
        <w:t>r</w:t>
      </w:r>
      <w:r w:rsidRPr="00265184">
        <w:rPr>
          <w:rFonts w:ascii="Arial" w:hAnsi="Arial" w:cs="Arial"/>
          <w:spacing w:val="-2"/>
          <w:sz w:val="20"/>
          <w:szCs w:val="20"/>
        </w:rPr>
        <w:t>e</w:t>
      </w:r>
      <w:r w:rsidRPr="00265184">
        <w:rPr>
          <w:rFonts w:ascii="Arial" w:hAnsi="Arial" w:cs="Arial"/>
          <w:spacing w:val="-1"/>
          <w:sz w:val="20"/>
          <w:szCs w:val="20"/>
        </w:rPr>
        <w:t>la</w:t>
      </w:r>
      <w:r w:rsidRPr="00265184">
        <w:rPr>
          <w:rFonts w:ascii="Arial" w:hAnsi="Arial" w:cs="Arial"/>
          <w:sz w:val="20"/>
          <w:szCs w:val="20"/>
        </w:rPr>
        <w:t>tio</w:t>
      </w:r>
      <w:r w:rsidRPr="00265184">
        <w:rPr>
          <w:rFonts w:ascii="Arial" w:hAnsi="Arial" w:cs="Arial"/>
          <w:spacing w:val="-1"/>
          <w:sz w:val="20"/>
          <w:szCs w:val="20"/>
        </w:rPr>
        <w:t>n</w:t>
      </w:r>
      <w:r w:rsidRPr="00265184">
        <w:rPr>
          <w:rFonts w:ascii="Arial" w:hAnsi="Arial" w:cs="Arial"/>
          <w:sz w:val="20"/>
          <w:szCs w:val="20"/>
        </w:rPr>
        <w:t>s</w:t>
      </w:r>
      <w:r w:rsidRPr="00265184">
        <w:rPr>
          <w:rFonts w:ascii="Arial" w:hAnsi="Arial" w:cs="Arial"/>
          <w:spacing w:val="-10"/>
          <w:sz w:val="20"/>
          <w:szCs w:val="20"/>
        </w:rPr>
        <w:t xml:space="preserve"> </w:t>
      </w:r>
      <w:r w:rsidRPr="00265184">
        <w:rPr>
          <w:rFonts w:ascii="Arial" w:hAnsi="Arial" w:cs="Arial"/>
          <w:spacing w:val="-2"/>
          <w:sz w:val="20"/>
          <w:szCs w:val="20"/>
        </w:rPr>
        <w:t>c</w:t>
      </w:r>
      <w:r w:rsidRPr="00265184">
        <w:rPr>
          <w:rFonts w:ascii="Arial" w:hAnsi="Arial" w:cs="Arial"/>
          <w:sz w:val="20"/>
          <w:szCs w:val="20"/>
        </w:rPr>
        <w:t>o</w:t>
      </w:r>
      <w:r w:rsidRPr="00265184">
        <w:rPr>
          <w:rFonts w:ascii="Arial" w:hAnsi="Arial" w:cs="Arial"/>
          <w:spacing w:val="-1"/>
          <w:sz w:val="20"/>
          <w:szCs w:val="20"/>
        </w:rPr>
        <w:t>n</w:t>
      </w:r>
      <w:r w:rsidRPr="00265184">
        <w:rPr>
          <w:rFonts w:ascii="Arial" w:hAnsi="Arial" w:cs="Arial"/>
          <w:sz w:val="20"/>
          <w:szCs w:val="20"/>
        </w:rPr>
        <w:t>t</w:t>
      </w:r>
      <w:r w:rsidRPr="00265184">
        <w:rPr>
          <w:rFonts w:ascii="Arial" w:hAnsi="Arial" w:cs="Arial"/>
          <w:spacing w:val="1"/>
          <w:sz w:val="20"/>
          <w:szCs w:val="20"/>
        </w:rPr>
        <w:t>r</w:t>
      </w:r>
      <w:r w:rsidRPr="00265184">
        <w:rPr>
          <w:rFonts w:ascii="Arial" w:hAnsi="Arial" w:cs="Arial"/>
          <w:spacing w:val="-4"/>
          <w:sz w:val="20"/>
          <w:szCs w:val="20"/>
        </w:rPr>
        <w:t>a</w:t>
      </w:r>
      <w:r w:rsidRPr="00265184">
        <w:rPr>
          <w:rFonts w:ascii="Arial" w:hAnsi="Arial" w:cs="Arial"/>
          <w:sz w:val="20"/>
          <w:szCs w:val="20"/>
        </w:rPr>
        <w:t>ctu</w:t>
      </w:r>
      <w:r w:rsidRPr="00265184">
        <w:rPr>
          <w:rFonts w:ascii="Arial" w:hAnsi="Arial" w:cs="Arial"/>
          <w:spacing w:val="-1"/>
          <w:sz w:val="20"/>
          <w:szCs w:val="20"/>
        </w:rPr>
        <w:t>ell</w:t>
      </w:r>
      <w:r w:rsidRPr="00265184">
        <w:rPr>
          <w:rFonts w:ascii="Arial" w:hAnsi="Arial" w:cs="Arial"/>
          <w:spacing w:val="-2"/>
          <w:sz w:val="20"/>
          <w:szCs w:val="20"/>
        </w:rPr>
        <w:t>e</w:t>
      </w:r>
      <w:r w:rsidRPr="00265184">
        <w:rPr>
          <w:rFonts w:ascii="Arial" w:hAnsi="Arial" w:cs="Arial"/>
          <w:sz w:val="20"/>
          <w:szCs w:val="20"/>
        </w:rPr>
        <w:t>s,</w:t>
      </w:r>
      <w:r w:rsidRPr="00265184">
        <w:rPr>
          <w:rFonts w:ascii="Arial" w:hAnsi="Arial" w:cs="Arial"/>
          <w:spacing w:val="-9"/>
          <w:sz w:val="20"/>
          <w:szCs w:val="20"/>
        </w:rPr>
        <w:t xml:space="preserve"> </w:t>
      </w:r>
      <w:r w:rsidRPr="00265184">
        <w:rPr>
          <w:rFonts w:ascii="Arial" w:hAnsi="Arial" w:cs="Arial"/>
          <w:spacing w:val="-1"/>
          <w:sz w:val="20"/>
          <w:szCs w:val="20"/>
        </w:rPr>
        <w:t>l</w:t>
      </w:r>
      <w:r w:rsidRPr="00265184">
        <w:rPr>
          <w:rFonts w:ascii="Arial" w:hAnsi="Arial" w:cs="Arial"/>
          <w:spacing w:val="-2"/>
          <w:sz w:val="20"/>
          <w:szCs w:val="20"/>
        </w:rPr>
        <w:t>e</w:t>
      </w:r>
      <w:r w:rsidRPr="00265184">
        <w:rPr>
          <w:rFonts w:ascii="Arial" w:hAnsi="Arial" w:cs="Arial"/>
          <w:sz w:val="20"/>
          <w:szCs w:val="20"/>
        </w:rPr>
        <w:t>s</w:t>
      </w:r>
      <w:r w:rsidRPr="00265184">
        <w:rPr>
          <w:rFonts w:ascii="Arial" w:hAnsi="Arial" w:cs="Arial"/>
          <w:spacing w:val="-10"/>
          <w:sz w:val="20"/>
          <w:szCs w:val="20"/>
        </w:rPr>
        <w:t xml:space="preserve"> </w:t>
      </w:r>
      <w:r w:rsidRPr="00265184">
        <w:rPr>
          <w:rFonts w:ascii="Arial" w:hAnsi="Arial" w:cs="Arial"/>
          <w:sz w:val="20"/>
          <w:szCs w:val="20"/>
        </w:rPr>
        <w:t>p</w:t>
      </w:r>
      <w:r w:rsidRPr="00265184">
        <w:rPr>
          <w:rFonts w:ascii="Arial" w:hAnsi="Arial" w:cs="Arial"/>
          <w:spacing w:val="-1"/>
          <w:sz w:val="20"/>
          <w:szCs w:val="20"/>
        </w:rPr>
        <w:t>a</w:t>
      </w:r>
      <w:r w:rsidRPr="00265184">
        <w:rPr>
          <w:rFonts w:ascii="Arial" w:hAnsi="Arial" w:cs="Arial"/>
          <w:sz w:val="20"/>
          <w:szCs w:val="20"/>
        </w:rPr>
        <w:t>rti</w:t>
      </w:r>
      <w:r w:rsidRPr="00265184">
        <w:rPr>
          <w:rFonts w:ascii="Arial" w:hAnsi="Arial" w:cs="Arial"/>
          <w:spacing w:val="-2"/>
          <w:sz w:val="20"/>
          <w:szCs w:val="20"/>
        </w:rPr>
        <w:t>e</w:t>
      </w:r>
      <w:r w:rsidRPr="00265184">
        <w:rPr>
          <w:rFonts w:ascii="Arial" w:hAnsi="Arial" w:cs="Arial"/>
          <w:sz w:val="20"/>
          <w:szCs w:val="20"/>
        </w:rPr>
        <w:t>s</w:t>
      </w:r>
      <w:r w:rsidRPr="00265184">
        <w:rPr>
          <w:rFonts w:ascii="Arial" w:hAnsi="Arial" w:cs="Arial"/>
          <w:spacing w:val="-12"/>
          <w:sz w:val="20"/>
          <w:szCs w:val="20"/>
        </w:rPr>
        <w:t xml:space="preserve"> </w:t>
      </w:r>
      <w:r w:rsidRPr="00265184">
        <w:rPr>
          <w:rFonts w:ascii="Arial" w:hAnsi="Arial" w:cs="Arial"/>
          <w:sz w:val="20"/>
          <w:szCs w:val="20"/>
        </w:rPr>
        <w:t>s’</w:t>
      </w:r>
      <w:r w:rsidRPr="00265184">
        <w:rPr>
          <w:rFonts w:ascii="Arial" w:hAnsi="Arial" w:cs="Arial"/>
          <w:spacing w:val="-2"/>
          <w:sz w:val="20"/>
          <w:szCs w:val="20"/>
        </w:rPr>
        <w:t>e</w:t>
      </w:r>
      <w:r w:rsidRPr="00265184">
        <w:rPr>
          <w:rFonts w:ascii="Arial" w:hAnsi="Arial" w:cs="Arial"/>
          <w:spacing w:val="-1"/>
          <w:sz w:val="20"/>
          <w:szCs w:val="20"/>
        </w:rPr>
        <w:t>n</w:t>
      </w:r>
      <w:r w:rsidRPr="00265184">
        <w:rPr>
          <w:rFonts w:ascii="Arial" w:hAnsi="Arial" w:cs="Arial"/>
          <w:sz w:val="20"/>
          <w:szCs w:val="20"/>
        </w:rPr>
        <w:t>gag</w:t>
      </w:r>
      <w:r w:rsidRPr="00265184">
        <w:rPr>
          <w:rFonts w:ascii="Arial" w:hAnsi="Arial" w:cs="Arial"/>
          <w:spacing w:val="-2"/>
          <w:sz w:val="20"/>
          <w:szCs w:val="20"/>
        </w:rPr>
        <w:t>e</w:t>
      </w:r>
      <w:r w:rsidRPr="00265184">
        <w:rPr>
          <w:rFonts w:ascii="Arial" w:hAnsi="Arial" w:cs="Arial"/>
          <w:spacing w:val="-1"/>
          <w:sz w:val="20"/>
          <w:szCs w:val="20"/>
        </w:rPr>
        <w:t>n</w:t>
      </w:r>
      <w:r w:rsidRPr="00265184">
        <w:rPr>
          <w:rFonts w:ascii="Arial" w:hAnsi="Arial" w:cs="Arial"/>
          <w:sz w:val="20"/>
          <w:szCs w:val="20"/>
        </w:rPr>
        <w:t>t</w:t>
      </w:r>
      <w:r w:rsidRPr="00265184">
        <w:rPr>
          <w:rFonts w:ascii="Arial" w:hAnsi="Arial" w:cs="Arial"/>
          <w:spacing w:val="-10"/>
          <w:sz w:val="20"/>
          <w:szCs w:val="20"/>
        </w:rPr>
        <w:t xml:space="preserve"> </w:t>
      </w:r>
      <w:r w:rsidRPr="00265184">
        <w:rPr>
          <w:rFonts w:ascii="Arial" w:hAnsi="Arial" w:cs="Arial"/>
          <w:sz w:val="20"/>
          <w:szCs w:val="20"/>
        </w:rPr>
        <w:t>à</w:t>
      </w:r>
      <w:r w:rsidRPr="00265184">
        <w:rPr>
          <w:rFonts w:ascii="Arial" w:hAnsi="Arial" w:cs="Arial"/>
          <w:spacing w:val="-11"/>
          <w:sz w:val="20"/>
          <w:szCs w:val="20"/>
        </w:rPr>
        <w:t xml:space="preserve"> </w:t>
      </w:r>
      <w:r w:rsidRPr="00265184">
        <w:rPr>
          <w:rFonts w:ascii="Arial" w:hAnsi="Arial" w:cs="Arial"/>
          <w:sz w:val="20"/>
          <w:szCs w:val="20"/>
        </w:rPr>
        <w:t>r</w:t>
      </w:r>
      <w:r w:rsidRPr="00265184">
        <w:rPr>
          <w:rFonts w:ascii="Arial" w:hAnsi="Arial" w:cs="Arial"/>
          <w:spacing w:val="-2"/>
          <w:sz w:val="20"/>
          <w:szCs w:val="20"/>
        </w:rPr>
        <w:t>e</w:t>
      </w:r>
      <w:r w:rsidRPr="00265184">
        <w:rPr>
          <w:rFonts w:ascii="Arial" w:hAnsi="Arial" w:cs="Arial"/>
          <w:sz w:val="20"/>
          <w:szCs w:val="20"/>
        </w:rPr>
        <w:t>s</w:t>
      </w:r>
      <w:r w:rsidRPr="00265184">
        <w:rPr>
          <w:rFonts w:ascii="Arial" w:hAnsi="Arial" w:cs="Arial"/>
          <w:spacing w:val="-1"/>
          <w:sz w:val="20"/>
          <w:szCs w:val="20"/>
        </w:rPr>
        <w:t>p</w:t>
      </w:r>
      <w:r w:rsidRPr="00265184">
        <w:rPr>
          <w:rFonts w:ascii="Arial" w:hAnsi="Arial" w:cs="Arial"/>
          <w:spacing w:val="-2"/>
          <w:sz w:val="20"/>
          <w:szCs w:val="20"/>
        </w:rPr>
        <w:t>e</w:t>
      </w:r>
      <w:r w:rsidRPr="00265184">
        <w:rPr>
          <w:rFonts w:ascii="Arial" w:hAnsi="Arial" w:cs="Arial"/>
          <w:sz w:val="20"/>
          <w:szCs w:val="20"/>
        </w:rPr>
        <w:t>ct</w:t>
      </w:r>
      <w:r w:rsidRPr="00265184">
        <w:rPr>
          <w:rFonts w:ascii="Arial" w:hAnsi="Arial" w:cs="Arial"/>
          <w:spacing w:val="-2"/>
          <w:sz w:val="20"/>
          <w:szCs w:val="20"/>
        </w:rPr>
        <w:t>e</w:t>
      </w:r>
      <w:r w:rsidRPr="00265184">
        <w:rPr>
          <w:rFonts w:ascii="Arial" w:hAnsi="Arial" w:cs="Arial"/>
          <w:sz w:val="20"/>
          <w:szCs w:val="20"/>
        </w:rPr>
        <w:t>r</w:t>
      </w:r>
      <w:r w:rsidRPr="00265184">
        <w:rPr>
          <w:rFonts w:ascii="Arial" w:hAnsi="Arial" w:cs="Arial"/>
          <w:spacing w:val="-10"/>
          <w:sz w:val="20"/>
          <w:szCs w:val="20"/>
        </w:rPr>
        <w:t xml:space="preserve"> </w:t>
      </w:r>
      <w:r w:rsidRPr="00265184">
        <w:rPr>
          <w:rFonts w:ascii="Arial" w:hAnsi="Arial" w:cs="Arial"/>
          <w:spacing w:val="-1"/>
          <w:sz w:val="20"/>
          <w:szCs w:val="20"/>
        </w:rPr>
        <w:t>l</w:t>
      </w:r>
      <w:r w:rsidRPr="00265184">
        <w:rPr>
          <w:rFonts w:ascii="Arial" w:hAnsi="Arial" w:cs="Arial"/>
          <w:sz w:val="20"/>
          <w:szCs w:val="20"/>
        </w:rPr>
        <w:t>a</w:t>
      </w:r>
      <w:r w:rsidRPr="00265184">
        <w:rPr>
          <w:rFonts w:ascii="Arial" w:hAnsi="Arial" w:cs="Arial"/>
          <w:spacing w:val="-11"/>
          <w:sz w:val="20"/>
          <w:szCs w:val="20"/>
        </w:rPr>
        <w:t xml:space="preserve"> </w:t>
      </w:r>
      <w:r w:rsidRPr="00265184">
        <w:rPr>
          <w:rFonts w:ascii="Arial" w:hAnsi="Arial" w:cs="Arial"/>
          <w:sz w:val="20"/>
          <w:szCs w:val="20"/>
        </w:rPr>
        <w:t>r</w:t>
      </w:r>
      <w:r w:rsidRPr="00265184">
        <w:rPr>
          <w:rFonts w:ascii="Arial" w:hAnsi="Arial" w:cs="Arial"/>
          <w:spacing w:val="-2"/>
          <w:sz w:val="20"/>
          <w:szCs w:val="20"/>
        </w:rPr>
        <w:t>é</w:t>
      </w:r>
      <w:r w:rsidRPr="00265184">
        <w:rPr>
          <w:rFonts w:ascii="Arial" w:hAnsi="Arial" w:cs="Arial"/>
          <w:sz w:val="20"/>
          <w:szCs w:val="20"/>
        </w:rPr>
        <w:t>gl</w:t>
      </w:r>
      <w:r w:rsidRPr="00265184">
        <w:rPr>
          <w:rFonts w:ascii="Arial" w:hAnsi="Arial" w:cs="Arial"/>
          <w:spacing w:val="-2"/>
          <w:sz w:val="20"/>
          <w:szCs w:val="20"/>
        </w:rPr>
        <w:t>e</w:t>
      </w:r>
      <w:r w:rsidRPr="00265184">
        <w:rPr>
          <w:rFonts w:ascii="Arial" w:hAnsi="Arial" w:cs="Arial"/>
          <w:sz w:val="20"/>
          <w:szCs w:val="20"/>
        </w:rPr>
        <w:t>m</w:t>
      </w:r>
      <w:r w:rsidRPr="00265184">
        <w:rPr>
          <w:rFonts w:ascii="Arial" w:hAnsi="Arial" w:cs="Arial"/>
          <w:spacing w:val="-2"/>
          <w:sz w:val="20"/>
          <w:szCs w:val="20"/>
        </w:rPr>
        <w:t>e</w:t>
      </w:r>
      <w:r w:rsidRPr="00265184">
        <w:rPr>
          <w:rFonts w:ascii="Arial" w:hAnsi="Arial" w:cs="Arial"/>
          <w:spacing w:val="-1"/>
          <w:sz w:val="20"/>
          <w:szCs w:val="20"/>
        </w:rPr>
        <w:t>n</w:t>
      </w:r>
      <w:r w:rsidRPr="00265184">
        <w:rPr>
          <w:rFonts w:ascii="Arial" w:hAnsi="Arial" w:cs="Arial"/>
          <w:sz w:val="20"/>
          <w:szCs w:val="20"/>
        </w:rPr>
        <w:t>tati</w:t>
      </w:r>
      <w:r w:rsidRPr="00265184">
        <w:rPr>
          <w:rFonts w:ascii="Arial" w:hAnsi="Arial" w:cs="Arial"/>
          <w:spacing w:val="1"/>
          <w:sz w:val="20"/>
          <w:szCs w:val="20"/>
        </w:rPr>
        <w:t>o</w:t>
      </w:r>
      <w:r w:rsidRPr="00265184">
        <w:rPr>
          <w:rFonts w:ascii="Arial" w:hAnsi="Arial" w:cs="Arial"/>
          <w:sz w:val="20"/>
          <w:szCs w:val="20"/>
        </w:rPr>
        <w:t xml:space="preserve">n </w:t>
      </w:r>
      <w:r w:rsidRPr="00265184">
        <w:rPr>
          <w:rFonts w:ascii="Arial" w:hAnsi="Arial" w:cs="Arial"/>
          <w:spacing w:val="-2"/>
          <w:sz w:val="20"/>
          <w:szCs w:val="20"/>
        </w:rPr>
        <w:t>e</w:t>
      </w:r>
      <w:r w:rsidRPr="00265184">
        <w:rPr>
          <w:rFonts w:ascii="Arial" w:hAnsi="Arial" w:cs="Arial"/>
          <w:sz w:val="20"/>
          <w:szCs w:val="20"/>
        </w:rPr>
        <w:t>n vigueur</w:t>
      </w:r>
      <w:r w:rsidRPr="00265184">
        <w:rPr>
          <w:rFonts w:ascii="Arial" w:hAnsi="Arial" w:cs="Arial"/>
          <w:spacing w:val="2"/>
          <w:sz w:val="20"/>
          <w:szCs w:val="20"/>
        </w:rPr>
        <w:t xml:space="preserve"> </w:t>
      </w:r>
      <w:r w:rsidRPr="00265184">
        <w:rPr>
          <w:rFonts w:ascii="Arial" w:hAnsi="Arial" w:cs="Arial"/>
          <w:spacing w:val="-1"/>
          <w:sz w:val="20"/>
          <w:szCs w:val="20"/>
        </w:rPr>
        <w:t>a</w:t>
      </w:r>
      <w:r w:rsidRPr="00265184">
        <w:rPr>
          <w:rFonts w:ascii="Arial" w:hAnsi="Arial" w:cs="Arial"/>
          <w:sz w:val="20"/>
          <w:szCs w:val="20"/>
        </w:rPr>
        <w:t>pp</w:t>
      </w:r>
      <w:r w:rsidRPr="00265184">
        <w:rPr>
          <w:rFonts w:ascii="Arial" w:hAnsi="Arial" w:cs="Arial"/>
          <w:spacing w:val="-1"/>
          <w:sz w:val="20"/>
          <w:szCs w:val="20"/>
        </w:rPr>
        <w:t>l</w:t>
      </w:r>
      <w:r w:rsidRPr="00265184">
        <w:rPr>
          <w:rFonts w:ascii="Arial" w:hAnsi="Arial" w:cs="Arial"/>
          <w:spacing w:val="-3"/>
          <w:sz w:val="20"/>
          <w:szCs w:val="20"/>
        </w:rPr>
        <w:t>i</w:t>
      </w:r>
      <w:r w:rsidRPr="00265184">
        <w:rPr>
          <w:rFonts w:ascii="Arial" w:hAnsi="Arial" w:cs="Arial"/>
          <w:sz w:val="20"/>
          <w:szCs w:val="20"/>
        </w:rPr>
        <w:t>cab</w:t>
      </w:r>
      <w:r w:rsidRPr="00265184">
        <w:rPr>
          <w:rFonts w:ascii="Arial" w:hAnsi="Arial" w:cs="Arial"/>
          <w:spacing w:val="-1"/>
          <w:sz w:val="20"/>
          <w:szCs w:val="20"/>
        </w:rPr>
        <w:t>l</w:t>
      </w:r>
      <w:r w:rsidRPr="00265184">
        <w:rPr>
          <w:rFonts w:ascii="Arial" w:hAnsi="Arial" w:cs="Arial"/>
          <w:sz w:val="20"/>
          <w:szCs w:val="20"/>
        </w:rPr>
        <w:t>e</w:t>
      </w:r>
      <w:r w:rsidRPr="00265184">
        <w:rPr>
          <w:rFonts w:ascii="Arial" w:hAnsi="Arial" w:cs="Arial"/>
          <w:spacing w:val="53"/>
          <w:sz w:val="20"/>
          <w:szCs w:val="20"/>
        </w:rPr>
        <w:t xml:space="preserve"> </w:t>
      </w:r>
      <w:r w:rsidRPr="00265184">
        <w:rPr>
          <w:rFonts w:ascii="Arial" w:hAnsi="Arial" w:cs="Arial"/>
          <w:spacing w:val="-1"/>
          <w:sz w:val="20"/>
          <w:szCs w:val="20"/>
        </w:rPr>
        <w:t>a</w:t>
      </w:r>
      <w:r w:rsidRPr="00265184">
        <w:rPr>
          <w:rFonts w:ascii="Arial" w:hAnsi="Arial" w:cs="Arial"/>
          <w:sz w:val="20"/>
          <w:szCs w:val="20"/>
        </w:rPr>
        <w:t>u</w:t>
      </w:r>
      <w:r w:rsidRPr="00265184">
        <w:rPr>
          <w:rFonts w:ascii="Arial" w:hAnsi="Arial" w:cs="Arial"/>
          <w:spacing w:val="1"/>
          <w:sz w:val="20"/>
          <w:szCs w:val="20"/>
        </w:rPr>
        <w:t xml:space="preserve"> </w:t>
      </w:r>
      <w:r w:rsidRPr="00265184">
        <w:rPr>
          <w:rFonts w:ascii="Arial" w:hAnsi="Arial" w:cs="Arial"/>
          <w:sz w:val="20"/>
          <w:szCs w:val="20"/>
        </w:rPr>
        <w:t>t</w:t>
      </w:r>
      <w:r w:rsidRPr="00265184">
        <w:rPr>
          <w:rFonts w:ascii="Arial" w:hAnsi="Arial" w:cs="Arial"/>
          <w:spacing w:val="1"/>
          <w:sz w:val="20"/>
          <w:szCs w:val="20"/>
        </w:rPr>
        <w:t>r</w:t>
      </w:r>
      <w:r w:rsidRPr="00265184">
        <w:rPr>
          <w:rFonts w:ascii="Arial" w:hAnsi="Arial" w:cs="Arial"/>
          <w:spacing w:val="-1"/>
          <w:sz w:val="20"/>
          <w:szCs w:val="20"/>
        </w:rPr>
        <w:t>a</w:t>
      </w:r>
      <w:r w:rsidRPr="00265184">
        <w:rPr>
          <w:rFonts w:ascii="Arial" w:hAnsi="Arial" w:cs="Arial"/>
          <w:sz w:val="20"/>
          <w:szCs w:val="20"/>
        </w:rPr>
        <w:t>it</w:t>
      </w:r>
      <w:r w:rsidRPr="00265184">
        <w:rPr>
          <w:rFonts w:ascii="Arial" w:hAnsi="Arial" w:cs="Arial"/>
          <w:spacing w:val="-2"/>
          <w:sz w:val="20"/>
          <w:szCs w:val="20"/>
        </w:rPr>
        <w:t>e</w:t>
      </w:r>
      <w:r w:rsidRPr="00265184">
        <w:rPr>
          <w:rFonts w:ascii="Arial" w:hAnsi="Arial" w:cs="Arial"/>
          <w:sz w:val="20"/>
          <w:szCs w:val="20"/>
        </w:rPr>
        <w:t>m</w:t>
      </w:r>
      <w:r w:rsidRPr="00265184">
        <w:rPr>
          <w:rFonts w:ascii="Arial" w:hAnsi="Arial" w:cs="Arial"/>
          <w:spacing w:val="-2"/>
          <w:sz w:val="20"/>
          <w:szCs w:val="20"/>
        </w:rPr>
        <w:t>e</w:t>
      </w:r>
      <w:r w:rsidRPr="00265184">
        <w:rPr>
          <w:rFonts w:ascii="Arial" w:hAnsi="Arial" w:cs="Arial"/>
          <w:spacing w:val="-1"/>
          <w:sz w:val="20"/>
          <w:szCs w:val="20"/>
        </w:rPr>
        <w:t>n</w:t>
      </w:r>
      <w:r w:rsidRPr="00265184">
        <w:rPr>
          <w:rFonts w:ascii="Arial" w:hAnsi="Arial" w:cs="Arial"/>
          <w:sz w:val="20"/>
          <w:szCs w:val="20"/>
        </w:rPr>
        <w:t>t</w:t>
      </w:r>
      <w:r w:rsidRPr="00265184">
        <w:rPr>
          <w:rFonts w:ascii="Arial" w:hAnsi="Arial" w:cs="Arial"/>
          <w:spacing w:val="2"/>
          <w:sz w:val="20"/>
          <w:szCs w:val="20"/>
        </w:rPr>
        <w:t xml:space="preserve"> </w:t>
      </w:r>
      <w:r w:rsidRPr="00265184">
        <w:rPr>
          <w:rFonts w:ascii="Arial" w:hAnsi="Arial" w:cs="Arial"/>
          <w:sz w:val="20"/>
          <w:szCs w:val="20"/>
        </w:rPr>
        <w:t>de d</w:t>
      </w:r>
      <w:r w:rsidRPr="00265184">
        <w:rPr>
          <w:rFonts w:ascii="Arial" w:hAnsi="Arial" w:cs="Arial"/>
          <w:spacing w:val="1"/>
          <w:sz w:val="20"/>
          <w:szCs w:val="20"/>
        </w:rPr>
        <w:t>o</w:t>
      </w:r>
      <w:r w:rsidRPr="00265184">
        <w:rPr>
          <w:rFonts w:ascii="Arial" w:hAnsi="Arial" w:cs="Arial"/>
          <w:spacing w:val="-1"/>
          <w:sz w:val="20"/>
          <w:szCs w:val="20"/>
        </w:rPr>
        <w:t>nn</w:t>
      </w:r>
      <w:r w:rsidRPr="00265184">
        <w:rPr>
          <w:rFonts w:ascii="Arial" w:hAnsi="Arial" w:cs="Arial"/>
          <w:spacing w:val="-2"/>
          <w:sz w:val="20"/>
          <w:szCs w:val="20"/>
        </w:rPr>
        <w:t>ée</w:t>
      </w:r>
      <w:r w:rsidRPr="00265184">
        <w:rPr>
          <w:rFonts w:ascii="Arial" w:hAnsi="Arial" w:cs="Arial"/>
          <w:sz w:val="20"/>
          <w:szCs w:val="20"/>
        </w:rPr>
        <w:t>s</w:t>
      </w:r>
      <w:r w:rsidRPr="00265184">
        <w:rPr>
          <w:rFonts w:ascii="Arial" w:hAnsi="Arial" w:cs="Arial"/>
          <w:spacing w:val="2"/>
          <w:sz w:val="20"/>
          <w:szCs w:val="20"/>
        </w:rPr>
        <w:t xml:space="preserve"> </w:t>
      </w:r>
      <w:r w:rsidRPr="00265184">
        <w:rPr>
          <w:rFonts w:ascii="Arial" w:hAnsi="Arial" w:cs="Arial"/>
          <w:sz w:val="20"/>
          <w:szCs w:val="20"/>
        </w:rPr>
        <w:t>à caractère p</w:t>
      </w:r>
      <w:r w:rsidRPr="00265184">
        <w:rPr>
          <w:rFonts w:ascii="Arial" w:hAnsi="Arial" w:cs="Arial"/>
          <w:spacing w:val="-2"/>
          <w:sz w:val="20"/>
          <w:szCs w:val="20"/>
        </w:rPr>
        <w:t>e</w:t>
      </w:r>
      <w:r w:rsidRPr="00265184">
        <w:rPr>
          <w:rFonts w:ascii="Arial" w:hAnsi="Arial" w:cs="Arial"/>
          <w:sz w:val="20"/>
          <w:szCs w:val="20"/>
        </w:rPr>
        <w:t>rs</w:t>
      </w:r>
      <w:r w:rsidRPr="00265184">
        <w:rPr>
          <w:rFonts w:ascii="Arial" w:hAnsi="Arial" w:cs="Arial"/>
          <w:spacing w:val="1"/>
          <w:sz w:val="20"/>
          <w:szCs w:val="20"/>
        </w:rPr>
        <w:t>o</w:t>
      </w:r>
      <w:r w:rsidRPr="00265184">
        <w:rPr>
          <w:rFonts w:ascii="Arial" w:hAnsi="Arial" w:cs="Arial"/>
          <w:spacing w:val="-1"/>
          <w:sz w:val="20"/>
          <w:szCs w:val="20"/>
        </w:rPr>
        <w:t>nn</w:t>
      </w:r>
      <w:r w:rsidRPr="00265184">
        <w:rPr>
          <w:rFonts w:ascii="Arial" w:hAnsi="Arial" w:cs="Arial"/>
          <w:spacing w:val="-2"/>
          <w:sz w:val="20"/>
          <w:szCs w:val="20"/>
        </w:rPr>
        <w:t>e</w:t>
      </w:r>
      <w:r w:rsidRPr="00265184">
        <w:rPr>
          <w:rFonts w:ascii="Arial" w:hAnsi="Arial" w:cs="Arial"/>
          <w:sz w:val="20"/>
          <w:szCs w:val="20"/>
        </w:rPr>
        <w:t>l</w:t>
      </w:r>
      <w:r w:rsidRPr="00265184">
        <w:rPr>
          <w:rFonts w:ascii="Arial" w:hAnsi="Arial" w:cs="Arial"/>
          <w:spacing w:val="51"/>
          <w:sz w:val="20"/>
          <w:szCs w:val="20"/>
        </w:rPr>
        <w:t xml:space="preserve"> </w:t>
      </w:r>
      <w:r w:rsidRPr="00265184">
        <w:rPr>
          <w:rFonts w:ascii="Arial" w:hAnsi="Arial" w:cs="Arial"/>
          <w:spacing w:val="4"/>
          <w:sz w:val="20"/>
          <w:szCs w:val="20"/>
        </w:rPr>
        <w:t>e</w:t>
      </w:r>
      <w:r w:rsidRPr="00265184">
        <w:rPr>
          <w:rFonts w:ascii="Arial" w:hAnsi="Arial" w:cs="Arial"/>
          <w:sz w:val="20"/>
          <w:szCs w:val="20"/>
        </w:rPr>
        <w:t>t,</w:t>
      </w:r>
      <w:r w:rsidRPr="00265184">
        <w:rPr>
          <w:rFonts w:ascii="Arial" w:hAnsi="Arial" w:cs="Arial"/>
          <w:spacing w:val="2"/>
          <w:sz w:val="20"/>
          <w:szCs w:val="20"/>
        </w:rPr>
        <w:t xml:space="preserve"> </w:t>
      </w:r>
      <w:r w:rsidRPr="00265184">
        <w:rPr>
          <w:rFonts w:ascii="Arial" w:hAnsi="Arial" w:cs="Arial"/>
          <w:spacing w:val="-2"/>
          <w:sz w:val="20"/>
          <w:szCs w:val="20"/>
        </w:rPr>
        <w:t>e</w:t>
      </w:r>
      <w:r w:rsidRPr="00265184">
        <w:rPr>
          <w:rFonts w:ascii="Arial" w:hAnsi="Arial" w:cs="Arial"/>
          <w:sz w:val="20"/>
          <w:szCs w:val="20"/>
        </w:rPr>
        <w:t>n</w:t>
      </w:r>
      <w:r w:rsidRPr="00265184">
        <w:rPr>
          <w:rFonts w:ascii="Arial" w:hAnsi="Arial" w:cs="Arial"/>
          <w:spacing w:val="3"/>
          <w:sz w:val="20"/>
          <w:szCs w:val="20"/>
        </w:rPr>
        <w:t xml:space="preserve"> </w:t>
      </w:r>
      <w:r w:rsidRPr="00265184">
        <w:rPr>
          <w:rFonts w:ascii="Arial" w:hAnsi="Arial" w:cs="Arial"/>
          <w:sz w:val="20"/>
          <w:szCs w:val="20"/>
        </w:rPr>
        <w:t>p</w:t>
      </w:r>
      <w:r w:rsidRPr="00265184">
        <w:rPr>
          <w:rFonts w:ascii="Arial" w:hAnsi="Arial" w:cs="Arial"/>
          <w:spacing w:val="-1"/>
          <w:sz w:val="20"/>
          <w:szCs w:val="20"/>
        </w:rPr>
        <w:t>a</w:t>
      </w:r>
      <w:r w:rsidRPr="00265184">
        <w:rPr>
          <w:rFonts w:ascii="Arial" w:hAnsi="Arial" w:cs="Arial"/>
          <w:sz w:val="20"/>
          <w:szCs w:val="20"/>
        </w:rPr>
        <w:t>rticu</w:t>
      </w:r>
      <w:r w:rsidRPr="00265184">
        <w:rPr>
          <w:rFonts w:ascii="Arial" w:hAnsi="Arial" w:cs="Arial"/>
          <w:spacing w:val="-1"/>
          <w:sz w:val="20"/>
          <w:szCs w:val="20"/>
        </w:rPr>
        <w:t>l</w:t>
      </w:r>
      <w:r w:rsidRPr="00265184">
        <w:rPr>
          <w:rFonts w:ascii="Arial" w:hAnsi="Arial" w:cs="Arial"/>
          <w:sz w:val="20"/>
          <w:szCs w:val="20"/>
        </w:rPr>
        <w:t>i</w:t>
      </w:r>
      <w:r w:rsidRPr="00265184">
        <w:rPr>
          <w:rFonts w:ascii="Arial" w:hAnsi="Arial" w:cs="Arial"/>
          <w:spacing w:val="-1"/>
          <w:sz w:val="20"/>
          <w:szCs w:val="20"/>
        </w:rPr>
        <w:t>e</w:t>
      </w:r>
      <w:r w:rsidRPr="00265184">
        <w:rPr>
          <w:rFonts w:ascii="Arial" w:hAnsi="Arial" w:cs="Arial"/>
          <w:spacing w:val="-2"/>
          <w:sz w:val="20"/>
          <w:szCs w:val="20"/>
        </w:rPr>
        <w:t>r</w:t>
      </w:r>
      <w:r w:rsidRPr="00265184">
        <w:rPr>
          <w:rFonts w:ascii="Arial" w:hAnsi="Arial" w:cs="Arial"/>
          <w:sz w:val="20"/>
          <w:szCs w:val="20"/>
        </w:rPr>
        <w:t>,</w:t>
      </w:r>
      <w:r w:rsidRPr="00265184">
        <w:rPr>
          <w:rFonts w:ascii="Arial" w:hAnsi="Arial" w:cs="Arial"/>
          <w:spacing w:val="2"/>
          <w:sz w:val="20"/>
          <w:szCs w:val="20"/>
        </w:rPr>
        <w:t xml:space="preserve"> </w:t>
      </w:r>
      <w:r w:rsidRPr="00265184">
        <w:rPr>
          <w:rFonts w:ascii="Arial" w:hAnsi="Arial" w:cs="Arial"/>
          <w:spacing w:val="-1"/>
          <w:sz w:val="20"/>
          <w:szCs w:val="20"/>
        </w:rPr>
        <w:t>l</w:t>
      </w:r>
      <w:r w:rsidRPr="00265184">
        <w:rPr>
          <w:rFonts w:ascii="Arial" w:hAnsi="Arial" w:cs="Arial"/>
          <w:sz w:val="20"/>
          <w:szCs w:val="20"/>
        </w:rPr>
        <w:t>e r</w:t>
      </w:r>
      <w:r w:rsidRPr="00265184">
        <w:rPr>
          <w:rFonts w:ascii="Arial" w:hAnsi="Arial" w:cs="Arial"/>
          <w:spacing w:val="-2"/>
          <w:sz w:val="20"/>
          <w:szCs w:val="20"/>
        </w:rPr>
        <w:t>è</w:t>
      </w:r>
      <w:r w:rsidRPr="00265184">
        <w:rPr>
          <w:rFonts w:ascii="Arial" w:hAnsi="Arial" w:cs="Arial"/>
          <w:sz w:val="20"/>
          <w:szCs w:val="20"/>
        </w:rPr>
        <w:t>gl</w:t>
      </w:r>
      <w:r w:rsidRPr="00265184">
        <w:rPr>
          <w:rFonts w:ascii="Arial" w:hAnsi="Arial" w:cs="Arial"/>
          <w:spacing w:val="-2"/>
          <w:sz w:val="20"/>
          <w:szCs w:val="20"/>
        </w:rPr>
        <w:t>e</w:t>
      </w:r>
      <w:r w:rsidRPr="00265184">
        <w:rPr>
          <w:rFonts w:ascii="Arial" w:hAnsi="Arial" w:cs="Arial"/>
          <w:sz w:val="20"/>
          <w:szCs w:val="20"/>
        </w:rPr>
        <w:t>m</w:t>
      </w:r>
      <w:r w:rsidRPr="00265184">
        <w:rPr>
          <w:rFonts w:ascii="Arial" w:hAnsi="Arial" w:cs="Arial"/>
          <w:spacing w:val="-2"/>
          <w:sz w:val="20"/>
          <w:szCs w:val="20"/>
        </w:rPr>
        <w:t>e</w:t>
      </w:r>
      <w:r w:rsidRPr="00265184">
        <w:rPr>
          <w:rFonts w:ascii="Arial" w:hAnsi="Arial" w:cs="Arial"/>
          <w:spacing w:val="-1"/>
          <w:sz w:val="20"/>
          <w:szCs w:val="20"/>
        </w:rPr>
        <w:t>n</w:t>
      </w:r>
      <w:r w:rsidRPr="00265184">
        <w:rPr>
          <w:rFonts w:ascii="Arial" w:hAnsi="Arial" w:cs="Arial"/>
          <w:sz w:val="20"/>
          <w:szCs w:val="20"/>
        </w:rPr>
        <w:t>t (U</w:t>
      </w:r>
      <w:r w:rsidRPr="00265184">
        <w:rPr>
          <w:rFonts w:ascii="Arial" w:hAnsi="Arial" w:cs="Arial"/>
          <w:spacing w:val="-3"/>
          <w:sz w:val="20"/>
          <w:szCs w:val="20"/>
        </w:rPr>
        <w:t>E</w:t>
      </w:r>
      <w:r w:rsidRPr="00265184">
        <w:rPr>
          <w:rFonts w:ascii="Arial" w:hAnsi="Arial" w:cs="Arial"/>
          <w:sz w:val="20"/>
          <w:szCs w:val="20"/>
        </w:rPr>
        <w:t>)</w:t>
      </w:r>
      <w:r w:rsidRPr="00265184">
        <w:rPr>
          <w:rFonts w:ascii="Arial" w:hAnsi="Arial" w:cs="Arial"/>
          <w:spacing w:val="31"/>
          <w:sz w:val="20"/>
          <w:szCs w:val="20"/>
        </w:rPr>
        <w:t xml:space="preserve"> </w:t>
      </w:r>
      <w:r w:rsidRPr="00265184">
        <w:rPr>
          <w:rFonts w:ascii="Arial" w:hAnsi="Arial" w:cs="Arial"/>
          <w:spacing w:val="-1"/>
          <w:sz w:val="20"/>
          <w:szCs w:val="20"/>
        </w:rPr>
        <w:t>2</w:t>
      </w:r>
      <w:r w:rsidRPr="00265184">
        <w:rPr>
          <w:rFonts w:ascii="Arial" w:hAnsi="Arial" w:cs="Arial"/>
          <w:spacing w:val="-2"/>
          <w:sz w:val="20"/>
          <w:szCs w:val="20"/>
        </w:rPr>
        <w:t>0</w:t>
      </w:r>
      <w:r w:rsidRPr="00265184">
        <w:rPr>
          <w:rFonts w:ascii="Arial" w:hAnsi="Arial" w:cs="Arial"/>
          <w:sz w:val="20"/>
          <w:szCs w:val="20"/>
        </w:rPr>
        <w:t>16/</w:t>
      </w:r>
      <w:r w:rsidRPr="00265184">
        <w:rPr>
          <w:rFonts w:ascii="Arial" w:hAnsi="Arial" w:cs="Arial"/>
          <w:spacing w:val="-1"/>
          <w:sz w:val="20"/>
          <w:szCs w:val="20"/>
        </w:rPr>
        <w:t>6</w:t>
      </w:r>
      <w:r w:rsidRPr="00265184">
        <w:rPr>
          <w:rFonts w:ascii="Arial" w:hAnsi="Arial" w:cs="Arial"/>
          <w:spacing w:val="-2"/>
          <w:sz w:val="20"/>
          <w:szCs w:val="20"/>
        </w:rPr>
        <w:t>7</w:t>
      </w:r>
      <w:r w:rsidRPr="00265184">
        <w:rPr>
          <w:rFonts w:ascii="Arial" w:hAnsi="Arial" w:cs="Arial"/>
          <w:sz w:val="20"/>
          <w:szCs w:val="20"/>
        </w:rPr>
        <w:t>9</w:t>
      </w:r>
      <w:r w:rsidRPr="00265184">
        <w:rPr>
          <w:rFonts w:ascii="Arial" w:hAnsi="Arial" w:cs="Arial"/>
          <w:spacing w:val="30"/>
          <w:sz w:val="20"/>
          <w:szCs w:val="20"/>
        </w:rPr>
        <w:t xml:space="preserve"> </w:t>
      </w:r>
      <w:r w:rsidRPr="00265184">
        <w:rPr>
          <w:rFonts w:ascii="Arial" w:hAnsi="Arial" w:cs="Arial"/>
          <w:sz w:val="20"/>
          <w:szCs w:val="20"/>
        </w:rPr>
        <w:t>du</w:t>
      </w:r>
      <w:r w:rsidRPr="00265184">
        <w:rPr>
          <w:rFonts w:ascii="Arial" w:hAnsi="Arial" w:cs="Arial"/>
          <w:spacing w:val="31"/>
          <w:sz w:val="20"/>
          <w:szCs w:val="20"/>
        </w:rPr>
        <w:t xml:space="preserve"> </w:t>
      </w:r>
      <w:r w:rsidRPr="00265184">
        <w:rPr>
          <w:rFonts w:ascii="Arial" w:hAnsi="Arial" w:cs="Arial"/>
          <w:sz w:val="20"/>
          <w:szCs w:val="20"/>
        </w:rPr>
        <w:t>P</w:t>
      </w:r>
      <w:r w:rsidRPr="00265184">
        <w:rPr>
          <w:rFonts w:ascii="Arial" w:hAnsi="Arial" w:cs="Arial"/>
          <w:spacing w:val="-2"/>
          <w:sz w:val="20"/>
          <w:szCs w:val="20"/>
        </w:rPr>
        <w:t>a</w:t>
      </w:r>
      <w:r w:rsidRPr="00265184">
        <w:rPr>
          <w:rFonts w:ascii="Arial" w:hAnsi="Arial" w:cs="Arial"/>
          <w:sz w:val="20"/>
          <w:szCs w:val="20"/>
        </w:rPr>
        <w:t>r</w:t>
      </w:r>
      <w:r w:rsidRPr="00265184">
        <w:rPr>
          <w:rFonts w:ascii="Arial" w:hAnsi="Arial" w:cs="Arial"/>
          <w:spacing w:val="-1"/>
          <w:sz w:val="20"/>
          <w:szCs w:val="20"/>
        </w:rPr>
        <w:t>l</w:t>
      </w:r>
      <w:r w:rsidRPr="00265184">
        <w:rPr>
          <w:rFonts w:ascii="Arial" w:hAnsi="Arial" w:cs="Arial"/>
          <w:spacing w:val="-2"/>
          <w:sz w:val="20"/>
          <w:szCs w:val="20"/>
        </w:rPr>
        <w:t>e</w:t>
      </w:r>
      <w:r w:rsidRPr="00265184">
        <w:rPr>
          <w:rFonts w:ascii="Arial" w:hAnsi="Arial" w:cs="Arial"/>
          <w:sz w:val="20"/>
          <w:szCs w:val="20"/>
        </w:rPr>
        <w:t>m</w:t>
      </w:r>
      <w:r w:rsidRPr="00265184">
        <w:rPr>
          <w:rFonts w:ascii="Arial" w:hAnsi="Arial" w:cs="Arial"/>
          <w:spacing w:val="-2"/>
          <w:sz w:val="20"/>
          <w:szCs w:val="20"/>
        </w:rPr>
        <w:t>e</w:t>
      </w:r>
      <w:r w:rsidRPr="00265184">
        <w:rPr>
          <w:rFonts w:ascii="Arial" w:hAnsi="Arial" w:cs="Arial"/>
          <w:spacing w:val="-1"/>
          <w:sz w:val="20"/>
          <w:szCs w:val="20"/>
        </w:rPr>
        <w:t>n</w:t>
      </w:r>
      <w:r w:rsidRPr="00265184">
        <w:rPr>
          <w:rFonts w:ascii="Arial" w:hAnsi="Arial" w:cs="Arial"/>
          <w:sz w:val="20"/>
          <w:szCs w:val="20"/>
        </w:rPr>
        <w:t>t</w:t>
      </w:r>
      <w:r w:rsidRPr="00265184">
        <w:rPr>
          <w:rFonts w:ascii="Arial" w:hAnsi="Arial" w:cs="Arial"/>
          <w:spacing w:val="31"/>
          <w:sz w:val="20"/>
          <w:szCs w:val="20"/>
        </w:rPr>
        <w:t xml:space="preserve"> </w:t>
      </w:r>
      <w:r w:rsidRPr="00265184">
        <w:rPr>
          <w:rFonts w:ascii="Arial" w:hAnsi="Arial" w:cs="Arial"/>
          <w:spacing w:val="-2"/>
          <w:sz w:val="20"/>
          <w:szCs w:val="20"/>
        </w:rPr>
        <w:t>e</w:t>
      </w:r>
      <w:r w:rsidRPr="00265184">
        <w:rPr>
          <w:rFonts w:ascii="Arial" w:hAnsi="Arial" w:cs="Arial"/>
          <w:sz w:val="20"/>
          <w:szCs w:val="20"/>
        </w:rPr>
        <w:t>urop</w:t>
      </w:r>
      <w:r w:rsidRPr="00265184">
        <w:rPr>
          <w:rFonts w:ascii="Arial" w:hAnsi="Arial" w:cs="Arial"/>
          <w:spacing w:val="-2"/>
          <w:sz w:val="20"/>
          <w:szCs w:val="20"/>
        </w:rPr>
        <w:t>é</w:t>
      </w:r>
      <w:r w:rsidRPr="00265184">
        <w:rPr>
          <w:rFonts w:ascii="Arial" w:hAnsi="Arial" w:cs="Arial"/>
          <w:spacing w:val="-4"/>
          <w:sz w:val="20"/>
          <w:szCs w:val="20"/>
        </w:rPr>
        <w:t>e</w:t>
      </w:r>
      <w:r w:rsidRPr="00265184">
        <w:rPr>
          <w:rFonts w:ascii="Arial" w:hAnsi="Arial" w:cs="Arial"/>
          <w:sz w:val="20"/>
          <w:szCs w:val="20"/>
        </w:rPr>
        <w:t>n</w:t>
      </w:r>
      <w:r w:rsidRPr="00265184">
        <w:rPr>
          <w:rFonts w:ascii="Arial" w:hAnsi="Arial" w:cs="Arial"/>
          <w:spacing w:val="29"/>
          <w:sz w:val="20"/>
          <w:szCs w:val="20"/>
        </w:rPr>
        <w:t xml:space="preserve"> </w:t>
      </w:r>
      <w:r w:rsidRPr="00265184">
        <w:rPr>
          <w:rFonts w:ascii="Arial" w:hAnsi="Arial" w:cs="Arial"/>
          <w:spacing w:val="-2"/>
          <w:sz w:val="20"/>
          <w:szCs w:val="20"/>
        </w:rPr>
        <w:t>e</w:t>
      </w:r>
      <w:r w:rsidRPr="00265184">
        <w:rPr>
          <w:rFonts w:ascii="Arial" w:hAnsi="Arial" w:cs="Arial"/>
          <w:sz w:val="20"/>
          <w:szCs w:val="20"/>
        </w:rPr>
        <w:t>t</w:t>
      </w:r>
      <w:r w:rsidRPr="00265184">
        <w:rPr>
          <w:rFonts w:ascii="Arial" w:hAnsi="Arial" w:cs="Arial"/>
          <w:spacing w:val="31"/>
          <w:sz w:val="20"/>
          <w:szCs w:val="20"/>
        </w:rPr>
        <w:t xml:space="preserve"> </w:t>
      </w:r>
      <w:r w:rsidRPr="00265184">
        <w:rPr>
          <w:rFonts w:ascii="Arial" w:hAnsi="Arial" w:cs="Arial"/>
          <w:sz w:val="20"/>
          <w:szCs w:val="20"/>
        </w:rPr>
        <w:t>du</w:t>
      </w:r>
      <w:r w:rsidRPr="00265184">
        <w:rPr>
          <w:rFonts w:ascii="Arial" w:hAnsi="Arial" w:cs="Arial"/>
          <w:spacing w:val="31"/>
          <w:sz w:val="20"/>
          <w:szCs w:val="20"/>
        </w:rPr>
        <w:t xml:space="preserve"> </w:t>
      </w:r>
      <w:r w:rsidRPr="00265184">
        <w:rPr>
          <w:rFonts w:ascii="Arial" w:hAnsi="Arial" w:cs="Arial"/>
          <w:sz w:val="20"/>
          <w:szCs w:val="20"/>
        </w:rPr>
        <w:t>Co</w:t>
      </w:r>
      <w:r w:rsidRPr="00265184">
        <w:rPr>
          <w:rFonts w:ascii="Arial" w:hAnsi="Arial" w:cs="Arial"/>
          <w:spacing w:val="-1"/>
          <w:sz w:val="20"/>
          <w:szCs w:val="20"/>
        </w:rPr>
        <w:t>n</w:t>
      </w:r>
      <w:r w:rsidRPr="00265184">
        <w:rPr>
          <w:rFonts w:ascii="Arial" w:hAnsi="Arial" w:cs="Arial"/>
          <w:sz w:val="20"/>
          <w:szCs w:val="20"/>
        </w:rPr>
        <w:t>seil</w:t>
      </w:r>
      <w:r w:rsidRPr="00265184">
        <w:rPr>
          <w:rFonts w:ascii="Arial" w:hAnsi="Arial" w:cs="Arial"/>
          <w:spacing w:val="29"/>
          <w:sz w:val="20"/>
          <w:szCs w:val="20"/>
        </w:rPr>
        <w:t xml:space="preserve"> </w:t>
      </w:r>
      <w:r w:rsidRPr="00265184">
        <w:rPr>
          <w:rFonts w:ascii="Arial" w:hAnsi="Arial" w:cs="Arial"/>
          <w:sz w:val="20"/>
          <w:szCs w:val="20"/>
        </w:rPr>
        <w:t>du</w:t>
      </w:r>
      <w:r w:rsidRPr="00265184">
        <w:rPr>
          <w:rFonts w:ascii="Arial" w:hAnsi="Arial" w:cs="Arial"/>
          <w:spacing w:val="31"/>
          <w:sz w:val="20"/>
          <w:szCs w:val="20"/>
        </w:rPr>
        <w:t xml:space="preserve"> </w:t>
      </w:r>
      <w:r w:rsidRPr="00265184">
        <w:rPr>
          <w:rFonts w:ascii="Arial" w:hAnsi="Arial" w:cs="Arial"/>
          <w:spacing w:val="-1"/>
          <w:sz w:val="20"/>
          <w:szCs w:val="20"/>
        </w:rPr>
        <w:t>2</w:t>
      </w:r>
      <w:r w:rsidRPr="00265184">
        <w:rPr>
          <w:rFonts w:ascii="Arial" w:hAnsi="Arial" w:cs="Arial"/>
          <w:sz w:val="20"/>
          <w:szCs w:val="20"/>
        </w:rPr>
        <w:t>7</w:t>
      </w:r>
      <w:r w:rsidRPr="00265184">
        <w:rPr>
          <w:rFonts w:ascii="Arial" w:hAnsi="Arial" w:cs="Arial"/>
          <w:spacing w:val="30"/>
          <w:sz w:val="20"/>
          <w:szCs w:val="20"/>
        </w:rPr>
        <w:t xml:space="preserve"> </w:t>
      </w:r>
      <w:r w:rsidRPr="00265184">
        <w:rPr>
          <w:rFonts w:ascii="Arial" w:hAnsi="Arial" w:cs="Arial"/>
          <w:spacing w:val="1"/>
          <w:sz w:val="20"/>
          <w:szCs w:val="20"/>
        </w:rPr>
        <w:t>a</w:t>
      </w:r>
      <w:r w:rsidRPr="00265184">
        <w:rPr>
          <w:rFonts w:ascii="Arial" w:hAnsi="Arial" w:cs="Arial"/>
          <w:sz w:val="20"/>
          <w:szCs w:val="20"/>
        </w:rPr>
        <w:t>v</w:t>
      </w:r>
      <w:r w:rsidRPr="00265184">
        <w:rPr>
          <w:rFonts w:ascii="Arial" w:hAnsi="Arial" w:cs="Arial"/>
          <w:spacing w:val="1"/>
          <w:sz w:val="20"/>
          <w:szCs w:val="20"/>
        </w:rPr>
        <w:t>r</w:t>
      </w:r>
      <w:r w:rsidRPr="00265184">
        <w:rPr>
          <w:rFonts w:ascii="Arial" w:hAnsi="Arial" w:cs="Arial"/>
          <w:sz w:val="20"/>
          <w:szCs w:val="20"/>
        </w:rPr>
        <w:t>il</w:t>
      </w:r>
      <w:r w:rsidRPr="00265184">
        <w:rPr>
          <w:rFonts w:ascii="Arial" w:hAnsi="Arial" w:cs="Arial"/>
          <w:spacing w:val="30"/>
          <w:sz w:val="20"/>
          <w:szCs w:val="20"/>
        </w:rPr>
        <w:t xml:space="preserve"> </w:t>
      </w:r>
      <w:r w:rsidRPr="00265184">
        <w:rPr>
          <w:rFonts w:ascii="Arial" w:hAnsi="Arial" w:cs="Arial"/>
          <w:spacing w:val="-1"/>
          <w:sz w:val="20"/>
          <w:szCs w:val="20"/>
        </w:rPr>
        <w:t>2</w:t>
      </w:r>
      <w:r w:rsidRPr="00265184">
        <w:rPr>
          <w:rFonts w:ascii="Arial" w:hAnsi="Arial" w:cs="Arial"/>
          <w:spacing w:val="-2"/>
          <w:sz w:val="20"/>
          <w:szCs w:val="20"/>
        </w:rPr>
        <w:t>0</w:t>
      </w:r>
      <w:r w:rsidRPr="00265184">
        <w:rPr>
          <w:rFonts w:ascii="Arial" w:hAnsi="Arial" w:cs="Arial"/>
          <w:sz w:val="20"/>
          <w:szCs w:val="20"/>
        </w:rPr>
        <w:t>16</w:t>
      </w:r>
      <w:r w:rsidRPr="00265184">
        <w:rPr>
          <w:rFonts w:ascii="Arial" w:hAnsi="Arial" w:cs="Arial"/>
          <w:spacing w:val="30"/>
          <w:sz w:val="20"/>
          <w:szCs w:val="20"/>
        </w:rPr>
        <w:t xml:space="preserve"> </w:t>
      </w:r>
      <w:r w:rsidRPr="00265184">
        <w:rPr>
          <w:rFonts w:ascii="Arial" w:hAnsi="Arial" w:cs="Arial"/>
          <w:spacing w:val="-1"/>
          <w:sz w:val="20"/>
          <w:szCs w:val="20"/>
        </w:rPr>
        <w:t>a</w:t>
      </w:r>
      <w:r w:rsidRPr="00265184">
        <w:rPr>
          <w:rFonts w:ascii="Arial" w:hAnsi="Arial" w:cs="Arial"/>
          <w:sz w:val="20"/>
          <w:szCs w:val="20"/>
        </w:rPr>
        <w:t>pp</w:t>
      </w:r>
      <w:r w:rsidRPr="00265184">
        <w:rPr>
          <w:rFonts w:ascii="Arial" w:hAnsi="Arial" w:cs="Arial"/>
          <w:spacing w:val="-1"/>
          <w:sz w:val="20"/>
          <w:szCs w:val="20"/>
        </w:rPr>
        <w:t>l</w:t>
      </w:r>
      <w:r w:rsidRPr="00265184">
        <w:rPr>
          <w:rFonts w:ascii="Arial" w:hAnsi="Arial" w:cs="Arial"/>
          <w:spacing w:val="-3"/>
          <w:sz w:val="20"/>
          <w:szCs w:val="20"/>
        </w:rPr>
        <w:t>i</w:t>
      </w:r>
      <w:r w:rsidRPr="00265184">
        <w:rPr>
          <w:rFonts w:ascii="Arial" w:hAnsi="Arial" w:cs="Arial"/>
          <w:sz w:val="20"/>
          <w:szCs w:val="20"/>
        </w:rPr>
        <w:t>cab</w:t>
      </w:r>
      <w:r w:rsidRPr="00265184">
        <w:rPr>
          <w:rFonts w:ascii="Arial" w:hAnsi="Arial" w:cs="Arial"/>
          <w:spacing w:val="-1"/>
          <w:sz w:val="20"/>
          <w:szCs w:val="20"/>
        </w:rPr>
        <w:t>l</w:t>
      </w:r>
      <w:r w:rsidRPr="00265184">
        <w:rPr>
          <w:rFonts w:ascii="Arial" w:hAnsi="Arial" w:cs="Arial"/>
          <w:sz w:val="20"/>
          <w:szCs w:val="20"/>
        </w:rPr>
        <w:t>e</w:t>
      </w:r>
      <w:r w:rsidRPr="00265184">
        <w:rPr>
          <w:rFonts w:ascii="Arial" w:hAnsi="Arial" w:cs="Arial"/>
          <w:spacing w:val="29"/>
          <w:sz w:val="20"/>
          <w:szCs w:val="20"/>
        </w:rPr>
        <w:t xml:space="preserve"> </w:t>
      </w:r>
      <w:r w:rsidRPr="00265184">
        <w:rPr>
          <w:rFonts w:ascii="Arial" w:hAnsi="Arial" w:cs="Arial"/>
          <w:sz w:val="20"/>
          <w:szCs w:val="20"/>
        </w:rPr>
        <w:t>à c</w:t>
      </w:r>
      <w:r w:rsidRPr="00265184">
        <w:rPr>
          <w:rFonts w:ascii="Arial" w:hAnsi="Arial" w:cs="Arial"/>
          <w:spacing w:val="1"/>
          <w:sz w:val="20"/>
          <w:szCs w:val="20"/>
        </w:rPr>
        <w:t>o</w:t>
      </w:r>
      <w:r w:rsidRPr="00265184">
        <w:rPr>
          <w:rFonts w:ascii="Arial" w:hAnsi="Arial" w:cs="Arial"/>
          <w:spacing w:val="-3"/>
          <w:sz w:val="20"/>
          <w:szCs w:val="20"/>
        </w:rPr>
        <w:t>m</w:t>
      </w:r>
      <w:r w:rsidRPr="00265184">
        <w:rPr>
          <w:rFonts w:ascii="Arial" w:hAnsi="Arial" w:cs="Arial"/>
          <w:sz w:val="20"/>
          <w:szCs w:val="20"/>
        </w:rPr>
        <w:t>pter</w:t>
      </w:r>
      <w:r w:rsidRPr="00265184">
        <w:rPr>
          <w:rFonts w:ascii="Arial" w:hAnsi="Arial" w:cs="Arial"/>
          <w:spacing w:val="16"/>
          <w:sz w:val="20"/>
          <w:szCs w:val="20"/>
        </w:rPr>
        <w:t xml:space="preserve"> </w:t>
      </w:r>
      <w:r w:rsidRPr="00265184">
        <w:rPr>
          <w:rFonts w:ascii="Arial" w:hAnsi="Arial" w:cs="Arial"/>
          <w:spacing w:val="-3"/>
          <w:sz w:val="20"/>
          <w:szCs w:val="20"/>
        </w:rPr>
        <w:t>d</w:t>
      </w:r>
      <w:r w:rsidRPr="00265184">
        <w:rPr>
          <w:rFonts w:ascii="Arial" w:hAnsi="Arial" w:cs="Arial"/>
          <w:sz w:val="20"/>
          <w:szCs w:val="20"/>
        </w:rPr>
        <w:t>u</w:t>
      </w:r>
      <w:r w:rsidRPr="00265184">
        <w:rPr>
          <w:rFonts w:ascii="Arial" w:hAnsi="Arial" w:cs="Arial"/>
          <w:spacing w:val="16"/>
          <w:sz w:val="20"/>
          <w:szCs w:val="20"/>
        </w:rPr>
        <w:t xml:space="preserve"> </w:t>
      </w:r>
      <w:r w:rsidRPr="00265184">
        <w:rPr>
          <w:rFonts w:ascii="Arial" w:hAnsi="Arial" w:cs="Arial"/>
          <w:spacing w:val="-1"/>
          <w:sz w:val="20"/>
          <w:szCs w:val="20"/>
        </w:rPr>
        <w:t>2</w:t>
      </w:r>
      <w:r w:rsidRPr="00265184">
        <w:rPr>
          <w:rFonts w:ascii="Arial" w:hAnsi="Arial" w:cs="Arial"/>
          <w:sz w:val="20"/>
          <w:szCs w:val="20"/>
        </w:rPr>
        <w:t>5</w:t>
      </w:r>
      <w:r w:rsidRPr="00265184">
        <w:rPr>
          <w:rFonts w:ascii="Arial" w:hAnsi="Arial" w:cs="Arial"/>
          <w:spacing w:val="16"/>
          <w:sz w:val="20"/>
          <w:szCs w:val="20"/>
        </w:rPr>
        <w:t xml:space="preserve"> </w:t>
      </w:r>
      <w:r w:rsidRPr="00265184">
        <w:rPr>
          <w:rFonts w:ascii="Arial" w:hAnsi="Arial" w:cs="Arial"/>
          <w:sz w:val="20"/>
          <w:szCs w:val="20"/>
        </w:rPr>
        <w:t>m</w:t>
      </w:r>
      <w:r w:rsidRPr="00265184">
        <w:rPr>
          <w:rFonts w:ascii="Arial" w:hAnsi="Arial" w:cs="Arial"/>
          <w:spacing w:val="-2"/>
          <w:sz w:val="20"/>
          <w:szCs w:val="20"/>
        </w:rPr>
        <w:t>a</w:t>
      </w:r>
      <w:r w:rsidRPr="00265184">
        <w:rPr>
          <w:rFonts w:ascii="Arial" w:hAnsi="Arial" w:cs="Arial"/>
          <w:sz w:val="20"/>
          <w:szCs w:val="20"/>
        </w:rPr>
        <w:t>i</w:t>
      </w:r>
      <w:r w:rsidRPr="00265184">
        <w:rPr>
          <w:rFonts w:ascii="Arial" w:hAnsi="Arial" w:cs="Arial"/>
          <w:spacing w:val="16"/>
          <w:sz w:val="20"/>
          <w:szCs w:val="20"/>
        </w:rPr>
        <w:t xml:space="preserve"> </w:t>
      </w:r>
      <w:r w:rsidRPr="00265184">
        <w:rPr>
          <w:rFonts w:ascii="Arial" w:hAnsi="Arial" w:cs="Arial"/>
          <w:spacing w:val="-1"/>
          <w:sz w:val="20"/>
          <w:szCs w:val="20"/>
        </w:rPr>
        <w:t>2</w:t>
      </w:r>
      <w:r w:rsidRPr="00265184">
        <w:rPr>
          <w:rFonts w:ascii="Arial" w:hAnsi="Arial" w:cs="Arial"/>
          <w:spacing w:val="-2"/>
          <w:sz w:val="20"/>
          <w:szCs w:val="20"/>
        </w:rPr>
        <w:t>0</w:t>
      </w:r>
      <w:r w:rsidRPr="00265184">
        <w:rPr>
          <w:rFonts w:ascii="Arial" w:hAnsi="Arial" w:cs="Arial"/>
          <w:sz w:val="20"/>
          <w:szCs w:val="20"/>
        </w:rPr>
        <w:t>18</w:t>
      </w:r>
      <w:r w:rsidRPr="00265184">
        <w:rPr>
          <w:rFonts w:ascii="Arial" w:hAnsi="Arial" w:cs="Arial"/>
          <w:spacing w:val="19"/>
          <w:sz w:val="20"/>
          <w:szCs w:val="20"/>
        </w:rPr>
        <w:t xml:space="preserve"> </w:t>
      </w:r>
      <w:r w:rsidRPr="00265184">
        <w:rPr>
          <w:rFonts w:ascii="Arial" w:hAnsi="Arial" w:cs="Arial"/>
          <w:spacing w:val="-2"/>
          <w:sz w:val="20"/>
          <w:szCs w:val="20"/>
        </w:rPr>
        <w:t>(</w:t>
      </w:r>
      <w:r w:rsidRPr="00265184">
        <w:rPr>
          <w:rFonts w:ascii="Arial" w:hAnsi="Arial" w:cs="Arial"/>
          <w:sz w:val="20"/>
          <w:szCs w:val="20"/>
        </w:rPr>
        <w:t>ci</w:t>
      </w:r>
      <w:r w:rsidRPr="00265184">
        <w:rPr>
          <w:rFonts w:ascii="Arial" w:hAnsi="Arial" w:cs="Arial"/>
          <w:spacing w:val="-1"/>
          <w:sz w:val="20"/>
          <w:szCs w:val="20"/>
        </w:rPr>
        <w:t>-a</w:t>
      </w:r>
      <w:r w:rsidRPr="00265184">
        <w:rPr>
          <w:rFonts w:ascii="Arial" w:hAnsi="Arial" w:cs="Arial"/>
          <w:sz w:val="20"/>
          <w:szCs w:val="20"/>
        </w:rPr>
        <w:t>pr</w:t>
      </w:r>
      <w:r w:rsidRPr="00265184">
        <w:rPr>
          <w:rFonts w:ascii="Arial" w:hAnsi="Arial" w:cs="Arial"/>
          <w:spacing w:val="-2"/>
          <w:sz w:val="20"/>
          <w:szCs w:val="20"/>
        </w:rPr>
        <w:t>ès</w:t>
      </w:r>
      <w:r w:rsidRPr="00265184">
        <w:rPr>
          <w:rFonts w:ascii="Arial" w:hAnsi="Arial" w:cs="Arial"/>
          <w:sz w:val="20"/>
          <w:szCs w:val="20"/>
        </w:rPr>
        <w:t>,</w:t>
      </w:r>
      <w:r w:rsidRPr="00265184">
        <w:rPr>
          <w:rFonts w:ascii="Arial" w:hAnsi="Arial" w:cs="Arial"/>
          <w:spacing w:val="16"/>
          <w:sz w:val="20"/>
          <w:szCs w:val="20"/>
        </w:rPr>
        <w:t xml:space="preserve"> </w:t>
      </w:r>
      <w:r w:rsidRPr="00265184">
        <w:rPr>
          <w:rFonts w:ascii="Arial" w:hAnsi="Arial" w:cs="Arial"/>
          <w:sz w:val="20"/>
          <w:szCs w:val="20"/>
        </w:rPr>
        <w:t>«</w:t>
      </w:r>
      <w:r w:rsidRPr="00265184">
        <w:rPr>
          <w:rFonts w:ascii="Arial" w:hAnsi="Arial" w:cs="Arial"/>
          <w:spacing w:val="-1"/>
          <w:sz w:val="20"/>
          <w:szCs w:val="20"/>
        </w:rPr>
        <w:t xml:space="preserve"> </w:t>
      </w:r>
      <w:r w:rsidRPr="00265184">
        <w:rPr>
          <w:rFonts w:ascii="Arial" w:hAnsi="Arial" w:cs="Arial"/>
          <w:b/>
          <w:bCs/>
          <w:i/>
          <w:iCs/>
          <w:sz w:val="20"/>
          <w:szCs w:val="20"/>
        </w:rPr>
        <w:t>le</w:t>
      </w:r>
      <w:r w:rsidRPr="00265184">
        <w:rPr>
          <w:rFonts w:ascii="Arial" w:hAnsi="Arial" w:cs="Arial"/>
          <w:b/>
          <w:bCs/>
          <w:i/>
          <w:iCs/>
          <w:spacing w:val="14"/>
          <w:sz w:val="20"/>
          <w:szCs w:val="20"/>
        </w:rPr>
        <w:t xml:space="preserve"> </w:t>
      </w:r>
      <w:r w:rsidRPr="00265184">
        <w:rPr>
          <w:rFonts w:ascii="Arial" w:hAnsi="Arial" w:cs="Arial"/>
          <w:b/>
          <w:bCs/>
          <w:i/>
          <w:iCs/>
          <w:sz w:val="20"/>
          <w:szCs w:val="20"/>
        </w:rPr>
        <w:t>r</w:t>
      </w:r>
      <w:r w:rsidRPr="00265184">
        <w:rPr>
          <w:rFonts w:ascii="Arial" w:hAnsi="Arial" w:cs="Arial"/>
          <w:b/>
          <w:bCs/>
          <w:i/>
          <w:iCs/>
          <w:spacing w:val="-1"/>
          <w:sz w:val="20"/>
          <w:szCs w:val="20"/>
        </w:rPr>
        <w:t>è</w:t>
      </w:r>
      <w:r w:rsidRPr="00265184">
        <w:rPr>
          <w:rFonts w:ascii="Arial" w:hAnsi="Arial" w:cs="Arial"/>
          <w:b/>
          <w:bCs/>
          <w:i/>
          <w:iCs/>
          <w:sz w:val="20"/>
          <w:szCs w:val="20"/>
        </w:rPr>
        <w:t>g</w:t>
      </w:r>
      <w:r w:rsidRPr="00265184">
        <w:rPr>
          <w:rFonts w:ascii="Arial" w:hAnsi="Arial" w:cs="Arial"/>
          <w:b/>
          <w:bCs/>
          <w:i/>
          <w:iCs/>
          <w:spacing w:val="-2"/>
          <w:sz w:val="20"/>
          <w:szCs w:val="20"/>
        </w:rPr>
        <w:t>l</w:t>
      </w:r>
      <w:r w:rsidRPr="00265184">
        <w:rPr>
          <w:rFonts w:ascii="Arial" w:hAnsi="Arial" w:cs="Arial"/>
          <w:b/>
          <w:bCs/>
          <w:i/>
          <w:iCs/>
          <w:sz w:val="20"/>
          <w:szCs w:val="20"/>
        </w:rPr>
        <w:t>e</w:t>
      </w:r>
      <w:r w:rsidRPr="00265184">
        <w:rPr>
          <w:rFonts w:ascii="Arial" w:hAnsi="Arial" w:cs="Arial"/>
          <w:b/>
          <w:bCs/>
          <w:i/>
          <w:iCs/>
          <w:spacing w:val="-2"/>
          <w:sz w:val="20"/>
          <w:szCs w:val="20"/>
        </w:rPr>
        <w:t>m</w:t>
      </w:r>
      <w:r w:rsidRPr="00265184">
        <w:rPr>
          <w:rFonts w:ascii="Arial" w:hAnsi="Arial" w:cs="Arial"/>
          <w:b/>
          <w:bCs/>
          <w:i/>
          <w:iCs/>
          <w:sz w:val="20"/>
          <w:szCs w:val="20"/>
        </w:rPr>
        <w:t>e</w:t>
      </w:r>
      <w:r w:rsidRPr="00265184">
        <w:rPr>
          <w:rFonts w:ascii="Arial" w:hAnsi="Arial" w:cs="Arial"/>
          <w:b/>
          <w:bCs/>
          <w:i/>
          <w:iCs/>
          <w:spacing w:val="-2"/>
          <w:sz w:val="20"/>
          <w:szCs w:val="20"/>
        </w:rPr>
        <w:t>n</w:t>
      </w:r>
      <w:r w:rsidRPr="00265184">
        <w:rPr>
          <w:rFonts w:ascii="Arial" w:hAnsi="Arial" w:cs="Arial"/>
          <w:b/>
          <w:bCs/>
          <w:i/>
          <w:iCs/>
          <w:sz w:val="20"/>
          <w:szCs w:val="20"/>
        </w:rPr>
        <w:t>t</w:t>
      </w:r>
      <w:r w:rsidRPr="00265184">
        <w:rPr>
          <w:rFonts w:ascii="Arial" w:hAnsi="Arial" w:cs="Arial"/>
          <w:b/>
          <w:bCs/>
          <w:i/>
          <w:iCs/>
          <w:spacing w:val="14"/>
          <w:sz w:val="20"/>
          <w:szCs w:val="20"/>
        </w:rPr>
        <w:t xml:space="preserve"> </w:t>
      </w:r>
      <w:r w:rsidRPr="00265184">
        <w:rPr>
          <w:rFonts w:ascii="Arial" w:hAnsi="Arial" w:cs="Arial"/>
          <w:b/>
          <w:bCs/>
          <w:i/>
          <w:iCs/>
          <w:sz w:val="20"/>
          <w:szCs w:val="20"/>
        </w:rPr>
        <w:t>eu</w:t>
      </w:r>
      <w:r w:rsidRPr="00265184">
        <w:rPr>
          <w:rFonts w:ascii="Arial" w:hAnsi="Arial" w:cs="Arial"/>
          <w:b/>
          <w:bCs/>
          <w:i/>
          <w:iCs/>
          <w:spacing w:val="-1"/>
          <w:sz w:val="20"/>
          <w:szCs w:val="20"/>
        </w:rPr>
        <w:t>r</w:t>
      </w:r>
      <w:r w:rsidRPr="00265184">
        <w:rPr>
          <w:rFonts w:ascii="Arial" w:hAnsi="Arial" w:cs="Arial"/>
          <w:b/>
          <w:bCs/>
          <w:i/>
          <w:iCs/>
          <w:spacing w:val="-2"/>
          <w:sz w:val="20"/>
          <w:szCs w:val="20"/>
        </w:rPr>
        <w:t>o</w:t>
      </w:r>
      <w:r w:rsidRPr="00265184">
        <w:rPr>
          <w:rFonts w:ascii="Arial" w:hAnsi="Arial" w:cs="Arial"/>
          <w:b/>
          <w:bCs/>
          <w:i/>
          <w:iCs/>
          <w:sz w:val="20"/>
          <w:szCs w:val="20"/>
        </w:rPr>
        <w:t>pé</w:t>
      </w:r>
      <w:r w:rsidRPr="00265184">
        <w:rPr>
          <w:rFonts w:ascii="Arial" w:hAnsi="Arial" w:cs="Arial"/>
          <w:b/>
          <w:bCs/>
          <w:i/>
          <w:iCs/>
          <w:spacing w:val="-2"/>
          <w:sz w:val="20"/>
          <w:szCs w:val="20"/>
        </w:rPr>
        <w:t>e</w:t>
      </w:r>
      <w:r w:rsidRPr="00265184">
        <w:rPr>
          <w:rFonts w:ascii="Arial" w:hAnsi="Arial" w:cs="Arial"/>
          <w:b/>
          <w:bCs/>
          <w:i/>
          <w:iCs/>
          <w:sz w:val="20"/>
          <w:szCs w:val="20"/>
        </w:rPr>
        <w:t>n</w:t>
      </w:r>
      <w:r w:rsidRPr="00265184">
        <w:rPr>
          <w:rFonts w:ascii="Arial" w:hAnsi="Arial" w:cs="Arial"/>
          <w:b/>
          <w:bCs/>
          <w:i/>
          <w:iCs/>
          <w:spacing w:val="15"/>
          <w:sz w:val="20"/>
          <w:szCs w:val="20"/>
        </w:rPr>
        <w:t xml:space="preserve"> </w:t>
      </w:r>
      <w:r w:rsidRPr="00265184">
        <w:rPr>
          <w:rFonts w:ascii="Arial" w:hAnsi="Arial" w:cs="Arial"/>
          <w:b/>
          <w:bCs/>
          <w:i/>
          <w:iCs/>
          <w:sz w:val="20"/>
          <w:szCs w:val="20"/>
        </w:rPr>
        <w:t>sur</w:t>
      </w:r>
      <w:r w:rsidRPr="00265184">
        <w:rPr>
          <w:rFonts w:ascii="Arial" w:hAnsi="Arial" w:cs="Arial"/>
          <w:b/>
          <w:bCs/>
          <w:i/>
          <w:iCs/>
          <w:spacing w:val="14"/>
          <w:sz w:val="20"/>
          <w:szCs w:val="20"/>
        </w:rPr>
        <w:t xml:space="preserve"> </w:t>
      </w:r>
      <w:r w:rsidRPr="00265184">
        <w:rPr>
          <w:rFonts w:ascii="Arial" w:hAnsi="Arial" w:cs="Arial"/>
          <w:b/>
          <w:bCs/>
          <w:i/>
          <w:iCs/>
          <w:sz w:val="20"/>
          <w:szCs w:val="20"/>
        </w:rPr>
        <w:t>la</w:t>
      </w:r>
      <w:r w:rsidRPr="00265184">
        <w:rPr>
          <w:rFonts w:ascii="Arial" w:hAnsi="Arial" w:cs="Arial"/>
          <w:b/>
          <w:bCs/>
          <w:i/>
          <w:iCs/>
          <w:spacing w:val="15"/>
          <w:sz w:val="20"/>
          <w:szCs w:val="20"/>
        </w:rPr>
        <w:t xml:space="preserve"> </w:t>
      </w:r>
      <w:r w:rsidRPr="00265184">
        <w:rPr>
          <w:rFonts w:ascii="Arial" w:hAnsi="Arial" w:cs="Arial"/>
          <w:b/>
          <w:bCs/>
          <w:i/>
          <w:iCs/>
          <w:sz w:val="20"/>
          <w:szCs w:val="20"/>
        </w:rPr>
        <w:t>pr</w:t>
      </w:r>
      <w:r w:rsidRPr="00265184">
        <w:rPr>
          <w:rFonts w:ascii="Arial" w:hAnsi="Arial" w:cs="Arial"/>
          <w:b/>
          <w:bCs/>
          <w:i/>
          <w:iCs/>
          <w:spacing w:val="-2"/>
          <w:sz w:val="20"/>
          <w:szCs w:val="20"/>
        </w:rPr>
        <w:t>o</w:t>
      </w:r>
      <w:r w:rsidRPr="00265184">
        <w:rPr>
          <w:rFonts w:ascii="Arial" w:hAnsi="Arial" w:cs="Arial"/>
          <w:b/>
          <w:bCs/>
          <w:i/>
          <w:iCs/>
          <w:spacing w:val="-1"/>
          <w:sz w:val="20"/>
          <w:szCs w:val="20"/>
        </w:rPr>
        <w:t>t</w:t>
      </w:r>
      <w:r w:rsidRPr="00265184">
        <w:rPr>
          <w:rFonts w:ascii="Arial" w:hAnsi="Arial" w:cs="Arial"/>
          <w:b/>
          <w:bCs/>
          <w:i/>
          <w:iCs/>
          <w:sz w:val="20"/>
          <w:szCs w:val="20"/>
        </w:rPr>
        <w:t>e</w:t>
      </w:r>
      <w:r w:rsidRPr="00265184">
        <w:rPr>
          <w:rFonts w:ascii="Arial" w:hAnsi="Arial" w:cs="Arial"/>
          <w:b/>
          <w:bCs/>
          <w:i/>
          <w:iCs/>
          <w:spacing w:val="-2"/>
          <w:sz w:val="20"/>
          <w:szCs w:val="20"/>
        </w:rPr>
        <w:t>c</w:t>
      </w:r>
      <w:r w:rsidRPr="00265184">
        <w:rPr>
          <w:rFonts w:ascii="Arial" w:hAnsi="Arial" w:cs="Arial"/>
          <w:b/>
          <w:bCs/>
          <w:i/>
          <w:iCs/>
          <w:spacing w:val="-1"/>
          <w:sz w:val="20"/>
          <w:szCs w:val="20"/>
        </w:rPr>
        <w:t>t</w:t>
      </w:r>
      <w:r w:rsidRPr="00265184">
        <w:rPr>
          <w:rFonts w:ascii="Arial" w:hAnsi="Arial" w:cs="Arial"/>
          <w:b/>
          <w:bCs/>
          <w:i/>
          <w:iCs/>
          <w:sz w:val="20"/>
          <w:szCs w:val="20"/>
        </w:rPr>
        <w:t>i</w:t>
      </w:r>
      <w:r w:rsidRPr="00265184">
        <w:rPr>
          <w:rFonts w:ascii="Arial" w:hAnsi="Arial" w:cs="Arial"/>
          <w:b/>
          <w:bCs/>
          <w:i/>
          <w:iCs/>
          <w:spacing w:val="-2"/>
          <w:sz w:val="20"/>
          <w:szCs w:val="20"/>
        </w:rPr>
        <w:t>o</w:t>
      </w:r>
      <w:r w:rsidRPr="00265184">
        <w:rPr>
          <w:rFonts w:ascii="Arial" w:hAnsi="Arial" w:cs="Arial"/>
          <w:b/>
          <w:bCs/>
          <w:i/>
          <w:iCs/>
          <w:sz w:val="20"/>
          <w:szCs w:val="20"/>
        </w:rPr>
        <w:t>n</w:t>
      </w:r>
      <w:r w:rsidRPr="00265184">
        <w:rPr>
          <w:rFonts w:ascii="Arial" w:hAnsi="Arial" w:cs="Arial"/>
          <w:b/>
          <w:bCs/>
          <w:i/>
          <w:iCs/>
          <w:spacing w:val="14"/>
          <w:sz w:val="20"/>
          <w:szCs w:val="20"/>
        </w:rPr>
        <w:t xml:space="preserve"> </w:t>
      </w:r>
      <w:r w:rsidRPr="00265184">
        <w:rPr>
          <w:rFonts w:ascii="Arial" w:hAnsi="Arial" w:cs="Arial"/>
          <w:b/>
          <w:bCs/>
          <w:i/>
          <w:iCs/>
          <w:sz w:val="20"/>
          <w:szCs w:val="20"/>
        </w:rPr>
        <w:t>des d</w:t>
      </w:r>
      <w:r w:rsidRPr="00265184">
        <w:rPr>
          <w:rFonts w:ascii="Arial" w:hAnsi="Arial" w:cs="Arial"/>
          <w:b/>
          <w:bCs/>
          <w:i/>
          <w:iCs/>
          <w:spacing w:val="-2"/>
          <w:sz w:val="20"/>
          <w:szCs w:val="20"/>
        </w:rPr>
        <w:t>onn</w:t>
      </w:r>
      <w:r w:rsidRPr="00265184">
        <w:rPr>
          <w:rFonts w:ascii="Arial" w:hAnsi="Arial" w:cs="Arial"/>
          <w:b/>
          <w:bCs/>
          <w:i/>
          <w:iCs/>
          <w:sz w:val="20"/>
          <w:szCs w:val="20"/>
        </w:rPr>
        <w:t>é</w:t>
      </w:r>
      <w:r w:rsidRPr="00265184">
        <w:rPr>
          <w:rFonts w:ascii="Arial" w:hAnsi="Arial" w:cs="Arial"/>
          <w:b/>
          <w:bCs/>
          <w:i/>
          <w:iCs/>
          <w:spacing w:val="-2"/>
          <w:sz w:val="20"/>
          <w:szCs w:val="20"/>
        </w:rPr>
        <w:t>e</w:t>
      </w:r>
      <w:r w:rsidRPr="00265184">
        <w:rPr>
          <w:rFonts w:ascii="Arial" w:hAnsi="Arial" w:cs="Arial"/>
          <w:b/>
          <w:bCs/>
          <w:i/>
          <w:iCs/>
          <w:sz w:val="20"/>
          <w:szCs w:val="20"/>
        </w:rPr>
        <w:t>s</w:t>
      </w:r>
      <w:r w:rsidRPr="00265184">
        <w:rPr>
          <w:rFonts w:ascii="Arial" w:hAnsi="Arial" w:cs="Arial"/>
          <w:b/>
          <w:bCs/>
          <w:i/>
          <w:iCs/>
          <w:spacing w:val="-3"/>
          <w:sz w:val="20"/>
          <w:szCs w:val="20"/>
        </w:rPr>
        <w:t xml:space="preserve"> </w:t>
      </w:r>
      <w:r w:rsidRPr="00265184">
        <w:rPr>
          <w:rFonts w:ascii="Arial" w:hAnsi="Arial" w:cs="Arial"/>
          <w:spacing w:val="-2"/>
          <w:sz w:val="20"/>
          <w:szCs w:val="20"/>
        </w:rPr>
        <w:t>»</w:t>
      </w:r>
      <w:r w:rsidRPr="00265184">
        <w:rPr>
          <w:rFonts w:ascii="Arial" w:hAnsi="Arial" w:cs="Arial"/>
          <w:spacing w:val="1"/>
          <w:sz w:val="20"/>
          <w:szCs w:val="20"/>
        </w:rPr>
        <w:t>)</w:t>
      </w:r>
      <w:r w:rsidRPr="00265184">
        <w:rPr>
          <w:rFonts w:ascii="Arial" w:hAnsi="Arial" w:cs="Arial"/>
          <w:sz w:val="20"/>
          <w:szCs w:val="20"/>
        </w:rPr>
        <w:t>.</w:t>
      </w:r>
    </w:p>
    <w:p w14:paraId="6CC922B9" w14:textId="77777777" w:rsidR="003C58D3" w:rsidRPr="00265184" w:rsidRDefault="003C58D3" w:rsidP="00B95A0F">
      <w:pPr>
        <w:kinsoku w:val="0"/>
        <w:overflowPunct w:val="0"/>
        <w:spacing w:before="19" w:line="220" w:lineRule="exact"/>
        <w:ind w:firstLine="142"/>
        <w:rPr>
          <w:rFonts w:ascii="Arial" w:hAnsi="Arial" w:cs="Arial"/>
          <w:sz w:val="20"/>
          <w:szCs w:val="20"/>
        </w:rPr>
      </w:pPr>
    </w:p>
    <w:p w14:paraId="7B45F6B5" w14:textId="77777777" w:rsidR="00BD7C07" w:rsidRPr="00265184" w:rsidRDefault="00BD7C07" w:rsidP="00B95A0F">
      <w:pPr>
        <w:kinsoku w:val="0"/>
        <w:overflowPunct w:val="0"/>
        <w:spacing w:before="19" w:line="220" w:lineRule="exact"/>
        <w:ind w:firstLine="142"/>
        <w:rPr>
          <w:rFonts w:ascii="Arial" w:hAnsi="Arial" w:cs="Arial"/>
          <w:sz w:val="20"/>
          <w:szCs w:val="20"/>
        </w:rPr>
      </w:pPr>
    </w:p>
    <w:p w14:paraId="46168659" w14:textId="77777777" w:rsidR="003C58D3" w:rsidRPr="00265184" w:rsidRDefault="0042297F" w:rsidP="00CC6F69">
      <w:pPr>
        <w:pStyle w:val="Titre3"/>
        <w:numPr>
          <w:ilvl w:val="0"/>
          <w:numId w:val="3"/>
        </w:numPr>
        <w:tabs>
          <w:tab w:val="left" w:pos="737"/>
        </w:tabs>
        <w:kinsoku w:val="0"/>
        <w:overflowPunct w:val="0"/>
        <w:ind w:left="738" w:hanging="596"/>
        <w:rPr>
          <w:rFonts w:ascii="Arial" w:hAnsi="Arial" w:cs="Arial"/>
          <w:b w:val="0"/>
          <w:bCs w:val="0"/>
          <w:sz w:val="20"/>
          <w:szCs w:val="20"/>
        </w:rPr>
      </w:pPr>
      <w:r w:rsidRPr="00265184">
        <w:rPr>
          <w:rFonts w:ascii="Arial" w:hAnsi="Arial" w:cs="Arial"/>
          <w:sz w:val="20"/>
          <w:szCs w:val="20"/>
        </w:rPr>
        <w:t>D</w:t>
      </w:r>
      <w:r w:rsidRPr="00265184">
        <w:rPr>
          <w:rFonts w:ascii="Arial" w:hAnsi="Arial" w:cs="Arial"/>
          <w:spacing w:val="1"/>
          <w:sz w:val="20"/>
          <w:szCs w:val="20"/>
        </w:rPr>
        <w:t>E</w:t>
      </w:r>
      <w:r w:rsidRPr="00265184">
        <w:rPr>
          <w:rFonts w:ascii="Arial" w:hAnsi="Arial" w:cs="Arial"/>
          <w:sz w:val="20"/>
          <w:szCs w:val="20"/>
        </w:rPr>
        <w:t>S</w:t>
      </w:r>
      <w:r w:rsidRPr="00265184">
        <w:rPr>
          <w:rFonts w:ascii="Arial" w:hAnsi="Arial" w:cs="Arial"/>
          <w:spacing w:val="-3"/>
          <w:sz w:val="20"/>
          <w:szCs w:val="20"/>
        </w:rPr>
        <w:t>C</w:t>
      </w:r>
      <w:r w:rsidRPr="00265184">
        <w:rPr>
          <w:rFonts w:ascii="Arial" w:hAnsi="Arial" w:cs="Arial"/>
          <w:sz w:val="20"/>
          <w:szCs w:val="20"/>
        </w:rPr>
        <w:t>R</w:t>
      </w:r>
      <w:r w:rsidRPr="00265184">
        <w:rPr>
          <w:rFonts w:ascii="Arial" w:hAnsi="Arial" w:cs="Arial"/>
          <w:spacing w:val="-1"/>
          <w:sz w:val="20"/>
          <w:szCs w:val="20"/>
        </w:rPr>
        <w:t>I</w:t>
      </w:r>
      <w:r w:rsidRPr="00265184">
        <w:rPr>
          <w:rFonts w:ascii="Arial" w:hAnsi="Arial" w:cs="Arial"/>
          <w:spacing w:val="-2"/>
          <w:sz w:val="20"/>
          <w:szCs w:val="20"/>
        </w:rPr>
        <w:t>P</w:t>
      </w:r>
      <w:r w:rsidRPr="00265184">
        <w:rPr>
          <w:rFonts w:ascii="Arial" w:hAnsi="Arial" w:cs="Arial"/>
          <w:sz w:val="20"/>
          <w:szCs w:val="20"/>
        </w:rPr>
        <w:t>TI</w:t>
      </w:r>
      <w:r w:rsidRPr="00265184">
        <w:rPr>
          <w:rFonts w:ascii="Arial" w:hAnsi="Arial" w:cs="Arial"/>
          <w:spacing w:val="-2"/>
          <w:sz w:val="20"/>
          <w:szCs w:val="20"/>
        </w:rPr>
        <w:t>O</w:t>
      </w:r>
      <w:r w:rsidRPr="00265184">
        <w:rPr>
          <w:rFonts w:ascii="Arial" w:hAnsi="Arial" w:cs="Arial"/>
          <w:sz w:val="20"/>
          <w:szCs w:val="20"/>
        </w:rPr>
        <w:t>N</w:t>
      </w:r>
      <w:r w:rsidRPr="00265184">
        <w:rPr>
          <w:rFonts w:ascii="Arial" w:hAnsi="Arial" w:cs="Arial"/>
          <w:spacing w:val="-2"/>
          <w:sz w:val="20"/>
          <w:szCs w:val="20"/>
        </w:rPr>
        <w:t xml:space="preserve"> </w:t>
      </w:r>
      <w:r w:rsidRPr="00265184">
        <w:rPr>
          <w:rFonts w:ascii="Arial" w:hAnsi="Arial" w:cs="Arial"/>
          <w:sz w:val="20"/>
          <w:szCs w:val="20"/>
        </w:rPr>
        <w:t>DU</w:t>
      </w:r>
      <w:r w:rsidRPr="00265184">
        <w:rPr>
          <w:rFonts w:ascii="Arial" w:hAnsi="Arial" w:cs="Arial"/>
          <w:spacing w:val="-2"/>
          <w:sz w:val="20"/>
          <w:szCs w:val="20"/>
        </w:rPr>
        <w:t xml:space="preserve"> </w:t>
      </w:r>
      <w:r w:rsidRPr="00265184">
        <w:rPr>
          <w:rFonts w:ascii="Arial" w:hAnsi="Arial" w:cs="Arial"/>
          <w:sz w:val="20"/>
          <w:szCs w:val="20"/>
        </w:rPr>
        <w:t>T</w:t>
      </w:r>
      <w:r w:rsidRPr="00265184">
        <w:rPr>
          <w:rFonts w:ascii="Arial" w:hAnsi="Arial" w:cs="Arial"/>
          <w:spacing w:val="-2"/>
          <w:sz w:val="20"/>
          <w:szCs w:val="20"/>
        </w:rPr>
        <w:t>R</w:t>
      </w:r>
      <w:r w:rsidRPr="00265184">
        <w:rPr>
          <w:rFonts w:ascii="Arial" w:hAnsi="Arial" w:cs="Arial"/>
          <w:sz w:val="20"/>
          <w:szCs w:val="20"/>
        </w:rPr>
        <w:t>A</w:t>
      </w:r>
      <w:r w:rsidRPr="00265184">
        <w:rPr>
          <w:rFonts w:ascii="Arial" w:hAnsi="Arial" w:cs="Arial"/>
          <w:spacing w:val="-1"/>
          <w:sz w:val="20"/>
          <w:szCs w:val="20"/>
        </w:rPr>
        <w:t>I</w:t>
      </w:r>
      <w:r w:rsidRPr="00265184">
        <w:rPr>
          <w:rFonts w:ascii="Arial" w:hAnsi="Arial" w:cs="Arial"/>
          <w:sz w:val="20"/>
          <w:szCs w:val="20"/>
        </w:rPr>
        <w:t>T</w:t>
      </w:r>
      <w:r w:rsidRPr="00265184">
        <w:rPr>
          <w:rFonts w:ascii="Arial" w:hAnsi="Arial" w:cs="Arial"/>
          <w:spacing w:val="-2"/>
          <w:sz w:val="20"/>
          <w:szCs w:val="20"/>
        </w:rPr>
        <w:t>EM</w:t>
      </w:r>
      <w:r w:rsidRPr="00265184">
        <w:rPr>
          <w:rFonts w:ascii="Arial" w:hAnsi="Arial" w:cs="Arial"/>
          <w:sz w:val="20"/>
          <w:szCs w:val="20"/>
        </w:rPr>
        <w:t>E</w:t>
      </w:r>
      <w:r w:rsidRPr="00265184">
        <w:rPr>
          <w:rFonts w:ascii="Arial" w:hAnsi="Arial" w:cs="Arial"/>
          <w:spacing w:val="-2"/>
          <w:sz w:val="20"/>
          <w:szCs w:val="20"/>
        </w:rPr>
        <w:t>N</w:t>
      </w:r>
      <w:r w:rsidRPr="00265184">
        <w:rPr>
          <w:rFonts w:ascii="Arial" w:hAnsi="Arial" w:cs="Arial"/>
          <w:sz w:val="20"/>
          <w:szCs w:val="20"/>
        </w:rPr>
        <w:t>T FAI</w:t>
      </w:r>
      <w:r w:rsidRPr="00265184">
        <w:rPr>
          <w:rFonts w:ascii="Arial" w:hAnsi="Arial" w:cs="Arial"/>
          <w:spacing w:val="-3"/>
          <w:sz w:val="20"/>
          <w:szCs w:val="20"/>
        </w:rPr>
        <w:t>S</w:t>
      </w:r>
      <w:r w:rsidRPr="00265184">
        <w:rPr>
          <w:rFonts w:ascii="Arial" w:hAnsi="Arial" w:cs="Arial"/>
          <w:sz w:val="20"/>
          <w:szCs w:val="20"/>
        </w:rPr>
        <w:t>A</w:t>
      </w:r>
      <w:r w:rsidRPr="00265184">
        <w:rPr>
          <w:rFonts w:ascii="Arial" w:hAnsi="Arial" w:cs="Arial"/>
          <w:spacing w:val="-1"/>
          <w:sz w:val="20"/>
          <w:szCs w:val="20"/>
        </w:rPr>
        <w:t>N</w:t>
      </w:r>
      <w:r w:rsidRPr="00265184">
        <w:rPr>
          <w:rFonts w:ascii="Arial" w:hAnsi="Arial" w:cs="Arial"/>
          <w:sz w:val="20"/>
          <w:szCs w:val="20"/>
        </w:rPr>
        <w:t xml:space="preserve">T </w:t>
      </w:r>
      <w:r w:rsidRPr="00265184">
        <w:rPr>
          <w:rFonts w:ascii="Arial" w:hAnsi="Arial" w:cs="Arial"/>
          <w:spacing w:val="-2"/>
          <w:sz w:val="20"/>
          <w:szCs w:val="20"/>
        </w:rPr>
        <w:t>L</w:t>
      </w:r>
      <w:r w:rsidRPr="00265184">
        <w:rPr>
          <w:rFonts w:ascii="Arial" w:hAnsi="Arial" w:cs="Arial"/>
          <w:sz w:val="20"/>
          <w:szCs w:val="20"/>
        </w:rPr>
        <w:t>’O</w:t>
      </w:r>
      <w:r w:rsidRPr="00265184">
        <w:rPr>
          <w:rFonts w:ascii="Arial" w:hAnsi="Arial" w:cs="Arial"/>
          <w:spacing w:val="-2"/>
          <w:sz w:val="20"/>
          <w:szCs w:val="20"/>
        </w:rPr>
        <w:t>B</w:t>
      </w:r>
      <w:r w:rsidRPr="00265184">
        <w:rPr>
          <w:rFonts w:ascii="Arial" w:hAnsi="Arial" w:cs="Arial"/>
          <w:sz w:val="20"/>
          <w:szCs w:val="20"/>
        </w:rPr>
        <w:t>J</w:t>
      </w:r>
      <w:r w:rsidRPr="00265184">
        <w:rPr>
          <w:rFonts w:ascii="Arial" w:hAnsi="Arial" w:cs="Arial"/>
          <w:spacing w:val="-2"/>
          <w:sz w:val="20"/>
          <w:szCs w:val="20"/>
        </w:rPr>
        <w:t>E</w:t>
      </w:r>
      <w:r w:rsidRPr="00265184">
        <w:rPr>
          <w:rFonts w:ascii="Arial" w:hAnsi="Arial" w:cs="Arial"/>
          <w:sz w:val="20"/>
          <w:szCs w:val="20"/>
        </w:rPr>
        <w:t xml:space="preserve">T </w:t>
      </w:r>
      <w:r w:rsidRPr="00265184">
        <w:rPr>
          <w:rFonts w:ascii="Arial" w:hAnsi="Arial" w:cs="Arial"/>
          <w:spacing w:val="-3"/>
          <w:sz w:val="20"/>
          <w:szCs w:val="20"/>
        </w:rPr>
        <w:t>D</w:t>
      </w:r>
      <w:r w:rsidRPr="00265184">
        <w:rPr>
          <w:rFonts w:ascii="Arial" w:hAnsi="Arial" w:cs="Arial"/>
          <w:sz w:val="20"/>
          <w:szCs w:val="20"/>
        </w:rPr>
        <w:t xml:space="preserve">E LA </w:t>
      </w:r>
      <w:r w:rsidRPr="00265184">
        <w:rPr>
          <w:rFonts w:ascii="Arial" w:hAnsi="Arial" w:cs="Arial"/>
          <w:spacing w:val="-1"/>
          <w:sz w:val="20"/>
          <w:szCs w:val="20"/>
        </w:rPr>
        <w:t>S</w:t>
      </w:r>
      <w:r w:rsidRPr="00265184">
        <w:rPr>
          <w:rFonts w:ascii="Arial" w:hAnsi="Arial" w:cs="Arial"/>
          <w:spacing w:val="-2"/>
          <w:sz w:val="20"/>
          <w:szCs w:val="20"/>
        </w:rPr>
        <w:t>O</w:t>
      </w:r>
      <w:r w:rsidRPr="00265184">
        <w:rPr>
          <w:rFonts w:ascii="Arial" w:hAnsi="Arial" w:cs="Arial"/>
          <w:spacing w:val="-1"/>
          <w:sz w:val="20"/>
          <w:szCs w:val="20"/>
        </w:rPr>
        <w:t>U</w:t>
      </w:r>
      <w:r w:rsidRPr="00265184">
        <w:rPr>
          <w:rFonts w:ascii="Arial" w:hAnsi="Arial" w:cs="Arial"/>
          <w:spacing w:val="3"/>
          <w:sz w:val="20"/>
          <w:szCs w:val="20"/>
        </w:rPr>
        <w:t>S</w:t>
      </w:r>
      <w:r w:rsidRPr="00265184">
        <w:rPr>
          <w:rFonts w:ascii="Arial" w:hAnsi="Arial" w:cs="Arial"/>
          <w:sz w:val="20"/>
          <w:szCs w:val="20"/>
        </w:rPr>
        <w:t>-</w:t>
      </w:r>
      <w:r w:rsidRPr="00265184">
        <w:rPr>
          <w:rFonts w:ascii="Arial" w:hAnsi="Arial" w:cs="Arial"/>
          <w:spacing w:val="-2"/>
          <w:sz w:val="20"/>
          <w:szCs w:val="20"/>
        </w:rPr>
        <w:t>T</w:t>
      </w:r>
      <w:r w:rsidRPr="00265184">
        <w:rPr>
          <w:rFonts w:ascii="Arial" w:hAnsi="Arial" w:cs="Arial"/>
          <w:sz w:val="20"/>
          <w:szCs w:val="20"/>
        </w:rPr>
        <w:t>R</w:t>
      </w:r>
      <w:r w:rsidRPr="00265184">
        <w:rPr>
          <w:rFonts w:ascii="Arial" w:hAnsi="Arial" w:cs="Arial"/>
          <w:spacing w:val="-2"/>
          <w:sz w:val="20"/>
          <w:szCs w:val="20"/>
        </w:rPr>
        <w:t>A</w:t>
      </w:r>
      <w:r w:rsidRPr="00265184">
        <w:rPr>
          <w:rFonts w:ascii="Arial" w:hAnsi="Arial" w:cs="Arial"/>
          <w:spacing w:val="1"/>
          <w:sz w:val="20"/>
          <w:szCs w:val="20"/>
        </w:rPr>
        <w:t>I</w:t>
      </w:r>
      <w:r w:rsidRPr="00265184">
        <w:rPr>
          <w:rFonts w:ascii="Arial" w:hAnsi="Arial" w:cs="Arial"/>
          <w:spacing w:val="-2"/>
          <w:sz w:val="20"/>
          <w:szCs w:val="20"/>
        </w:rPr>
        <w:t>T</w:t>
      </w:r>
      <w:r w:rsidRPr="00265184">
        <w:rPr>
          <w:rFonts w:ascii="Arial" w:hAnsi="Arial" w:cs="Arial"/>
          <w:sz w:val="20"/>
          <w:szCs w:val="20"/>
        </w:rPr>
        <w:t>A</w:t>
      </w:r>
      <w:r w:rsidRPr="00265184">
        <w:rPr>
          <w:rFonts w:ascii="Arial" w:hAnsi="Arial" w:cs="Arial"/>
          <w:spacing w:val="-1"/>
          <w:sz w:val="20"/>
          <w:szCs w:val="20"/>
        </w:rPr>
        <w:t>N</w:t>
      </w:r>
      <w:r w:rsidRPr="00265184">
        <w:rPr>
          <w:rFonts w:ascii="Arial" w:hAnsi="Arial" w:cs="Arial"/>
          <w:sz w:val="20"/>
          <w:szCs w:val="20"/>
        </w:rPr>
        <w:t>CE</w:t>
      </w:r>
    </w:p>
    <w:p w14:paraId="692CE344" w14:textId="77777777" w:rsidR="003C58D3" w:rsidRPr="00265184" w:rsidRDefault="003C58D3" w:rsidP="00B95A0F">
      <w:pPr>
        <w:kinsoku w:val="0"/>
        <w:overflowPunct w:val="0"/>
        <w:spacing w:before="1" w:line="120" w:lineRule="exact"/>
        <w:ind w:firstLine="142"/>
        <w:rPr>
          <w:rFonts w:ascii="Arial" w:hAnsi="Arial" w:cs="Arial"/>
          <w:sz w:val="20"/>
          <w:szCs w:val="20"/>
        </w:rPr>
      </w:pPr>
    </w:p>
    <w:p w14:paraId="7A1786DC" w14:textId="77777777" w:rsidR="003C58D3" w:rsidRPr="00265184" w:rsidRDefault="003C58D3" w:rsidP="00B95A0F">
      <w:pPr>
        <w:pStyle w:val="Corpsdetexte"/>
        <w:kinsoku w:val="0"/>
        <w:overflowPunct w:val="0"/>
        <w:spacing w:line="250" w:lineRule="exact"/>
        <w:ind w:left="142" w:right="120"/>
        <w:jc w:val="both"/>
        <w:rPr>
          <w:rFonts w:ascii="Arial" w:hAnsi="Arial" w:cs="Arial"/>
          <w:sz w:val="20"/>
          <w:szCs w:val="20"/>
        </w:rPr>
      </w:pPr>
      <w:r w:rsidRPr="00265184">
        <w:rPr>
          <w:rFonts w:ascii="Arial" w:hAnsi="Arial" w:cs="Arial"/>
          <w:spacing w:val="1"/>
          <w:sz w:val="20"/>
          <w:szCs w:val="20"/>
        </w:rPr>
        <w:t>L</w:t>
      </w:r>
      <w:r w:rsidRPr="00265184">
        <w:rPr>
          <w:rFonts w:ascii="Arial" w:hAnsi="Arial" w:cs="Arial"/>
          <w:sz w:val="20"/>
          <w:szCs w:val="20"/>
        </w:rPr>
        <w:t>e</w:t>
      </w:r>
      <w:r w:rsidRPr="00265184">
        <w:rPr>
          <w:rFonts w:ascii="Arial" w:hAnsi="Arial" w:cs="Arial"/>
          <w:spacing w:val="5"/>
          <w:sz w:val="20"/>
          <w:szCs w:val="20"/>
        </w:rPr>
        <w:t xml:space="preserve"> </w:t>
      </w:r>
      <w:r w:rsidRPr="00265184">
        <w:rPr>
          <w:rFonts w:ascii="Arial" w:hAnsi="Arial" w:cs="Arial"/>
          <w:spacing w:val="-2"/>
          <w:sz w:val="20"/>
          <w:szCs w:val="20"/>
        </w:rPr>
        <w:t>s</w:t>
      </w:r>
      <w:r w:rsidRPr="00265184">
        <w:rPr>
          <w:rFonts w:ascii="Arial" w:hAnsi="Arial" w:cs="Arial"/>
          <w:sz w:val="20"/>
          <w:szCs w:val="20"/>
        </w:rPr>
        <w:t>ou</w:t>
      </w:r>
      <w:r w:rsidRPr="00265184">
        <w:rPr>
          <w:rFonts w:ascii="Arial" w:hAnsi="Arial" w:cs="Arial"/>
          <w:spacing w:val="1"/>
          <w:sz w:val="20"/>
          <w:szCs w:val="20"/>
        </w:rPr>
        <w:t>s</w:t>
      </w:r>
      <w:r w:rsidRPr="00265184">
        <w:rPr>
          <w:rFonts w:ascii="Arial" w:hAnsi="Arial" w:cs="Arial"/>
          <w:spacing w:val="-1"/>
          <w:sz w:val="20"/>
          <w:szCs w:val="20"/>
        </w:rPr>
        <w:t>-</w:t>
      </w:r>
      <w:r w:rsidRPr="00265184">
        <w:rPr>
          <w:rFonts w:ascii="Arial" w:hAnsi="Arial" w:cs="Arial"/>
          <w:spacing w:val="-2"/>
          <w:sz w:val="20"/>
          <w:szCs w:val="20"/>
        </w:rPr>
        <w:t>t</w:t>
      </w:r>
      <w:r w:rsidRPr="00265184">
        <w:rPr>
          <w:rFonts w:ascii="Arial" w:hAnsi="Arial" w:cs="Arial"/>
          <w:sz w:val="20"/>
          <w:szCs w:val="20"/>
        </w:rPr>
        <w:t>r</w:t>
      </w:r>
      <w:r w:rsidRPr="00265184">
        <w:rPr>
          <w:rFonts w:ascii="Arial" w:hAnsi="Arial" w:cs="Arial"/>
          <w:spacing w:val="-1"/>
          <w:sz w:val="20"/>
          <w:szCs w:val="20"/>
        </w:rPr>
        <w:t>a</w:t>
      </w:r>
      <w:r w:rsidRPr="00265184">
        <w:rPr>
          <w:rFonts w:ascii="Arial" w:hAnsi="Arial" w:cs="Arial"/>
          <w:sz w:val="20"/>
          <w:szCs w:val="20"/>
        </w:rPr>
        <w:t>it</w:t>
      </w:r>
      <w:r w:rsidRPr="00265184">
        <w:rPr>
          <w:rFonts w:ascii="Arial" w:hAnsi="Arial" w:cs="Arial"/>
          <w:spacing w:val="-1"/>
          <w:sz w:val="20"/>
          <w:szCs w:val="20"/>
        </w:rPr>
        <w:t>an</w:t>
      </w:r>
      <w:r w:rsidRPr="00265184">
        <w:rPr>
          <w:rFonts w:ascii="Arial" w:hAnsi="Arial" w:cs="Arial"/>
          <w:sz w:val="20"/>
          <w:szCs w:val="20"/>
        </w:rPr>
        <w:t>t</w:t>
      </w:r>
      <w:r w:rsidRPr="00265184">
        <w:rPr>
          <w:rFonts w:ascii="Arial" w:hAnsi="Arial" w:cs="Arial"/>
          <w:spacing w:val="7"/>
          <w:sz w:val="20"/>
          <w:szCs w:val="20"/>
        </w:rPr>
        <w:t xml:space="preserve"> </w:t>
      </w:r>
      <w:r w:rsidRPr="00265184">
        <w:rPr>
          <w:rFonts w:ascii="Arial" w:hAnsi="Arial" w:cs="Arial"/>
          <w:spacing w:val="-2"/>
          <w:sz w:val="20"/>
          <w:szCs w:val="20"/>
        </w:rPr>
        <w:t>es</w:t>
      </w:r>
      <w:r w:rsidRPr="00265184">
        <w:rPr>
          <w:rFonts w:ascii="Arial" w:hAnsi="Arial" w:cs="Arial"/>
          <w:sz w:val="20"/>
          <w:szCs w:val="20"/>
        </w:rPr>
        <w:t>t</w:t>
      </w:r>
      <w:r w:rsidRPr="00265184">
        <w:rPr>
          <w:rFonts w:ascii="Arial" w:hAnsi="Arial" w:cs="Arial"/>
          <w:spacing w:val="7"/>
          <w:sz w:val="20"/>
          <w:szCs w:val="20"/>
        </w:rPr>
        <w:t xml:space="preserve"> </w:t>
      </w:r>
      <w:r w:rsidRPr="00265184">
        <w:rPr>
          <w:rFonts w:ascii="Arial" w:hAnsi="Arial" w:cs="Arial"/>
          <w:spacing w:val="-1"/>
          <w:sz w:val="20"/>
          <w:szCs w:val="20"/>
        </w:rPr>
        <w:t>a</w:t>
      </w:r>
      <w:r w:rsidRPr="00265184">
        <w:rPr>
          <w:rFonts w:ascii="Arial" w:hAnsi="Arial" w:cs="Arial"/>
          <w:sz w:val="20"/>
          <w:szCs w:val="20"/>
        </w:rPr>
        <w:t>u</w:t>
      </w:r>
      <w:r w:rsidRPr="00265184">
        <w:rPr>
          <w:rFonts w:ascii="Arial" w:hAnsi="Arial" w:cs="Arial"/>
          <w:spacing w:val="-2"/>
          <w:sz w:val="20"/>
          <w:szCs w:val="20"/>
        </w:rPr>
        <w:t>to</w:t>
      </w:r>
      <w:r w:rsidRPr="00265184">
        <w:rPr>
          <w:rFonts w:ascii="Arial" w:hAnsi="Arial" w:cs="Arial"/>
          <w:sz w:val="20"/>
          <w:szCs w:val="20"/>
        </w:rPr>
        <w:t>risé</w:t>
      </w:r>
      <w:r w:rsidRPr="00265184">
        <w:rPr>
          <w:rFonts w:ascii="Arial" w:hAnsi="Arial" w:cs="Arial"/>
          <w:spacing w:val="5"/>
          <w:sz w:val="20"/>
          <w:szCs w:val="20"/>
        </w:rPr>
        <w:t xml:space="preserve"> </w:t>
      </w:r>
      <w:r w:rsidRPr="00265184">
        <w:rPr>
          <w:rFonts w:ascii="Arial" w:hAnsi="Arial" w:cs="Arial"/>
          <w:sz w:val="20"/>
          <w:szCs w:val="20"/>
        </w:rPr>
        <w:t>à</w:t>
      </w:r>
      <w:r w:rsidRPr="00265184">
        <w:rPr>
          <w:rFonts w:ascii="Arial" w:hAnsi="Arial" w:cs="Arial"/>
          <w:spacing w:val="8"/>
          <w:sz w:val="20"/>
          <w:szCs w:val="20"/>
        </w:rPr>
        <w:t xml:space="preserve"> </w:t>
      </w:r>
      <w:r w:rsidRPr="00265184">
        <w:rPr>
          <w:rFonts w:ascii="Arial" w:hAnsi="Arial" w:cs="Arial"/>
          <w:spacing w:val="-2"/>
          <w:sz w:val="20"/>
          <w:szCs w:val="20"/>
        </w:rPr>
        <w:t>t</w:t>
      </w:r>
      <w:r w:rsidRPr="00265184">
        <w:rPr>
          <w:rFonts w:ascii="Arial" w:hAnsi="Arial" w:cs="Arial"/>
          <w:sz w:val="20"/>
          <w:szCs w:val="20"/>
        </w:rPr>
        <w:t>r</w:t>
      </w:r>
      <w:r w:rsidRPr="00265184">
        <w:rPr>
          <w:rFonts w:ascii="Arial" w:hAnsi="Arial" w:cs="Arial"/>
          <w:spacing w:val="-1"/>
          <w:sz w:val="20"/>
          <w:szCs w:val="20"/>
        </w:rPr>
        <w:t>a</w:t>
      </w:r>
      <w:r w:rsidRPr="00265184">
        <w:rPr>
          <w:rFonts w:ascii="Arial" w:hAnsi="Arial" w:cs="Arial"/>
          <w:sz w:val="20"/>
          <w:szCs w:val="20"/>
        </w:rPr>
        <w:t>it</w:t>
      </w:r>
      <w:r w:rsidRPr="00265184">
        <w:rPr>
          <w:rFonts w:ascii="Arial" w:hAnsi="Arial" w:cs="Arial"/>
          <w:spacing w:val="-2"/>
          <w:sz w:val="20"/>
          <w:szCs w:val="20"/>
        </w:rPr>
        <w:t>e</w:t>
      </w:r>
      <w:r w:rsidRPr="00265184">
        <w:rPr>
          <w:rFonts w:ascii="Arial" w:hAnsi="Arial" w:cs="Arial"/>
          <w:sz w:val="20"/>
          <w:szCs w:val="20"/>
        </w:rPr>
        <w:t>r</w:t>
      </w:r>
      <w:r w:rsidRPr="00265184">
        <w:rPr>
          <w:rFonts w:ascii="Arial" w:hAnsi="Arial" w:cs="Arial"/>
          <w:spacing w:val="4"/>
          <w:sz w:val="20"/>
          <w:szCs w:val="20"/>
        </w:rPr>
        <w:t xml:space="preserve"> </w:t>
      </w:r>
      <w:r w:rsidRPr="00265184">
        <w:rPr>
          <w:rFonts w:ascii="Arial" w:hAnsi="Arial" w:cs="Arial"/>
          <w:spacing w:val="-2"/>
          <w:sz w:val="20"/>
          <w:szCs w:val="20"/>
        </w:rPr>
        <w:t>p</w:t>
      </w:r>
      <w:r w:rsidRPr="00265184">
        <w:rPr>
          <w:rFonts w:ascii="Arial" w:hAnsi="Arial" w:cs="Arial"/>
          <w:sz w:val="20"/>
          <w:szCs w:val="20"/>
        </w:rPr>
        <w:t>our</w:t>
      </w:r>
      <w:r w:rsidRPr="00265184">
        <w:rPr>
          <w:rFonts w:ascii="Arial" w:hAnsi="Arial" w:cs="Arial"/>
          <w:spacing w:val="5"/>
          <w:sz w:val="20"/>
          <w:szCs w:val="20"/>
        </w:rPr>
        <w:t xml:space="preserve"> </w:t>
      </w:r>
      <w:r w:rsidRPr="00265184">
        <w:rPr>
          <w:rFonts w:ascii="Arial" w:hAnsi="Arial" w:cs="Arial"/>
          <w:spacing w:val="-1"/>
          <w:sz w:val="20"/>
          <w:szCs w:val="20"/>
        </w:rPr>
        <w:t>l</w:t>
      </w:r>
      <w:r w:rsidRPr="00265184">
        <w:rPr>
          <w:rFonts w:ascii="Arial" w:hAnsi="Arial" w:cs="Arial"/>
          <w:sz w:val="20"/>
          <w:szCs w:val="20"/>
        </w:rPr>
        <w:t>e</w:t>
      </w:r>
      <w:r w:rsidRPr="00265184">
        <w:rPr>
          <w:rFonts w:ascii="Arial" w:hAnsi="Arial" w:cs="Arial"/>
          <w:spacing w:val="5"/>
          <w:sz w:val="20"/>
          <w:szCs w:val="20"/>
        </w:rPr>
        <w:t xml:space="preserve"> </w:t>
      </w:r>
      <w:r w:rsidRPr="00265184">
        <w:rPr>
          <w:rFonts w:ascii="Arial" w:hAnsi="Arial" w:cs="Arial"/>
          <w:sz w:val="20"/>
          <w:szCs w:val="20"/>
        </w:rPr>
        <w:t>c</w:t>
      </w:r>
      <w:r w:rsidRPr="00265184">
        <w:rPr>
          <w:rFonts w:ascii="Arial" w:hAnsi="Arial" w:cs="Arial"/>
          <w:spacing w:val="-1"/>
          <w:sz w:val="20"/>
          <w:szCs w:val="20"/>
        </w:rPr>
        <w:t>o</w:t>
      </w:r>
      <w:r w:rsidRPr="00265184">
        <w:rPr>
          <w:rFonts w:ascii="Arial" w:hAnsi="Arial" w:cs="Arial"/>
          <w:spacing w:val="-3"/>
          <w:sz w:val="20"/>
          <w:szCs w:val="20"/>
        </w:rPr>
        <w:t>m</w:t>
      </w:r>
      <w:r w:rsidRPr="00265184">
        <w:rPr>
          <w:rFonts w:ascii="Arial" w:hAnsi="Arial" w:cs="Arial"/>
          <w:sz w:val="20"/>
          <w:szCs w:val="20"/>
        </w:rPr>
        <w:t>pte</w:t>
      </w:r>
      <w:r w:rsidRPr="00265184">
        <w:rPr>
          <w:rFonts w:ascii="Arial" w:hAnsi="Arial" w:cs="Arial"/>
          <w:spacing w:val="6"/>
          <w:sz w:val="20"/>
          <w:szCs w:val="20"/>
        </w:rPr>
        <w:t xml:space="preserve"> </w:t>
      </w:r>
      <w:r w:rsidRPr="00265184">
        <w:rPr>
          <w:rFonts w:ascii="Arial" w:hAnsi="Arial" w:cs="Arial"/>
          <w:spacing w:val="-3"/>
          <w:sz w:val="20"/>
          <w:szCs w:val="20"/>
        </w:rPr>
        <w:t>d</w:t>
      </w:r>
      <w:r w:rsidRPr="00265184">
        <w:rPr>
          <w:rFonts w:ascii="Arial" w:hAnsi="Arial" w:cs="Arial"/>
          <w:sz w:val="20"/>
          <w:szCs w:val="20"/>
        </w:rPr>
        <w:t>u</w:t>
      </w:r>
      <w:r w:rsidRPr="00265184">
        <w:rPr>
          <w:rFonts w:ascii="Arial" w:hAnsi="Arial" w:cs="Arial"/>
          <w:spacing w:val="7"/>
          <w:sz w:val="20"/>
          <w:szCs w:val="20"/>
        </w:rPr>
        <w:t xml:space="preserve"> </w:t>
      </w:r>
      <w:r w:rsidRPr="00265184">
        <w:rPr>
          <w:rFonts w:ascii="Arial" w:hAnsi="Arial" w:cs="Arial"/>
          <w:sz w:val="20"/>
          <w:szCs w:val="20"/>
        </w:rPr>
        <w:t>r</w:t>
      </w:r>
      <w:r w:rsidRPr="00265184">
        <w:rPr>
          <w:rFonts w:ascii="Arial" w:hAnsi="Arial" w:cs="Arial"/>
          <w:spacing w:val="-2"/>
          <w:sz w:val="20"/>
          <w:szCs w:val="20"/>
        </w:rPr>
        <w:t>esp</w:t>
      </w:r>
      <w:r w:rsidRPr="00265184">
        <w:rPr>
          <w:rFonts w:ascii="Arial" w:hAnsi="Arial" w:cs="Arial"/>
          <w:sz w:val="20"/>
          <w:szCs w:val="20"/>
        </w:rPr>
        <w:t>o</w:t>
      </w:r>
      <w:r w:rsidRPr="00265184">
        <w:rPr>
          <w:rFonts w:ascii="Arial" w:hAnsi="Arial" w:cs="Arial"/>
          <w:spacing w:val="-1"/>
          <w:sz w:val="20"/>
          <w:szCs w:val="20"/>
        </w:rPr>
        <w:t>n</w:t>
      </w:r>
      <w:r w:rsidRPr="00265184">
        <w:rPr>
          <w:rFonts w:ascii="Arial" w:hAnsi="Arial" w:cs="Arial"/>
          <w:sz w:val="20"/>
          <w:szCs w:val="20"/>
        </w:rPr>
        <w:t>sab</w:t>
      </w:r>
      <w:r w:rsidRPr="00265184">
        <w:rPr>
          <w:rFonts w:ascii="Arial" w:hAnsi="Arial" w:cs="Arial"/>
          <w:spacing w:val="-1"/>
          <w:sz w:val="20"/>
          <w:szCs w:val="20"/>
        </w:rPr>
        <w:t>l</w:t>
      </w:r>
      <w:r w:rsidRPr="00265184">
        <w:rPr>
          <w:rFonts w:ascii="Arial" w:hAnsi="Arial" w:cs="Arial"/>
          <w:sz w:val="20"/>
          <w:szCs w:val="20"/>
        </w:rPr>
        <w:t>e</w:t>
      </w:r>
      <w:r w:rsidRPr="00265184">
        <w:rPr>
          <w:rFonts w:ascii="Arial" w:hAnsi="Arial" w:cs="Arial"/>
          <w:spacing w:val="5"/>
          <w:sz w:val="20"/>
          <w:szCs w:val="20"/>
        </w:rPr>
        <w:t xml:space="preserve"> </w:t>
      </w:r>
      <w:r w:rsidRPr="00265184">
        <w:rPr>
          <w:rFonts w:ascii="Arial" w:hAnsi="Arial" w:cs="Arial"/>
          <w:sz w:val="20"/>
          <w:szCs w:val="20"/>
        </w:rPr>
        <w:t>de</w:t>
      </w:r>
      <w:r w:rsidRPr="00265184">
        <w:rPr>
          <w:rFonts w:ascii="Arial" w:hAnsi="Arial" w:cs="Arial"/>
          <w:spacing w:val="3"/>
          <w:sz w:val="20"/>
          <w:szCs w:val="20"/>
        </w:rPr>
        <w:t xml:space="preserve"> </w:t>
      </w:r>
      <w:r w:rsidRPr="00265184">
        <w:rPr>
          <w:rFonts w:ascii="Arial" w:hAnsi="Arial" w:cs="Arial"/>
          <w:sz w:val="20"/>
          <w:szCs w:val="20"/>
        </w:rPr>
        <w:t>t</w:t>
      </w:r>
      <w:r w:rsidRPr="00265184">
        <w:rPr>
          <w:rFonts w:ascii="Arial" w:hAnsi="Arial" w:cs="Arial"/>
          <w:spacing w:val="-2"/>
          <w:sz w:val="20"/>
          <w:szCs w:val="20"/>
        </w:rPr>
        <w:t>r</w:t>
      </w:r>
      <w:r w:rsidRPr="00265184">
        <w:rPr>
          <w:rFonts w:ascii="Arial" w:hAnsi="Arial" w:cs="Arial"/>
          <w:spacing w:val="-1"/>
          <w:sz w:val="20"/>
          <w:szCs w:val="20"/>
        </w:rPr>
        <w:t>a</w:t>
      </w:r>
      <w:r w:rsidRPr="00265184">
        <w:rPr>
          <w:rFonts w:ascii="Arial" w:hAnsi="Arial" w:cs="Arial"/>
          <w:sz w:val="20"/>
          <w:szCs w:val="20"/>
        </w:rPr>
        <w:t>it</w:t>
      </w:r>
      <w:r w:rsidRPr="00265184">
        <w:rPr>
          <w:rFonts w:ascii="Arial" w:hAnsi="Arial" w:cs="Arial"/>
          <w:spacing w:val="-2"/>
          <w:sz w:val="20"/>
          <w:szCs w:val="20"/>
        </w:rPr>
        <w:t>e</w:t>
      </w:r>
      <w:r w:rsidRPr="00265184">
        <w:rPr>
          <w:rFonts w:ascii="Arial" w:hAnsi="Arial" w:cs="Arial"/>
          <w:sz w:val="20"/>
          <w:szCs w:val="20"/>
        </w:rPr>
        <w:t>m</w:t>
      </w:r>
      <w:r w:rsidRPr="00265184">
        <w:rPr>
          <w:rFonts w:ascii="Arial" w:hAnsi="Arial" w:cs="Arial"/>
          <w:spacing w:val="-2"/>
          <w:sz w:val="20"/>
          <w:szCs w:val="20"/>
        </w:rPr>
        <w:t>e</w:t>
      </w:r>
      <w:r w:rsidRPr="00265184">
        <w:rPr>
          <w:rFonts w:ascii="Arial" w:hAnsi="Arial" w:cs="Arial"/>
          <w:spacing w:val="-1"/>
          <w:sz w:val="20"/>
          <w:szCs w:val="20"/>
        </w:rPr>
        <w:t>n</w:t>
      </w:r>
      <w:r w:rsidRPr="00265184">
        <w:rPr>
          <w:rFonts w:ascii="Arial" w:hAnsi="Arial" w:cs="Arial"/>
          <w:sz w:val="20"/>
          <w:szCs w:val="20"/>
        </w:rPr>
        <w:t>t</w:t>
      </w:r>
      <w:r w:rsidRPr="00265184">
        <w:rPr>
          <w:rFonts w:ascii="Arial" w:hAnsi="Arial" w:cs="Arial"/>
          <w:spacing w:val="7"/>
          <w:sz w:val="20"/>
          <w:szCs w:val="20"/>
        </w:rPr>
        <w:t xml:space="preserve"> </w:t>
      </w:r>
      <w:r w:rsidRPr="00265184">
        <w:rPr>
          <w:rFonts w:ascii="Arial" w:hAnsi="Arial" w:cs="Arial"/>
          <w:spacing w:val="-1"/>
          <w:sz w:val="20"/>
          <w:szCs w:val="20"/>
        </w:rPr>
        <w:t>l</w:t>
      </w:r>
      <w:r w:rsidRPr="00265184">
        <w:rPr>
          <w:rFonts w:ascii="Arial" w:hAnsi="Arial" w:cs="Arial"/>
          <w:spacing w:val="-2"/>
          <w:sz w:val="20"/>
          <w:szCs w:val="20"/>
        </w:rPr>
        <w:t>e</w:t>
      </w:r>
      <w:r w:rsidRPr="00265184">
        <w:rPr>
          <w:rFonts w:ascii="Arial" w:hAnsi="Arial" w:cs="Arial"/>
          <w:sz w:val="20"/>
          <w:szCs w:val="20"/>
        </w:rPr>
        <w:t>s</w:t>
      </w:r>
      <w:r w:rsidRPr="00265184">
        <w:rPr>
          <w:rFonts w:ascii="Arial" w:hAnsi="Arial" w:cs="Arial"/>
          <w:spacing w:val="7"/>
          <w:sz w:val="20"/>
          <w:szCs w:val="20"/>
        </w:rPr>
        <w:t xml:space="preserve"> </w:t>
      </w:r>
      <w:r w:rsidRPr="00265184">
        <w:rPr>
          <w:rFonts w:ascii="Arial" w:hAnsi="Arial" w:cs="Arial"/>
          <w:sz w:val="20"/>
          <w:szCs w:val="20"/>
        </w:rPr>
        <w:t>d</w:t>
      </w:r>
      <w:r w:rsidRPr="00265184">
        <w:rPr>
          <w:rFonts w:ascii="Arial" w:hAnsi="Arial" w:cs="Arial"/>
          <w:spacing w:val="1"/>
          <w:sz w:val="20"/>
          <w:szCs w:val="20"/>
        </w:rPr>
        <w:t>o</w:t>
      </w:r>
      <w:r w:rsidRPr="00265184">
        <w:rPr>
          <w:rFonts w:ascii="Arial" w:hAnsi="Arial" w:cs="Arial"/>
          <w:spacing w:val="-1"/>
          <w:sz w:val="20"/>
          <w:szCs w:val="20"/>
        </w:rPr>
        <w:t>nn</w:t>
      </w:r>
      <w:r w:rsidRPr="00265184">
        <w:rPr>
          <w:rFonts w:ascii="Arial" w:hAnsi="Arial" w:cs="Arial"/>
          <w:spacing w:val="-2"/>
          <w:sz w:val="20"/>
          <w:szCs w:val="20"/>
        </w:rPr>
        <w:t>ée</w:t>
      </w:r>
      <w:r w:rsidRPr="00265184">
        <w:rPr>
          <w:rFonts w:ascii="Arial" w:hAnsi="Arial" w:cs="Arial"/>
          <w:sz w:val="20"/>
          <w:szCs w:val="20"/>
        </w:rPr>
        <w:t>s</w:t>
      </w:r>
      <w:r w:rsidRPr="00265184">
        <w:rPr>
          <w:rFonts w:ascii="Arial" w:hAnsi="Arial" w:cs="Arial"/>
          <w:spacing w:val="7"/>
          <w:sz w:val="20"/>
          <w:szCs w:val="20"/>
        </w:rPr>
        <w:t xml:space="preserve"> </w:t>
      </w:r>
      <w:r w:rsidRPr="00265184">
        <w:rPr>
          <w:rFonts w:ascii="Arial" w:hAnsi="Arial" w:cs="Arial"/>
          <w:sz w:val="20"/>
          <w:szCs w:val="20"/>
        </w:rPr>
        <w:t>à caractère</w:t>
      </w:r>
      <w:r w:rsidRPr="00265184">
        <w:rPr>
          <w:rFonts w:ascii="Arial" w:hAnsi="Arial" w:cs="Arial"/>
          <w:spacing w:val="-1"/>
          <w:sz w:val="20"/>
          <w:szCs w:val="20"/>
        </w:rPr>
        <w:t xml:space="preserve"> </w:t>
      </w:r>
      <w:r w:rsidRPr="00265184">
        <w:rPr>
          <w:rFonts w:ascii="Arial" w:hAnsi="Arial" w:cs="Arial"/>
          <w:sz w:val="20"/>
          <w:szCs w:val="20"/>
        </w:rPr>
        <w:t>p</w:t>
      </w:r>
      <w:r w:rsidRPr="00265184">
        <w:rPr>
          <w:rFonts w:ascii="Arial" w:hAnsi="Arial" w:cs="Arial"/>
          <w:spacing w:val="-4"/>
          <w:sz w:val="20"/>
          <w:szCs w:val="20"/>
        </w:rPr>
        <w:t>e</w:t>
      </w:r>
      <w:r w:rsidRPr="00265184">
        <w:rPr>
          <w:rFonts w:ascii="Arial" w:hAnsi="Arial" w:cs="Arial"/>
          <w:sz w:val="20"/>
          <w:szCs w:val="20"/>
        </w:rPr>
        <w:t>r</w:t>
      </w:r>
      <w:r w:rsidRPr="00265184">
        <w:rPr>
          <w:rFonts w:ascii="Arial" w:hAnsi="Arial" w:cs="Arial"/>
          <w:spacing w:val="-2"/>
          <w:sz w:val="20"/>
          <w:szCs w:val="20"/>
        </w:rPr>
        <w:t>s</w:t>
      </w:r>
      <w:r w:rsidRPr="00265184">
        <w:rPr>
          <w:rFonts w:ascii="Arial" w:hAnsi="Arial" w:cs="Arial"/>
          <w:sz w:val="20"/>
          <w:szCs w:val="20"/>
        </w:rPr>
        <w:t>o</w:t>
      </w:r>
      <w:r w:rsidRPr="00265184">
        <w:rPr>
          <w:rFonts w:ascii="Arial" w:hAnsi="Arial" w:cs="Arial"/>
          <w:spacing w:val="-1"/>
          <w:sz w:val="20"/>
          <w:szCs w:val="20"/>
        </w:rPr>
        <w:t>nn</w:t>
      </w:r>
      <w:r w:rsidRPr="00265184">
        <w:rPr>
          <w:rFonts w:ascii="Arial" w:hAnsi="Arial" w:cs="Arial"/>
          <w:spacing w:val="-2"/>
          <w:sz w:val="20"/>
          <w:szCs w:val="20"/>
        </w:rPr>
        <w:t>e</w:t>
      </w:r>
      <w:r w:rsidRPr="00265184">
        <w:rPr>
          <w:rFonts w:ascii="Arial" w:hAnsi="Arial" w:cs="Arial"/>
          <w:sz w:val="20"/>
          <w:szCs w:val="20"/>
        </w:rPr>
        <w:t>l</w:t>
      </w:r>
      <w:r w:rsidRPr="00265184">
        <w:rPr>
          <w:rFonts w:ascii="Arial" w:hAnsi="Arial" w:cs="Arial"/>
          <w:spacing w:val="-1"/>
          <w:sz w:val="20"/>
          <w:szCs w:val="20"/>
        </w:rPr>
        <w:t xml:space="preserve"> </w:t>
      </w:r>
      <w:r w:rsidRPr="00265184">
        <w:rPr>
          <w:rFonts w:ascii="Arial" w:hAnsi="Arial" w:cs="Arial"/>
          <w:spacing w:val="-2"/>
          <w:sz w:val="20"/>
          <w:szCs w:val="20"/>
        </w:rPr>
        <w:t>né</w:t>
      </w:r>
      <w:r w:rsidRPr="00265184">
        <w:rPr>
          <w:rFonts w:ascii="Arial" w:hAnsi="Arial" w:cs="Arial"/>
          <w:sz w:val="20"/>
          <w:szCs w:val="20"/>
        </w:rPr>
        <w:t>c</w:t>
      </w:r>
      <w:r w:rsidRPr="00265184">
        <w:rPr>
          <w:rFonts w:ascii="Arial" w:hAnsi="Arial" w:cs="Arial"/>
          <w:spacing w:val="1"/>
          <w:sz w:val="20"/>
          <w:szCs w:val="20"/>
        </w:rPr>
        <w:t>e</w:t>
      </w:r>
      <w:r w:rsidRPr="00265184">
        <w:rPr>
          <w:rFonts w:ascii="Arial" w:hAnsi="Arial" w:cs="Arial"/>
          <w:sz w:val="20"/>
          <w:szCs w:val="20"/>
        </w:rPr>
        <w:t>s</w:t>
      </w:r>
      <w:r w:rsidRPr="00265184">
        <w:rPr>
          <w:rFonts w:ascii="Arial" w:hAnsi="Arial" w:cs="Arial"/>
          <w:spacing w:val="1"/>
          <w:sz w:val="20"/>
          <w:szCs w:val="20"/>
        </w:rPr>
        <w:t>s</w:t>
      </w:r>
      <w:r w:rsidRPr="00265184">
        <w:rPr>
          <w:rFonts w:ascii="Arial" w:hAnsi="Arial" w:cs="Arial"/>
          <w:spacing w:val="-1"/>
          <w:sz w:val="20"/>
          <w:szCs w:val="20"/>
        </w:rPr>
        <w:t>a</w:t>
      </w:r>
      <w:r w:rsidRPr="00265184">
        <w:rPr>
          <w:rFonts w:ascii="Arial" w:hAnsi="Arial" w:cs="Arial"/>
          <w:sz w:val="20"/>
          <w:szCs w:val="20"/>
        </w:rPr>
        <w:t>ir</w:t>
      </w:r>
      <w:r w:rsidRPr="00265184">
        <w:rPr>
          <w:rFonts w:ascii="Arial" w:hAnsi="Arial" w:cs="Arial"/>
          <w:spacing w:val="-2"/>
          <w:sz w:val="20"/>
          <w:szCs w:val="20"/>
        </w:rPr>
        <w:t>e</w:t>
      </w:r>
      <w:r w:rsidRPr="00265184">
        <w:rPr>
          <w:rFonts w:ascii="Arial" w:hAnsi="Arial" w:cs="Arial"/>
          <w:sz w:val="20"/>
          <w:szCs w:val="20"/>
        </w:rPr>
        <w:t>s</w:t>
      </w:r>
      <w:r w:rsidRPr="00265184">
        <w:rPr>
          <w:rFonts w:ascii="Arial" w:hAnsi="Arial" w:cs="Arial"/>
          <w:spacing w:val="-3"/>
          <w:sz w:val="20"/>
          <w:szCs w:val="20"/>
        </w:rPr>
        <w:t xml:space="preserve"> </w:t>
      </w:r>
      <w:r w:rsidRPr="00265184">
        <w:rPr>
          <w:rFonts w:ascii="Arial" w:hAnsi="Arial" w:cs="Arial"/>
          <w:sz w:val="20"/>
          <w:szCs w:val="20"/>
        </w:rPr>
        <w:t>p</w:t>
      </w:r>
      <w:r w:rsidRPr="00265184">
        <w:rPr>
          <w:rFonts w:ascii="Arial" w:hAnsi="Arial" w:cs="Arial"/>
          <w:spacing w:val="-2"/>
          <w:sz w:val="20"/>
          <w:szCs w:val="20"/>
        </w:rPr>
        <w:t>o</w:t>
      </w:r>
      <w:r w:rsidRPr="00265184">
        <w:rPr>
          <w:rFonts w:ascii="Arial" w:hAnsi="Arial" w:cs="Arial"/>
          <w:sz w:val="20"/>
          <w:szCs w:val="20"/>
        </w:rPr>
        <w:t xml:space="preserve">ur </w:t>
      </w:r>
      <w:r w:rsidRPr="00265184">
        <w:rPr>
          <w:rFonts w:ascii="Arial" w:hAnsi="Arial" w:cs="Arial"/>
          <w:spacing w:val="-3"/>
          <w:sz w:val="20"/>
          <w:szCs w:val="20"/>
        </w:rPr>
        <w:t>f</w:t>
      </w:r>
      <w:r w:rsidRPr="00265184">
        <w:rPr>
          <w:rFonts w:ascii="Arial" w:hAnsi="Arial" w:cs="Arial"/>
          <w:sz w:val="20"/>
          <w:szCs w:val="20"/>
        </w:rPr>
        <w:t>our</w:t>
      </w:r>
      <w:r w:rsidRPr="00265184">
        <w:rPr>
          <w:rFonts w:ascii="Arial" w:hAnsi="Arial" w:cs="Arial"/>
          <w:spacing w:val="-1"/>
          <w:sz w:val="20"/>
          <w:szCs w:val="20"/>
        </w:rPr>
        <w:t>n</w:t>
      </w:r>
      <w:r w:rsidRPr="00265184">
        <w:rPr>
          <w:rFonts w:ascii="Arial" w:hAnsi="Arial" w:cs="Arial"/>
          <w:spacing w:val="-3"/>
          <w:sz w:val="20"/>
          <w:szCs w:val="20"/>
        </w:rPr>
        <w:t>i</w:t>
      </w:r>
      <w:r w:rsidRPr="00265184">
        <w:rPr>
          <w:rFonts w:ascii="Arial" w:hAnsi="Arial" w:cs="Arial"/>
          <w:sz w:val="20"/>
          <w:szCs w:val="20"/>
        </w:rPr>
        <w:t xml:space="preserve">r </w:t>
      </w:r>
      <w:r w:rsidRPr="00265184">
        <w:rPr>
          <w:rFonts w:ascii="Arial" w:hAnsi="Arial" w:cs="Arial"/>
          <w:spacing w:val="-2"/>
          <w:sz w:val="20"/>
          <w:szCs w:val="20"/>
        </w:rPr>
        <w:t>l</w:t>
      </w:r>
      <w:r w:rsidRPr="00265184">
        <w:rPr>
          <w:rFonts w:ascii="Arial" w:hAnsi="Arial" w:cs="Arial"/>
          <w:sz w:val="20"/>
          <w:szCs w:val="20"/>
        </w:rPr>
        <w:t>e</w:t>
      </w:r>
      <w:r w:rsidR="0013308C" w:rsidRPr="00265184">
        <w:rPr>
          <w:rFonts w:ascii="Arial" w:hAnsi="Arial" w:cs="Arial"/>
          <w:sz w:val="20"/>
          <w:szCs w:val="20"/>
        </w:rPr>
        <w:t>s</w:t>
      </w:r>
      <w:r w:rsidRPr="00265184">
        <w:rPr>
          <w:rFonts w:ascii="Arial" w:hAnsi="Arial" w:cs="Arial"/>
          <w:spacing w:val="-1"/>
          <w:sz w:val="20"/>
          <w:szCs w:val="20"/>
        </w:rPr>
        <w:t xml:space="preserve"> </w:t>
      </w:r>
      <w:r w:rsidR="0013308C" w:rsidRPr="00265184">
        <w:rPr>
          <w:rFonts w:ascii="Arial" w:hAnsi="Arial" w:cs="Arial"/>
          <w:spacing w:val="-1"/>
          <w:sz w:val="20"/>
          <w:szCs w:val="20"/>
        </w:rPr>
        <w:t>services tels qu</w:t>
      </w:r>
      <w:r w:rsidR="001D5CE4" w:rsidRPr="00265184">
        <w:rPr>
          <w:rFonts w:ascii="Arial" w:hAnsi="Arial" w:cs="Arial"/>
          <w:spacing w:val="-1"/>
          <w:sz w:val="20"/>
          <w:szCs w:val="20"/>
        </w:rPr>
        <w:t xml:space="preserve">e précisés dans les documents constituant le </w:t>
      </w:r>
      <w:r w:rsidR="0013308C" w:rsidRPr="00265184">
        <w:rPr>
          <w:rFonts w:ascii="Arial" w:hAnsi="Arial" w:cs="Arial"/>
          <w:spacing w:val="-1"/>
          <w:sz w:val="20"/>
          <w:szCs w:val="20"/>
        </w:rPr>
        <w:t xml:space="preserve">marché. </w:t>
      </w:r>
    </w:p>
    <w:p w14:paraId="739D99FC" w14:textId="77777777" w:rsidR="003C58D3" w:rsidRPr="00265184" w:rsidRDefault="003C58D3" w:rsidP="00B95A0F">
      <w:pPr>
        <w:kinsoku w:val="0"/>
        <w:overflowPunct w:val="0"/>
        <w:spacing w:line="120" w:lineRule="exact"/>
        <w:ind w:left="142"/>
        <w:rPr>
          <w:rFonts w:ascii="Arial" w:hAnsi="Arial" w:cs="Arial"/>
          <w:sz w:val="20"/>
          <w:szCs w:val="20"/>
        </w:rPr>
      </w:pPr>
    </w:p>
    <w:p w14:paraId="00294054" w14:textId="77777777" w:rsidR="002D3B12" w:rsidRPr="00265184" w:rsidRDefault="003C58D3" w:rsidP="00B95A0F">
      <w:pPr>
        <w:pStyle w:val="Corpsdetexte"/>
        <w:kinsoku w:val="0"/>
        <w:overflowPunct w:val="0"/>
        <w:spacing w:line="250" w:lineRule="exact"/>
        <w:ind w:left="142" w:right="120"/>
        <w:jc w:val="both"/>
        <w:rPr>
          <w:rFonts w:ascii="Arial" w:hAnsi="Arial" w:cs="Arial"/>
          <w:spacing w:val="-2"/>
          <w:sz w:val="20"/>
          <w:szCs w:val="20"/>
        </w:rPr>
      </w:pPr>
      <w:r w:rsidRPr="00265184">
        <w:rPr>
          <w:rFonts w:ascii="Arial" w:hAnsi="Arial" w:cs="Arial"/>
          <w:spacing w:val="1"/>
          <w:sz w:val="20"/>
          <w:szCs w:val="20"/>
        </w:rPr>
        <w:t>L</w:t>
      </w:r>
      <w:r w:rsidRPr="00265184">
        <w:rPr>
          <w:rFonts w:ascii="Arial" w:hAnsi="Arial" w:cs="Arial"/>
          <w:sz w:val="20"/>
          <w:szCs w:val="20"/>
        </w:rPr>
        <w:t>a</w:t>
      </w:r>
      <w:r w:rsidRPr="00265184">
        <w:rPr>
          <w:rFonts w:ascii="Arial" w:hAnsi="Arial" w:cs="Arial"/>
          <w:spacing w:val="-1"/>
          <w:sz w:val="20"/>
          <w:szCs w:val="20"/>
        </w:rPr>
        <w:t xml:space="preserve"> </w:t>
      </w:r>
      <w:r w:rsidRPr="00265184">
        <w:rPr>
          <w:rFonts w:ascii="Arial" w:hAnsi="Arial" w:cs="Arial"/>
          <w:spacing w:val="-2"/>
          <w:sz w:val="20"/>
          <w:szCs w:val="20"/>
        </w:rPr>
        <w:t>n</w:t>
      </w:r>
      <w:r w:rsidRPr="00265184">
        <w:rPr>
          <w:rFonts w:ascii="Arial" w:hAnsi="Arial" w:cs="Arial"/>
          <w:spacing w:val="-1"/>
          <w:sz w:val="20"/>
          <w:szCs w:val="20"/>
        </w:rPr>
        <w:t>a</w:t>
      </w:r>
      <w:r w:rsidRPr="00265184">
        <w:rPr>
          <w:rFonts w:ascii="Arial" w:hAnsi="Arial" w:cs="Arial"/>
          <w:sz w:val="20"/>
          <w:szCs w:val="20"/>
        </w:rPr>
        <w:t>ture</w:t>
      </w:r>
      <w:r w:rsidRPr="00265184">
        <w:rPr>
          <w:rFonts w:ascii="Arial" w:hAnsi="Arial" w:cs="Arial"/>
          <w:spacing w:val="-1"/>
          <w:sz w:val="20"/>
          <w:szCs w:val="20"/>
        </w:rPr>
        <w:t xml:space="preserve"> </w:t>
      </w:r>
      <w:r w:rsidRPr="00265184">
        <w:rPr>
          <w:rFonts w:ascii="Arial" w:hAnsi="Arial" w:cs="Arial"/>
          <w:sz w:val="20"/>
          <w:szCs w:val="20"/>
        </w:rPr>
        <w:t>d</w:t>
      </w:r>
      <w:r w:rsidRPr="00265184">
        <w:rPr>
          <w:rFonts w:ascii="Arial" w:hAnsi="Arial" w:cs="Arial"/>
          <w:spacing w:val="-2"/>
          <w:sz w:val="20"/>
          <w:szCs w:val="20"/>
        </w:rPr>
        <w:t>e</w:t>
      </w:r>
      <w:r w:rsidRPr="00265184">
        <w:rPr>
          <w:rFonts w:ascii="Arial" w:hAnsi="Arial" w:cs="Arial"/>
          <w:sz w:val="20"/>
          <w:szCs w:val="20"/>
        </w:rPr>
        <w:t>s</w:t>
      </w:r>
      <w:r w:rsidRPr="00265184">
        <w:rPr>
          <w:rFonts w:ascii="Arial" w:hAnsi="Arial" w:cs="Arial"/>
          <w:spacing w:val="-3"/>
          <w:sz w:val="20"/>
          <w:szCs w:val="20"/>
        </w:rPr>
        <w:t xml:space="preserve"> </w:t>
      </w:r>
      <w:r w:rsidRPr="00265184">
        <w:rPr>
          <w:rFonts w:ascii="Arial" w:hAnsi="Arial" w:cs="Arial"/>
          <w:sz w:val="20"/>
          <w:szCs w:val="20"/>
        </w:rPr>
        <w:t>op</w:t>
      </w:r>
      <w:r w:rsidRPr="00265184">
        <w:rPr>
          <w:rFonts w:ascii="Arial" w:hAnsi="Arial" w:cs="Arial"/>
          <w:spacing w:val="-2"/>
          <w:sz w:val="20"/>
          <w:szCs w:val="20"/>
        </w:rPr>
        <w:t>é</w:t>
      </w:r>
      <w:r w:rsidRPr="00265184">
        <w:rPr>
          <w:rFonts w:ascii="Arial" w:hAnsi="Arial" w:cs="Arial"/>
          <w:sz w:val="20"/>
          <w:szCs w:val="20"/>
        </w:rPr>
        <w:t>r</w:t>
      </w:r>
      <w:r w:rsidRPr="00265184">
        <w:rPr>
          <w:rFonts w:ascii="Arial" w:hAnsi="Arial" w:cs="Arial"/>
          <w:spacing w:val="-1"/>
          <w:sz w:val="20"/>
          <w:szCs w:val="20"/>
        </w:rPr>
        <w:t>a</w:t>
      </w:r>
      <w:r w:rsidRPr="00265184">
        <w:rPr>
          <w:rFonts w:ascii="Arial" w:hAnsi="Arial" w:cs="Arial"/>
          <w:spacing w:val="-2"/>
          <w:sz w:val="20"/>
          <w:szCs w:val="20"/>
        </w:rPr>
        <w:t>t</w:t>
      </w:r>
      <w:r w:rsidRPr="00265184">
        <w:rPr>
          <w:rFonts w:ascii="Arial" w:hAnsi="Arial" w:cs="Arial"/>
          <w:sz w:val="20"/>
          <w:szCs w:val="20"/>
        </w:rPr>
        <w:t>io</w:t>
      </w:r>
      <w:r w:rsidRPr="00265184">
        <w:rPr>
          <w:rFonts w:ascii="Arial" w:hAnsi="Arial" w:cs="Arial"/>
          <w:spacing w:val="-1"/>
          <w:sz w:val="20"/>
          <w:szCs w:val="20"/>
        </w:rPr>
        <w:t>n</w:t>
      </w:r>
      <w:r w:rsidRPr="00265184">
        <w:rPr>
          <w:rFonts w:ascii="Arial" w:hAnsi="Arial" w:cs="Arial"/>
          <w:sz w:val="20"/>
          <w:szCs w:val="20"/>
        </w:rPr>
        <w:t>s</w:t>
      </w:r>
      <w:r w:rsidRPr="00265184">
        <w:rPr>
          <w:rFonts w:ascii="Arial" w:hAnsi="Arial" w:cs="Arial"/>
          <w:spacing w:val="-2"/>
          <w:sz w:val="20"/>
          <w:szCs w:val="20"/>
        </w:rPr>
        <w:t xml:space="preserve"> </w:t>
      </w:r>
      <w:r w:rsidRPr="00265184">
        <w:rPr>
          <w:rFonts w:ascii="Arial" w:hAnsi="Arial" w:cs="Arial"/>
          <w:sz w:val="20"/>
          <w:szCs w:val="20"/>
        </w:rPr>
        <w:t>r</w:t>
      </w:r>
      <w:r w:rsidRPr="00265184">
        <w:rPr>
          <w:rFonts w:ascii="Arial" w:hAnsi="Arial" w:cs="Arial"/>
          <w:spacing w:val="-1"/>
          <w:sz w:val="20"/>
          <w:szCs w:val="20"/>
        </w:rPr>
        <w:t>éal</w:t>
      </w:r>
      <w:r w:rsidRPr="00265184">
        <w:rPr>
          <w:rFonts w:ascii="Arial" w:hAnsi="Arial" w:cs="Arial"/>
          <w:sz w:val="20"/>
          <w:szCs w:val="20"/>
        </w:rPr>
        <w:t>is</w:t>
      </w:r>
      <w:r w:rsidRPr="00265184">
        <w:rPr>
          <w:rFonts w:ascii="Arial" w:hAnsi="Arial" w:cs="Arial"/>
          <w:spacing w:val="-2"/>
          <w:sz w:val="20"/>
          <w:szCs w:val="20"/>
        </w:rPr>
        <w:t>ée</w:t>
      </w:r>
      <w:r w:rsidRPr="00265184">
        <w:rPr>
          <w:rFonts w:ascii="Arial" w:hAnsi="Arial" w:cs="Arial"/>
          <w:sz w:val="20"/>
          <w:szCs w:val="20"/>
        </w:rPr>
        <w:t xml:space="preserve">s sur </w:t>
      </w:r>
      <w:r w:rsidRPr="00265184">
        <w:rPr>
          <w:rFonts w:ascii="Arial" w:hAnsi="Arial" w:cs="Arial"/>
          <w:spacing w:val="-2"/>
          <w:sz w:val="20"/>
          <w:szCs w:val="20"/>
        </w:rPr>
        <w:t>le</w:t>
      </w:r>
      <w:r w:rsidRPr="00265184">
        <w:rPr>
          <w:rFonts w:ascii="Arial" w:hAnsi="Arial" w:cs="Arial"/>
          <w:sz w:val="20"/>
          <w:szCs w:val="20"/>
        </w:rPr>
        <w:t>s do</w:t>
      </w:r>
      <w:r w:rsidRPr="00265184">
        <w:rPr>
          <w:rFonts w:ascii="Arial" w:hAnsi="Arial" w:cs="Arial"/>
          <w:spacing w:val="-1"/>
          <w:sz w:val="20"/>
          <w:szCs w:val="20"/>
        </w:rPr>
        <w:t>nn</w:t>
      </w:r>
      <w:r w:rsidRPr="00265184">
        <w:rPr>
          <w:rFonts w:ascii="Arial" w:hAnsi="Arial" w:cs="Arial"/>
          <w:spacing w:val="-2"/>
          <w:sz w:val="20"/>
          <w:szCs w:val="20"/>
        </w:rPr>
        <w:t>ée</w:t>
      </w:r>
      <w:r w:rsidRPr="00265184">
        <w:rPr>
          <w:rFonts w:ascii="Arial" w:hAnsi="Arial" w:cs="Arial"/>
          <w:sz w:val="20"/>
          <w:szCs w:val="20"/>
        </w:rPr>
        <w:t>s</w:t>
      </w:r>
      <w:r w:rsidRPr="00265184">
        <w:rPr>
          <w:rFonts w:ascii="Arial" w:hAnsi="Arial" w:cs="Arial"/>
          <w:spacing w:val="-2"/>
          <w:sz w:val="20"/>
          <w:szCs w:val="20"/>
        </w:rPr>
        <w:t xml:space="preserve"> </w:t>
      </w:r>
      <w:r w:rsidR="0013308C" w:rsidRPr="00265184">
        <w:rPr>
          <w:rFonts w:ascii="Arial" w:hAnsi="Arial" w:cs="Arial"/>
          <w:spacing w:val="-2"/>
          <w:sz w:val="20"/>
          <w:szCs w:val="20"/>
        </w:rPr>
        <w:t xml:space="preserve">est précisée dans les documents </w:t>
      </w:r>
      <w:r w:rsidR="001D5CE4" w:rsidRPr="00265184">
        <w:rPr>
          <w:rFonts w:ascii="Arial" w:hAnsi="Arial" w:cs="Arial"/>
          <w:spacing w:val="-1"/>
          <w:sz w:val="20"/>
          <w:szCs w:val="20"/>
        </w:rPr>
        <w:t>constituant le</w:t>
      </w:r>
      <w:r w:rsidR="0013308C" w:rsidRPr="00265184">
        <w:rPr>
          <w:rFonts w:ascii="Arial" w:hAnsi="Arial" w:cs="Arial"/>
          <w:spacing w:val="-2"/>
          <w:sz w:val="20"/>
          <w:szCs w:val="20"/>
        </w:rPr>
        <w:t xml:space="preserve"> marché.</w:t>
      </w:r>
    </w:p>
    <w:p w14:paraId="499579A8" w14:textId="77777777" w:rsidR="0013308C" w:rsidRPr="00265184" w:rsidRDefault="0013308C" w:rsidP="00B95A0F">
      <w:pPr>
        <w:pStyle w:val="Corpsdetexte"/>
        <w:kinsoku w:val="0"/>
        <w:overflowPunct w:val="0"/>
        <w:spacing w:line="250" w:lineRule="exact"/>
        <w:ind w:left="142" w:right="120"/>
        <w:jc w:val="both"/>
        <w:rPr>
          <w:rFonts w:ascii="Arial" w:hAnsi="Arial" w:cs="Arial"/>
          <w:sz w:val="20"/>
          <w:szCs w:val="20"/>
        </w:rPr>
      </w:pPr>
    </w:p>
    <w:p w14:paraId="06690325" w14:textId="77777777" w:rsidR="00FF4D77" w:rsidRPr="001B3E8F" w:rsidRDefault="003C58D3" w:rsidP="00FF4D77">
      <w:pPr>
        <w:kinsoku w:val="0"/>
        <w:overflowPunct w:val="0"/>
        <w:spacing w:line="250" w:lineRule="exact"/>
        <w:ind w:left="3828" w:right="120" w:hanging="3686"/>
        <w:jc w:val="both"/>
        <w:rPr>
          <w:rFonts w:ascii="Arial" w:hAnsi="Arial" w:cs="Arial"/>
          <w:sz w:val="20"/>
          <w:szCs w:val="20"/>
        </w:rPr>
      </w:pPr>
      <w:r w:rsidRPr="00265184">
        <w:rPr>
          <w:rFonts w:ascii="Arial" w:hAnsi="Arial" w:cs="Arial"/>
          <w:spacing w:val="1"/>
          <w:sz w:val="20"/>
          <w:szCs w:val="20"/>
        </w:rPr>
        <w:t>L</w:t>
      </w:r>
      <w:r w:rsidRPr="00265184">
        <w:rPr>
          <w:rFonts w:ascii="Arial" w:hAnsi="Arial" w:cs="Arial"/>
          <w:sz w:val="20"/>
          <w:szCs w:val="20"/>
        </w:rPr>
        <w:t>a</w:t>
      </w:r>
      <w:r w:rsidRPr="00265184">
        <w:rPr>
          <w:rFonts w:ascii="Arial" w:hAnsi="Arial" w:cs="Arial"/>
          <w:spacing w:val="-1"/>
          <w:sz w:val="20"/>
          <w:szCs w:val="20"/>
        </w:rPr>
        <w:t xml:space="preserve"> </w:t>
      </w:r>
      <w:r w:rsidRPr="00265184">
        <w:rPr>
          <w:rFonts w:ascii="Arial" w:hAnsi="Arial" w:cs="Arial"/>
          <w:sz w:val="20"/>
          <w:szCs w:val="20"/>
        </w:rPr>
        <w:t xml:space="preserve">ou </w:t>
      </w:r>
      <w:r w:rsidRPr="00265184">
        <w:rPr>
          <w:rFonts w:ascii="Arial" w:hAnsi="Arial" w:cs="Arial"/>
          <w:spacing w:val="-2"/>
          <w:sz w:val="20"/>
          <w:szCs w:val="20"/>
        </w:rPr>
        <w:t>le</w:t>
      </w:r>
      <w:r w:rsidRPr="00265184">
        <w:rPr>
          <w:rFonts w:ascii="Arial" w:hAnsi="Arial" w:cs="Arial"/>
          <w:sz w:val="20"/>
          <w:szCs w:val="20"/>
        </w:rPr>
        <w:t>s fin</w:t>
      </w:r>
      <w:r w:rsidRPr="00265184">
        <w:rPr>
          <w:rFonts w:ascii="Arial" w:hAnsi="Arial" w:cs="Arial"/>
          <w:spacing w:val="-2"/>
          <w:sz w:val="20"/>
          <w:szCs w:val="20"/>
        </w:rPr>
        <w:t>a</w:t>
      </w:r>
      <w:r w:rsidRPr="00265184">
        <w:rPr>
          <w:rFonts w:ascii="Arial" w:hAnsi="Arial" w:cs="Arial"/>
          <w:spacing w:val="-1"/>
          <w:sz w:val="20"/>
          <w:szCs w:val="20"/>
        </w:rPr>
        <w:t>l</w:t>
      </w:r>
      <w:r w:rsidRPr="00265184">
        <w:rPr>
          <w:rFonts w:ascii="Arial" w:hAnsi="Arial" w:cs="Arial"/>
          <w:sz w:val="20"/>
          <w:szCs w:val="20"/>
        </w:rPr>
        <w:t>it</w:t>
      </w:r>
      <w:r w:rsidRPr="00265184">
        <w:rPr>
          <w:rFonts w:ascii="Arial" w:hAnsi="Arial" w:cs="Arial"/>
          <w:spacing w:val="-2"/>
          <w:sz w:val="20"/>
          <w:szCs w:val="20"/>
        </w:rPr>
        <w:t>é(</w:t>
      </w:r>
      <w:r w:rsidRPr="00265184">
        <w:rPr>
          <w:rFonts w:ascii="Arial" w:hAnsi="Arial" w:cs="Arial"/>
          <w:sz w:val="20"/>
          <w:szCs w:val="20"/>
        </w:rPr>
        <w:t>s)</w:t>
      </w:r>
      <w:r w:rsidRPr="00265184">
        <w:rPr>
          <w:rFonts w:ascii="Arial" w:hAnsi="Arial" w:cs="Arial"/>
          <w:spacing w:val="-2"/>
          <w:sz w:val="20"/>
          <w:szCs w:val="20"/>
        </w:rPr>
        <w:t xml:space="preserve"> </w:t>
      </w:r>
      <w:r w:rsidRPr="00265184">
        <w:rPr>
          <w:rFonts w:ascii="Arial" w:hAnsi="Arial" w:cs="Arial"/>
          <w:sz w:val="20"/>
          <w:szCs w:val="20"/>
        </w:rPr>
        <w:t xml:space="preserve">du </w:t>
      </w:r>
      <w:r w:rsidRPr="00265184">
        <w:rPr>
          <w:rFonts w:ascii="Arial" w:hAnsi="Arial" w:cs="Arial"/>
          <w:spacing w:val="-3"/>
          <w:sz w:val="20"/>
          <w:szCs w:val="20"/>
        </w:rPr>
        <w:t>t</w:t>
      </w:r>
      <w:r w:rsidRPr="00265184">
        <w:rPr>
          <w:rFonts w:ascii="Arial" w:hAnsi="Arial" w:cs="Arial"/>
          <w:spacing w:val="-2"/>
          <w:sz w:val="20"/>
          <w:szCs w:val="20"/>
        </w:rPr>
        <w:t>r</w:t>
      </w:r>
      <w:r w:rsidRPr="00265184">
        <w:rPr>
          <w:rFonts w:ascii="Arial" w:hAnsi="Arial" w:cs="Arial"/>
          <w:spacing w:val="-1"/>
          <w:sz w:val="20"/>
          <w:szCs w:val="20"/>
        </w:rPr>
        <w:t>a</w:t>
      </w:r>
      <w:r w:rsidRPr="00265184">
        <w:rPr>
          <w:rFonts w:ascii="Arial" w:hAnsi="Arial" w:cs="Arial"/>
          <w:sz w:val="20"/>
          <w:szCs w:val="20"/>
        </w:rPr>
        <w:t>it</w:t>
      </w:r>
      <w:r w:rsidRPr="00265184">
        <w:rPr>
          <w:rFonts w:ascii="Arial" w:hAnsi="Arial" w:cs="Arial"/>
          <w:spacing w:val="-2"/>
          <w:sz w:val="20"/>
          <w:szCs w:val="20"/>
        </w:rPr>
        <w:t>e</w:t>
      </w:r>
      <w:r w:rsidRPr="00265184">
        <w:rPr>
          <w:rFonts w:ascii="Arial" w:hAnsi="Arial" w:cs="Arial"/>
          <w:sz w:val="20"/>
          <w:szCs w:val="20"/>
        </w:rPr>
        <w:t>m</w:t>
      </w:r>
      <w:r w:rsidRPr="00265184">
        <w:rPr>
          <w:rFonts w:ascii="Arial" w:hAnsi="Arial" w:cs="Arial"/>
          <w:spacing w:val="-2"/>
          <w:sz w:val="20"/>
          <w:szCs w:val="20"/>
        </w:rPr>
        <w:t>e</w:t>
      </w:r>
      <w:r w:rsidRPr="00265184">
        <w:rPr>
          <w:rFonts w:ascii="Arial" w:hAnsi="Arial" w:cs="Arial"/>
          <w:spacing w:val="-1"/>
          <w:sz w:val="20"/>
          <w:szCs w:val="20"/>
        </w:rPr>
        <w:t>n</w:t>
      </w:r>
      <w:r w:rsidRPr="00265184">
        <w:rPr>
          <w:rFonts w:ascii="Arial" w:hAnsi="Arial" w:cs="Arial"/>
          <w:sz w:val="20"/>
          <w:szCs w:val="20"/>
        </w:rPr>
        <w:t>t so</w:t>
      </w:r>
      <w:r w:rsidRPr="00265184">
        <w:rPr>
          <w:rFonts w:ascii="Arial" w:hAnsi="Arial" w:cs="Arial"/>
          <w:spacing w:val="-1"/>
          <w:sz w:val="20"/>
          <w:szCs w:val="20"/>
        </w:rPr>
        <w:t>n</w:t>
      </w:r>
      <w:r w:rsidRPr="00265184">
        <w:rPr>
          <w:rFonts w:ascii="Arial" w:hAnsi="Arial" w:cs="Arial"/>
          <w:sz w:val="20"/>
          <w:szCs w:val="20"/>
        </w:rPr>
        <w:t>t</w:t>
      </w:r>
      <w:r w:rsidR="00117152" w:rsidRPr="00265184">
        <w:rPr>
          <w:rFonts w:ascii="Arial" w:hAnsi="Arial" w:cs="Arial"/>
          <w:spacing w:val="-3"/>
          <w:sz w:val="20"/>
          <w:szCs w:val="20"/>
        </w:rPr>
        <w:t> </w:t>
      </w:r>
      <w:r w:rsidR="007E413F" w:rsidRPr="00265184">
        <w:rPr>
          <w:rFonts w:ascii="Arial" w:hAnsi="Arial" w:cs="Arial"/>
          <w:spacing w:val="-3"/>
          <w:sz w:val="20"/>
          <w:szCs w:val="20"/>
        </w:rPr>
        <w:t xml:space="preserve">: </w:t>
      </w:r>
      <w:r w:rsidR="00FF4D77">
        <w:rPr>
          <w:rFonts w:ascii="Arial" w:hAnsi="Arial" w:cs="Arial"/>
          <w:spacing w:val="-3"/>
          <w:sz w:val="20"/>
          <w:szCs w:val="20"/>
        </w:rPr>
        <w:tab/>
      </w:r>
      <w:r w:rsidR="00FF4D77" w:rsidRPr="00F9375F">
        <w:rPr>
          <w:rFonts w:ascii="Arial" w:hAnsi="Arial" w:cs="Arial"/>
          <w:sz w:val="20"/>
          <w:szCs w:val="20"/>
        </w:rPr>
        <w:t>Ti</w:t>
      </w:r>
      <w:r w:rsidR="00FF4D77">
        <w:rPr>
          <w:rFonts w:ascii="Arial" w:hAnsi="Arial" w:cs="Arial"/>
          <w:sz w:val="20"/>
          <w:szCs w:val="20"/>
        </w:rPr>
        <w:t xml:space="preserve">erce maintenance d’applications Jalios Platform </w:t>
      </w:r>
      <w:r w:rsidR="00FF4D77" w:rsidRPr="00F9375F">
        <w:rPr>
          <w:rFonts w:ascii="Arial" w:hAnsi="Arial" w:cs="Arial"/>
          <w:sz w:val="20"/>
          <w:szCs w:val="20"/>
        </w:rPr>
        <w:t>pour le compte de l’Agence de la biomédecine</w:t>
      </w:r>
    </w:p>
    <w:p w14:paraId="05AA4D87" w14:textId="77777777" w:rsidR="00FF4D77" w:rsidRPr="00265184" w:rsidRDefault="00FF4D77" w:rsidP="00B95A0F">
      <w:pPr>
        <w:pStyle w:val="Corpsdetexte"/>
        <w:kinsoku w:val="0"/>
        <w:overflowPunct w:val="0"/>
        <w:spacing w:line="250" w:lineRule="exact"/>
        <w:ind w:left="142" w:right="120"/>
        <w:jc w:val="both"/>
        <w:rPr>
          <w:rFonts w:ascii="Arial" w:hAnsi="Arial" w:cs="Arial"/>
          <w:sz w:val="20"/>
          <w:szCs w:val="20"/>
        </w:rPr>
      </w:pPr>
    </w:p>
    <w:p w14:paraId="716CF886" w14:textId="77777777" w:rsidR="00117152" w:rsidRPr="00FF4D77" w:rsidRDefault="003C58D3" w:rsidP="00B95A0F">
      <w:pPr>
        <w:pStyle w:val="Corpsdetexte"/>
        <w:kinsoku w:val="0"/>
        <w:overflowPunct w:val="0"/>
        <w:spacing w:line="250" w:lineRule="exact"/>
        <w:ind w:left="142" w:right="120"/>
        <w:jc w:val="both"/>
        <w:rPr>
          <w:rFonts w:ascii="Arial" w:hAnsi="Arial" w:cs="Arial"/>
          <w:sz w:val="20"/>
          <w:szCs w:val="20"/>
        </w:rPr>
      </w:pPr>
      <w:r w:rsidRPr="00265184">
        <w:rPr>
          <w:rFonts w:ascii="Arial" w:hAnsi="Arial" w:cs="Arial"/>
          <w:spacing w:val="1"/>
          <w:sz w:val="20"/>
          <w:szCs w:val="20"/>
        </w:rPr>
        <w:t>L</w:t>
      </w:r>
      <w:r w:rsidRPr="00265184">
        <w:rPr>
          <w:rFonts w:ascii="Arial" w:hAnsi="Arial" w:cs="Arial"/>
          <w:spacing w:val="-2"/>
          <w:sz w:val="20"/>
          <w:szCs w:val="20"/>
        </w:rPr>
        <w:t>e</w:t>
      </w:r>
      <w:r w:rsidRPr="00265184">
        <w:rPr>
          <w:rFonts w:ascii="Arial" w:hAnsi="Arial" w:cs="Arial"/>
          <w:sz w:val="20"/>
          <w:szCs w:val="20"/>
        </w:rPr>
        <w:t xml:space="preserve">s </w:t>
      </w:r>
      <w:r w:rsidRPr="00265184">
        <w:rPr>
          <w:rFonts w:ascii="Arial" w:hAnsi="Arial" w:cs="Arial"/>
          <w:spacing w:val="-2"/>
          <w:sz w:val="20"/>
          <w:szCs w:val="20"/>
        </w:rPr>
        <w:t>d</w:t>
      </w:r>
      <w:r w:rsidRPr="00265184">
        <w:rPr>
          <w:rFonts w:ascii="Arial" w:hAnsi="Arial" w:cs="Arial"/>
          <w:sz w:val="20"/>
          <w:szCs w:val="20"/>
        </w:rPr>
        <w:t>o</w:t>
      </w:r>
      <w:r w:rsidRPr="00265184">
        <w:rPr>
          <w:rFonts w:ascii="Arial" w:hAnsi="Arial" w:cs="Arial"/>
          <w:spacing w:val="-1"/>
          <w:sz w:val="20"/>
          <w:szCs w:val="20"/>
        </w:rPr>
        <w:t>nn</w:t>
      </w:r>
      <w:r w:rsidRPr="00265184">
        <w:rPr>
          <w:rFonts w:ascii="Arial" w:hAnsi="Arial" w:cs="Arial"/>
          <w:spacing w:val="-2"/>
          <w:sz w:val="20"/>
          <w:szCs w:val="20"/>
        </w:rPr>
        <w:t>ée</w:t>
      </w:r>
      <w:r w:rsidRPr="00265184">
        <w:rPr>
          <w:rFonts w:ascii="Arial" w:hAnsi="Arial" w:cs="Arial"/>
          <w:sz w:val="20"/>
          <w:szCs w:val="20"/>
        </w:rPr>
        <w:t>s à</w:t>
      </w:r>
      <w:r w:rsidRPr="00265184">
        <w:rPr>
          <w:rFonts w:ascii="Arial" w:hAnsi="Arial" w:cs="Arial"/>
          <w:spacing w:val="-1"/>
          <w:sz w:val="20"/>
          <w:szCs w:val="20"/>
        </w:rPr>
        <w:t xml:space="preserve"> </w:t>
      </w:r>
      <w:r w:rsidRPr="00265184">
        <w:rPr>
          <w:rFonts w:ascii="Arial" w:hAnsi="Arial" w:cs="Arial"/>
          <w:sz w:val="20"/>
          <w:szCs w:val="20"/>
        </w:rPr>
        <w:t>c</w:t>
      </w:r>
      <w:r w:rsidRPr="00265184">
        <w:rPr>
          <w:rFonts w:ascii="Arial" w:hAnsi="Arial" w:cs="Arial"/>
          <w:spacing w:val="-1"/>
          <w:sz w:val="20"/>
          <w:szCs w:val="20"/>
        </w:rPr>
        <w:t>a</w:t>
      </w:r>
      <w:r w:rsidRPr="00265184">
        <w:rPr>
          <w:rFonts w:ascii="Arial" w:hAnsi="Arial" w:cs="Arial"/>
          <w:sz w:val="20"/>
          <w:szCs w:val="20"/>
        </w:rPr>
        <w:t>r</w:t>
      </w:r>
      <w:r w:rsidRPr="00265184">
        <w:rPr>
          <w:rFonts w:ascii="Arial" w:hAnsi="Arial" w:cs="Arial"/>
          <w:spacing w:val="-1"/>
          <w:sz w:val="20"/>
          <w:szCs w:val="20"/>
        </w:rPr>
        <w:t>a</w:t>
      </w:r>
      <w:r w:rsidRPr="00265184">
        <w:rPr>
          <w:rFonts w:ascii="Arial" w:hAnsi="Arial" w:cs="Arial"/>
          <w:sz w:val="20"/>
          <w:szCs w:val="20"/>
        </w:rPr>
        <w:t>ct</w:t>
      </w:r>
      <w:r w:rsidRPr="00265184">
        <w:rPr>
          <w:rFonts w:ascii="Arial" w:hAnsi="Arial" w:cs="Arial"/>
          <w:spacing w:val="-2"/>
          <w:sz w:val="20"/>
          <w:szCs w:val="20"/>
        </w:rPr>
        <w:t>è</w:t>
      </w:r>
      <w:r w:rsidRPr="00265184">
        <w:rPr>
          <w:rFonts w:ascii="Arial" w:hAnsi="Arial" w:cs="Arial"/>
          <w:sz w:val="20"/>
          <w:szCs w:val="20"/>
        </w:rPr>
        <w:t>re</w:t>
      </w:r>
      <w:r w:rsidRPr="00265184">
        <w:rPr>
          <w:rFonts w:ascii="Arial" w:hAnsi="Arial" w:cs="Arial"/>
          <w:spacing w:val="-1"/>
          <w:sz w:val="20"/>
          <w:szCs w:val="20"/>
        </w:rPr>
        <w:t xml:space="preserve"> </w:t>
      </w:r>
      <w:r w:rsidRPr="00265184">
        <w:rPr>
          <w:rFonts w:ascii="Arial" w:hAnsi="Arial" w:cs="Arial"/>
          <w:sz w:val="20"/>
          <w:szCs w:val="20"/>
        </w:rPr>
        <w:t>p</w:t>
      </w:r>
      <w:r w:rsidRPr="00265184">
        <w:rPr>
          <w:rFonts w:ascii="Arial" w:hAnsi="Arial" w:cs="Arial"/>
          <w:spacing w:val="-2"/>
          <w:sz w:val="20"/>
          <w:szCs w:val="20"/>
        </w:rPr>
        <w:t>e</w:t>
      </w:r>
      <w:r w:rsidRPr="00265184">
        <w:rPr>
          <w:rFonts w:ascii="Arial" w:hAnsi="Arial" w:cs="Arial"/>
          <w:sz w:val="20"/>
          <w:szCs w:val="20"/>
        </w:rPr>
        <w:t>r</w:t>
      </w:r>
      <w:r w:rsidRPr="00265184">
        <w:rPr>
          <w:rFonts w:ascii="Arial" w:hAnsi="Arial" w:cs="Arial"/>
          <w:spacing w:val="-2"/>
          <w:sz w:val="20"/>
          <w:szCs w:val="20"/>
        </w:rPr>
        <w:t>s</w:t>
      </w:r>
      <w:r w:rsidRPr="00265184">
        <w:rPr>
          <w:rFonts w:ascii="Arial" w:hAnsi="Arial" w:cs="Arial"/>
          <w:sz w:val="20"/>
          <w:szCs w:val="20"/>
        </w:rPr>
        <w:t>o</w:t>
      </w:r>
      <w:r w:rsidRPr="00265184">
        <w:rPr>
          <w:rFonts w:ascii="Arial" w:hAnsi="Arial" w:cs="Arial"/>
          <w:spacing w:val="-1"/>
          <w:sz w:val="20"/>
          <w:szCs w:val="20"/>
        </w:rPr>
        <w:t>nn</w:t>
      </w:r>
      <w:r w:rsidRPr="00265184">
        <w:rPr>
          <w:rFonts w:ascii="Arial" w:hAnsi="Arial" w:cs="Arial"/>
          <w:spacing w:val="-2"/>
          <w:sz w:val="20"/>
          <w:szCs w:val="20"/>
        </w:rPr>
        <w:t>e</w:t>
      </w:r>
      <w:r w:rsidRPr="00265184">
        <w:rPr>
          <w:rFonts w:ascii="Arial" w:hAnsi="Arial" w:cs="Arial"/>
          <w:sz w:val="20"/>
          <w:szCs w:val="20"/>
        </w:rPr>
        <w:t>l</w:t>
      </w:r>
      <w:r w:rsidRPr="00265184">
        <w:rPr>
          <w:rFonts w:ascii="Arial" w:hAnsi="Arial" w:cs="Arial"/>
          <w:spacing w:val="-1"/>
          <w:sz w:val="20"/>
          <w:szCs w:val="20"/>
        </w:rPr>
        <w:t xml:space="preserve"> </w:t>
      </w:r>
      <w:r w:rsidRPr="00265184">
        <w:rPr>
          <w:rFonts w:ascii="Arial" w:hAnsi="Arial" w:cs="Arial"/>
          <w:sz w:val="20"/>
          <w:szCs w:val="20"/>
        </w:rPr>
        <w:t>tr</w:t>
      </w:r>
      <w:r w:rsidRPr="00265184">
        <w:rPr>
          <w:rFonts w:ascii="Arial" w:hAnsi="Arial" w:cs="Arial"/>
          <w:spacing w:val="-1"/>
          <w:sz w:val="20"/>
          <w:szCs w:val="20"/>
        </w:rPr>
        <w:t>a</w:t>
      </w:r>
      <w:r w:rsidRPr="00265184">
        <w:rPr>
          <w:rFonts w:ascii="Arial" w:hAnsi="Arial" w:cs="Arial"/>
          <w:sz w:val="20"/>
          <w:szCs w:val="20"/>
        </w:rPr>
        <w:t>it</w:t>
      </w:r>
      <w:r w:rsidRPr="00265184">
        <w:rPr>
          <w:rFonts w:ascii="Arial" w:hAnsi="Arial" w:cs="Arial"/>
          <w:spacing w:val="-2"/>
          <w:sz w:val="20"/>
          <w:szCs w:val="20"/>
        </w:rPr>
        <w:t>ée</w:t>
      </w:r>
      <w:r w:rsidRPr="00265184">
        <w:rPr>
          <w:rFonts w:ascii="Arial" w:hAnsi="Arial" w:cs="Arial"/>
          <w:sz w:val="20"/>
          <w:szCs w:val="20"/>
        </w:rPr>
        <w:t xml:space="preserve">s </w:t>
      </w:r>
      <w:r w:rsidRPr="00FF4D77">
        <w:rPr>
          <w:rFonts w:ascii="Arial" w:hAnsi="Arial" w:cs="Arial"/>
          <w:sz w:val="20"/>
          <w:szCs w:val="20"/>
        </w:rPr>
        <w:t>so</w:t>
      </w:r>
      <w:r w:rsidRPr="00FF4D77">
        <w:rPr>
          <w:rFonts w:ascii="Arial" w:hAnsi="Arial" w:cs="Arial"/>
          <w:spacing w:val="-4"/>
          <w:sz w:val="20"/>
          <w:szCs w:val="20"/>
        </w:rPr>
        <w:t>n</w:t>
      </w:r>
      <w:r w:rsidRPr="00FF4D77">
        <w:rPr>
          <w:rFonts w:ascii="Arial" w:hAnsi="Arial" w:cs="Arial"/>
          <w:sz w:val="20"/>
          <w:szCs w:val="20"/>
        </w:rPr>
        <w:t xml:space="preserve">t </w:t>
      </w:r>
      <w:r w:rsidR="00117152" w:rsidRPr="00FF4D77">
        <w:rPr>
          <w:rFonts w:ascii="Arial" w:hAnsi="Arial" w:cs="Arial"/>
          <w:spacing w:val="-2"/>
          <w:sz w:val="20"/>
          <w:szCs w:val="20"/>
        </w:rPr>
        <w:t xml:space="preserve">: </w:t>
      </w:r>
    </w:p>
    <w:p w14:paraId="7C872DA1" w14:textId="77777777" w:rsidR="00FF4D77" w:rsidRPr="00FF4D77" w:rsidRDefault="00FF4D77" w:rsidP="00FF4D77">
      <w:pPr>
        <w:numPr>
          <w:ilvl w:val="0"/>
          <w:numId w:val="12"/>
        </w:numPr>
        <w:kinsoku w:val="0"/>
        <w:overflowPunct w:val="0"/>
        <w:spacing w:line="250" w:lineRule="exact"/>
        <w:ind w:left="1134" w:right="120"/>
        <w:jc w:val="both"/>
        <w:rPr>
          <w:rFonts w:ascii="Arial" w:hAnsi="Arial" w:cs="Arial"/>
          <w:sz w:val="20"/>
          <w:szCs w:val="20"/>
        </w:rPr>
      </w:pPr>
      <w:r w:rsidRPr="00FF4D77">
        <w:rPr>
          <w:rFonts w:ascii="Arial" w:hAnsi="Arial" w:cs="Arial"/>
          <w:spacing w:val="-2"/>
          <w:sz w:val="20"/>
          <w:szCs w:val="20"/>
        </w:rPr>
        <w:t>Données d’identification ;</w:t>
      </w:r>
    </w:p>
    <w:p w14:paraId="68EE6A8E" w14:textId="77777777" w:rsidR="00FF4D77" w:rsidRPr="00FF4D77" w:rsidRDefault="00FF4D77" w:rsidP="00FF4D77">
      <w:pPr>
        <w:numPr>
          <w:ilvl w:val="0"/>
          <w:numId w:val="12"/>
        </w:numPr>
        <w:kinsoku w:val="0"/>
        <w:overflowPunct w:val="0"/>
        <w:spacing w:line="250" w:lineRule="exact"/>
        <w:ind w:left="1134" w:right="120"/>
        <w:jc w:val="both"/>
        <w:rPr>
          <w:rFonts w:ascii="Arial" w:hAnsi="Arial" w:cs="Arial"/>
          <w:sz w:val="20"/>
          <w:szCs w:val="20"/>
        </w:rPr>
      </w:pPr>
      <w:r w:rsidRPr="00FF4D77">
        <w:rPr>
          <w:rFonts w:ascii="Arial" w:hAnsi="Arial" w:cs="Arial"/>
          <w:spacing w:val="-2"/>
          <w:sz w:val="20"/>
          <w:szCs w:val="20"/>
        </w:rPr>
        <w:t>Données recueillies directement auprès de la personne concernée.</w:t>
      </w:r>
    </w:p>
    <w:p w14:paraId="1D7AA72C" w14:textId="77777777" w:rsidR="00117152" w:rsidRDefault="00117152" w:rsidP="00B95A0F">
      <w:pPr>
        <w:pStyle w:val="Corpsdetexte"/>
        <w:kinsoku w:val="0"/>
        <w:overflowPunct w:val="0"/>
        <w:spacing w:line="354" w:lineRule="auto"/>
        <w:ind w:left="740" w:right="4469" w:firstLine="142"/>
        <w:rPr>
          <w:rFonts w:ascii="Arial" w:hAnsi="Arial" w:cs="Arial"/>
          <w:sz w:val="20"/>
          <w:szCs w:val="20"/>
        </w:rPr>
      </w:pPr>
    </w:p>
    <w:p w14:paraId="056C17CF" w14:textId="77777777" w:rsidR="00117152" w:rsidRPr="00FF4D77" w:rsidRDefault="003C58D3" w:rsidP="00B95A0F">
      <w:pPr>
        <w:pStyle w:val="Corpsdetexte"/>
        <w:kinsoku w:val="0"/>
        <w:overflowPunct w:val="0"/>
        <w:spacing w:line="250" w:lineRule="exact"/>
        <w:ind w:left="142" w:right="120"/>
        <w:jc w:val="both"/>
        <w:rPr>
          <w:rFonts w:ascii="Arial" w:hAnsi="Arial" w:cs="Arial"/>
          <w:spacing w:val="-2"/>
          <w:sz w:val="20"/>
          <w:szCs w:val="20"/>
        </w:rPr>
      </w:pPr>
      <w:r w:rsidRPr="00265184">
        <w:rPr>
          <w:rFonts w:ascii="Arial" w:hAnsi="Arial" w:cs="Arial"/>
          <w:spacing w:val="1"/>
          <w:sz w:val="20"/>
          <w:szCs w:val="20"/>
        </w:rPr>
        <w:t>L</w:t>
      </w:r>
      <w:r w:rsidRPr="00265184">
        <w:rPr>
          <w:rFonts w:ascii="Arial" w:hAnsi="Arial" w:cs="Arial"/>
          <w:spacing w:val="-2"/>
          <w:sz w:val="20"/>
          <w:szCs w:val="20"/>
        </w:rPr>
        <w:t>e</w:t>
      </w:r>
      <w:r w:rsidRPr="00265184">
        <w:rPr>
          <w:rFonts w:ascii="Arial" w:hAnsi="Arial" w:cs="Arial"/>
          <w:sz w:val="20"/>
          <w:szCs w:val="20"/>
        </w:rPr>
        <w:t>s c</w:t>
      </w:r>
      <w:r w:rsidRPr="00265184">
        <w:rPr>
          <w:rFonts w:ascii="Arial" w:hAnsi="Arial" w:cs="Arial"/>
          <w:spacing w:val="-1"/>
          <w:sz w:val="20"/>
          <w:szCs w:val="20"/>
        </w:rPr>
        <w:t>a</w:t>
      </w:r>
      <w:r w:rsidRPr="00265184">
        <w:rPr>
          <w:rFonts w:ascii="Arial" w:hAnsi="Arial" w:cs="Arial"/>
          <w:sz w:val="20"/>
          <w:szCs w:val="20"/>
        </w:rPr>
        <w:t>té</w:t>
      </w:r>
      <w:r w:rsidRPr="00265184">
        <w:rPr>
          <w:rFonts w:ascii="Arial" w:hAnsi="Arial" w:cs="Arial"/>
          <w:spacing w:val="-3"/>
          <w:sz w:val="20"/>
          <w:szCs w:val="20"/>
        </w:rPr>
        <w:t>g</w:t>
      </w:r>
      <w:r w:rsidRPr="00265184">
        <w:rPr>
          <w:rFonts w:ascii="Arial" w:hAnsi="Arial" w:cs="Arial"/>
          <w:sz w:val="20"/>
          <w:szCs w:val="20"/>
        </w:rPr>
        <w:t>ori</w:t>
      </w:r>
      <w:r w:rsidRPr="00265184">
        <w:rPr>
          <w:rFonts w:ascii="Arial" w:hAnsi="Arial" w:cs="Arial"/>
          <w:spacing w:val="-1"/>
          <w:sz w:val="20"/>
          <w:szCs w:val="20"/>
        </w:rPr>
        <w:t>e</w:t>
      </w:r>
      <w:r w:rsidRPr="00265184">
        <w:rPr>
          <w:rFonts w:ascii="Arial" w:hAnsi="Arial" w:cs="Arial"/>
          <w:sz w:val="20"/>
          <w:szCs w:val="20"/>
        </w:rPr>
        <w:t>s</w:t>
      </w:r>
      <w:r w:rsidRPr="00265184">
        <w:rPr>
          <w:rFonts w:ascii="Arial" w:hAnsi="Arial" w:cs="Arial"/>
          <w:spacing w:val="-3"/>
          <w:sz w:val="20"/>
          <w:szCs w:val="20"/>
        </w:rPr>
        <w:t xml:space="preserve"> </w:t>
      </w:r>
      <w:r w:rsidRPr="00265184">
        <w:rPr>
          <w:rFonts w:ascii="Arial" w:hAnsi="Arial" w:cs="Arial"/>
          <w:sz w:val="20"/>
          <w:szCs w:val="20"/>
        </w:rPr>
        <w:t>de</w:t>
      </w:r>
      <w:r w:rsidRPr="00265184">
        <w:rPr>
          <w:rFonts w:ascii="Arial" w:hAnsi="Arial" w:cs="Arial"/>
          <w:spacing w:val="-2"/>
          <w:sz w:val="20"/>
          <w:szCs w:val="20"/>
        </w:rPr>
        <w:t xml:space="preserve"> </w:t>
      </w:r>
      <w:r w:rsidRPr="00265184">
        <w:rPr>
          <w:rFonts w:ascii="Arial" w:hAnsi="Arial" w:cs="Arial"/>
          <w:sz w:val="20"/>
          <w:szCs w:val="20"/>
        </w:rPr>
        <w:t>p</w:t>
      </w:r>
      <w:r w:rsidRPr="00265184">
        <w:rPr>
          <w:rFonts w:ascii="Arial" w:hAnsi="Arial" w:cs="Arial"/>
          <w:spacing w:val="-2"/>
          <w:sz w:val="20"/>
          <w:szCs w:val="20"/>
        </w:rPr>
        <w:t>e</w:t>
      </w:r>
      <w:r w:rsidRPr="00265184">
        <w:rPr>
          <w:rFonts w:ascii="Arial" w:hAnsi="Arial" w:cs="Arial"/>
          <w:sz w:val="20"/>
          <w:szCs w:val="20"/>
        </w:rPr>
        <w:t>r</w:t>
      </w:r>
      <w:r w:rsidRPr="00265184">
        <w:rPr>
          <w:rFonts w:ascii="Arial" w:hAnsi="Arial" w:cs="Arial"/>
          <w:spacing w:val="-2"/>
          <w:sz w:val="20"/>
          <w:szCs w:val="20"/>
        </w:rPr>
        <w:t>s</w:t>
      </w:r>
      <w:r w:rsidRPr="00265184">
        <w:rPr>
          <w:rFonts w:ascii="Arial" w:hAnsi="Arial" w:cs="Arial"/>
          <w:sz w:val="20"/>
          <w:szCs w:val="20"/>
        </w:rPr>
        <w:t>o</w:t>
      </w:r>
      <w:r w:rsidRPr="00265184">
        <w:rPr>
          <w:rFonts w:ascii="Arial" w:hAnsi="Arial" w:cs="Arial"/>
          <w:spacing w:val="-4"/>
          <w:sz w:val="20"/>
          <w:szCs w:val="20"/>
        </w:rPr>
        <w:t>n</w:t>
      </w:r>
      <w:r w:rsidRPr="00265184">
        <w:rPr>
          <w:rFonts w:ascii="Arial" w:hAnsi="Arial" w:cs="Arial"/>
          <w:spacing w:val="-1"/>
          <w:sz w:val="20"/>
          <w:szCs w:val="20"/>
        </w:rPr>
        <w:t>n</w:t>
      </w:r>
      <w:r w:rsidRPr="00265184">
        <w:rPr>
          <w:rFonts w:ascii="Arial" w:hAnsi="Arial" w:cs="Arial"/>
          <w:spacing w:val="-2"/>
          <w:sz w:val="20"/>
          <w:szCs w:val="20"/>
        </w:rPr>
        <w:t>e</w:t>
      </w:r>
      <w:r w:rsidRPr="00265184">
        <w:rPr>
          <w:rFonts w:ascii="Arial" w:hAnsi="Arial" w:cs="Arial"/>
          <w:sz w:val="20"/>
          <w:szCs w:val="20"/>
        </w:rPr>
        <w:t>s co</w:t>
      </w:r>
      <w:r w:rsidRPr="00265184">
        <w:rPr>
          <w:rFonts w:ascii="Arial" w:hAnsi="Arial" w:cs="Arial"/>
          <w:spacing w:val="-1"/>
          <w:sz w:val="20"/>
          <w:szCs w:val="20"/>
        </w:rPr>
        <w:t>n</w:t>
      </w:r>
      <w:r w:rsidRPr="00265184">
        <w:rPr>
          <w:rFonts w:ascii="Arial" w:hAnsi="Arial" w:cs="Arial"/>
          <w:sz w:val="20"/>
          <w:szCs w:val="20"/>
        </w:rPr>
        <w:t>cer</w:t>
      </w:r>
      <w:r w:rsidRPr="00265184">
        <w:rPr>
          <w:rFonts w:ascii="Arial" w:hAnsi="Arial" w:cs="Arial"/>
          <w:spacing w:val="-1"/>
          <w:sz w:val="20"/>
          <w:szCs w:val="20"/>
        </w:rPr>
        <w:t>n</w:t>
      </w:r>
      <w:r w:rsidRPr="00265184">
        <w:rPr>
          <w:rFonts w:ascii="Arial" w:hAnsi="Arial" w:cs="Arial"/>
          <w:spacing w:val="-2"/>
          <w:sz w:val="20"/>
          <w:szCs w:val="20"/>
        </w:rPr>
        <w:t>ée</w:t>
      </w:r>
      <w:r w:rsidRPr="00265184">
        <w:rPr>
          <w:rFonts w:ascii="Arial" w:hAnsi="Arial" w:cs="Arial"/>
          <w:sz w:val="20"/>
          <w:szCs w:val="20"/>
        </w:rPr>
        <w:t xml:space="preserve">s </w:t>
      </w:r>
      <w:r w:rsidRPr="00265184">
        <w:rPr>
          <w:rFonts w:ascii="Arial" w:hAnsi="Arial" w:cs="Arial"/>
          <w:spacing w:val="-2"/>
          <w:sz w:val="20"/>
          <w:szCs w:val="20"/>
        </w:rPr>
        <w:t>s</w:t>
      </w:r>
      <w:r w:rsidRPr="00265184">
        <w:rPr>
          <w:rFonts w:ascii="Arial" w:hAnsi="Arial" w:cs="Arial"/>
          <w:sz w:val="20"/>
          <w:szCs w:val="20"/>
        </w:rPr>
        <w:t>o</w:t>
      </w:r>
      <w:r w:rsidRPr="00265184">
        <w:rPr>
          <w:rFonts w:ascii="Arial" w:hAnsi="Arial" w:cs="Arial"/>
          <w:spacing w:val="-1"/>
          <w:sz w:val="20"/>
          <w:szCs w:val="20"/>
        </w:rPr>
        <w:t>n</w:t>
      </w:r>
      <w:r w:rsidRPr="00265184">
        <w:rPr>
          <w:rFonts w:ascii="Arial" w:hAnsi="Arial" w:cs="Arial"/>
          <w:sz w:val="20"/>
          <w:szCs w:val="20"/>
        </w:rPr>
        <w:t xml:space="preserve">t </w:t>
      </w:r>
      <w:r w:rsidR="00117152" w:rsidRPr="00FF4D77">
        <w:rPr>
          <w:rFonts w:ascii="Arial" w:hAnsi="Arial" w:cs="Arial"/>
          <w:spacing w:val="-2"/>
          <w:sz w:val="20"/>
          <w:szCs w:val="20"/>
        </w:rPr>
        <w:t>:</w:t>
      </w:r>
    </w:p>
    <w:p w14:paraId="1EDA04FE" w14:textId="77777777" w:rsidR="00FF4D77" w:rsidRPr="00FF4D77" w:rsidRDefault="00FF4D77" w:rsidP="00FF4D77">
      <w:pPr>
        <w:numPr>
          <w:ilvl w:val="0"/>
          <w:numId w:val="12"/>
        </w:numPr>
        <w:kinsoku w:val="0"/>
        <w:overflowPunct w:val="0"/>
        <w:spacing w:line="250" w:lineRule="exact"/>
        <w:ind w:left="1276" w:right="120"/>
        <w:jc w:val="both"/>
        <w:rPr>
          <w:rFonts w:ascii="Arial" w:hAnsi="Arial" w:cs="Arial"/>
          <w:spacing w:val="-2"/>
          <w:sz w:val="20"/>
          <w:szCs w:val="20"/>
        </w:rPr>
      </w:pPr>
      <w:r w:rsidRPr="00FF4D77">
        <w:rPr>
          <w:rFonts w:ascii="Arial" w:hAnsi="Arial" w:cs="Arial"/>
          <w:spacing w:val="-2"/>
          <w:sz w:val="20"/>
          <w:szCs w:val="20"/>
        </w:rPr>
        <w:t>Les personnels de l'Agence ;</w:t>
      </w:r>
    </w:p>
    <w:p w14:paraId="2CFE3EDE" w14:textId="77777777" w:rsidR="00FF4D77" w:rsidRPr="00FF4D77" w:rsidRDefault="00FF4D77" w:rsidP="00FF4D77">
      <w:pPr>
        <w:numPr>
          <w:ilvl w:val="0"/>
          <w:numId w:val="12"/>
        </w:numPr>
        <w:kinsoku w:val="0"/>
        <w:overflowPunct w:val="0"/>
        <w:spacing w:line="250" w:lineRule="exact"/>
        <w:ind w:left="1276" w:right="120"/>
        <w:jc w:val="both"/>
        <w:rPr>
          <w:rFonts w:ascii="Arial" w:hAnsi="Arial" w:cs="Arial"/>
          <w:spacing w:val="-2"/>
          <w:sz w:val="20"/>
          <w:szCs w:val="20"/>
        </w:rPr>
      </w:pPr>
      <w:r w:rsidRPr="00FF4D77">
        <w:rPr>
          <w:rFonts w:ascii="Arial" w:hAnsi="Arial" w:cs="Arial"/>
          <w:spacing w:val="-2"/>
          <w:sz w:val="20"/>
          <w:szCs w:val="20"/>
        </w:rPr>
        <w:t>Les personnels recrutés par l'Agence ;</w:t>
      </w:r>
    </w:p>
    <w:p w14:paraId="30BEA623" w14:textId="77777777" w:rsidR="00FF4D77" w:rsidRPr="00FF4D77" w:rsidRDefault="00FF4D77" w:rsidP="00FF4D77">
      <w:pPr>
        <w:numPr>
          <w:ilvl w:val="0"/>
          <w:numId w:val="12"/>
        </w:numPr>
        <w:kinsoku w:val="0"/>
        <w:overflowPunct w:val="0"/>
        <w:spacing w:line="250" w:lineRule="exact"/>
        <w:ind w:left="1276" w:right="120"/>
        <w:jc w:val="both"/>
        <w:rPr>
          <w:rFonts w:ascii="Arial" w:hAnsi="Arial" w:cs="Arial"/>
          <w:spacing w:val="-2"/>
          <w:sz w:val="20"/>
          <w:szCs w:val="20"/>
        </w:rPr>
      </w:pPr>
      <w:r w:rsidRPr="00FF4D77">
        <w:rPr>
          <w:rFonts w:ascii="Arial" w:hAnsi="Arial" w:cs="Arial"/>
          <w:spacing w:val="-2"/>
          <w:sz w:val="20"/>
          <w:szCs w:val="20"/>
        </w:rPr>
        <w:t>Les professionnels de santé.</w:t>
      </w:r>
    </w:p>
    <w:p w14:paraId="1CF85E3D" w14:textId="77777777" w:rsidR="003C58D3" w:rsidRDefault="003C58D3">
      <w:pPr>
        <w:pStyle w:val="Corpsdetexte"/>
        <w:kinsoku w:val="0"/>
        <w:overflowPunct w:val="0"/>
        <w:spacing w:line="354" w:lineRule="auto"/>
        <w:ind w:left="740" w:right="4469"/>
        <w:rPr>
          <w:rFonts w:ascii="Arial" w:hAnsi="Arial" w:cs="Arial"/>
          <w:sz w:val="20"/>
          <w:szCs w:val="20"/>
        </w:rPr>
      </w:pPr>
    </w:p>
    <w:p w14:paraId="7F44159C" w14:textId="77777777" w:rsidR="00FF4D77" w:rsidRDefault="003C58D3" w:rsidP="00FF4D77">
      <w:pPr>
        <w:pStyle w:val="Corpsdetexte"/>
        <w:kinsoku w:val="0"/>
        <w:overflowPunct w:val="0"/>
        <w:spacing w:before="1" w:line="250" w:lineRule="exact"/>
        <w:ind w:left="0" w:right="129"/>
        <w:jc w:val="both"/>
        <w:rPr>
          <w:rFonts w:ascii="Arial" w:hAnsi="Arial" w:cs="Arial"/>
          <w:spacing w:val="-3"/>
          <w:sz w:val="20"/>
          <w:szCs w:val="20"/>
        </w:rPr>
      </w:pPr>
      <w:r w:rsidRPr="00265184">
        <w:rPr>
          <w:rFonts w:ascii="Arial" w:hAnsi="Arial" w:cs="Arial"/>
          <w:sz w:val="20"/>
          <w:szCs w:val="20"/>
        </w:rPr>
        <w:lastRenderedPageBreak/>
        <w:t>Pour</w:t>
      </w:r>
      <w:r w:rsidRPr="00265184">
        <w:rPr>
          <w:rFonts w:ascii="Arial" w:hAnsi="Arial" w:cs="Arial"/>
          <w:spacing w:val="50"/>
          <w:sz w:val="20"/>
          <w:szCs w:val="20"/>
        </w:rPr>
        <w:t xml:space="preserve"> </w:t>
      </w:r>
      <w:r w:rsidRPr="00265184">
        <w:rPr>
          <w:rFonts w:ascii="Arial" w:hAnsi="Arial" w:cs="Arial"/>
          <w:spacing w:val="-1"/>
          <w:sz w:val="20"/>
          <w:szCs w:val="20"/>
        </w:rPr>
        <w:t>l</w:t>
      </w:r>
      <w:r w:rsidRPr="00265184">
        <w:rPr>
          <w:rFonts w:ascii="Arial" w:hAnsi="Arial" w:cs="Arial"/>
          <w:sz w:val="20"/>
          <w:szCs w:val="20"/>
        </w:rPr>
        <w:t>’</w:t>
      </w:r>
      <w:r w:rsidRPr="00265184">
        <w:rPr>
          <w:rFonts w:ascii="Arial" w:hAnsi="Arial" w:cs="Arial"/>
          <w:spacing w:val="-1"/>
          <w:sz w:val="20"/>
          <w:szCs w:val="20"/>
        </w:rPr>
        <w:t>e</w:t>
      </w:r>
      <w:r w:rsidRPr="00265184">
        <w:rPr>
          <w:rFonts w:ascii="Arial" w:hAnsi="Arial" w:cs="Arial"/>
          <w:spacing w:val="-2"/>
          <w:sz w:val="20"/>
          <w:szCs w:val="20"/>
        </w:rPr>
        <w:t>xé</w:t>
      </w:r>
      <w:r w:rsidRPr="00265184">
        <w:rPr>
          <w:rFonts w:ascii="Arial" w:hAnsi="Arial" w:cs="Arial"/>
          <w:sz w:val="20"/>
          <w:szCs w:val="20"/>
        </w:rPr>
        <w:t>cut</w:t>
      </w:r>
      <w:r w:rsidRPr="00265184">
        <w:rPr>
          <w:rFonts w:ascii="Arial" w:hAnsi="Arial" w:cs="Arial"/>
          <w:spacing w:val="-2"/>
          <w:sz w:val="20"/>
          <w:szCs w:val="20"/>
        </w:rPr>
        <w:t>i</w:t>
      </w:r>
      <w:r w:rsidRPr="00265184">
        <w:rPr>
          <w:rFonts w:ascii="Arial" w:hAnsi="Arial" w:cs="Arial"/>
          <w:sz w:val="20"/>
          <w:szCs w:val="20"/>
        </w:rPr>
        <w:t>on</w:t>
      </w:r>
      <w:r w:rsidRPr="00265184">
        <w:rPr>
          <w:rFonts w:ascii="Arial" w:hAnsi="Arial" w:cs="Arial"/>
          <w:spacing w:val="48"/>
          <w:sz w:val="20"/>
          <w:szCs w:val="20"/>
        </w:rPr>
        <w:t xml:space="preserve"> </w:t>
      </w:r>
      <w:r w:rsidRPr="00265184">
        <w:rPr>
          <w:rFonts w:ascii="Arial" w:hAnsi="Arial" w:cs="Arial"/>
          <w:sz w:val="20"/>
          <w:szCs w:val="20"/>
        </w:rPr>
        <w:t>du</w:t>
      </w:r>
      <w:r w:rsidRPr="00265184">
        <w:rPr>
          <w:rFonts w:ascii="Arial" w:hAnsi="Arial" w:cs="Arial"/>
          <w:spacing w:val="50"/>
          <w:sz w:val="20"/>
          <w:szCs w:val="20"/>
        </w:rPr>
        <w:t xml:space="preserve"> </w:t>
      </w:r>
      <w:r w:rsidRPr="00265184">
        <w:rPr>
          <w:rFonts w:ascii="Arial" w:hAnsi="Arial" w:cs="Arial"/>
          <w:sz w:val="20"/>
          <w:szCs w:val="20"/>
        </w:rPr>
        <w:t>s</w:t>
      </w:r>
      <w:r w:rsidRPr="00265184">
        <w:rPr>
          <w:rFonts w:ascii="Arial" w:hAnsi="Arial" w:cs="Arial"/>
          <w:spacing w:val="-3"/>
          <w:sz w:val="20"/>
          <w:szCs w:val="20"/>
        </w:rPr>
        <w:t>e</w:t>
      </w:r>
      <w:r w:rsidRPr="00265184">
        <w:rPr>
          <w:rFonts w:ascii="Arial" w:hAnsi="Arial" w:cs="Arial"/>
          <w:spacing w:val="-2"/>
          <w:sz w:val="20"/>
          <w:szCs w:val="20"/>
        </w:rPr>
        <w:t>r</w:t>
      </w:r>
      <w:r w:rsidRPr="00265184">
        <w:rPr>
          <w:rFonts w:ascii="Arial" w:hAnsi="Arial" w:cs="Arial"/>
          <w:sz w:val="20"/>
          <w:szCs w:val="20"/>
        </w:rPr>
        <w:t>vice</w:t>
      </w:r>
      <w:r w:rsidRPr="00265184">
        <w:rPr>
          <w:rFonts w:ascii="Arial" w:hAnsi="Arial" w:cs="Arial"/>
          <w:spacing w:val="49"/>
          <w:sz w:val="20"/>
          <w:szCs w:val="20"/>
        </w:rPr>
        <w:t xml:space="preserve"> </w:t>
      </w:r>
      <w:r w:rsidRPr="00265184">
        <w:rPr>
          <w:rFonts w:ascii="Arial" w:hAnsi="Arial" w:cs="Arial"/>
          <w:spacing w:val="-2"/>
          <w:sz w:val="20"/>
          <w:szCs w:val="20"/>
        </w:rPr>
        <w:t>o</w:t>
      </w:r>
      <w:r w:rsidRPr="00265184">
        <w:rPr>
          <w:rFonts w:ascii="Arial" w:hAnsi="Arial" w:cs="Arial"/>
          <w:sz w:val="20"/>
          <w:szCs w:val="20"/>
        </w:rPr>
        <w:t>bj</w:t>
      </w:r>
      <w:r w:rsidRPr="00265184">
        <w:rPr>
          <w:rFonts w:ascii="Arial" w:hAnsi="Arial" w:cs="Arial"/>
          <w:spacing w:val="-1"/>
          <w:sz w:val="20"/>
          <w:szCs w:val="20"/>
        </w:rPr>
        <w:t>e</w:t>
      </w:r>
      <w:r w:rsidRPr="00265184">
        <w:rPr>
          <w:rFonts w:ascii="Arial" w:hAnsi="Arial" w:cs="Arial"/>
          <w:sz w:val="20"/>
          <w:szCs w:val="20"/>
        </w:rPr>
        <w:t>t</w:t>
      </w:r>
      <w:r w:rsidRPr="00265184">
        <w:rPr>
          <w:rFonts w:ascii="Arial" w:hAnsi="Arial" w:cs="Arial"/>
          <w:spacing w:val="50"/>
          <w:sz w:val="20"/>
          <w:szCs w:val="20"/>
        </w:rPr>
        <w:t xml:space="preserve"> </w:t>
      </w:r>
      <w:r w:rsidRPr="00265184">
        <w:rPr>
          <w:rFonts w:ascii="Arial" w:hAnsi="Arial" w:cs="Arial"/>
          <w:sz w:val="20"/>
          <w:szCs w:val="20"/>
        </w:rPr>
        <w:t>du</w:t>
      </w:r>
      <w:r w:rsidRPr="00265184">
        <w:rPr>
          <w:rFonts w:ascii="Arial" w:hAnsi="Arial" w:cs="Arial"/>
          <w:spacing w:val="48"/>
          <w:sz w:val="20"/>
          <w:szCs w:val="20"/>
        </w:rPr>
        <w:t xml:space="preserve"> </w:t>
      </w:r>
      <w:r w:rsidRPr="00265184">
        <w:rPr>
          <w:rFonts w:ascii="Arial" w:hAnsi="Arial" w:cs="Arial"/>
          <w:sz w:val="20"/>
          <w:szCs w:val="20"/>
        </w:rPr>
        <w:t>pr</w:t>
      </w:r>
      <w:r w:rsidRPr="00265184">
        <w:rPr>
          <w:rFonts w:ascii="Arial" w:hAnsi="Arial" w:cs="Arial"/>
          <w:spacing w:val="-2"/>
          <w:sz w:val="20"/>
          <w:szCs w:val="20"/>
        </w:rPr>
        <w:t>é</w:t>
      </w:r>
      <w:r w:rsidRPr="00265184">
        <w:rPr>
          <w:rFonts w:ascii="Arial" w:hAnsi="Arial" w:cs="Arial"/>
          <w:sz w:val="20"/>
          <w:szCs w:val="20"/>
        </w:rPr>
        <w:t>se</w:t>
      </w:r>
      <w:r w:rsidRPr="00265184">
        <w:rPr>
          <w:rFonts w:ascii="Arial" w:hAnsi="Arial" w:cs="Arial"/>
          <w:spacing w:val="-2"/>
          <w:sz w:val="20"/>
          <w:szCs w:val="20"/>
        </w:rPr>
        <w:t>n</w:t>
      </w:r>
      <w:r w:rsidRPr="00265184">
        <w:rPr>
          <w:rFonts w:ascii="Arial" w:hAnsi="Arial" w:cs="Arial"/>
          <w:sz w:val="20"/>
          <w:szCs w:val="20"/>
        </w:rPr>
        <w:t>t</w:t>
      </w:r>
      <w:r w:rsidRPr="00265184">
        <w:rPr>
          <w:rFonts w:ascii="Arial" w:hAnsi="Arial" w:cs="Arial"/>
          <w:spacing w:val="50"/>
          <w:sz w:val="20"/>
          <w:szCs w:val="20"/>
        </w:rPr>
        <w:t xml:space="preserve"> </w:t>
      </w:r>
      <w:r w:rsidRPr="00265184">
        <w:rPr>
          <w:rFonts w:ascii="Arial" w:hAnsi="Arial" w:cs="Arial"/>
          <w:spacing w:val="-2"/>
          <w:sz w:val="20"/>
          <w:szCs w:val="20"/>
        </w:rPr>
        <w:t>c</w:t>
      </w:r>
      <w:r w:rsidRPr="00265184">
        <w:rPr>
          <w:rFonts w:ascii="Arial" w:hAnsi="Arial" w:cs="Arial"/>
          <w:sz w:val="20"/>
          <w:szCs w:val="20"/>
        </w:rPr>
        <w:t>o</w:t>
      </w:r>
      <w:r w:rsidRPr="00265184">
        <w:rPr>
          <w:rFonts w:ascii="Arial" w:hAnsi="Arial" w:cs="Arial"/>
          <w:spacing w:val="-1"/>
          <w:sz w:val="20"/>
          <w:szCs w:val="20"/>
        </w:rPr>
        <w:t>n</w:t>
      </w:r>
      <w:r w:rsidRPr="00265184">
        <w:rPr>
          <w:rFonts w:ascii="Arial" w:hAnsi="Arial" w:cs="Arial"/>
          <w:sz w:val="20"/>
          <w:szCs w:val="20"/>
        </w:rPr>
        <w:t>t</w:t>
      </w:r>
      <w:r w:rsidRPr="00265184">
        <w:rPr>
          <w:rFonts w:ascii="Arial" w:hAnsi="Arial" w:cs="Arial"/>
          <w:spacing w:val="1"/>
          <w:sz w:val="20"/>
          <w:szCs w:val="20"/>
        </w:rPr>
        <w:t>r</w:t>
      </w:r>
      <w:r w:rsidRPr="00265184">
        <w:rPr>
          <w:rFonts w:ascii="Arial" w:hAnsi="Arial" w:cs="Arial"/>
          <w:spacing w:val="-1"/>
          <w:sz w:val="20"/>
          <w:szCs w:val="20"/>
        </w:rPr>
        <w:t>a</w:t>
      </w:r>
      <w:r w:rsidRPr="00265184">
        <w:rPr>
          <w:rFonts w:ascii="Arial" w:hAnsi="Arial" w:cs="Arial"/>
          <w:spacing w:val="-2"/>
          <w:sz w:val="20"/>
          <w:szCs w:val="20"/>
        </w:rPr>
        <w:t>t</w:t>
      </w:r>
      <w:r w:rsidRPr="00265184">
        <w:rPr>
          <w:rFonts w:ascii="Arial" w:hAnsi="Arial" w:cs="Arial"/>
          <w:sz w:val="20"/>
          <w:szCs w:val="20"/>
        </w:rPr>
        <w:t>,</w:t>
      </w:r>
      <w:r w:rsidRPr="00265184">
        <w:rPr>
          <w:rFonts w:ascii="Arial" w:hAnsi="Arial" w:cs="Arial"/>
          <w:spacing w:val="50"/>
          <w:sz w:val="20"/>
          <w:szCs w:val="20"/>
        </w:rPr>
        <w:t xml:space="preserve"> </w:t>
      </w:r>
      <w:r w:rsidRPr="00265184">
        <w:rPr>
          <w:rFonts w:ascii="Arial" w:hAnsi="Arial" w:cs="Arial"/>
          <w:spacing w:val="-1"/>
          <w:sz w:val="20"/>
          <w:szCs w:val="20"/>
        </w:rPr>
        <w:t>l</w:t>
      </w:r>
      <w:r w:rsidRPr="00265184">
        <w:rPr>
          <w:rFonts w:ascii="Arial" w:hAnsi="Arial" w:cs="Arial"/>
          <w:sz w:val="20"/>
          <w:szCs w:val="20"/>
        </w:rPr>
        <w:t>e</w:t>
      </w:r>
      <w:r w:rsidRPr="00265184">
        <w:rPr>
          <w:rFonts w:ascii="Arial" w:hAnsi="Arial" w:cs="Arial"/>
          <w:spacing w:val="48"/>
          <w:sz w:val="20"/>
          <w:szCs w:val="20"/>
        </w:rPr>
        <w:t xml:space="preserve"> </w:t>
      </w:r>
      <w:r w:rsidRPr="00265184">
        <w:rPr>
          <w:rFonts w:ascii="Arial" w:hAnsi="Arial" w:cs="Arial"/>
          <w:sz w:val="20"/>
          <w:szCs w:val="20"/>
        </w:rPr>
        <w:t>r</w:t>
      </w:r>
      <w:r w:rsidRPr="00265184">
        <w:rPr>
          <w:rFonts w:ascii="Arial" w:hAnsi="Arial" w:cs="Arial"/>
          <w:spacing w:val="-2"/>
          <w:sz w:val="20"/>
          <w:szCs w:val="20"/>
        </w:rPr>
        <w:t>e</w:t>
      </w:r>
      <w:r w:rsidRPr="00265184">
        <w:rPr>
          <w:rFonts w:ascii="Arial" w:hAnsi="Arial" w:cs="Arial"/>
          <w:sz w:val="20"/>
          <w:szCs w:val="20"/>
        </w:rPr>
        <w:t>s</w:t>
      </w:r>
      <w:r w:rsidRPr="00265184">
        <w:rPr>
          <w:rFonts w:ascii="Arial" w:hAnsi="Arial" w:cs="Arial"/>
          <w:spacing w:val="1"/>
          <w:sz w:val="20"/>
          <w:szCs w:val="20"/>
        </w:rPr>
        <w:t>p</w:t>
      </w:r>
      <w:r w:rsidRPr="00265184">
        <w:rPr>
          <w:rFonts w:ascii="Arial" w:hAnsi="Arial" w:cs="Arial"/>
          <w:sz w:val="20"/>
          <w:szCs w:val="20"/>
        </w:rPr>
        <w:t>o</w:t>
      </w:r>
      <w:r w:rsidRPr="00265184">
        <w:rPr>
          <w:rFonts w:ascii="Arial" w:hAnsi="Arial" w:cs="Arial"/>
          <w:spacing w:val="-4"/>
          <w:sz w:val="20"/>
          <w:szCs w:val="20"/>
        </w:rPr>
        <w:t>n</w:t>
      </w:r>
      <w:r w:rsidRPr="00265184">
        <w:rPr>
          <w:rFonts w:ascii="Arial" w:hAnsi="Arial" w:cs="Arial"/>
          <w:sz w:val="20"/>
          <w:szCs w:val="20"/>
        </w:rPr>
        <w:t>sab</w:t>
      </w:r>
      <w:r w:rsidRPr="00265184">
        <w:rPr>
          <w:rFonts w:ascii="Arial" w:hAnsi="Arial" w:cs="Arial"/>
          <w:spacing w:val="-1"/>
          <w:sz w:val="20"/>
          <w:szCs w:val="20"/>
        </w:rPr>
        <w:t>l</w:t>
      </w:r>
      <w:r w:rsidRPr="00265184">
        <w:rPr>
          <w:rFonts w:ascii="Arial" w:hAnsi="Arial" w:cs="Arial"/>
          <w:sz w:val="20"/>
          <w:szCs w:val="20"/>
        </w:rPr>
        <w:t>e</w:t>
      </w:r>
      <w:r w:rsidRPr="00265184">
        <w:rPr>
          <w:rFonts w:ascii="Arial" w:hAnsi="Arial" w:cs="Arial"/>
          <w:spacing w:val="48"/>
          <w:sz w:val="20"/>
          <w:szCs w:val="20"/>
        </w:rPr>
        <w:t xml:space="preserve"> </w:t>
      </w:r>
      <w:r w:rsidRPr="00265184">
        <w:rPr>
          <w:rFonts w:ascii="Arial" w:hAnsi="Arial" w:cs="Arial"/>
          <w:spacing w:val="-2"/>
          <w:sz w:val="20"/>
          <w:szCs w:val="20"/>
        </w:rPr>
        <w:t>d</w:t>
      </w:r>
      <w:r w:rsidRPr="00265184">
        <w:rPr>
          <w:rFonts w:ascii="Arial" w:hAnsi="Arial" w:cs="Arial"/>
          <w:sz w:val="20"/>
          <w:szCs w:val="20"/>
        </w:rPr>
        <w:t>e</w:t>
      </w:r>
      <w:r w:rsidRPr="00265184">
        <w:rPr>
          <w:rFonts w:ascii="Arial" w:hAnsi="Arial" w:cs="Arial"/>
          <w:spacing w:val="48"/>
          <w:sz w:val="20"/>
          <w:szCs w:val="20"/>
        </w:rPr>
        <w:t xml:space="preserve"> </w:t>
      </w:r>
      <w:r w:rsidRPr="00265184">
        <w:rPr>
          <w:rFonts w:ascii="Arial" w:hAnsi="Arial" w:cs="Arial"/>
          <w:sz w:val="20"/>
          <w:szCs w:val="20"/>
        </w:rPr>
        <w:t>t</w:t>
      </w:r>
      <w:r w:rsidRPr="00265184">
        <w:rPr>
          <w:rFonts w:ascii="Arial" w:hAnsi="Arial" w:cs="Arial"/>
          <w:spacing w:val="1"/>
          <w:sz w:val="20"/>
          <w:szCs w:val="20"/>
        </w:rPr>
        <w:t>r</w:t>
      </w:r>
      <w:r w:rsidRPr="00265184">
        <w:rPr>
          <w:rFonts w:ascii="Arial" w:hAnsi="Arial" w:cs="Arial"/>
          <w:spacing w:val="-1"/>
          <w:sz w:val="20"/>
          <w:szCs w:val="20"/>
        </w:rPr>
        <w:t>a</w:t>
      </w:r>
      <w:r w:rsidRPr="00265184">
        <w:rPr>
          <w:rFonts w:ascii="Arial" w:hAnsi="Arial" w:cs="Arial"/>
          <w:sz w:val="20"/>
          <w:szCs w:val="20"/>
        </w:rPr>
        <w:t>it</w:t>
      </w:r>
      <w:r w:rsidRPr="00265184">
        <w:rPr>
          <w:rFonts w:ascii="Arial" w:hAnsi="Arial" w:cs="Arial"/>
          <w:spacing w:val="-2"/>
          <w:sz w:val="20"/>
          <w:szCs w:val="20"/>
        </w:rPr>
        <w:t>e</w:t>
      </w:r>
      <w:r w:rsidRPr="00265184">
        <w:rPr>
          <w:rFonts w:ascii="Arial" w:hAnsi="Arial" w:cs="Arial"/>
          <w:sz w:val="20"/>
          <w:szCs w:val="20"/>
        </w:rPr>
        <w:t>m</w:t>
      </w:r>
      <w:r w:rsidRPr="00265184">
        <w:rPr>
          <w:rFonts w:ascii="Arial" w:hAnsi="Arial" w:cs="Arial"/>
          <w:spacing w:val="-2"/>
          <w:sz w:val="20"/>
          <w:szCs w:val="20"/>
        </w:rPr>
        <w:t>e</w:t>
      </w:r>
      <w:r w:rsidRPr="00265184">
        <w:rPr>
          <w:rFonts w:ascii="Arial" w:hAnsi="Arial" w:cs="Arial"/>
          <w:spacing w:val="-1"/>
          <w:sz w:val="20"/>
          <w:szCs w:val="20"/>
        </w:rPr>
        <w:t>n</w:t>
      </w:r>
      <w:r w:rsidRPr="00265184">
        <w:rPr>
          <w:rFonts w:ascii="Arial" w:hAnsi="Arial" w:cs="Arial"/>
          <w:sz w:val="20"/>
          <w:szCs w:val="20"/>
        </w:rPr>
        <w:t>t</w:t>
      </w:r>
      <w:r w:rsidRPr="00265184">
        <w:rPr>
          <w:rFonts w:ascii="Arial" w:hAnsi="Arial" w:cs="Arial"/>
          <w:spacing w:val="50"/>
          <w:sz w:val="20"/>
          <w:szCs w:val="20"/>
        </w:rPr>
        <w:t xml:space="preserve"> </w:t>
      </w:r>
      <w:r w:rsidR="007E413F" w:rsidRPr="00265184">
        <w:rPr>
          <w:rFonts w:ascii="Arial" w:hAnsi="Arial" w:cs="Arial"/>
          <w:sz w:val="20"/>
          <w:szCs w:val="20"/>
        </w:rPr>
        <w:t>s’engage à</w:t>
      </w:r>
      <w:r w:rsidR="007E413F" w:rsidRPr="00265184">
        <w:rPr>
          <w:rFonts w:ascii="Arial" w:hAnsi="Arial" w:cs="Arial"/>
          <w:spacing w:val="50"/>
          <w:sz w:val="20"/>
          <w:szCs w:val="20"/>
        </w:rPr>
        <w:t xml:space="preserve"> </w:t>
      </w:r>
      <w:r w:rsidRPr="00265184">
        <w:rPr>
          <w:rFonts w:ascii="Arial" w:hAnsi="Arial" w:cs="Arial"/>
          <w:sz w:val="20"/>
          <w:szCs w:val="20"/>
        </w:rPr>
        <w:t>m</w:t>
      </w:r>
      <w:r w:rsidRPr="00265184">
        <w:rPr>
          <w:rFonts w:ascii="Arial" w:hAnsi="Arial" w:cs="Arial"/>
          <w:spacing w:val="-2"/>
          <w:sz w:val="20"/>
          <w:szCs w:val="20"/>
        </w:rPr>
        <w:t>e</w:t>
      </w:r>
      <w:r w:rsidRPr="00265184">
        <w:rPr>
          <w:rFonts w:ascii="Arial" w:hAnsi="Arial" w:cs="Arial"/>
          <w:sz w:val="20"/>
          <w:szCs w:val="20"/>
        </w:rPr>
        <w:t>t</w:t>
      </w:r>
      <w:r w:rsidR="007E413F" w:rsidRPr="00265184">
        <w:rPr>
          <w:rFonts w:ascii="Arial" w:hAnsi="Arial" w:cs="Arial"/>
          <w:sz w:val="20"/>
          <w:szCs w:val="20"/>
        </w:rPr>
        <w:t>tre</w:t>
      </w:r>
      <w:r w:rsidRPr="00265184">
        <w:rPr>
          <w:rFonts w:ascii="Arial" w:hAnsi="Arial" w:cs="Arial"/>
          <w:spacing w:val="50"/>
          <w:sz w:val="20"/>
          <w:szCs w:val="20"/>
        </w:rPr>
        <w:t xml:space="preserve"> </w:t>
      </w:r>
      <w:r w:rsidRPr="00265184">
        <w:rPr>
          <w:rFonts w:ascii="Arial" w:hAnsi="Arial" w:cs="Arial"/>
          <w:sz w:val="20"/>
          <w:szCs w:val="20"/>
        </w:rPr>
        <w:t>à</w:t>
      </w:r>
      <w:r w:rsidRPr="00265184">
        <w:rPr>
          <w:rFonts w:ascii="Arial" w:hAnsi="Arial" w:cs="Arial"/>
          <w:spacing w:val="48"/>
          <w:sz w:val="20"/>
          <w:szCs w:val="20"/>
        </w:rPr>
        <w:t xml:space="preserve"> </w:t>
      </w:r>
      <w:r w:rsidRPr="00265184">
        <w:rPr>
          <w:rFonts w:ascii="Arial" w:hAnsi="Arial" w:cs="Arial"/>
          <w:spacing w:val="-1"/>
          <w:sz w:val="20"/>
          <w:szCs w:val="20"/>
        </w:rPr>
        <w:t>l</w:t>
      </w:r>
      <w:r w:rsidRPr="00265184">
        <w:rPr>
          <w:rFonts w:ascii="Arial" w:hAnsi="Arial" w:cs="Arial"/>
          <w:sz w:val="20"/>
          <w:szCs w:val="20"/>
        </w:rPr>
        <w:t>a di</w:t>
      </w:r>
      <w:r w:rsidRPr="00265184">
        <w:rPr>
          <w:rFonts w:ascii="Arial" w:hAnsi="Arial" w:cs="Arial"/>
          <w:spacing w:val="-2"/>
          <w:sz w:val="20"/>
          <w:szCs w:val="20"/>
        </w:rPr>
        <w:t>s</w:t>
      </w:r>
      <w:r w:rsidRPr="00265184">
        <w:rPr>
          <w:rFonts w:ascii="Arial" w:hAnsi="Arial" w:cs="Arial"/>
          <w:sz w:val="20"/>
          <w:szCs w:val="20"/>
        </w:rPr>
        <w:t>po</w:t>
      </w:r>
      <w:r w:rsidRPr="00265184">
        <w:rPr>
          <w:rFonts w:ascii="Arial" w:hAnsi="Arial" w:cs="Arial"/>
          <w:spacing w:val="-2"/>
          <w:sz w:val="20"/>
          <w:szCs w:val="20"/>
        </w:rPr>
        <w:t>s</w:t>
      </w:r>
      <w:r w:rsidRPr="00265184">
        <w:rPr>
          <w:rFonts w:ascii="Arial" w:hAnsi="Arial" w:cs="Arial"/>
          <w:sz w:val="20"/>
          <w:szCs w:val="20"/>
        </w:rPr>
        <w:t>it</w:t>
      </w:r>
      <w:r w:rsidRPr="00265184">
        <w:rPr>
          <w:rFonts w:ascii="Arial" w:hAnsi="Arial" w:cs="Arial"/>
          <w:spacing w:val="-3"/>
          <w:sz w:val="20"/>
          <w:szCs w:val="20"/>
        </w:rPr>
        <w:t>i</w:t>
      </w:r>
      <w:r w:rsidRPr="00265184">
        <w:rPr>
          <w:rFonts w:ascii="Arial" w:hAnsi="Arial" w:cs="Arial"/>
          <w:sz w:val="20"/>
          <w:szCs w:val="20"/>
        </w:rPr>
        <w:t>on</w:t>
      </w:r>
      <w:r w:rsidRPr="00265184">
        <w:rPr>
          <w:rFonts w:ascii="Arial" w:hAnsi="Arial" w:cs="Arial"/>
          <w:spacing w:val="-1"/>
          <w:sz w:val="20"/>
          <w:szCs w:val="20"/>
        </w:rPr>
        <w:t xml:space="preserve"> </w:t>
      </w:r>
      <w:r w:rsidRPr="00265184">
        <w:rPr>
          <w:rFonts w:ascii="Arial" w:hAnsi="Arial" w:cs="Arial"/>
          <w:sz w:val="20"/>
          <w:szCs w:val="20"/>
        </w:rPr>
        <w:t xml:space="preserve">du </w:t>
      </w:r>
      <w:r w:rsidRPr="00265184">
        <w:rPr>
          <w:rFonts w:ascii="Arial" w:hAnsi="Arial" w:cs="Arial"/>
          <w:spacing w:val="-2"/>
          <w:sz w:val="20"/>
          <w:szCs w:val="20"/>
        </w:rPr>
        <w:t>s</w:t>
      </w:r>
      <w:r w:rsidRPr="00265184">
        <w:rPr>
          <w:rFonts w:ascii="Arial" w:hAnsi="Arial" w:cs="Arial"/>
          <w:sz w:val="20"/>
          <w:szCs w:val="20"/>
        </w:rPr>
        <w:t>o</w:t>
      </w:r>
      <w:r w:rsidRPr="00265184">
        <w:rPr>
          <w:rFonts w:ascii="Arial" w:hAnsi="Arial" w:cs="Arial"/>
          <w:spacing w:val="-3"/>
          <w:sz w:val="20"/>
          <w:szCs w:val="20"/>
        </w:rPr>
        <w:t>u</w:t>
      </w:r>
      <w:r w:rsidRPr="00265184">
        <w:rPr>
          <w:rFonts w:ascii="Arial" w:hAnsi="Arial" w:cs="Arial"/>
          <w:spacing w:val="2"/>
          <w:sz w:val="20"/>
          <w:szCs w:val="20"/>
        </w:rPr>
        <w:t>s</w:t>
      </w:r>
      <w:r w:rsidRPr="00265184">
        <w:rPr>
          <w:rFonts w:ascii="Arial" w:hAnsi="Arial" w:cs="Arial"/>
          <w:spacing w:val="-1"/>
          <w:sz w:val="20"/>
          <w:szCs w:val="20"/>
        </w:rPr>
        <w:t>-</w:t>
      </w:r>
      <w:r w:rsidRPr="00265184">
        <w:rPr>
          <w:rFonts w:ascii="Arial" w:hAnsi="Arial" w:cs="Arial"/>
          <w:sz w:val="20"/>
          <w:szCs w:val="20"/>
        </w:rPr>
        <w:t>t</w:t>
      </w:r>
      <w:r w:rsidRPr="00265184">
        <w:rPr>
          <w:rFonts w:ascii="Arial" w:hAnsi="Arial" w:cs="Arial"/>
          <w:spacing w:val="1"/>
          <w:sz w:val="20"/>
          <w:szCs w:val="20"/>
        </w:rPr>
        <w:t>r</w:t>
      </w:r>
      <w:r w:rsidRPr="00265184">
        <w:rPr>
          <w:rFonts w:ascii="Arial" w:hAnsi="Arial" w:cs="Arial"/>
          <w:spacing w:val="-1"/>
          <w:sz w:val="20"/>
          <w:szCs w:val="20"/>
        </w:rPr>
        <w:t>a</w:t>
      </w:r>
      <w:r w:rsidRPr="00265184">
        <w:rPr>
          <w:rFonts w:ascii="Arial" w:hAnsi="Arial" w:cs="Arial"/>
          <w:sz w:val="20"/>
          <w:szCs w:val="20"/>
        </w:rPr>
        <w:t>i</w:t>
      </w:r>
      <w:r w:rsidRPr="00265184">
        <w:rPr>
          <w:rFonts w:ascii="Arial" w:hAnsi="Arial" w:cs="Arial"/>
          <w:spacing w:val="-2"/>
          <w:sz w:val="20"/>
          <w:szCs w:val="20"/>
        </w:rPr>
        <w:t>t</w:t>
      </w:r>
      <w:r w:rsidRPr="00265184">
        <w:rPr>
          <w:rFonts w:ascii="Arial" w:hAnsi="Arial" w:cs="Arial"/>
          <w:spacing w:val="-1"/>
          <w:sz w:val="20"/>
          <w:szCs w:val="20"/>
        </w:rPr>
        <w:t>an</w:t>
      </w:r>
      <w:r w:rsidRPr="00265184">
        <w:rPr>
          <w:rFonts w:ascii="Arial" w:hAnsi="Arial" w:cs="Arial"/>
          <w:sz w:val="20"/>
          <w:szCs w:val="20"/>
        </w:rPr>
        <w:t>t l</w:t>
      </w:r>
      <w:r w:rsidRPr="00265184">
        <w:rPr>
          <w:rFonts w:ascii="Arial" w:hAnsi="Arial" w:cs="Arial"/>
          <w:spacing w:val="-2"/>
          <w:sz w:val="20"/>
          <w:szCs w:val="20"/>
        </w:rPr>
        <w:t>e</w:t>
      </w:r>
      <w:r w:rsidRPr="00265184">
        <w:rPr>
          <w:rFonts w:ascii="Arial" w:hAnsi="Arial" w:cs="Arial"/>
          <w:sz w:val="20"/>
          <w:szCs w:val="20"/>
        </w:rPr>
        <w:t>s info</w:t>
      </w:r>
      <w:r w:rsidRPr="00265184">
        <w:rPr>
          <w:rFonts w:ascii="Arial" w:hAnsi="Arial" w:cs="Arial"/>
          <w:spacing w:val="1"/>
          <w:sz w:val="20"/>
          <w:szCs w:val="20"/>
        </w:rPr>
        <w:t>r</w:t>
      </w:r>
      <w:r w:rsidRPr="00265184">
        <w:rPr>
          <w:rFonts w:ascii="Arial" w:hAnsi="Arial" w:cs="Arial"/>
          <w:sz w:val="20"/>
          <w:szCs w:val="20"/>
        </w:rPr>
        <w:t>m</w:t>
      </w:r>
      <w:r w:rsidRPr="00265184">
        <w:rPr>
          <w:rFonts w:ascii="Arial" w:hAnsi="Arial" w:cs="Arial"/>
          <w:spacing w:val="-2"/>
          <w:sz w:val="20"/>
          <w:szCs w:val="20"/>
        </w:rPr>
        <w:t>a</w:t>
      </w:r>
      <w:r w:rsidRPr="00265184">
        <w:rPr>
          <w:rFonts w:ascii="Arial" w:hAnsi="Arial" w:cs="Arial"/>
          <w:sz w:val="20"/>
          <w:szCs w:val="20"/>
        </w:rPr>
        <w:t>t</w:t>
      </w:r>
      <w:r w:rsidRPr="00265184">
        <w:rPr>
          <w:rFonts w:ascii="Arial" w:hAnsi="Arial" w:cs="Arial"/>
          <w:spacing w:val="-2"/>
          <w:sz w:val="20"/>
          <w:szCs w:val="20"/>
        </w:rPr>
        <w:t>i</w:t>
      </w:r>
      <w:r w:rsidRPr="00265184">
        <w:rPr>
          <w:rFonts w:ascii="Arial" w:hAnsi="Arial" w:cs="Arial"/>
          <w:sz w:val="20"/>
          <w:szCs w:val="20"/>
        </w:rPr>
        <w:t>o</w:t>
      </w:r>
      <w:r w:rsidRPr="00265184">
        <w:rPr>
          <w:rFonts w:ascii="Arial" w:hAnsi="Arial" w:cs="Arial"/>
          <w:spacing w:val="-1"/>
          <w:sz w:val="20"/>
          <w:szCs w:val="20"/>
        </w:rPr>
        <w:t>n</w:t>
      </w:r>
      <w:r w:rsidRPr="00265184">
        <w:rPr>
          <w:rFonts w:ascii="Arial" w:hAnsi="Arial" w:cs="Arial"/>
          <w:sz w:val="20"/>
          <w:szCs w:val="20"/>
        </w:rPr>
        <w:t xml:space="preserve">s </w:t>
      </w:r>
      <w:r w:rsidRPr="00265184">
        <w:rPr>
          <w:rFonts w:ascii="Arial" w:hAnsi="Arial" w:cs="Arial"/>
          <w:spacing w:val="-1"/>
          <w:sz w:val="20"/>
          <w:szCs w:val="20"/>
        </w:rPr>
        <w:t>n</w:t>
      </w:r>
      <w:r w:rsidRPr="00265184">
        <w:rPr>
          <w:rFonts w:ascii="Arial" w:hAnsi="Arial" w:cs="Arial"/>
          <w:spacing w:val="-2"/>
          <w:sz w:val="20"/>
          <w:szCs w:val="20"/>
        </w:rPr>
        <w:t>é</w:t>
      </w:r>
      <w:r w:rsidRPr="00265184">
        <w:rPr>
          <w:rFonts w:ascii="Arial" w:hAnsi="Arial" w:cs="Arial"/>
          <w:sz w:val="20"/>
          <w:szCs w:val="20"/>
        </w:rPr>
        <w:t>c</w:t>
      </w:r>
      <w:r w:rsidRPr="00265184">
        <w:rPr>
          <w:rFonts w:ascii="Arial" w:hAnsi="Arial" w:cs="Arial"/>
          <w:spacing w:val="-3"/>
          <w:sz w:val="20"/>
          <w:szCs w:val="20"/>
        </w:rPr>
        <w:t>e</w:t>
      </w:r>
      <w:r w:rsidRPr="00265184">
        <w:rPr>
          <w:rFonts w:ascii="Arial" w:hAnsi="Arial" w:cs="Arial"/>
          <w:sz w:val="20"/>
          <w:szCs w:val="20"/>
        </w:rPr>
        <w:t>s</w:t>
      </w:r>
      <w:r w:rsidRPr="00265184">
        <w:rPr>
          <w:rFonts w:ascii="Arial" w:hAnsi="Arial" w:cs="Arial"/>
          <w:spacing w:val="1"/>
          <w:sz w:val="20"/>
          <w:szCs w:val="20"/>
        </w:rPr>
        <w:t>s</w:t>
      </w:r>
      <w:r w:rsidRPr="00265184">
        <w:rPr>
          <w:rFonts w:ascii="Arial" w:hAnsi="Arial" w:cs="Arial"/>
          <w:spacing w:val="-1"/>
          <w:sz w:val="20"/>
          <w:szCs w:val="20"/>
        </w:rPr>
        <w:t>a</w:t>
      </w:r>
      <w:r w:rsidRPr="00265184">
        <w:rPr>
          <w:rFonts w:ascii="Arial" w:hAnsi="Arial" w:cs="Arial"/>
          <w:sz w:val="20"/>
          <w:szCs w:val="20"/>
        </w:rPr>
        <w:t>ir</w:t>
      </w:r>
      <w:r w:rsidRPr="00265184">
        <w:rPr>
          <w:rFonts w:ascii="Arial" w:hAnsi="Arial" w:cs="Arial"/>
          <w:spacing w:val="-2"/>
          <w:sz w:val="20"/>
          <w:szCs w:val="20"/>
        </w:rPr>
        <w:t>e</w:t>
      </w:r>
      <w:r w:rsidRPr="00265184">
        <w:rPr>
          <w:rFonts w:ascii="Arial" w:hAnsi="Arial" w:cs="Arial"/>
          <w:sz w:val="20"/>
          <w:szCs w:val="20"/>
        </w:rPr>
        <w:t>s</w:t>
      </w:r>
      <w:r w:rsidRPr="00265184">
        <w:rPr>
          <w:rFonts w:ascii="Arial" w:hAnsi="Arial" w:cs="Arial"/>
          <w:spacing w:val="-3"/>
          <w:sz w:val="20"/>
          <w:szCs w:val="20"/>
        </w:rPr>
        <w:t xml:space="preserve"> </w:t>
      </w:r>
      <w:r w:rsidR="007E413F" w:rsidRPr="00265184">
        <w:rPr>
          <w:rFonts w:ascii="Arial" w:hAnsi="Arial" w:cs="Arial"/>
          <w:spacing w:val="-3"/>
          <w:sz w:val="20"/>
          <w:szCs w:val="20"/>
        </w:rPr>
        <w:t>à la réalisation de la prestation.</w:t>
      </w:r>
      <w:r w:rsidR="00FF4D77">
        <w:rPr>
          <w:rFonts w:ascii="Arial" w:hAnsi="Arial" w:cs="Arial"/>
          <w:spacing w:val="-3"/>
          <w:sz w:val="20"/>
          <w:szCs w:val="20"/>
        </w:rPr>
        <w:t xml:space="preserve"> </w:t>
      </w:r>
    </w:p>
    <w:p w14:paraId="71FDFE80" w14:textId="77777777" w:rsidR="00FF4D77" w:rsidRDefault="00FF4D77" w:rsidP="00FF4D77">
      <w:pPr>
        <w:pStyle w:val="Corpsdetexte"/>
        <w:kinsoku w:val="0"/>
        <w:overflowPunct w:val="0"/>
        <w:spacing w:before="1" w:line="250" w:lineRule="exact"/>
        <w:ind w:left="0" w:right="129"/>
        <w:jc w:val="both"/>
        <w:rPr>
          <w:rFonts w:ascii="Arial" w:hAnsi="Arial" w:cs="Arial"/>
          <w:spacing w:val="-3"/>
          <w:sz w:val="20"/>
          <w:szCs w:val="20"/>
        </w:rPr>
      </w:pPr>
    </w:p>
    <w:p w14:paraId="38196604" w14:textId="77777777" w:rsidR="003C58D3" w:rsidRPr="00FF4D77" w:rsidRDefault="0042297F" w:rsidP="00FF4D77">
      <w:pPr>
        <w:pStyle w:val="Titre3"/>
        <w:numPr>
          <w:ilvl w:val="0"/>
          <w:numId w:val="3"/>
        </w:numPr>
        <w:tabs>
          <w:tab w:val="left" w:pos="567"/>
        </w:tabs>
        <w:kinsoku w:val="0"/>
        <w:overflowPunct w:val="0"/>
        <w:ind w:left="840" w:hanging="840"/>
        <w:rPr>
          <w:rFonts w:ascii="Arial" w:hAnsi="Arial" w:cs="Arial"/>
          <w:bCs w:val="0"/>
          <w:sz w:val="20"/>
          <w:szCs w:val="20"/>
        </w:rPr>
      </w:pPr>
      <w:r w:rsidRPr="00FF4D77">
        <w:rPr>
          <w:rFonts w:ascii="Arial" w:hAnsi="Arial" w:cs="Arial"/>
          <w:bCs w:val="0"/>
          <w:sz w:val="20"/>
          <w:szCs w:val="20"/>
        </w:rPr>
        <w:t>DUREE DU CONTRAT</w:t>
      </w:r>
    </w:p>
    <w:p w14:paraId="416B887C" w14:textId="77777777" w:rsidR="003C58D3" w:rsidRPr="00265184" w:rsidRDefault="003C58D3" w:rsidP="00FF4D77">
      <w:pPr>
        <w:kinsoku w:val="0"/>
        <w:overflowPunct w:val="0"/>
        <w:spacing w:line="120" w:lineRule="exact"/>
        <w:rPr>
          <w:rFonts w:ascii="Arial" w:hAnsi="Arial" w:cs="Arial"/>
          <w:sz w:val="20"/>
          <w:szCs w:val="20"/>
        </w:rPr>
      </w:pPr>
    </w:p>
    <w:p w14:paraId="555FDF80" w14:textId="77777777" w:rsidR="003C58D3" w:rsidRPr="00265184" w:rsidRDefault="003C58D3" w:rsidP="00CC6F69">
      <w:pPr>
        <w:pStyle w:val="Corpsdetexte"/>
        <w:kinsoku w:val="0"/>
        <w:overflowPunct w:val="0"/>
        <w:ind w:left="840" w:hanging="840"/>
        <w:jc w:val="both"/>
        <w:rPr>
          <w:rFonts w:ascii="Arial" w:hAnsi="Arial" w:cs="Arial"/>
          <w:spacing w:val="-2"/>
          <w:sz w:val="20"/>
          <w:szCs w:val="20"/>
        </w:rPr>
      </w:pPr>
      <w:r w:rsidRPr="00265184">
        <w:rPr>
          <w:rFonts w:ascii="Arial" w:hAnsi="Arial" w:cs="Arial"/>
          <w:spacing w:val="1"/>
          <w:sz w:val="20"/>
          <w:szCs w:val="20"/>
        </w:rPr>
        <w:t>L</w:t>
      </w:r>
      <w:r w:rsidRPr="00265184">
        <w:rPr>
          <w:rFonts w:ascii="Arial" w:hAnsi="Arial" w:cs="Arial"/>
          <w:sz w:val="20"/>
          <w:szCs w:val="20"/>
        </w:rPr>
        <w:t>e</w:t>
      </w:r>
      <w:r w:rsidRPr="00265184">
        <w:rPr>
          <w:rFonts w:ascii="Arial" w:hAnsi="Arial" w:cs="Arial"/>
          <w:spacing w:val="-1"/>
          <w:sz w:val="20"/>
          <w:szCs w:val="20"/>
        </w:rPr>
        <w:t xml:space="preserve"> </w:t>
      </w:r>
      <w:r w:rsidRPr="00265184">
        <w:rPr>
          <w:rFonts w:ascii="Arial" w:hAnsi="Arial" w:cs="Arial"/>
          <w:sz w:val="20"/>
          <w:szCs w:val="20"/>
        </w:rPr>
        <w:t>pr</w:t>
      </w:r>
      <w:r w:rsidRPr="00265184">
        <w:rPr>
          <w:rFonts w:ascii="Arial" w:hAnsi="Arial" w:cs="Arial"/>
          <w:spacing w:val="-2"/>
          <w:sz w:val="20"/>
          <w:szCs w:val="20"/>
        </w:rPr>
        <w:t>é</w:t>
      </w:r>
      <w:r w:rsidRPr="00265184">
        <w:rPr>
          <w:rFonts w:ascii="Arial" w:hAnsi="Arial" w:cs="Arial"/>
          <w:sz w:val="20"/>
          <w:szCs w:val="20"/>
        </w:rPr>
        <w:t>se</w:t>
      </w:r>
      <w:r w:rsidRPr="00265184">
        <w:rPr>
          <w:rFonts w:ascii="Arial" w:hAnsi="Arial" w:cs="Arial"/>
          <w:spacing w:val="-2"/>
          <w:sz w:val="20"/>
          <w:szCs w:val="20"/>
        </w:rPr>
        <w:t>n</w:t>
      </w:r>
      <w:r w:rsidRPr="00265184">
        <w:rPr>
          <w:rFonts w:ascii="Arial" w:hAnsi="Arial" w:cs="Arial"/>
          <w:sz w:val="20"/>
          <w:szCs w:val="20"/>
        </w:rPr>
        <w:t>t</w:t>
      </w:r>
      <w:r w:rsidRPr="00265184">
        <w:rPr>
          <w:rFonts w:ascii="Arial" w:hAnsi="Arial" w:cs="Arial"/>
          <w:spacing w:val="-3"/>
          <w:sz w:val="20"/>
          <w:szCs w:val="20"/>
        </w:rPr>
        <w:t xml:space="preserve"> </w:t>
      </w:r>
      <w:r w:rsidRPr="00265184">
        <w:rPr>
          <w:rFonts w:ascii="Arial" w:hAnsi="Arial" w:cs="Arial"/>
          <w:sz w:val="20"/>
          <w:szCs w:val="20"/>
        </w:rPr>
        <w:t>c</w:t>
      </w:r>
      <w:r w:rsidRPr="00265184">
        <w:rPr>
          <w:rFonts w:ascii="Arial" w:hAnsi="Arial" w:cs="Arial"/>
          <w:spacing w:val="1"/>
          <w:sz w:val="20"/>
          <w:szCs w:val="20"/>
        </w:rPr>
        <w:t>o</w:t>
      </w:r>
      <w:r w:rsidRPr="00265184">
        <w:rPr>
          <w:rFonts w:ascii="Arial" w:hAnsi="Arial" w:cs="Arial"/>
          <w:spacing w:val="-1"/>
          <w:sz w:val="20"/>
          <w:szCs w:val="20"/>
        </w:rPr>
        <w:t>n</w:t>
      </w:r>
      <w:r w:rsidRPr="00265184">
        <w:rPr>
          <w:rFonts w:ascii="Arial" w:hAnsi="Arial" w:cs="Arial"/>
          <w:spacing w:val="-2"/>
          <w:sz w:val="20"/>
          <w:szCs w:val="20"/>
        </w:rPr>
        <w:t>t</w:t>
      </w:r>
      <w:r w:rsidRPr="00265184">
        <w:rPr>
          <w:rFonts w:ascii="Arial" w:hAnsi="Arial" w:cs="Arial"/>
          <w:sz w:val="20"/>
          <w:szCs w:val="20"/>
        </w:rPr>
        <w:t>r</w:t>
      </w:r>
      <w:r w:rsidRPr="00265184">
        <w:rPr>
          <w:rFonts w:ascii="Arial" w:hAnsi="Arial" w:cs="Arial"/>
          <w:spacing w:val="-1"/>
          <w:sz w:val="20"/>
          <w:szCs w:val="20"/>
        </w:rPr>
        <w:t>a</w:t>
      </w:r>
      <w:r w:rsidRPr="00265184">
        <w:rPr>
          <w:rFonts w:ascii="Arial" w:hAnsi="Arial" w:cs="Arial"/>
          <w:sz w:val="20"/>
          <w:szCs w:val="20"/>
        </w:rPr>
        <w:t xml:space="preserve">t </w:t>
      </w:r>
      <w:r w:rsidRPr="00265184">
        <w:rPr>
          <w:rFonts w:ascii="Arial" w:hAnsi="Arial" w:cs="Arial"/>
          <w:spacing w:val="-1"/>
          <w:sz w:val="20"/>
          <w:szCs w:val="20"/>
        </w:rPr>
        <w:t>en</w:t>
      </w:r>
      <w:r w:rsidRPr="00265184">
        <w:rPr>
          <w:rFonts w:ascii="Arial" w:hAnsi="Arial" w:cs="Arial"/>
          <w:sz w:val="20"/>
          <w:szCs w:val="20"/>
        </w:rPr>
        <w:t>t</w:t>
      </w:r>
      <w:r w:rsidRPr="00265184">
        <w:rPr>
          <w:rFonts w:ascii="Arial" w:hAnsi="Arial" w:cs="Arial"/>
          <w:spacing w:val="1"/>
          <w:sz w:val="20"/>
          <w:szCs w:val="20"/>
        </w:rPr>
        <w:t>r</w:t>
      </w:r>
      <w:r w:rsidRPr="00265184">
        <w:rPr>
          <w:rFonts w:ascii="Arial" w:hAnsi="Arial" w:cs="Arial"/>
          <w:sz w:val="20"/>
          <w:szCs w:val="20"/>
        </w:rPr>
        <w:t>e</w:t>
      </w:r>
      <w:r w:rsidRPr="00265184">
        <w:rPr>
          <w:rFonts w:ascii="Arial" w:hAnsi="Arial" w:cs="Arial"/>
          <w:spacing w:val="-4"/>
          <w:sz w:val="20"/>
          <w:szCs w:val="20"/>
        </w:rPr>
        <w:t xml:space="preserve"> </w:t>
      </w:r>
      <w:r w:rsidRPr="00265184">
        <w:rPr>
          <w:rFonts w:ascii="Arial" w:hAnsi="Arial" w:cs="Arial"/>
          <w:spacing w:val="-2"/>
          <w:sz w:val="20"/>
          <w:szCs w:val="20"/>
        </w:rPr>
        <w:t>e</w:t>
      </w:r>
      <w:r w:rsidRPr="00265184">
        <w:rPr>
          <w:rFonts w:ascii="Arial" w:hAnsi="Arial" w:cs="Arial"/>
          <w:sz w:val="20"/>
          <w:szCs w:val="20"/>
        </w:rPr>
        <w:t>n</w:t>
      </w:r>
      <w:r w:rsidRPr="00265184">
        <w:rPr>
          <w:rFonts w:ascii="Arial" w:hAnsi="Arial" w:cs="Arial"/>
          <w:spacing w:val="-1"/>
          <w:sz w:val="20"/>
          <w:szCs w:val="20"/>
        </w:rPr>
        <w:t xml:space="preserve"> </w:t>
      </w:r>
      <w:r w:rsidRPr="00265184">
        <w:rPr>
          <w:rFonts w:ascii="Arial" w:hAnsi="Arial" w:cs="Arial"/>
          <w:sz w:val="20"/>
          <w:szCs w:val="20"/>
        </w:rPr>
        <w:t>vigu</w:t>
      </w:r>
      <w:r w:rsidRPr="00265184">
        <w:rPr>
          <w:rFonts w:ascii="Arial" w:hAnsi="Arial" w:cs="Arial"/>
          <w:spacing w:val="-1"/>
          <w:sz w:val="20"/>
          <w:szCs w:val="20"/>
        </w:rPr>
        <w:t>e</w:t>
      </w:r>
      <w:r w:rsidRPr="00265184">
        <w:rPr>
          <w:rFonts w:ascii="Arial" w:hAnsi="Arial" w:cs="Arial"/>
          <w:sz w:val="20"/>
          <w:szCs w:val="20"/>
        </w:rPr>
        <w:t>ur à</w:t>
      </w:r>
      <w:r w:rsidRPr="00265184">
        <w:rPr>
          <w:rFonts w:ascii="Arial" w:hAnsi="Arial" w:cs="Arial"/>
          <w:spacing w:val="-2"/>
          <w:sz w:val="20"/>
          <w:szCs w:val="20"/>
        </w:rPr>
        <w:t xml:space="preserve"> </w:t>
      </w:r>
      <w:r w:rsidR="007E413F" w:rsidRPr="00265184">
        <w:rPr>
          <w:rFonts w:ascii="Arial" w:hAnsi="Arial" w:cs="Arial"/>
          <w:spacing w:val="-2"/>
          <w:sz w:val="20"/>
          <w:szCs w:val="20"/>
        </w:rPr>
        <w:t>la date de sa signature et pour la durée de validité du marché.</w:t>
      </w:r>
    </w:p>
    <w:p w14:paraId="5A0E2543" w14:textId="77777777" w:rsidR="00A72BA0" w:rsidRDefault="00A72BA0" w:rsidP="007E413F">
      <w:pPr>
        <w:pStyle w:val="Corpsdetexte"/>
        <w:kinsoku w:val="0"/>
        <w:overflowPunct w:val="0"/>
        <w:ind w:left="840"/>
        <w:jc w:val="both"/>
        <w:rPr>
          <w:rFonts w:ascii="Arial" w:hAnsi="Arial" w:cs="Arial"/>
          <w:spacing w:val="-2"/>
          <w:sz w:val="20"/>
          <w:szCs w:val="20"/>
        </w:rPr>
      </w:pPr>
    </w:p>
    <w:p w14:paraId="6BB86D87" w14:textId="77777777" w:rsidR="00FF4D77" w:rsidRPr="00265184" w:rsidRDefault="00FF4D77" w:rsidP="007E413F">
      <w:pPr>
        <w:pStyle w:val="Corpsdetexte"/>
        <w:kinsoku w:val="0"/>
        <w:overflowPunct w:val="0"/>
        <w:ind w:left="840"/>
        <w:jc w:val="both"/>
        <w:rPr>
          <w:rFonts w:ascii="Arial" w:hAnsi="Arial" w:cs="Arial"/>
          <w:spacing w:val="-2"/>
          <w:sz w:val="20"/>
          <w:szCs w:val="20"/>
        </w:rPr>
      </w:pPr>
    </w:p>
    <w:p w14:paraId="1D4ECD5B" w14:textId="77777777" w:rsidR="003C58D3" w:rsidRPr="00265184" w:rsidRDefault="003C58D3">
      <w:pPr>
        <w:kinsoku w:val="0"/>
        <w:overflowPunct w:val="0"/>
        <w:spacing w:before="10" w:line="110" w:lineRule="exact"/>
        <w:rPr>
          <w:rFonts w:ascii="Arial" w:hAnsi="Arial" w:cs="Arial"/>
          <w:sz w:val="20"/>
          <w:szCs w:val="20"/>
        </w:rPr>
      </w:pPr>
    </w:p>
    <w:p w14:paraId="7328D287" w14:textId="77777777" w:rsidR="00117152" w:rsidRPr="00265184" w:rsidRDefault="0042297F" w:rsidP="00051516">
      <w:pPr>
        <w:pStyle w:val="Titre3"/>
        <w:numPr>
          <w:ilvl w:val="0"/>
          <w:numId w:val="3"/>
        </w:numPr>
        <w:tabs>
          <w:tab w:val="left" w:pos="567"/>
        </w:tabs>
        <w:kinsoku w:val="0"/>
        <w:overflowPunct w:val="0"/>
        <w:ind w:left="840" w:hanging="840"/>
        <w:rPr>
          <w:rFonts w:ascii="Arial" w:hAnsi="Arial" w:cs="Arial"/>
          <w:bCs w:val="0"/>
          <w:sz w:val="20"/>
          <w:szCs w:val="20"/>
        </w:rPr>
      </w:pPr>
      <w:r w:rsidRPr="00265184">
        <w:rPr>
          <w:rFonts w:ascii="Arial" w:hAnsi="Arial" w:cs="Arial"/>
          <w:bCs w:val="0"/>
          <w:sz w:val="20"/>
          <w:szCs w:val="20"/>
        </w:rPr>
        <w:t>DISPOSITIONS GENERALES </w:t>
      </w:r>
    </w:p>
    <w:p w14:paraId="00218746" w14:textId="77777777" w:rsidR="002D3B12" w:rsidRPr="00FF4D77" w:rsidRDefault="002D3B12" w:rsidP="002D3B12">
      <w:pPr>
        <w:pStyle w:val="Corpsdetexte"/>
        <w:ind w:right="108"/>
        <w:jc w:val="both"/>
        <w:rPr>
          <w:rFonts w:ascii="Arial" w:hAnsi="Arial" w:cs="Arial"/>
          <w:spacing w:val="-1"/>
          <w:sz w:val="16"/>
          <w:szCs w:val="16"/>
        </w:rPr>
      </w:pPr>
    </w:p>
    <w:p w14:paraId="214F3038" w14:textId="77777777" w:rsidR="002D3B12" w:rsidRPr="00265184" w:rsidRDefault="002D3B12" w:rsidP="00CC6F69">
      <w:pPr>
        <w:pStyle w:val="Corpsdetexte"/>
        <w:ind w:left="0" w:right="108"/>
        <w:jc w:val="both"/>
        <w:rPr>
          <w:rFonts w:ascii="Arial" w:hAnsi="Arial" w:cs="Arial"/>
          <w:i/>
          <w:sz w:val="20"/>
          <w:szCs w:val="20"/>
        </w:rPr>
      </w:pPr>
      <w:r w:rsidRPr="00265184">
        <w:rPr>
          <w:rFonts w:ascii="Arial" w:hAnsi="Arial" w:cs="Arial"/>
          <w:spacing w:val="-1"/>
          <w:sz w:val="20"/>
          <w:szCs w:val="20"/>
        </w:rPr>
        <w:t>Les</w:t>
      </w:r>
      <w:r w:rsidRPr="00265184">
        <w:rPr>
          <w:rFonts w:ascii="Arial" w:hAnsi="Arial" w:cs="Arial"/>
          <w:spacing w:val="3"/>
          <w:sz w:val="20"/>
          <w:szCs w:val="20"/>
        </w:rPr>
        <w:t xml:space="preserve"> </w:t>
      </w:r>
      <w:r w:rsidRPr="00265184">
        <w:rPr>
          <w:rFonts w:ascii="Arial" w:hAnsi="Arial" w:cs="Arial"/>
          <w:spacing w:val="-1"/>
          <w:sz w:val="20"/>
          <w:szCs w:val="20"/>
        </w:rPr>
        <w:t>supports</w:t>
      </w:r>
      <w:r w:rsidRPr="00265184">
        <w:rPr>
          <w:rFonts w:ascii="Arial" w:hAnsi="Arial" w:cs="Arial"/>
          <w:spacing w:val="2"/>
          <w:sz w:val="20"/>
          <w:szCs w:val="20"/>
        </w:rPr>
        <w:t xml:space="preserve"> </w:t>
      </w:r>
      <w:r w:rsidRPr="00265184">
        <w:rPr>
          <w:rFonts w:ascii="Arial" w:hAnsi="Arial" w:cs="Arial"/>
          <w:spacing w:val="-1"/>
          <w:sz w:val="20"/>
          <w:szCs w:val="20"/>
        </w:rPr>
        <w:t>informatiques</w:t>
      </w:r>
      <w:r w:rsidRPr="00265184">
        <w:rPr>
          <w:rFonts w:ascii="Arial" w:hAnsi="Arial" w:cs="Arial"/>
          <w:spacing w:val="3"/>
          <w:sz w:val="20"/>
          <w:szCs w:val="20"/>
        </w:rPr>
        <w:t xml:space="preserve"> </w:t>
      </w:r>
      <w:r w:rsidRPr="00265184">
        <w:rPr>
          <w:rFonts w:ascii="Arial" w:hAnsi="Arial" w:cs="Arial"/>
          <w:sz w:val="20"/>
          <w:szCs w:val="20"/>
        </w:rPr>
        <w:t>et</w:t>
      </w:r>
      <w:r w:rsidRPr="00265184">
        <w:rPr>
          <w:rFonts w:ascii="Arial" w:hAnsi="Arial" w:cs="Arial"/>
          <w:spacing w:val="2"/>
          <w:sz w:val="20"/>
          <w:szCs w:val="20"/>
        </w:rPr>
        <w:t xml:space="preserve"> </w:t>
      </w:r>
      <w:r w:rsidRPr="00265184">
        <w:rPr>
          <w:rFonts w:ascii="Arial" w:hAnsi="Arial" w:cs="Arial"/>
          <w:spacing w:val="-1"/>
          <w:sz w:val="20"/>
          <w:szCs w:val="20"/>
        </w:rPr>
        <w:t>documents</w:t>
      </w:r>
      <w:r w:rsidRPr="00265184">
        <w:rPr>
          <w:rFonts w:ascii="Arial" w:hAnsi="Arial" w:cs="Arial"/>
          <w:spacing w:val="3"/>
          <w:sz w:val="20"/>
          <w:szCs w:val="20"/>
        </w:rPr>
        <w:t xml:space="preserve"> </w:t>
      </w:r>
      <w:r w:rsidRPr="00265184">
        <w:rPr>
          <w:rFonts w:ascii="Arial" w:hAnsi="Arial" w:cs="Arial"/>
          <w:spacing w:val="-1"/>
          <w:sz w:val="20"/>
          <w:szCs w:val="20"/>
        </w:rPr>
        <w:t>fournis</w:t>
      </w:r>
      <w:r w:rsidRPr="00265184">
        <w:rPr>
          <w:rFonts w:ascii="Arial" w:hAnsi="Arial" w:cs="Arial"/>
          <w:spacing w:val="3"/>
          <w:sz w:val="20"/>
          <w:szCs w:val="20"/>
        </w:rPr>
        <w:t xml:space="preserve"> </w:t>
      </w:r>
      <w:r w:rsidRPr="00265184">
        <w:rPr>
          <w:rFonts w:ascii="Arial" w:hAnsi="Arial" w:cs="Arial"/>
          <w:sz w:val="20"/>
          <w:szCs w:val="20"/>
        </w:rPr>
        <w:t>par</w:t>
      </w:r>
      <w:r w:rsidRPr="00265184">
        <w:rPr>
          <w:rFonts w:ascii="Arial" w:hAnsi="Arial" w:cs="Arial"/>
          <w:spacing w:val="2"/>
          <w:sz w:val="20"/>
          <w:szCs w:val="20"/>
        </w:rPr>
        <w:t xml:space="preserve"> le responsable de traitement au sous-traitant</w:t>
      </w:r>
      <w:r w:rsidRPr="00265184">
        <w:rPr>
          <w:rFonts w:ascii="Arial" w:hAnsi="Arial" w:cs="Arial"/>
          <w:spacing w:val="1"/>
          <w:sz w:val="20"/>
          <w:szCs w:val="20"/>
        </w:rPr>
        <w:t xml:space="preserve"> </w:t>
      </w:r>
      <w:r w:rsidRPr="00265184">
        <w:rPr>
          <w:rFonts w:ascii="Arial" w:hAnsi="Arial" w:cs="Arial"/>
          <w:spacing w:val="-1"/>
          <w:sz w:val="20"/>
          <w:szCs w:val="20"/>
        </w:rPr>
        <w:t>restent</w:t>
      </w:r>
      <w:r w:rsidRPr="00265184">
        <w:rPr>
          <w:rFonts w:ascii="Arial" w:hAnsi="Arial" w:cs="Arial"/>
          <w:spacing w:val="2"/>
          <w:sz w:val="20"/>
          <w:szCs w:val="20"/>
        </w:rPr>
        <w:t xml:space="preserve"> </w:t>
      </w:r>
      <w:r w:rsidRPr="00265184">
        <w:rPr>
          <w:rFonts w:ascii="Arial" w:hAnsi="Arial" w:cs="Arial"/>
          <w:spacing w:val="-1"/>
          <w:sz w:val="20"/>
          <w:szCs w:val="20"/>
        </w:rPr>
        <w:t>la</w:t>
      </w:r>
      <w:r w:rsidRPr="00265184">
        <w:rPr>
          <w:rFonts w:ascii="Arial" w:hAnsi="Arial" w:cs="Arial"/>
          <w:spacing w:val="2"/>
          <w:sz w:val="20"/>
          <w:szCs w:val="20"/>
        </w:rPr>
        <w:t xml:space="preserve"> </w:t>
      </w:r>
      <w:r w:rsidRPr="00265184">
        <w:rPr>
          <w:rFonts w:ascii="Arial" w:hAnsi="Arial" w:cs="Arial"/>
          <w:spacing w:val="-1"/>
          <w:sz w:val="20"/>
          <w:szCs w:val="20"/>
        </w:rPr>
        <w:t>propriété</w:t>
      </w:r>
      <w:r w:rsidRPr="00265184">
        <w:rPr>
          <w:rFonts w:ascii="Arial" w:hAnsi="Arial" w:cs="Arial"/>
          <w:spacing w:val="2"/>
          <w:sz w:val="20"/>
          <w:szCs w:val="20"/>
        </w:rPr>
        <w:t xml:space="preserve"> </w:t>
      </w:r>
      <w:r w:rsidRPr="00265184">
        <w:rPr>
          <w:rFonts w:ascii="Arial" w:hAnsi="Arial" w:cs="Arial"/>
          <w:sz w:val="20"/>
          <w:szCs w:val="20"/>
        </w:rPr>
        <w:t>de</w:t>
      </w:r>
      <w:r w:rsidR="00A72BA0" w:rsidRPr="00265184">
        <w:rPr>
          <w:rFonts w:ascii="Arial" w:hAnsi="Arial" w:cs="Arial"/>
          <w:sz w:val="20"/>
          <w:szCs w:val="20"/>
        </w:rPr>
        <w:t xml:space="preserve"> </w:t>
      </w:r>
      <w:r w:rsidRPr="00265184">
        <w:rPr>
          <w:rFonts w:ascii="Arial" w:hAnsi="Arial" w:cs="Arial"/>
          <w:sz w:val="20"/>
          <w:szCs w:val="20"/>
        </w:rPr>
        <w:t>l’Agence de la biomédecine.</w:t>
      </w:r>
    </w:p>
    <w:p w14:paraId="75F99920" w14:textId="77777777" w:rsidR="002D3B12" w:rsidRPr="00265184" w:rsidRDefault="002D3B12" w:rsidP="00CC6F69">
      <w:pPr>
        <w:pStyle w:val="Corpsdetexte"/>
        <w:ind w:left="0" w:right="108"/>
        <w:jc w:val="both"/>
        <w:rPr>
          <w:rFonts w:ascii="Arial" w:hAnsi="Arial" w:cs="Arial"/>
          <w:i/>
          <w:sz w:val="20"/>
          <w:szCs w:val="20"/>
        </w:rPr>
      </w:pPr>
    </w:p>
    <w:p w14:paraId="0374657A" w14:textId="77777777" w:rsidR="002D3B12" w:rsidRPr="00265184" w:rsidRDefault="002D3B12" w:rsidP="00CC6F69">
      <w:pPr>
        <w:pStyle w:val="Corpsdetexte"/>
        <w:ind w:left="0" w:right="109"/>
        <w:jc w:val="both"/>
        <w:rPr>
          <w:rFonts w:ascii="Arial" w:hAnsi="Arial" w:cs="Arial"/>
          <w:spacing w:val="-1"/>
          <w:sz w:val="20"/>
          <w:szCs w:val="20"/>
        </w:rPr>
      </w:pPr>
      <w:r w:rsidRPr="00265184">
        <w:rPr>
          <w:rFonts w:ascii="Arial" w:hAnsi="Arial" w:cs="Arial"/>
          <w:sz w:val="20"/>
          <w:szCs w:val="20"/>
        </w:rPr>
        <w:t>Les</w:t>
      </w:r>
      <w:r w:rsidRPr="00265184">
        <w:rPr>
          <w:rFonts w:ascii="Arial" w:hAnsi="Arial" w:cs="Arial"/>
          <w:spacing w:val="42"/>
          <w:sz w:val="20"/>
          <w:szCs w:val="20"/>
        </w:rPr>
        <w:t xml:space="preserve"> </w:t>
      </w:r>
      <w:r w:rsidRPr="00265184">
        <w:rPr>
          <w:rFonts w:ascii="Arial" w:hAnsi="Arial" w:cs="Arial"/>
          <w:spacing w:val="-1"/>
          <w:sz w:val="20"/>
          <w:szCs w:val="20"/>
        </w:rPr>
        <w:t>données</w:t>
      </w:r>
      <w:r w:rsidRPr="00265184">
        <w:rPr>
          <w:rFonts w:ascii="Arial" w:hAnsi="Arial" w:cs="Arial"/>
          <w:spacing w:val="42"/>
          <w:sz w:val="20"/>
          <w:szCs w:val="20"/>
        </w:rPr>
        <w:t xml:space="preserve"> </w:t>
      </w:r>
      <w:r w:rsidRPr="00265184">
        <w:rPr>
          <w:rFonts w:ascii="Arial" w:hAnsi="Arial" w:cs="Arial"/>
          <w:spacing w:val="-1"/>
          <w:sz w:val="20"/>
          <w:szCs w:val="20"/>
        </w:rPr>
        <w:t>contenues</w:t>
      </w:r>
      <w:r w:rsidRPr="00265184">
        <w:rPr>
          <w:rFonts w:ascii="Arial" w:hAnsi="Arial" w:cs="Arial"/>
          <w:spacing w:val="42"/>
          <w:sz w:val="20"/>
          <w:szCs w:val="20"/>
        </w:rPr>
        <w:t xml:space="preserve"> </w:t>
      </w:r>
      <w:r w:rsidRPr="00265184">
        <w:rPr>
          <w:rFonts w:ascii="Arial" w:hAnsi="Arial" w:cs="Arial"/>
          <w:spacing w:val="-1"/>
          <w:sz w:val="20"/>
          <w:szCs w:val="20"/>
        </w:rPr>
        <w:t>dans</w:t>
      </w:r>
      <w:r w:rsidRPr="00265184">
        <w:rPr>
          <w:rFonts w:ascii="Arial" w:hAnsi="Arial" w:cs="Arial"/>
          <w:spacing w:val="44"/>
          <w:sz w:val="20"/>
          <w:szCs w:val="20"/>
        </w:rPr>
        <w:t xml:space="preserve"> </w:t>
      </w:r>
      <w:r w:rsidRPr="00265184">
        <w:rPr>
          <w:rFonts w:ascii="Arial" w:hAnsi="Arial" w:cs="Arial"/>
          <w:spacing w:val="-1"/>
          <w:sz w:val="20"/>
          <w:szCs w:val="20"/>
        </w:rPr>
        <w:t>ces</w:t>
      </w:r>
      <w:r w:rsidRPr="00265184">
        <w:rPr>
          <w:rFonts w:ascii="Arial" w:hAnsi="Arial" w:cs="Arial"/>
          <w:spacing w:val="42"/>
          <w:sz w:val="20"/>
          <w:szCs w:val="20"/>
        </w:rPr>
        <w:t xml:space="preserve"> </w:t>
      </w:r>
      <w:r w:rsidRPr="00265184">
        <w:rPr>
          <w:rFonts w:ascii="Arial" w:hAnsi="Arial" w:cs="Arial"/>
          <w:spacing w:val="-1"/>
          <w:sz w:val="20"/>
          <w:szCs w:val="20"/>
        </w:rPr>
        <w:t>supports</w:t>
      </w:r>
      <w:r w:rsidRPr="00265184">
        <w:rPr>
          <w:rFonts w:ascii="Arial" w:hAnsi="Arial" w:cs="Arial"/>
          <w:spacing w:val="42"/>
          <w:sz w:val="20"/>
          <w:szCs w:val="20"/>
        </w:rPr>
        <w:t xml:space="preserve"> </w:t>
      </w:r>
      <w:r w:rsidRPr="00265184">
        <w:rPr>
          <w:rFonts w:ascii="Arial" w:hAnsi="Arial" w:cs="Arial"/>
          <w:sz w:val="20"/>
          <w:szCs w:val="20"/>
        </w:rPr>
        <w:t>et</w:t>
      </w:r>
      <w:r w:rsidRPr="00265184">
        <w:rPr>
          <w:rFonts w:ascii="Arial" w:hAnsi="Arial" w:cs="Arial"/>
          <w:spacing w:val="43"/>
          <w:sz w:val="20"/>
          <w:szCs w:val="20"/>
        </w:rPr>
        <w:t xml:space="preserve"> </w:t>
      </w:r>
      <w:r w:rsidRPr="00265184">
        <w:rPr>
          <w:rFonts w:ascii="Arial" w:hAnsi="Arial" w:cs="Arial"/>
          <w:spacing w:val="-1"/>
          <w:sz w:val="20"/>
          <w:szCs w:val="20"/>
        </w:rPr>
        <w:t>documents</w:t>
      </w:r>
      <w:r w:rsidRPr="00265184">
        <w:rPr>
          <w:rFonts w:ascii="Arial" w:hAnsi="Arial" w:cs="Arial"/>
          <w:spacing w:val="44"/>
          <w:sz w:val="20"/>
          <w:szCs w:val="20"/>
        </w:rPr>
        <w:t xml:space="preserve"> </w:t>
      </w:r>
      <w:r w:rsidRPr="00265184">
        <w:rPr>
          <w:rFonts w:ascii="Arial" w:hAnsi="Arial" w:cs="Arial"/>
          <w:spacing w:val="-1"/>
          <w:sz w:val="20"/>
          <w:szCs w:val="20"/>
        </w:rPr>
        <w:t>sont</w:t>
      </w:r>
      <w:r w:rsidRPr="00265184">
        <w:rPr>
          <w:rFonts w:ascii="Arial" w:hAnsi="Arial" w:cs="Arial"/>
          <w:spacing w:val="42"/>
          <w:sz w:val="20"/>
          <w:szCs w:val="20"/>
        </w:rPr>
        <w:t xml:space="preserve"> </w:t>
      </w:r>
      <w:r w:rsidRPr="00265184">
        <w:rPr>
          <w:rFonts w:ascii="Arial" w:hAnsi="Arial" w:cs="Arial"/>
          <w:spacing w:val="-1"/>
          <w:sz w:val="20"/>
          <w:szCs w:val="20"/>
        </w:rPr>
        <w:t>strictement</w:t>
      </w:r>
      <w:r w:rsidRPr="00265184">
        <w:rPr>
          <w:rFonts w:ascii="Arial" w:hAnsi="Arial" w:cs="Arial"/>
          <w:spacing w:val="41"/>
          <w:sz w:val="20"/>
          <w:szCs w:val="20"/>
        </w:rPr>
        <w:t xml:space="preserve"> </w:t>
      </w:r>
      <w:r w:rsidRPr="00265184">
        <w:rPr>
          <w:rFonts w:ascii="Arial" w:hAnsi="Arial" w:cs="Arial"/>
          <w:spacing w:val="-1"/>
          <w:sz w:val="20"/>
          <w:szCs w:val="20"/>
        </w:rPr>
        <w:t>couvertes</w:t>
      </w:r>
      <w:r w:rsidRPr="00265184">
        <w:rPr>
          <w:rFonts w:ascii="Arial" w:hAnsi="Arial" w:cs="Arial"/>
          <w:spacing w:val="42"/>
          <w:sz w:val="20"/>
          <w:szCs w:val="20"/>
        </w:rPr>
        <w:t xml:space="preserve"> </w:t>
      </w:r>
      <w:r w:rsidRPr="00265184">
        <w:rPr>
          <w:rFonts w:ascii="Arial" w:hAnsi="Arial" w:cs="Arial"/>
          <w:sz w:val="20"/>
          <w:szCs w:val="20"/>
        </w:rPr>
        <w:t>par</w:t>
      </w:r>
      <w:r w:rsidRPr="00265184">
        <w:rPr>
          <w:rFonts w:ascii="Arial" w:hAnsi="Arial" w:cs="Arial"/>
          <w:spacing w:val="41"/>
          <w:sz w:val="20"/>
          <w:szCs w:val="20"/>
        </w:rPr>
        <w:t xml:space="preserve"> </w:t>
      </w:r>
      <w:r w:rsidRPr="00265184">
        <w:rPr>
          <w:rFonts w:ascii="Arial" w:hAnsi="Arial" w:cs="Arial"/>
          <w:sz w:val="20"/>
          <w:szCs w:val="20"/>
        </w:rPr>
        <w:t>le</w:t>
      </w:r>
      <w:r w:rsidRPr="00265184">
        <w:rPr>
          <w:rFonts w:ascii="Arial" w:hAnsi="Arial" w:cs="Arial"/>
          <w:spacing w:val="41"/>
          <w:sz w:val="20"/>
          <w:szCs w:val="20"/>
        </w:rPr>
        <w:t xml:space="preserve"> </w:t>
      </w:r>
      <w:r w:rsidRPr="00265184">
        <w:rPr>
          <w:rFonts w:ascii="Arial" w:hAnsi="Arial" w:cs="Arial"/>
          <w:sz w:val="20"/>
          <w:szCs w:val="20"/>
        </w:rPr>
        <w:t>secret</w:t>
      </w:r>
      <w:r w:rsidRPr="00265184">
        <w:rPr>
          <w:rFonts w:ascii="Arial" w:hAnsi="Arial" w:cs="Arial"/>
          <w:spacing w:val="69"/>
          <w:w w:val="99"/>
          <w:sz w:val="20"/>
          <w:szCs w:val="20"/>
        </w:rPr>
        <w:t xml:space="preserve"> </w:t>
      </w:r>
      <w:r w:rsidRPr="00265184">
        <w:rPr>
          <w:rFonts w:ascii="Arial" w:hAnsi="Arial" w:cs="Arial"/>
          <w:spacing w:val="-1"/>
          <w:sz w:val="20"/>
          <w:szCs w:val="20"/>
        </w:rPr>
        <w:t>professionnel</w:t>
      </w:r>
      <w:r w:rsidRPr="00265184">
        <w:rPr>
          <w:rFonts w:ascii="Arial" w:hAnsi="Arial" w:cs="Arial"/>
          <w:spacing w:val="16"/>
          <w:sz w:val="20"/>
          <w:szCs w:val="20"/>
        </w:rPr>
        <w:t xml:space="preserve"> </w:t>
      </w:r>
      <w:r w:rsidRPr="00265184">
        <w:rPr>
          <w:rFonts w:ascii="Arial" w:hAnsi="Arial" w:cs="Arial"/>
          <w:spacing w:val="-1"/>
          <w:sz w:val="20"/>
          <w:szCs w:val="20"/>
        </w:rPr>
        <w:t>(article</w:t>
      </w:r>
      <w:r w:rsidRPr="00265184">
        <w:rPr>
          <w:rFonts w:ascii="Arial" w:hAnsi="Arial" w:cs="Arial"/>
          <w:spacing w:val="16"/>
          <w:sz w:val="20"/>
          <w:szCs w:val="20"/>
        </w:rPr>
        <w:t xml:space="preserve"> </w:t>
      </w:r>
      <w:r w:rsidRPr="00265184">
        <w:rPr>
          <w:rFonts w:ascii="Arial" w:hAnsi="Arial" w:cs="Arial"/>
          <w:spacing w:val="-1"/>
          <w:sz w:val="20"/>
          <w:szCs w:val="20"/>
        </w:rPr>
        <w:t>226-13</w:t>
      </w:r>
      <w:r w:rsidRPr="00265184">
        <w:rPr>
          <w:rFonts w:ascii="Arial" w:hAnsi="Arial" w:cs="Arial"/>
          <w:spacing w:val="13"/>
          <w:sz w:val="20"/>
          <w:szCs w:val="20"/>
        </w:rPr>
        <w:t xml:space="preserve"> </w:t>
      </w:r>
      <w:r w:rsidRPr="00265184">
        <w:rPr>
          <w:rFonts w:ascii="Arial" w:hAnsi="Arial" w:cs="Arial"/>
          <w:sz w:val="20"/>
          <w:szCs w:val="20"/>
        </w:rPr>
        <w:t>du</w:t>
      </w:r>
      <w:r w:rsidRPr="00265184">
        <w:rPr>
          <w:rFonts w:ascii="Arial" w:hAnsi="Arial" w:cs="Arial"/>
          <w:spacing w:val="16"/>
          <w:sz w:val="20"/>
          <w:szCs w:val="20"/>
        </w:rPr>
        <w:t xml:space="preserve"> </w:t>
      </w:r>
      <w:r w:rsidRPr="00265184">
        <w:rPr>
          <w:rFonts w:ascii="Arial" w:hAnsi="Arial" w:cs="Arial"/>
          <w:spacing w:val="-1"/>
          <w:sz w:val="20"/>
          <w:szCs w:val="20"/>
        </w:rPr>
        <w:t>code</w:t>
      </w:r>
      <w:r w:rsidRPr="00265184">
        <w:rPr>
          <w:rFonts w:ascii="Arial" w:hAnsi="Arial" w:cs="Arial"/>
          <w:spacing w:val="14"/>
          <w:sz w:val="20"/>
          <w:szCs w:val="20"/>
        </w:rPr>
        <w:t xml:space="preserve"> </w:t>
      </w:r>
      <w:r w:rsidRPr="00265184">
        <w:rPr>
          <w:rFonts w:ascii="Arial" w:hAnsi="Arial" w:cs="Arial"/>
          <w:spacing w:val="-1"/>
          <w:sz w:val="20"/>
          <w:szCs w:val="20"/>
        </w:rPr>
        <w:t>pénal),</w:t>
      </w:r>
      <w:r w:rsidRPr="00265184">
        <w:rPr>
          <w:rFonts w:ascii="Arial" w:hAnsi="Arial" w:cs="Arial"/>
          <w:spacing w:val="15"/>
          <w:sz w:val="20"/>
          <w:szCs w:val="20"/>
        </w:rPr>
        <w:t xml:space="preserve"> </w:t>
      </w:r>
      <w:r w:rsidRPr="00265184">
        <w:rPr>
          <w:rFonts w:ascii="Arial" w:hAnsi="Arial" w:cs="Arial"/>
          <w:spacing w:val="-1"/>
          <w:sz w:val="20"/>
          <w:szCs w:val="20"/>
        </w:rPr>
        <w:t>il</w:t>
      </w:r>
      <w:r w:rsidRPr="00265184">
        <w:rPr>
          <w:rFonts w:ascii="Arial" w:hAnsi="Arial" w:cs="Arial"/>
          <w:spacing w:val="16"/>
          <w:sz w:val="20"/>
          <w:szCs w:val="20"/>
        </w:rPr>
        <w:t xml:space="preserve"> </w:t>
      </w:r>
      <w:r w:rsidRPr="00265184">
        <w:rPr>
          <w:rFonts w:ascii="Arial" w:hAnsi="Arial" w:cs="Arial"/>
          <w:spacing w:val="-1"/>
          <w:sz w:val="20"/>
          <w:szCs w:val="20"/>
        </w:rPr>
        <w:t>en</w:t>
      </w:r>
      <w:r w:rsidRPr="00265184">
        <w:rPr>
          <w:rFonts w:ascii="Arial" w:hAnsi="Arial" w:cs="Arial"/>
          <w:spacing w:val="16"/>
          <w:sz w:val="20"/>
          <w:szCs w:val="20"/>
        </w:rPr>
        <w:t xml:space="preserve"> </w:t>
      </w:r>
      <w:r w:rsidRPr="00265184">
        <w:rPr>
          <w:rFonts w:ascii="Arial" w:hAnsi="Arial" w:cs="Arial"/>
          <w:sz w:val="20"/>
          <w:szCs w:val="20"/>
        </w:rPr>
        <w:t>va</w:t>
      </w:r>
      <w:r w:rsidRPr="00265184">
        <w:rPr>
          <w:rFonts w:ascii="Arial" w:hAnsi="Arial" w:cs="Arial"/>
          <w:spacing w:val="14"/>
          <w:sz w:val="20"/>
          <w:szCs w:val="20"/>
        </w:rPr>
        <w:t xml:space="preserve"> </w:t>
      </w:r>
      <w:r w:rsidRPr="00265184">
        <w:rPr>
          <w:rFonts w:ascii="Arial" w:hAnsi="Arial" w:cs="Arial"/>
          <w:sz w:val="20"/>
          <w:szCs w:val="20"/>
        </w:rPr>
        <w:t>de</w:t>
      </w:r>
      <w:r w:rsidRPr="00265184">
        <w:rPr>
          <w:rFonts w:ascii="Arial" w:hAnsi="Arial" w:cs="Arial"/>
          <w:spacing w:val="16"/>
          <w:sz w:val="20"/>
          <w:szCs w:val="20"/>
        </w:rPr>
        <w:t xml:space="preserve"> </w:t>
      </w:r>
      <w:r w:rsidRPr="00265184">
        <w:rPr>
          <w:rFonts w:ascii="Arial" w:hAnsi="Arial" w:cs="Arial"/>
          <w:spacing w:val="-2"/>
          <w:sz w:val="20"/>
          <w:szCs w:val="20"/>
        </w:rPr>
        <w:t>même</w:t>
      </w:r>
      <w:r w:rsidRPr="00265184">
        <w:rPr>
          <w:rFonts w:ascii="Arial" w:hAnsi="Arial" w:cs="Arial"/>
          <w:spacing w:val="16"/>
          <w:sz w:val="20"/>
          <w:szCs w:val="20"/>
        </w:rPr>
        <w:t xml:space="preserve"> </w:t>
      </w:r>
      <w:r w:rsidRPr="00265184">
        <w:rPr>
          <w:rFonts w:ascii="Arial" w:hAnsi="Arial" w:cs="Arial"/>
          <w:sz w:val="20"/>
          <w:szCs w:val="20"/>
        </w:rPr>
        <w:t>pour</w:t>
      </w:r>
      <w:r w:rsidRPr="00265184">
        <w:rPr>
          <w:rFonts w:ascii="Arial" w:hAnsi="Arial" w:cs="Arial"/>
          <w:spacing w:val="15"/>
          <w:sz w:val="20"/>
          <w:szCs w:val="20"/>
        </w:rPr>
        <w:t xml:space="preserve"> </w:t>
      </w:r>
      <w:r w:rsidRPr="00265184">
        <w:rPr>
          <w:rFonts w:ascii="Arial" w:hAnsi="Arial" w:cs="Arial"/>
          <w:spacing w:val="-1"/>
          <w:sz w:val="20"/>
          <w:szCs w:val="20"/>
        </w:rPr>
        <w:t>toutes</w:t>
      </w:r>
      <w:r w:rsidRPr="00265184">
        <w:rPr>
          <w:rFonts w:ascii="Arial" w:hAnsi="Arial" w:cs="Arial"/>
          <w:spacing w:val="17"/>
          <w:sz w:val="20"/>
          <w:szCs w:val="20"/>
        </w:rPr>
        <w:t xml:space="preserve"> </w:t>
      </w:r>
      <w:r w:rsidRPr="00265184">
        <w:rPr>
          <w:rFonts w:ascii="Arial" w:hAnsi="Arial" w:cs="Arial"/>
          <w:spacing w:val="-1"/>
          <w:sz w:val="20"/>
          <w:szCs w:val="20"/>
        </w:rPr>
        <w:t>les</w:t>
      </w:r>
      <w:r w:rsidRPr="00265184">
        <w:rPr>
          <w:rFonts w:ascii="Arial" w:hAnsi="Arial" w:cs="Arial"/>
          <w:spacing w:val="14"/>
          <w:sz w:val="20"/>
          <w:szCs w:val="20"/>
        </w:rPr>
        <w:t xml:space="preserve"> </w:t>
      </w:r>
      <w:r w:rsidRPr="00265184">
        <w:rPr>
          <w:rFonts w:ascii="Arial" w:hAnsi="Arial" w:cs="Arial"/>
          <w:spacing w:val="-1"/>
          <w:sz w:val="20"/>
          <w:szCs w:val="20"/>
        </w:rPr>
        <w:t>données</w:t>
      </w:r>
      <w:r w:rsidRPr="00265184">
        <w:rPr>
          <w:rFonts w:ascii="Arial" w:hAnsi="Arial" w:cs="Arial"/>
          <w:spacing w:val="14"/>
          <w:sz w:val="20"/>
          <w:szCs w:val="20"/>
        </w:rPr>
        <w:t xml:space="preserve"> </w:t>
      </w:r>
      <w:r w:rsidRPr="00265184">
        <w:rPr>
          <w:rFonts w:ascii="Arial" w:hAnsi="Arial" w:cs="Arial"/>
          <w:sz w:val="20"/>
          <w:szCs w:val="20"/>
        </w:rPr>
        <w:t>dont</w:t>
      </w:r>
      <w:r w:rsidRPr="00265184">
        <w:rPr>
          <w:rFonts w:ascii="Arial" w:hAnsi="Arial" w:cs="Arial"/>
          <w:spacing w:val="16"/>
          <w:sz w:val="20"/>
          <w:szCs w:val="20"/>
        </w:rPr>
        <w:t xml:space="preserve"> </w:t>
      </w:r>
      <w:r w:rsidRPr="00265184">
        <w:rPr>
          <w:rFonts w:ascii="Arial" w:hAnsi="Arial" w:cs="Arial"/>
          <w:spacing w:val="-1"/>
          <w:sz w:val="20"/>
          <w:szCs w:val="20"/>
        </w:rPr>
        <w:t>le sous-traitant prend connaissance à l’occasion de l’exécution du présent contrat.</w:t>
      </w:r>
    </w:p>
    <w:p w14:paraId="2365AEBF" w14:textId="77777777" w:rsidR="002D3B12" w:rsidRPr="00265184" w:rsidRDefault="002D3B12" w:rsidP="00CC6F69">
      <w:pPr>
        <w:pStyle w:val="Corpsdetexte"/>
        <w:ind w:left="0" w:right="109"/>
        <w:jc w:val="both"/>
        <w:rPr>
          <w:rFonts w:ascii="Arial" w:hAnsi="Arial" w:cs="Arial"/>
          <w:spacing w:val="-1"/>
          <w:sz w:val="20"/>
          <w:szCs w:val="20"/>
        </w:rPr>
      </w:pPr>
    </w:p>
    <w:p w14:paraId="0EED9C6C" w14:textId="77777777" w:rsidR="002D3B12" w:rsidRPr="00265184" w:rsidRDefault="002D3B12" w:rsidP="00CC6F69">
      <w:pPr>
        <w:pStyle w:val="Corpsdetexte"/>
        <w:spacing w:before="2"/>
        <w:ind w:left="0" w:right="108"/>
        <w:jc w:val="both"/>
        <w:rPr>
          <w:rFonts w:ascii="Arial" w:hAnsi="Arial" w:cs="Arial"/>
          <w:i/>
          <w:spacing w:val="-1"/>
          <w:sz w:val="20"/>
          <w:szCs w:val="20"/>
        </w:rPr>
      </w:pPr>
      <w:r w:rsidRPr="00265184">
        <w:rPr>
          <w:rFonts w:ascii="Arial" w:hAnsi="Arial" w:cs="Arial"/>
          <w:sz w:val="20"/>
          <w:szCs w:val="20"/>
        </w:rPr>
        <w:t xml:space="preserve">Conformément </w:t>
      </w:r>
      <w:r w:rsidR="007E413F" w:rsidRPr="00265184">
        <w:rPr>
          <w:rFonts w:ascii="Arial" w:hAnsi="Arial" w:cs="Arial"/>
          <w:sz w:val="20"/>
          <w:szCs w:val="20"/>
        </w:rPr>
        <w:t xml:space="preserve">aux dispositions du règlement européen sur la protection des données </w:t>
      </w:r>
      <w:r w:rsidR="0013409D" w:rsidRPr="00265184">
        <w:rPr>
          <w:rFonts w:ascii="Arial" w:hAnsi="Arial" w:cs="Arial"/>
          <w:sz w:val="20"/>
          <w:szCs w:val="20"/>
        </w:rPr>
        <w:t>à caractère p</w:t>
      </w:r>
      <w:r w:rsidR="0013409D" w:rsidRPr="00265184">
        <w:rPr>
          <w:rFonts w:ascii="Arial" w:hAnsi="Arial" w:cs="Arial"/>
          <w:spacing w:val="-2"/>
          <w:sz w:val="20"/>
          <w:szCs w:val="20"/>
        </w:rPr>
        <w:t>e</w:t>
      </w:r>
      <w:r w:rsidR="0013409D" w:rsidRPr="00265184">
        <w:rPr>
          <w:rFonts w:ascii="Arial" w:hAnsi="Arial" w:cs="Arial"/>
          <w:sz w:val="20"/>
          <w:szCs w:val="20"/>
        </w:rPr>
        <w:t>rs</w:t>
      </w:r>
      <w:r w:rsidR="0013409D" w:rsidRPr="00265184">
        <w:rPr>
          <w:rFonts w:ascii="Arial" w:hAnsi="Arial" w:cs="Arial"/>
          <w:spacing w:val="1"/>
          <w:sz w:val="20"/>
          <w:szCs w:val="20"/>
        </w:rPr>
        <w:t>o</w:t>
      </w:r>
      <w:r w:rsidR="0013409D" w:rsidRPr="00265184">
        <w:rPr>
          <w:rFonts w:ascii="Arial" w:hAnsi="Arial" w:cs="Arial"/>
          <w:spacing w:val="-1"/>
          <w:sz w:val="20"/>
          <w:szCs w:val="20"/>
        </w:rPr>
        <w:t>nn</w:t>
      </w:r>
      <w:r w:rsidR="0013409D" w:rsidRPr="00265184">
        <w:rPr>
          <w:rFonts w:ascii="Arial" w:hAnsi="Arial" w:cs="Arial"/>
          <w:spacing w:val="-2"/>
          <w:sz w:val="20"/>
          <w:szCs w:val="20"/>
        </w:rPr>
        <w:t>e</w:t>
      </w:r>
      <w:r w:rsidR="0013409D" w:rsidRPr="00265184">
        <w:rPr>
          <w:rFonts w:ascii="Arial" w:hAnsi="Arial" w:cs="Arial"/>
          <w:sz w:val="20"/>
          <w:szCs w:val="20"/>
        </w:rPr>
        <w:t>l</w:t>
      </w:r>
      <w:r w:rsidR="0013409D" w:rsidRPr="00265184">
        <w:rPr>
          <w:rFonts w:ascii="Arial" w:hAnsi="Arial" w:cs="Arial"/>
          <w:spacing w:val="51"/>
          <w:sz w:val="20"/>
          <w:szCs w:val="20"/>
        </w:rPr>
        <w:t xml:space="preserve"> </w:t>
      </w:r>
      <w:r w:rsidR="007E413F" w:rsidRPr="00265184">
        <w:rPr>
          <w:rFonts w:ascii="Arial" w:hAnsi="Arial" w:cs="Arial"/>
          <w:sz w:val="20"/>
          <w:szCs w:val="20"/>
        </w:rPr>
        <w:t xml:space="preserve">du 27 avril 2016 et de la </w:t>
      </w:r>
      <w:r w:rsidRPr="00265184">
        <w:rPr>
          <w:rFonts w:ascii="Arial" w:hAnsi="Arial" w:cs="Arial"/>
          <w:sz w:val="20"/>
          <w:szCs w:val="20"/>
        </w:rPr>
        <w:t>loi Informatique et Libertés</w:t>
      </w:r>
      <w:r w:rsidR="0013409D" w:rsidRPr="00265184">
        <w:rPr>
          <w:rFonts w:ascii="Arial" w:hAnsi="Arial" w:cs="Arial"/>
          <w:sz w:val="20"/>
          <w:szCs w:val="20"/>
        </w:rPr>
        <w:t xml:space="preserve"> du 6 janvier 1978 </w:t>
      </w:r>
      <w:r w:rsidRPr="00265184">
        <w:rPr>
          <w:rFonts w:ascii="Arial" w:hAnsi="Arial" w:cs="Arial"/>
          <w:sz w:val="20"/>
          <w:szCs w:val="20"/>
        </w:rPr>
        <w:t>modifiée</w:t>
      </w:r>
      <w:r w:rsidR="00A72BA0" w:rsidRPr="00265184">
        <w:rPr>
          <w:rFonts w:ascii="Arial" w:hAnsi="Arial" w:cs="Arial"/>
          <w:sz w:val="20"/>
          <w:szCs w:val="20"/>
        </w:rPr>
        <w:t>, le sous-traitant</w:t>
      </w:r>
      <w:r w:rsidR="00A72BA0" w:rsidRPr="00265184">
        <w:rPr>
          <w:rFonts w:ascii="Arial" w:hAnsi="Arial" w:cs="Arial"/>
          <w:spacing w:val="-1"/>
          <w:sz w:val="20"/>
          <w:szCs w:val="20"/>
        </w:rPr>
        <w:t xml:space="preserve"> s</w:t>
      </w:r>
      <w:r w:rsidRPr="00265184">
        <w:rPr>
          <w:rFonts w:ascii="Arial" w:hAnsi="Arial" w:cs="Arial"/>
          <w:spacing w:val="-1"/>
          <w:sz w:val="20"/>
          <w:szCs w:val="20"/>
        </w:rPr>
        <w:t>’engage</w:t>
      </w:r>
      <w:r w:rsidRPr="00265184">
        <w:rPr>
          <w:rFonts w:ascii="Arial" w:hAnsi="Arial" w:cs="Arial"/>
          <w:spacing w:val="28"/>
          <w:sz w:val="20"/>
          <w:szCs w:val="20"/>
        </w:rPr>
        <w:t xml:space="preserve"> </w:t>
      </w:r>
      <w:r w:rsidRPr="00265184">
        <w:rPr>
          <w:rFonts w:ascii="Arial" w:hAnsi="Arial" w:cs="Arial"/>
          <w:sz w:val="20"/>
          <w:szCs w:val="20"/>
        </w:rPr>
        <w:t>à</w:t>
      </w:r>
      <w:r w:rsidRPr="00265184">
        <w:rPr>
          <w:rFonts w:ascii="Arial" w:hAnsi="Arial" w:cs="Arial"/>
          <w:spacing w:val="23"/>
          <w:sz w:val="20"/>
          <w:szCs w:val="20"/>
        </w:rPr>
        <w:t xml:space="preserve"> </w:t>
      </w:r>
      <w:r w:rsidRPr="00265184">
        <w:rPr>
          <w:rFonts w:ascii="Arial" w:hAnsi="Arial" w:cs="Arial"/>
          <w:sz w:val="20"/>
          <w:szCs w:val="20"/>
        </w:rPr>
        <w:t>prendre</w:t>
      </w:r>
      <w:r w:rsidRPr="00265184">
        <w:rPr>
          <w:rFonts w:ascii="Arial" w:hAnsi="Arial" w:cs="Arial"/>
          <w:spacing w:val="25"/>
          <w:sz w:val="20"/>
          <w:szCs w:val="20"/>
        </w:rPr>
        <w:t xml:space="preserve"> </w:t>
      </w:r>
      <w:r w:rsidRPr="00265184">
        <w:rPr>
          <w:rFonts w:ascii="Arial" w:hAnsi="Arial" w:cs="Arial"/>
          <w:spacing w:val="-1"/>
          <w:sz w:val="20"/>
          <w:szCs w:val="20"/>
        </w:rPr>
        <w:t>toutes</w:t>
      </w:r>
      <w:r w:rsidRPr="00265184">
        <w:rPr>
          <w:rFonts w:ascii="Arial" w:hAnsi="Arial" w:cs="Arial"/>
          <w:spacing w:val="69"/>
          <w:w w:val="99"/>
          <w:sz w:val="20"/>
          <w:szCs w:val="20"/>
        </w:rPr>
        <w:t xml:space="preserve"> </w:t>
      </w:r>
      <w:r w:rsidRPr="00265184">
        <w:rPr>
          <w:rFonts w:ascii="Arial" w:hAnsi="Arial" w:cs="Arial"/>
          <w:spacing w:val="-1"/>
          <w:sz w:val="20"/>
          <w:szCs w:val="20"/>
        </w:rPr>
        <w:t>précautions</w:t>
      </w:r>
      <w:r w:rsidRPr="00265184">
        <w:rPr>
          <w:rFonts w:ascii="Arial" w:hAnsi="Arial" w:cs="Arial"/>
          <w:spacing w:val="15"/>
          <w:sz w:val="20"/>
          <w:szCs w:val="20"/>
        </w:rPr>
        <w:t xml:space="preserve"> </w:t>
      </w:r>
      <w:r w:rsidRPr="00265184">
        <w:rPr>
          <w:rFonts w:ascii="Arial" w:hAnsi="Arial" w:cs="Arial"/>
          <w:spacing w:val="-1"/>
          <w:sz w:val="20"/>
          <w:szCs w:val="20"/>
        </w:rPr>
        <w:t>utiles</w:t>
      </w:r>
      <w:r w:rsidRPr="00265184">
        <w:rPr>
          <w:rFonts w:ascii="Arial" w:hAnsi="Arial" w:cs="Arial"/>
          <w:spacing w:val="15"/>
          <w:sz w:val="20"/>
          <w:szCs w:val="20"/>
        </w:rPr>
        <w:t xml:space="preserve"> </w:t>
      </w:r>
      <w:r w:rsidRPr="00265184">
        <w:rPr>
          <w:rFonts w:ascii="Arial" w:hAnsi="Arial" w:cs="Arial"/>
          <w:sz w:val="20"/>
          <w:szCs w:val="20"/>
        </w:rPr>
        <w:t>afin</w:t>
      </w:r>
      <w:r w:rsidRPr="00265184">
        <w:rPr>
          <w:rFonts w:ascii="Arial" w:hAnsi="Arial" w:cs="Arial"/>
          <w:spacing w:val="15"/>
          <w:sz w:val="20"/>
          <w:szCs w:val="20"/>
        </w:rPr>
        <w:t xml:space="preserve"> </w:t>
      </w:r>
      <w:r w:rsidRPr="00265184">
        <w:rPr>
          <w:rFonts w:ascii="Arial" w:hAnsi="Arial" w:cs="Arial"/>
          <w:spacing w:val="-1"/>
          <w:sz w:val="20"/>
          <w:szCs w:val="20"/>
        </w:rPr>
        <w:t>de</w:t>
      </w:r>
      <w:r w:rsidRPr="00265184">
        <w:rPr>
          <w:rFonts w:ascii="Arial" w:hAnsi="Arial" w:cs="Arial"/>
          <w:spacing w:val="15"/>
          <w:sz w:val="20"/>
          <w:szCs w:val="20"/>
        </w:rPr>
        <w:t xml:space="preserve"> </w:t>
      </w:r>
      <w:r w:rsidRPr="00265184">
        <w:rPr>
          <w:rFonts w:ascii="Arial" w:hAnsi="Arial" w:cs="Arial"/>
          <w:spacing w:val="-1"/>
          <w:sz w:val="20"/>
          <w:szCs w:val="20"/>
        </w:rPr>
        <w:t>préserver</w:t>
      </w:r>
      <w:r w:rsidRPr="00265184">
        <w:rPr>
          <w:rFonts w:ascii="Arial" w:hAnsi="Arial" w:cs="Arial"/>
          <w:spacing w:val="14"/>
          <w:sz w:val="20"/>
          <w:szCs w:val="20"/>
        </w:rPr>
        <w:t xml:space="preserve"> </w:t>
      </w:r>
      <w:r w:rsidRPr="00265184">
        <w:rPr>
          <w:rFonts w:ascii="Arial" w:hAnsi="Arial" w:cs="Arial"/>
          <w:sz w:val="20"/>
          <w:szCs w:val="20"/>
        </w:rPr>
        <w:t>la</w:t>
      </w:r>
      <w:r w:rsidRPr="00265184">
        <w:rPr>
          <w:rFonts w:ascii="Arial" w:hAnsi="Arial" w:cs="Arial"/>
          <w:spacing w:val="15"/>
          <w:sz w:val="20"/>
          <w:szCs w:val="20"/>
        </w:rPr>
        <w:t xml:space="preserve"> </w:t>
      </w:r>
      <w:r w:rsidRPr="00265184">
        <w:rPr>
          <w:rFonts w:ascii="Arial" w:hAnsi="Arial" w:cs="Arial"/>
          <w:spacing w:val="-1"/>
          <w:sz w:val="20"/>
          <w:szCs w:val="20"/>
        </w:rPr>
        <w:t>sécurité</w:t>
      </w:r>
      <w:r w:rsidRPr="00265184">
        <w:rPr>
          <w:rFonts w:ascii="Arial" w:hAnsi="Arial" w:cs="Arial"/>
          <w:spacing w:val="16"/>
          <w:sz w:val="20"/>
          <w:szCs w:val="20"/>
        </w:rPr>
        <w:t xml:space="preserve"> </w:t>
      </w:r>
      <w:r w:rsidRPr="00265184">
        <w:rPr>
          <w:rFonts w:ascii="Arial" w:hAnsi="Arial" w:cs="Arial"/>
          <w:spacing w:val="-1"/>
          <w:sz w:val="20"/>
          <w:szCs w:val="20"/>
        </w:rPr>
        <w:t>des</w:t>
      </w:r>
      <w:r w:rsidRPr="00265184">
        <w:rPr>
          <w:rFonts w:ascii="Arial" w:hAnsi="Arial" w:cs="Arial"/>
          <w:spacing w:val="15"/>
          <w:sz w:val="20"/>
          <w:szCs w:val="20"/>
        </w:rPr>
        <w:t xml:space="preserve"> </w:t>
      </w:r>
      <w:r w:rsidRPr="00265184">
        <w:rPr>
          <w:rFonts w:ascii="Arial" w:hAnsi="Arial" w:cs="Arial"/>
          <w:spacing w:val="-1"/>
          <w:sz w:val="20"/>
          <w:szCs w:val="20"/>
        </w:rPr>
        <w:t>informations</w:t>
      </w:r>
      <w:r w:rsidRPr="00265184">
        <w:rPr>
          <w:rFonts w:ascii="Arial" w:hAnsi="Arial" w:cs="Arial"/>
          <w:spacing w:val="15"/>
          <w:sz w:val="20"/>
          <w:szCs w:val="20"/>
        </w:rPr>
        <w:t xml:space="preserve"> </w:t>
      </w:r>
      <w:r w:rsidRPr="00265184">
        <w:rPr>
          <w:rFonts w:ascii="Arial" w:hAnsi="Arial" w:cs="Arial"/>
          <w:sz w:val="20"/>
          <w:szCs w:val="20"/>
        </w:rPr>
        <w:t>et</w:t>
      </w:r>
      <w:r w:rsidRPr="00265184">
        <w:rPr>
          <w:rFonts w:ascii="Arial" w:hAnsi="Arial" w:cs="Arial"/>
          <w:spacing w:val="14"/>
          <w:sz w:val="20"/>
          <w:szCs w:val="20"/>
        </w:rPr>
        <w:t xml:space="preserve"> </w:t>
      </w:r>
      <w:r w:rsidRPr="00265184">
        <w:rPr>
          <w:rFonts w:ascii="Arial" w:hAnsi="Arial" w:cs="Arial"/>
          <w:spacing w:val="-1"/>
          <w:sz w:val="20"/>
          <w:szCs w:val="20"/>
        </w:rPr>
        <w:t>notamment</w:t>
      </w:r>
      <w:r w:rsidRPr="00265184">
        <w:rPr>
          <w:rFonts w:ascii="Arial" w:hAnsi="Arial" w:cs="Arial"/>
          <w:spacing w:val="14"/>
          <w:sz w:val="20"/>
          <w:szCs w:val="20"/>
        </w:rPr>
        <w:t xml:space="preserve"> </w:t>
      </w:r>
      <w:r w:rsidRPr="00265184">
        <w:rPr>
          <w:rFonts w:ascii="Arial" w:hAnsi="Arial" w:cs="Arial"/>
          <w:spacing w:val="-1"/>
          <w:sz w:val="20"/>
          <w:szCs w:val="20"/>
        </w:rPr>
        <w:t>d’empêcher</w:t>
      </w:r>
      <w:r w:rsidRPr="00265184">
        <w:rPr>
          <w:rFonts w:ascii="Arial" w:hAnsi="Arial" w:cs="Arial"/>
          <w:spacing w:val="15"/>
          <w:sz w:val="20"/>
          <w:szCs w:val="20"/>
        </w:rPr>
        <w:t xml:space="preserve"> </w:t>
      </w:r>
      <w:r w:rsidRPr="00265184">
        <w:rPr>
          <w:rFonts w:ascii="Arial" w:hAnsi="Arial" w:cs="Arial"/>
          <w:spacing w:val="-1"/>
          <w:sz w:val="20"/>
          <w:szCs w:val="20"/>
        </w:rPr>
        <w:t>qu’elles</w:t>
      </w:r>
      <w:r w:rsidRPr="00265184">
        <w:rPr>
          <w:rFonts w:ascii="Arial" w:hAnsi="Arial" w:cs="Arial"/>
          <w:spacing w:val="15"/>
          <w:sz w:val="20"/>
          <w:szCs w:val="20"/>
        </w:rPr>
        <w:t xml:space="preserve"> </w:t>
      </w:r>
      <w:r w:rsidRPr="00265184">
        <w:rPr>
          <w:rFonts w:ascii="Arial" w:hAnsi="Arial" w:cs="Arial"/>
          <w:sz w:val="20"/>
          <w:szCs w:val="20"/>
        </w:rPr>
        <w:t>ne</w:t>
      </w:r>
      <w:r w:rsidRPr="00265184">
        <w:rPr>
          <w:rFonts w:ascii="Arial" w:hAnsi="Arial" w:cs="Arial"/>
          <w:spacing w:val="87"/>
          <w:w w:val="99"/>
          <w:sz w:val="20"/>
          <w:szCs w:val="20"/>
        </w:rPr>
        <w:t xml:space="preserve"> </w:t>
      </w:r>
      <w:r w:rsidRPr="00265184">
        <w:rPr>
          <w:rFonts w:ascii="Arial" w:hAnsi="Arial" w:cs="Arial"/>
          <w:spacing w:val="-1"/>
          <w:sz w:val="20"/>
          <w:szCs w:val="20"/>
        </w:rPr>
        <w:t>soient</w:t>
      </w:r>
      <w:r w:rsidRPr="00265184">
        <w:rPr>
          <w:rFonts w:ascii="Arial" w:hAnsi="Arial" w:cs="Arial"/>
          <w:spacing w:val="-8"/>
          <w:sz w:val="20"/>
          <w:szCs w:val="20"/>
        </w:rPr>
        <w:t xml:space="preserve"> </w:t>
      </w:r>
      <w:r w:rsidRPr="00265184">
        <w:rPr>
          <w:rFonts w:ascii="Arial" w:hAnsi="Arial" w:cs="Arial"/>
          <w:spacing w:val="-1"/>
          <w:sz w:val="20"/>
          <w:szCs w:val="20"/>
        </w:rPr>
        <w:t>déformées,</w:t>
      </w:r>
      <w:r w:rsidRPr="00265184">
        <w:rPr>
          <w:rFonts w:ascii="Arial" w:hAnsi="Arial" w:cs="Arial"/>
          <w:spacing w:val="-7"/>
          <w:sz w:val="20"/>
          <w:szCs w:val="20"/>
        </w:rPr>
        <w:t xml:space="preserve"> </w:t>
      </w:r>
      <w:r w:rsidRPr="00265184">
        <w:rPr>
          <w:rFonts w:ascii="Arial" w:hAnsi="Arial" w:cs="Arial"/>
          <w:spacing w:val="-1"/>
          <w:sz w:val="20"/>
          <w:szCs w:val="20"/>
        </w:rPr>
        <w:t>endommagées</w:t>
      </w:r>
      <w:r w:rsidRPr="00265184">
        <w:rPr>
          <w:rFonts w:ascii="Arial" w:hAnsi="Arial" w:cs="Arial"/>
          <w:spacing w:val="-8"/>
          <w:sz w:val="20"/>
          <w:szCs w:val="20"/>
        </w:rPr>
        <w:t xml:space="preserve"> </w:t>
      </w:r>
      <w:r w:rsidRPr="00265184">
        <w:rPr>
          <w:rFonts w:ascii="Arial" w:hAnsi="Arial" w:cs="Arial"/>
          <w:sz w:val="20"/>
          <w:szCs w:val="20"/>
        </w:rPr>
        <w:t>ou</w:t>
      </w:r>
      <w:r w:rsidRPr="00265184">
        <w:rPr>
          <w:rFonts w:ascii="Arial" w:hAnsi="Arial" w:cs="Arial"/>
          <w:spacing w:val="-6"/>
          <w:sz w:val="20"/>
          <w:szCs w:val="20"/>
        </w:rPr>
        <w:t xml:space="preserve"> </w:t>
      </w:r>
      <w:r w:rsidRPr="00265184">
        <w:rPr>
          <w:rFonts w:ascii="Arial" w:hAnsi="Arial" w:cs="Arial"/>
          <w:spacing w:val="-1"/>
          <w:sz w:val="20"/>
          <w:szCs w:val="20"/>
        </w:rPr>
        <w:t>communiquées</w:t>
      </w:r>
      <w:r w:rsidRPr="00265184">
        <w:rPr>
          <w:rFonts w:ascii="Arial" w:hAnsi="Arial" w:cs="Arial"/>
          <w:spacing w:val="-8"/>
          <w:sz w:val="20"/>
          <w:szCs w:val="20"/>
        </w:rPr>
        <w:t xml:space="preserve"> </w:t>
      </w:r>
      <w:r w:rsidRPr="00265184">
        <w:rPr>
          <w:rFonts w:ascii="Arial" w:hAnsi="Arial" w:cs="Arial"/>
          <w:sz w:val="20"/>
          <w:szCs w:val="20"/>
        </w:rPr>
        <w:t>à</w:t>
      </w:r>
      <w:r w:rsidRPr="00265184">
        <w:rPr>
          <w:rFonts w:ascii="Arial" w:hAnsi="Arial" w:cs="Arial"/>
          <w:spacing w:val="-6"/>
          <w:sz w:val="20"/>
          <w:szCs w:val="20"/>
        </w:rPr>
        <w:t xml:space="preserve"> </w:t>
      </w:r>
      <w:r w:rsidRPr="00265184">
        <w:rPr>
          <w:rFonts w:ascii="Arial" w:hAnsi="Arial" w:cs="Arial"/>
          <w:spacing w:val="-1"/>
          <w:sz w:val="20"/>
          <w:szCs w:val="20"/>
        </w:rPr>
        <w:t>des</w:t>
      </w:r>
      <w:r w:rsidRPr="00265184">
        <w:rPr>
          <w:rFonts w:ascii="Arial" w:hAnsi="Arial" w:cs="Arial"/>
          <w:spacing w:val="-7"/>
          <w:sz w:val="20"/>
          <w:szCs w:val="20"/>
        </w:rPr>
        <w:t xml:space="preserve"> </w:t>
      </w:r>
      <w:r w:rsidRPr="00265184">
        <w:rPr>
          <w:rFonts w:ascii="Arial" w:hAnsi="Arial" w:cs="Arial"/>
          <w:spacing w:val="-1"/>
          <w:sz w:val="20"/>
          <w:szCs w:val="20"/>
        </w:rPr>
        <w:t>personnes</w:t>
      </w:r>
      <w:r w:rsidRPr="00265184">
        <w:rPr>
          <w:rFonts w:ascii="Arial" w:hAnsi="Arial" w:cs="Arial"/>
          <w:spacing w:val="-8"/>
          <w:sz w:val="20"/>
          <w:szCs w:val="20"/>
        </w:rPr>
        <w:t xml:space="preserve"> </w:t>
      </w:r>
      <w:r w:rsidRPr="00265184">
        <w:rPr>
          <w:rFonts w:ascii="Arial" w:hAnsi="Arial" w:cs="Arial"/>
          <w:sz w:val="20"/>
          <w:szCs w:val="20"/>
        </w:rPr>
        <w:t>non</w:t>
      </w:r>
      <w:r w:rsidRPr="00265184">
        <w:rPr>
          <w:rFonts w:ascii="Arial" w:hAnsi="Arial" w:cs="Arial"/>
          <w:spacing w:val="-9"/>
          <w:sz w:val="20"/>
          <w:szCs w:val="20"/>
        </w:rPr>
        <w:t xml:space="preserve"> </w:t>
      </w:r>
      <w:r w:rsidRPr="00265184">
        <w:rPr>
          <w:rFonts w:ascii="Arial" w:hAnsi="Arial" w:cs="Arial"/>
          <w:spacing w:val="-1"/>
          <w:sz w:val="20"/>
          <w:szCs w:val="20"/>
        </w:rPr>
        <w:t>autorisées.</w:t>
      </w:r>
    </w:p>
    <w:p w14:paraId="4C969634" w14:textId="77777777" w:rsidR="002D3B12" w:rsidRPr="00265184" w:rsidRDefault="002D3B12" w:rsidP="00CC6F69">
      <w:pPr>
        <w:pStyle w:val="Corpsdetexte"/>
        <w:spacing w:before="2"/>
        <w:ind w:left="0" w:right="108"/>
        <w:jc w:val="both"/>
        <w:rPr>
          <w:rFonts w:ascii="Arial" w:hAnsi="Arial" w:cs="Arial"/>
          <w:i/>
          <w:sz w:val="20"/>
          <w:szCs w:val="20"/>
        </w:rPr>
      </w:pPr>
    </w:p>
    <w:p w14:paraId="480D20DB" w14:textId="77777777" w:rsidR="002D3B12" w:rsidRPr="00265184" w:rsidRDefault="00A72BA0" w:rsidP="00CC6F69">
      <w:pPr>
        <w:pStyle w:val="Corpsdetexte"/>
        <w:spacing w:line="206" w:lineRule="exact"/>
        <w:ind w:left="0"/>
        <w:jc w:val="both"/>
        <w:rPr>
          <w:rFonts w:ascii="Arial" w:hAnsi="Arial" w:cs="Arial"/>
          <w:i/>
          <w:sz w:val="20"/>
          <w:szCs w:val="20"/>
        </w:rPr>
      </w:pPr>
      <w:r w:rsidRPr="00265184">
        <w:rPr>
          <w:rFonts w:ascii="Arial" w:hAnsi="Arial" w:cs="Arial"/>
          <w:spacing w:val="-1"/>
          <w:sz w:val="20"/>
          <w:szCs w:val="20"/>
        </w:rPr>
        <w:t>Le sous-traitant</w:t>
      </w:r>
      <w:r w:rsidR="002D3B12" w:rsidRPr="00265184">
        <w:rPr>
          <w:rFonts w:ascii="Arial" w:hAnsi="Arial" w:cs="Arial"/>
          <w:spacing w:val="-1"/>
          <w:sz w:val="20"/>
          <w:szCs w:val="20"/>
        </w:rPr>
        <w:t xml:space="preserve"> s’engage</w:t>
      </w:r>
      <w:r w:rsidR="002D3B12" w:rsidRPr="00265184">
        <w:rPr>
          <w:rFonts w:ascii="Arial" w:hAnsi="Arial" w:cs="Arial"/>
          <w:spacing w:val="-3"/>
          <w:sz w:val="20"/>
          <w:szCs w:val="20"/>
        </w:rPr>
        <w:t xml:space="preserve"> </w:t>
      </w:r>
      <w:r w:rsidR="002D3B12" w:rsidRPr="00265184">
        <w:rPr>
          <w:rFonts w:ascii="Arial" w:hAnsi="Arial" w:cs="Arial"/>
          <w:spacing w:val="-1"/>
          <w:sz w:val="20"/>
          <w:szCs w:val="20"/>
        </w:rPr>
        <w:t>donc</w:t>
      </w:r>
      <w:r w:rsidR="002D3B12" w:rsidRPr="00265184">
        <w:rPr>
          <w:rFonts w:ascii="Arial" w:hAnsi="Arial" w:cs="Arial"/>
          <w:spacing w:val="-6"/>
          <w:sz w:val="20"/>
          <w:szCs w:val="20"/>
        </w:rPr>
        <w:t xml:space="preserve"> </w:t>
      </w:r>
      <w:r w:rsidR="002D3B12" w:rsidRPr="00265184">
        <w:rPr>
          <w:rFonts w:ascii="Arial" w:hAnsi="Arial" w:cs="Arial"/>
          <w:sz w:val="20"/>
          <w:szCs w:val="20"/>
        </w:rPr>
        <w:t>à</w:t>
      </w:r>
      <w:r w:rsidR="002D3B12" w:rsidRPr="00265184">
        <w:rPr>
          <w:rFonts w:ascii="Arial" w:hAnsi="Arial" w:cs="Arial"/>
          <w:spacing w:val="-3"/>
          <w:sz w:val="20"/>
          <w:szCs w:val="20"/>
        </w:rPr>
        <w:t xml:space="preserve"> </w:t>
      </w:r>
      <w:r w:rsidR="002D3B12" w:rsidRPr="00265184">
        <w:rPr>
          <w:rFonts w:ascii="Arial" w:hAnsi="Arial" w:cs="Arial"/>
          <w:spacing w:val="-1"/>
          <w:sz w:val="20"/>
          <w:szCs w:val="20"/>
        </w:rPr>
        <w:t>respecter</w:t>
      </w:r>
      <w:r w:rsidR="002D3B12" w:rsidRPr="00265184">
        <w:rPr>
          <w:rFonts w:ascii="Arial" w:hAnsi="Arial" w:cs="Arial"/>
          <w:spacing w:val="-6"/>
          <w:sz w:val="20"/>
          <w:szCs w:val="20"/>
        </w:rPr>
        <w:t xml:space="preserve"> </w:t>
      </w:r>
      <w:r w:rsidR="002D3B12" w:rsidRPr="00265184">
        <w:rPr>
          <w:rFonts w:ascii="Arial" w:hAnsi="Arial" w:cs="Arial"/>
          <w:spacing w:val="-1"/>
          <w:sz w:val="20"/>
          <w:szCs w:val="20"/>
        </w:rPr>
        <w:t>les</w:t>
      </w:r>
      <w:r w:rsidR="002D3B12" w:rsidRPr="00265184">
        <w:rPr>
          <w:rFonts w:ascii="Arial" w:hAnsi="Arial" w:cs="Arial"/>
          <w:spacing w:val="-4"/>
          <w:sz w:val="20"/>
          <w:szCs w:val="20"/>
        </w:rPr>
        <w:t xml:space="preserve"> </w:t>
      </w:r>
      <w:r w:rsidR="002D3B12" w:rsidRPr="00265184">
        <w:rPr>
          <w:rFonts w:ascii="Arial" w:hAnsi="Arial" w:cs="Arial"/>
          <w:spacing w:val="-1"/>
          <w:sz w:val="20"/>
          <w:szCs w:val="20"/>
        </w:rPr>
        <w:t>obligations</w:t>
      </w:r>
      <w:r w:rsidR="002D3B12" w:rsidRPr="00265184">
        <w:rPr>
          <w:rFonts w:ascii="Arial" w:hAnsi="Arial" w:cs="Arial"/>
          <w:spacing w:val="-5"/>
          <w:sz w:val="20"/>
          <w:szCs w:val="20"/>
        </w:rPr>
        <w:t xml:space="preserve"> </w:t>
      </w:r>
      <w:r w:rsidR="002D3B12" w:rsidRPr="00265184">
        <w:rPr>
          <w:rFonts w:ascii="Arial" w:hAnsi="Arial" w:cs="Arial"/>
          <w:spacing w:val="-1"/>
          <w:sz w:val="20"/>
          <w:szCs w:val="20"/>
        </w:rPr>
        <w:t>suivantes</w:t>
      </w:r>
      <w:r w:rsidR="002D3B12" w:rsidRPr="00265184">
        <w:rPr>
          <w:rFonts w:ascii="Arial" w:hAnsi="Arial" w:cs="Arial"/>
          <w:spacing w:val="-3"/>
          <w:sz w:val="20"/>
          <w:szCs w:val="20"/>
        </w:rPr>
        <w:t xml:space="preserve"> </w:t>
      </w:r>
      <w:r w:rsidR="002D3B12" w:rsidRPr="00265184">
        <w:rPr>
          <w:rFonts w:ascii="Arial" w:hAnsi="Arial" w:cs="Arial"/>
          <w:sz w:val="20"/>
          <w:szCs w:val="20"/>
        </w:rPr>
        <w:t>et</w:t>
      </w:r>
      <w:r w:rsidR="002D3B12" w:rsidRPr="00265184">
        <w:rPr>
          <w:rFonts w:ascii="Arial" w:hAnsi="Arial" w:cs="Arial"/>
          <w:spacing w:val="-7"/>
          <w:sz w:val="20"/>
          <w:szCs w:val="20"/>
        </w:rPr>
        <w:t xml:space="preserve"> </w:t>
      </w:r>
      <w:r w:rsidR="002D3B12" w:rsidRPr="00265184">
        <w:rPr>
          <w:rFonts w:ascii="Arial" w:hAnsi="Arial" w:cs="Arial"/>
          <w:sz w:val="20"/>
          <w:szCs w:val="20"/>
        </w:rPr>
        <w:t>à</w:t>
      </w:r>
      <w:r w:rsidR="002D3B12" w:rsidRPr="00265184">
        <w:rPr>
          <w:rFonts w:ascii="Arial" w:hAnsi="Arial" w:cs="Arial"/>
          <w:spacing w:val="-3"/>
          <w:sz w:val="20"/>
          <w:szCs w:val="20"/>
        </w:rPr>
        <w:t xml:space="preserve"> </w:t>
      </w:r>
      <w:r w:rsidR="002D3B12" w:rsidRPr="00265184">
        <w:rPr>
          <w:rFonts w:ascii="Arial" w:hAnsi="Arial" w:cs="Arial"/>
          <w:spacing w:val="-1"/>
          <w:sz w:val="20"/>
          <w:szCs w:val="20"/>
        </w:rPr>
        <w:t>les</w:t>
      </w:r>
      <w:r w:rsidR="002D3B12" w:rsidRPr="00265184">
        <w:rPr>
          <w:rFonts w:ascii="Arial" w:hAnsi="Arial" w:cs="Arial"/>
          <w:spacing w:val="-3"/>
          <w:sz w:val="20"/>
          <w:szCs w:val="20"/>
        </w:rPr>
        <w:t xml:space="preserve"> </w:t>
      </w:r>
      <w:r w:rsidR="002D3B12" w:rsidRPr="00265184">
        <w:rPr>
          <w:rFonts w:ascii="Arial" w:hAnsi="Arial" w:cs="Arial"/>
          <w:spacing w:val="-1"/>
          <w:sz w:val="20"/>
          <w:szCs w:val="20"/>
        </w:rPr>
        <w:t>faire</w:t>
      </w:r>
      <w:r w:rsidR="002D3B12" w:rsidRPr="00265184">
        <w:rPr>
          <w:rFonts w:ascii="Arial" w:hAnsi="Arial" w:cs="Arial"/>
          <w:spacing w:val="-4"/>
          <w:sz w:val="20"/>
          <w:szCs w:val="20"/>
        </w:rPr>
        <w:t xml:space="preserve"> </w:t>
      </w:r>
      <w:r w:rsidR="002D3B12" w:rsidRPr="00265184">
        <w:rPr>
          <w:rFonts w:ascii="Arial" w:hAnsi="Arial" w:cs="Arial"/>
          <w:spacing w:val="-1"/>
          <w:sz w:val="20"/>
          <w:szCs w:val="20"/>
        </w:rPr>
        <w:t>respecter</w:t>
      </w:r>
      <w:r w:rsidR="002D3B12" w:rsidRPr="00265184">
        <w:rPr>
          <w:rFonts w:ascii="Arial" w:hAnsi="Arial" w:cs="Arial"/>
          <w:spacing w:val="-6"/>
          <w:sz w:val="20"/>
          <w:szCs w:val="20"/>
        </w:rPr>
        <w:t xml:space="preserve"> </w:t>
      </w:r>
      <w:r w:rsidR="002D3B12" w:rsidRPr="00265184">
        <w:rPr>
          <w:rFonts w:ascii="Arial" w:hAnsi="Arial" w:cs="Arial"/>
          <w:sz w:val="20"/>
          <w:szCs w:val="20"/>
        </w:rPr>
        <w:t>par</w:t>
      </w:r>
      <w:r w:rsidR="002D3B12" w:rsidRPr="00265184">
        <w:rPr>
          <w:rFonts w:ascii="Arial" w:hAnsi="Arial" w:cs="Arial"/>
          <w:spacing w:val="-6"/>
          <w:sz w:val="20"/>
          <w:szCs w:val="20"/>
        </w:rPr>
        <w:t xml:space="preserve"> </w:t>
      </w:r>
      <w:r w:rsidR="002D3B12" w:rsidRPr="00265184">
        <w:rPr>
          <w:rFonts w:ascii="Arial" w:hAnsi="Arial" w:cs="Arial"/>
          <w:sz w:val="20"/>
          <w:szCs w:val="20"/>
        </w:rPr>
        <w:t>son</w:t>
      </w:r>
      <w:r w:rsidR="002D3B12" w:rsidRPr="00265184">
        <w:rPr>
          <w:rFonts w:ascii="Arial" w:hAnsi="Arial" w:cs="Arial"/>
          <w:spacing w:val="-6"/>
          <w:sz w:val="20"/>
          <w:szCs w:val="20"/>
        </w:rPr>
        <w:t xml:space="preserve"> </w:t>
      </w:r>
      <w:r w:rsidR="002D3B12" w:rsidRPr="00265184">
        <w:rPr>
          <w:rFonts w:ascii="Arial" w:hAnsi="Arial" w:cs="Arial"/>
          <w:spacing w:val="-1"/>
          <w:sz w:val="20"/>
          <w:szCs w:val="20"/>
        </w:rPr>
        <w:t>personnel</w:t>
      </w:r>
      <w:r w:rsidR="002D3B12" w:rsidRPr="00265184">
        <w:rPr>
          <w:rFonts w:ascii="Arial" w:hAnsi="Arial" w:cs="Arial"/>
          <w:spacing w:val="-7"/>
          <w:sz w:val="20"/>
          <w:szCs w:val="20"/>
        </w:rPr>
        <w:t xml:space="preserve"> </w:t>
      </w:r>
      <w:r w:rsidR="002D3B12" w:rsidRPr="00265184">
        <w:rPr>
          <w:rFonts w:ascii="Arial" w:hAnsi="Arial" w:cs="Arial"/>
          <w:sz w:val="20"/>
          <w:szCs w:val="20"/>
        </w:rPr>
        <w:t>:</w:t>
      </w:r>
    </w:p>
    <w:p w14:paraId="3AB254D7" w14:textId="77777777" w:rsidR="002D3B12" w:rsidRPr="00265184" w:rsidRDefault="002D3B12" w:rsidP="002D3B12">
      <w:pPr>
        <w:pStyle w:val="Corpsdetexte"/>
        <w:spacing w:line="206" w:lineRule="exact"/>
        <w:jc w:val="both"/>
        <w:rPr>
          <w:rFonts w:ascii="Arial" w:hAnsi="Arial" w:cs="Arial"/>
          <w:i/>
          <w:sz w:val="20"/>
          <w:szCs w:val="20"/>
        </w:rPr>
      </w:pPr>
    </w:p>
    <w:p w14:paraId="666D896E" w14:textId="77777777" w:rsidR="002D3B12" w:rsidRPr="00265184" w:rsidRDefault="002D3B12" w:rsidP="00A72BA0">
      <w:pPr>
        <w:pStyle w:val="Corpsdetexte"/>
        <w:numPr>
          <w:ilvl w:val="0"/>
          <w:numId w:val="8"/>
        </w:numPr>
        <w:tabs>
          <w:tab w:val="left" w:pos="1418"/>
        </w:tabs>
        <w:autoSpaceDE/>
        <w:autoSpaceDN/>
        <w:adjustRightInd/>
        <w:spacing w:before="2"/>
        <w:ind w:left="1418" w:right="108" w:hanging="425"/>
        <w:jc w:val="both"/>
        <w:rPr>
          <w:rFonts w:ascii="Arial" w:hAnsi="Arial" w:cs="Arial"/>
          <w:i/>
          <w:sz w:val="20"/>
          <w:szCs w:val="20"/>
        </w:rPr>
      </w:pPr>
      <w:r w:rsidRPr="00265184">
        <w:rPr>
          <w:rFonts w:ascii="Arial" w:hAnsi="Arial" w:cs="Arial"/>
          <w:spacing w:val="-1"/>
          <w:sz w:val="20"/>
          <w:szCs w:val="20"/>
        </w:rPr>
        <w:t>Ne</w:t>
      </w:r>
      <w:r w:rsidRPr="00265184">
        <w:rPr>
          <w:rFonts w:ascii="Arial" w:hAnsi="Arial" w:cs="Arial"/>
          <w:spacing w:val="34"/>
          <w:sz w:val="20"/>
          <w:szCs w:val="20"/>
        </w:rPr>
        <w:t xml:space="preserve"> </w:t>
      </w:r>
      <w:r w:rsidRPr="00265184">
        <w:rPr>
          <w:rFonts w:ascii="Arial" w:hAnsi="Arial" w:cs="Arial"/>
          <w:sz w:val="20"/>
          <w:szCs w:val="20"/>
        </w:rPr>
        <w:t>prendre</w:t>
      </w:r>
      <w:r w:rsidRPr="00265184">
        <w:rPr>
          <w:rFonts w:ascii="Arial" w:hAnsi="Arial" w:cs="Arial"/>
          <w:spacing w:val="35"/>
          <w:sz w:val="20"/>
          <w:szCs w:val="20"/>
        </w:rPr>
        <w:t xml:space="preserve"> </w:t>
      </w:r>
      <w:r w:rsidRPr="00265184">
        <w:rPr>
          <w:rFonts w:ascii="Arial" w:hAnsi="Arial" w:cs="Arial"/>
          <w:spacing w:val="-1"/>
          <w:sz w:val="20"/>
          <w:szCs w:val="20"/>
        </w:rPr>
        <w:t>aucune</w:t>
      </w:r>
      <w:r w:rsidRPr="00265184">
        <w:rPr>
          <w:rFonts w:ascii="Arial" w:hAnsi="Arial" w:cs="Arial"/>
          <w:spacing w:val="34"/>
          <w:sz w:val="20"/>
          <w:szCs w:val="20"/>
        </w:rPr>
        <w:t xml:space="preserve"> </w:t>
      </w:r>
      <w:r w:rsidRPr="00265184">
        <w:rPr>
          <w:rFonts w:ascii="Arial" w:hAnsi="Arial" w:cs="Arial"/>
          <w:spacing w:val="-1"/>
          <w:sz w:val="20"/>
          <w:szCs w:val="20"/>
        </w:rPr>
        <w:t>copie</w:t>
      </w:r>
      <w:r w:rsidRPr="00265184">
        <w:rPr>
          <w:rFonts w:ascii="Arial" w:hAnsi="Arial" w:cs="Arial"/>
          <w:spacing w:val="35"/>
          <w:sz w:val="20"/>
          <w:szCs w:val="20"/>
        </w:rPr>
        <w:t xml:space="preserve"> </w:t>
      </w:r>
      <w:r w:rsidRPr="00265184">
        <w:rPr>
          <w:rFonts w:ascii="Arial" w:hAnsi="Arial" w:cs="Arial"/>
          <w:spacing w:val="-1"/>
          <w:sz w:val="20"/>
          <w:szCs w:val="20"/>
        </w:rPr>
        <w:t>des</w:t>
      </w:r>
      <w:r w:rsidRPr="00265184">
        <w:rPr>
          <w:rFonts w:ascii="Arial" w:hAnsi="Arial" w:cs="Arial"/>
          <w:spacing w:val="34"/>
          <w:sz w:val="20"/>
          <w:szCs w:val="20"/>
        </w:rPr>
        <w:t xml:space="preserve"> </w:t>
      </w:r>
      <w:r w:rsidRPr="00265184">
        <w:rPr>
          <w:rFonts w:ascii="Arial" w:hAnsi="Arial" w:cs="Arial"/>
          <w:spacing w:val="-1"/>
          <w:sz w:val="20"/>
          <w:szCs w:val="20"/>
        </w:rPr>
        <w:t>documents</w:t>
      </w:r>
      <w:r w:rsidRPr="00265184">
        <w:rPr>
          <w:rFonts w:ascii="Arial" w:hAnsi="Arial" w:cs="Arial"/>
          <w:spacing w:val="35"/>
          <w:sz w:val="20"/>
          <w:szCs w:val="20"/>
        </w:rPr>
        <w:t xml:space="preserve"> </w:t>
      </w:r>
      <w:r w:rsidRPr="00265184">
        <w:rPr>
          <w:rFonts w:ascii="Arial" w:hAnsi="Arial" w:cs="Arial"/>
          <w:sz w:val="20"/>
          <w:szCs w:val="20"/>
        </w:rPr>
        <w:t>et</w:t>
      </w:r>
      <w:r w:rsidRPr="00265184">
        <w:rPr>
          <w:rFonts w:ascii="Arial" w:hAnsi="Arial" w:cs="Arial"/>
          <w:spacing w:val="35"/>
          <w:sz w:val="20"/>
          <w:szCs w:val="20"/>
        </w:rPr>
        <w:t xml:space="preserve"> </w:t>
      </w:r>
      <w:r w:rsidRPr="00265184">
        <w:rPr>
          <w:rFonts w:ascii="Arial" w:hAnsi="Arial" w:cs="Arial"/>
          <w:spacing w:val="-1"/>
          <w:sz w:val="20"/>
          <w:szCs w:val="20"/>
        </w:rPr>
        <w:t>supports</w:t>
      </w:r>
      <w:r w:rsidRPr="00265184">
        <w:rPr>
          <w:rFonts w:ascii="Arial" w:hAnsi="Arial" w:cs="Arial"/>
          <w:spacing w:val="34"/>
          <w:sz w:val="20"/>
          <w:szCs w:val="20"/>
        </w:rPr>
        <w:t xml:space="preserve"> </w:t>
      </w:r>
      <w:r w:rsidRPr="00265184">
        <w:rPr>
          <w:rFonts w:ascii="Arial" w:hAnsi="Arial" w:cs="Arial"/>
          <w:spacing w:val="-1"/>
          <w:sz w:val="20"/>
          <w:szCs w:val="20"/>
        </w:rPr>
        <w:t>d’informations</w:t>
      </w:r>
      <w:r w:rsidRPr="00265184">
        <w:rPr>
          <w:rFonts w:ascii="Arial" w:hAnsi="Arial" w:cs="Arial"/>
          <w:spacing w:val="35"/>
          <w:sz w:val="20"/>
          <w:szCs w:val="20"/>
        </w:rPr>
        <w:t xml:space="preserve"> </w:t>
      </w:r>
      <w:r w:rsidRPr="00265184">
        <w:rPr>
          <w:rFonts w:ascii="Arial" w:hAnsi="Arial" w:cs="Arial"/>
          <w:sz w:val="20"/>
          <w:szCs w:val="20"/>
        </w:rPr>
        <w:t>qui</w:t>
      </w:r>
      <w:r w:rsidRPr="00265184">
        <w:rPr>
          <w:rFonts w:ascii="Arial" w:hAnsi="Arial" w:cs="Arial"/>
          <w:spacing w:val="34"/>
          <w:sz w:val="20"/>
          <w:szCs w:val="20"/>
        </w:rPr>
        <w:t xml:space="preserve"> </w:t>
      </w:r>
      <w:r w:rsidRPr="00265184">
        <w:rPr>
          <w:rFonts w:ascii="Arial" w:hAnsi="Arial" w:cs="Arial"/>
          <w:spacing w:val="-1"/>
          <w:sz w:val="20"/>
          <w:szCs w:val="20"/>
        </w:rPr>
        <w:t>lui</w:t>
      </w:r>
      <w:r w:rsidRPr="00265184">
        <w:rPr>
          <w:rFonts w:ascii="Arial" w:hAnsi="Arial" w:cs="Arial"/>
          <w:spacing w:val="35"/>
          <w:sz w:val="20"/>
          <w:szCs w:val="20"/>
        </w:rPr>
        <w:t xml:space="preserve"> </w:t>
      </w:r>
      <w:r w:rsidRPr="00265184">
        <w:rPr>
          <w:rFonts w:ascii="Arial" w:hAnsi="Arial" w:cs="Arial"/>
          <w:spacing w:val="-1"/>
          <w:sz w:val="20"/>
          <w:szCs w:val="20"/>
        </w:rPr>
        <w:t>sont</w:t>
      </w:r>
      <w:r w:rsidRPr="00265184">
        <w:rPr>
          <w:rFonts w:ascii="Arial" w:hAnsi="Arial" w:cs="Arial"/>
          <w:spacing w:val="35"/>
          <w:sz w:val="20"/>
          <w:szCs w:val="20"/>
        </w:rPr>
        <w:t xml:space="preserve"> </w:t>
      </w:r>
      <w:r w:rsidRPr="00265184">
        <w:rPr>
          <w:rFonts w:ascii="Arial" w:hAnsi="Arial" w:cs="Arial"/>
          <w:spacing w:val="-1"/>
          <w:sz w:val="20"/>
          <w:szCs w:val="20"/>
        </w:rPr>
        <w:t>confiés,</w:t>
      </w:r>
      <w:r w:rsidRPr="00265184">
        <w:rPr>
          <w:rFonts w:ascii="Arial" w:hAnsi="Arial" w:cs="Arial"/>
          <w:spacing w:val="34"/>
          <w:sz w:val="20"/>
          <w:szCs w:val="20"/>
        </w:rPr>
        <w:t xml:space="preserve"> </w:t>
      </w:r>
      <w:r w:rsidRPr="00265184">
        <w:rPr>
          <w:rFonts w:ascii="Arial" w:hAnsi="Arial" w:cs="Arial"/>
          <w:sz w:val="20"/>
          <w:szCs w:val="20"/>
        </w:rPr>
        <w:t>à</w:t>
      </w:r>
      <w:r w:rsidRPr="00265184">
        <w:rPr>
          <w:rFonts w:ascii="Arial" w:hAnsi="Arial" w:cs="Arial"/>
          <w:spacing w:val="69"/>
          <w:w w:val="99"/>
          <w:sz w:val="20"/>
          <w:szCs w:val="20"/>
        </w:rPr>
        <w:t xml:space="preserve"> </w:t>
      </w:r>
      <w:r w:rsidRPr="00265184">
        <w:rPr>
          <w:rFonts w:ascii="Arial" w:hAnsi="Arial" w:cs="Arial"/>
          <w:spacing w:val="-1"/>
          <w:sz w:val="20"/>
          <w:szCs w:val="20"/>
        </w:rPr>
        <w:t>l’exception</w:t>
      </w:r>
      <w:r w:rsidRPr="00265184">
        <w:rPr>
          <w:rFonts w:ascii="Arial" w:hAnsi="Arial" w:cs="Arial"/>
          <w:spacing w:val="32"/>
          <w:sz w:val="20"/>
          <w:szCs w:val="20"/>
        </w:rPr>
        <w:t xml:space="preserve"> </w:t>
      </w:r>
      <w:r w:rsidRPr="00265184">
        <w:rPr>
          <w:rFonts w:ascii="Arial" w:hAnsi="Arial" w:cs="Arial"/>
          <w:spacing w:val="-1"/>
          <w:sz w:val="20"/>
          <w:szCs w:val="20"/>
        </w:rPr>
        <w:t>de</w:t>
      </w:r>
      <w:r w:rsidRPr="00265184">
        <w:rPr>
          <w:rFonts w:ascii="Arial" w:hAnsi="Arial" w:cs="Arial"/>
          <w:spacing w:val="32"/>
          <w:sz w:val="20"/>
          <w:szCs w:val="20"/>
        </w:rPr>
        <w:t xml:space="preserve"> </w:t>
      </w:r>
      <w:r w:rsidRPr="00265184">
        <w:rPr>
          <w:rFonts w:ascii="Arial" w:hAnsi="Arial" w:cs="Arial"/>
          <w:spacing w:val="-1"/>
          <w:sz w:val="20"/>
          <w:szCs w:val="20"/>
        </w:rPr>
        <w:t>celles</w:t>
      </w:r>
      <w:r w:rsidRPr="00265184">
        <w:rPr>
          <w:rFonts w:ascii="Arial" w:hAnsi="Arial" w:cs="Arial"/>
          <w:spacing w:val="30"/>
          <w:sz w:val="20"/>
          <w:szCs w:val="20"/>
        </w:rPr>
        <w:t xml:space="preserve"> </w:t>
      </w:r>
      <w:r w:rsidRPr="00265184">
        <w:rPr>
          <w:rFonts w:ascii="Arial" w:hAnsi="Arial" w:cs="Arial"/>
          <w:spacing w:val="-1"/>
          <w:sz w:val="20"/>
          <w:szCs w:val="20"/>
        </w:rPr>
        <w:t>nécessaires</w:t>
      </w:r>
      <w:r w:rsidRPr="00265184">
        <w:rPr>
          <w:rFonts w:ascii="Arial" w:hAnsi="Arial" w:cs="Arial"/>
          <w:spacing w:val="30"/>
          <w:sz w:val="20"/>
          <w:szCs w:val="20"/>
        </w:rPr>
        <w:t xml:space="preserve"> </w:t>
      </w:r>
      <w:r w:rsidRPr="00265184">
        <w:rPr>
          <w:rFonts w:ascii="Arial" w:hAnsi="Arial" w:cs="Arial"/>
          <w:sz w:val="20"/>
          <w:szCs w:val="20"/>
        </w:rPr>
        <w:t>à</w:t>
      </w:r>
      <w:r w:rsidRPr="00265184">
        <w:rPr>
          <w:rFonts w:ascii="Arial" w:hAnsi="Arial" w:cs="Arial"/>
          <w:spacing w:val="30"/>
          <w:sz w:val="20"/>
          <w:szCs w:val="20"/>
        </w:rPr>
        <w:t xml:space="preserve"> </w:t>
      </w:r>
      <w:r w:rsidRPr="00265184">
        <w:rPr>
          <w:rFonts w:ascii="Arial" w:hAnsi="Arial" w:cs="Arial"/>
          <w:spacing w:val="-1"/>
          <w:sz w:val="20"/>
          <w:szCs w:val="20"/>
        </w:rPr>
        <w:t>l’exécution</w:t>
      </w:r>
      <w:r w:rsidRPr="00265184">
        <w:rPr>
          <w:rFonts w:ascii="Arial" w:hAnsi="Arial" w:cs="Arial"/>
          <w:spacing w:val="32"/>
          <w:sz w:val="20"/>
          <w:szCs w:val="20"/>
        </w:rPr>
        <w:t xml:space="preserve"> </w:t>
      </w:r>
      <w:r w:rsidRPr="00265184">
        <w:rPr>
          <w:rFonts w:ascii="Arial" w:hAnsi="Arial" w:cs="Arial"/>
          <w:spacing w:val="-1"/>
          <w:sz w:val="20"/>
          <w:szCs w:val="20"/>
        </w:rPr>
        <w:t>des</w:t>
      </w:r>
      <w:r w:rsidRPr="00265184">
        <w:rPr>
          <w:rFonts w:ascii="Arial" w:hAnsi="Arial" w:cs="Arial"/>
          <w:spacing w:val="29"/>
          <w:sz w:val="20"/>
          <w:szCs w:val="20"/>
        </w:rPr>
        <w:t xml:space="preserve"> </w:t>
      </w:r>
      <w:r w:rsidRPr="00265184">
        <w:rPr>
          <w:rFonts w:ascii="Arial" w:hAnsi="Arial" w:cs="Arial"/>
          <w:spacing w:val="-1"/>
          <w:sz w:val="20"/>
          <w:szCs w:val="20"/>
        </w:rPr>
        <w:t>prestations</w:t>
      </w:r>
      <w:r w:rsidRPr="00265184">
        <w:rPr>
          <w:rFonts w:ascii="Arial" w:hAnsi="Arial" w:cs="Arial"/>
          <w:spacing w:val="30"/>
          <w:sz w:val="20"/>
          <w:szCs w:val="20"/>
        </w:rPr>
        <w:t xml:space="preserve"> </w:t>
      </w:r>
      <w:r w:rsidRPr="00265184">
        <w:rPr>
          <w:rFonts w:ascii="Arial" w:hAnsi="Arial" w:cs="Arial"/>
          <w:spacing w:val="-1"/>
          <w:sz w:val="20"/>
          <w:szCs w:val="20"/>
        </w:rPr>
        <w:t>prévues</w:t>
      </w:r>
      <w:r w:rsidRPr="00265184">
        <w:rPr>
          <w:rFonts w:ascii="Arial" w:hAnsi="Arial" w:cs="Arial"/>
          <w:spacing w:val="29"/>
          <w:sz w:val="20"/>
          <w:szCs w:val="20"/>
        </w:rPr>
        <w:t xml:space="preserve"> </w:t>
      </w:r>
      <w:r w:rsidRPr="00265184">
        <w:rPr>
          <w:rFonts w:ascii="Arial" w:hAnsi="Arial" w:cs="Arial"/>
          <w:sz w:val="20"/>
          <w:szCs w:val="20"/>
        </w:rPr>
        <w:t>au</w:t>
      </w:r>
      <w:r w:rsidRPr="00265184">
        <w:rPr>
          <w:rFonts w:ascii="Arial" w:hAnsi="Arial" w:cs="Arial"/>
          <w:spacing w:val="29"/>
          <w:sz w:val="20"/>
          <w:szCs w:val="20"/>
        </w:rPr>
        <w:t xml:space="preserve"> </w:t>
      </w:r>
      <w:r w:rsidRPr="00265184">
        <w:rPr>
          <w:rFonts w:ascii="Arial" w:hAnsi="Arial" w:cs="Arial"/>
          <w:spacing w:val="-1"/>
          <w:sz w:val="20"/>
          <w:szCs w:val="20"/>
        </w:rPr>
        <w:t xml:space="preserve">contrat, l’accord préalable </w:t>
      </w:r>
      <w:r w:rsidR="007E413F" w:rsidRPr="00265184">
        <w:rPr>
          <w:rFonts w:ascii="Arial" w:hAnsi="Arial" w:cs="Arial"/>
          <w:spacing w:val="-1"/>
          <w:sz w:val="20"/>
          <w:szCs w:val="20"/>
        </w:rPr>
        <w:t xml:space="preserve">du responsable de traitement </w:t>
      </w:r>
      <w:r w:rsidRPr="00265184">
        <w:rPr>
          <w:rFonts w:ascii="Arial" w:hAnsi="Arial" w:cs="Arial"/>
          <w:spacing w:val="-1"/>
          <w:sz w:val="20"/>
          <w:szCs w:val="20"/>
        </w:rPr>
        <w:t>est nécessaire ;</w:t>
      </w:r>
    </w:p>
    <w:p w14:paraId="133E2C30" w14:textId="77777777" w:rsidR="002D3B12" w:rsidRPr="00265184" w:rsidRDefault="002D3B12" w:rsidP="00A72BA0">
      <w:pPr>
        <w:pStyle w:val="Corpsdetexte"/>
        <w:numPr>
          <w:ilvl w:val="0"/>
          <w:numId w:val="8"/>
        </w:numPr>
        <w:tabs>
          <w:tab w:val="left" w:pos="1418"/>
        </w:tabs>
        <w:autoSpaceDE/>
        <w:autoSpaceDN/>
        <w:adjustRightInd/>
        <w:spacing w:before="2"/>
        <w:ind w:left="1418" w:right="108" w:hanging="425"/>
        <w:jc w:val="both"/>
        <w:rPr>
          <w:rFonts w:ascii="Arial" w:hAnsi="Arial" w:cs="Arial"/>
          <w:i/>
          <w:sz w:val="20"/>
          <w:szCs w:val="20"/>
        </w:rPr>
      </w:pPr>
      <w:r w:rsidRPr="00265184">
        <w:rPr>
          <w:rFonts w:ascii="Arial" w:hAnsi="Arial" w:cs="Arial"/>
          <w:spacing w:val="-1"/>
          <w:sz w:val="20"/>
          <w:szCs w:val="20"/>
        </w:rPr>
        <w:t>Ne</w:t>
      </w:r>
      <w:r w:rsidRPr="00265184">
        <w:rPr>
          <w:rFonts w:ascii="Arial" w:hAnsi="Arial" w:cs="Arial"/>
          <w:spacing w:val="9"/>
          <w:sz w:val="20"/>
          <w:szCs w:val="20"/>
        </w:rPr>
        <w:t xml:space="preserve"> </w:t>
      </w:r>
      <w:r w:rsidRPr="00265184">
        <w:rPr>
          <w:rFonts w:ascii="Arial" w:hAnsi="Arial" w:cs="Arial"/>
          <w:sz w:val="20"/>
          <w:szCs w:val="20"/>
        </w:rPr>
        <w:t>pas</w:t>
      </w:r>
      <w:r w:rsidRPr="00265184">
        <w:rPr>
          <w:rFonts w:ascii="Arial" w:hAnsi="Arial" w:cs="Arial"/>
          <w:spacing w:val="9"/>
          <w:sz w:val="20"/>
          <w:szCs w:val="20"/>
        </w:rPr>
        <w:t xml:space="preserve"> </w:t>
      </w:r>
      <w:r w:rsidRPr="00265184">
        <w:rPr>
          <w:rFonts w:ascii="Arial" w:hAnsi="Arial" w:cs="Arial"/>
          <w:spacing w:val="-1"/>
          <w:sz w:val="20"/>
          <w:szCs w:val="20"/>
        </w:rPr>
        <w:t>utiliser</w:t>
      </w:r>
      <w:r w:rsidRPr="00265184">
        <w:rPr>
          <w:rFonts w:ascii="Arial" w:hAnsi="Arial" w:cs="Arial"/>
          <w:spacing w:val="8"/>
          <w:sz w:val="20"/>
          <w:szCs w:val="20"/>
        </w:rPr>
        <w:t xml:space="preserve"> </w:t>
      </w:r>
      <w:r w:rsidRPr="00265184">
        <w:rPr>
          <w:rFonts w:ascii="Arial" w:hAnsi="Arial" w:cs="Arial"/>
          <w:spacing w:val="-1"/>
          <w:sz w:val="20"/>
          <w:szCs w:val="20"/>
        </w:rPr>
        <w:t>les</w:t>
      </w:r>
      <w:r w:rsidRPr="00265184">
        <w:rPr>
          <w:rFonts w:ascii="Arial" w:hAnsi="Arial" w:cs="Arial"/>
          <w:spacing w:val="9"/>
          <w:sz w:val="20"/>
          <w:szCs w:val="20"/>
        </w:rPr>
        <w:t xml:space="preserve"> </w:t>
      </w:r>
      <w:r w:rsidRPr="00265184">
        <w:rPr>
          <w:rFonts w:ascii="Arial" w:hAnsi="Arial" w:cs="Arial"/>
          <w:spacing w:val="-1"/>
          <w:sz w:val="20"/>
          <w:szCs w:val="20"/>
        </w:rPr>
        <w:t>documents</w:t>
      </w:r>
      <w:r w:rsidRPr="00265184">
        <w:rPr>
          <w:rFonts w:ascii="Arial" w:hAnsi="Arial" w:cs="Arial"/>
          <w:spacing w:val="7"/>
          <w:sz w:val="20"/>
          <w:szCs w:val="20"/>
        </w:rPr>
        <w:t xml:space="preserve"> </w:t>
      </w:r>
      <w:r w:rsidRPr="00265184">
        <w:rPr>
          <w:rFonts w:ascii="Arial" w:hAnsi="Arial" w:cs="Arial"/>
          <w:sz w:val="20"/>
          <w:szCs w:val="20"/>
        </w:rPr>
        <w:t>et</w:t>
      </w:r>
      <w:r w:rsidRPr="00265184">
        <w:rPr>
          <w:rFonts w:ascii="Arial" w:hAnsi="Arial" w:cs="Arial"/>
          <w:spacing w:val="9"/>
          <w:sz w:val="20"/>
          <w:szCs w:val="20"/>
        </w:rPr>
        <w:t xml:space="preserve"> </w:t>
      </w:r>
      <w:r w:rsidRPr="00265184">
        <w:rPr>
          <w:rFonts w:ascii="Arial" w:hAnsi="Arial" w:cs="Arial"/>
          <w:spacing w:val="-1"/>
          <w:sz w:val="20"/>
          <w:szCs w:val="20"/>
        </w:rPr>
        <w:t>informations</w:t>
      </w:r>
      <w:r w:rsidRPr="00265184">
        <w:rPr>
          <w:rFonts w:ascii="Arial" w:hAnsi="Arial" w:cs="Arial"/>
          <w:spacing w:val="9"/>
          <w:sz w:val="20"/>
          <w:szCs w:val="20"/>
        </w:rPr>
        <w:t xml:space="preserve"> </w:t>
      </w:r>
      <w:r w:rsidRPr="00265184">
        <w:rPr>
          <w:rFonts w:ascii="Arial" w:hAnsi="Arial" w:cs="Arial"/>
          <w:spacing w:val="-1"/>
          <w:sz w:val="20"/>
          <w:szCs w:val="20"/>
        </w:rPr>
        <w:t>traités</w:t>
      </w:r>
      <w:r w:rsidRPr="00265184">
        <w:rPr>
          <w:rFonts w:ascii="Arial" w:hAnsi="Arial" w:cs="Arial"/>
          <w:spacing w:val="9"/>
          <w:sz w:val="20"/>
          <w:szCs w:val="20"/>
        </w:rPr>
        <w:t xml:space="preserve"> </w:t>
      </w:r>
      <w:r w:rsidRPr="00265184">
        <w:rPr>
          <w:rFonts w:ascii="Arial" w:hAnsi="Arial" w:cs="Arial"/>
          <w:sz w:val="20"/>
          <w:szCs w:val="20"/>
        </w:rPr>
        <w:t>à</w:t>
      </w:r>
      <w:r w:rsidRPr="00265184">
        <w:rPr>
          <w:rFonts w:ascii="Arial" w:hAnsi="Arial" w:cs="Arial"/>
          <w:spacing w:val="9"/>
          <w:sz w:val="20"/>
          <w:szCs w:val="20"/>
        </w:rPr>
        <w:t xml:space="preserve"> </w:t>
      </w:r>
      <w:r w:rsidRPr="00265184">
        <w:rPr>
          <w:rFonts w:ascii="Arial" w:hAnsi="Arial" w:cs="Arial"/>
          <w:sz w:val="20"/>
          <w:szCs w:val="20"/>
        </w:rPr>
        <w:t>des</w:t>
      </w:r>
      <w:r w:rsidRPr="00265184">
        <w:rPr>
          <w:rFonts w:ascii="Arial" w:hAnsi="Arial" w:cs="Arial"/>
          <w:spacing w:val="9"/>
          <w:sz w:val="20"/>
          <w:szCs w:val="20"/>
        </w:rPr>
        <w:t xml:space="preserve"> </w:t>
      </w:r>
      <w:r w:rsidRPr="00265184">
        <w:rPr>
          <w:rFonts w:ascii="Arial" w:hAnsi="Arial" w:cs="Arial"/>
          <w:spacing w:val="-1"/>
          <w:sz w:val="20"/>
          <w:szCs w:val="20"/>
        </w:rPr>
        <w:t>fins</w:t>
      </w:r>
      <w:r w:rsidRPr="00265184">
        <w:rPr>
          <w:rFonts w:ascii="Arial" w:hAnsi="Arial" w:cs="Arial"/>
          <w:spacing w:val="9"/>
          <w:sz w:val="20"/>
          <w:szCs w:val="20"/>
        </w:rPr>
        <w:t xml:space="preserve"> </w:t>
      </w:r>
      <w:r w:rsidRPr="00265184">
        <w:rPr>
          <w:rFonts w:ascii="Arial" w:hAnsi="Arial" w:cs="Arial"/>
          <w:spacing w:val="-1"/>
          <w:sz w:val="20"/>
          <w:szCs w:val="20"/>
        </w:rPr>
        <w:t>autres</w:t>
      </w:r>
      <w:r w:rsidRPr="00265184">
        <w:rPr>
          <w:rFonts w:ascii="Arial" w:hAnsi="Arial" w:cs="Arial"/>
          <w:spacing w:val="9"/>
          <w:sz w:val="20"/>
          <w:szCs w:val="20"/>
        </w:rPr>
        <w:t xml:space="preserve"> </w:t>
      </w:r>
      <w:r w:rsidRPr="00265184">
        <w:rPr>
          <w:rFonts w:ascii="Arial" w:hAnsi="Arial" w:cs="Arial"/>
          <w:spacing w:val="-1"/>
          <w:sz w:val="20"/>
          <w:szCs w:val="20"/>
        </w:rPr>
        <w:t>que</w:t>
      </w:r>
      <w:r w:rsidRPr="00265184">
        <w:rPr>
          <w:rFonts w:ascii="Arial" w:hAnsi="Arial" w:cs="Arial"/>
          <w:spacing w:val="9"/>
          <w:sz w:val="20"/>
          <w:szCs w:val="20"/>
        </w:rPr>
        <w:t xml:space="preserve"> </w:t>
      </w:r>
      <w:r w:rsidRPr="00265184">
        <w:rPr>
          <w:rFonts w:ascii="Arial" w:hAnsi="Arial" w:cs="Arial"/>
          <w:spacing w:val="-1"/>
          <w:sz w:val="20"/>
          <w:szCs w:val="20"/>
        </w:rPr>
        <w:t>celles</w:t>
      </w:r>
      <w:r w:rsidRPr="00265184">
        <w:rPr>
          <w:rFonts w:ascii="Arial" w:hAnsi="Arial" w:cs="Arial"/>
          <w:spacing w:val="9"/>
          <w:sz w:val="20"/>
          <w:szCs w:val="20"/>
        </w:rPr>
        <w:t xml:space="preserve"> </w:t>
      </w:r>
      <w:r w:rsidRPr="00265184">
        <w:rPr>
          <w:rFonts w:ascii="Arial" w:hAnsi="Arial" w:cs="Arial"/>
          <w:spacing w:val="-1"/>
          <w:sz w:val="20"/>
          <w:szCs w:val="20"/>
        </w:rPr>
        <w:t>spécifiées</w:t>
      </w:r>
      <w:r w:rsidRPr="00265184">
        <w:rPr>
          <w:rFonts w:ascii="Arial" w:hAnsi="Arial" w:cs="Arial"/>
          <w:spacing w:val="10"/>
          <w:sz w:val="20"/>
          <w:szCs w:val="20"/>
        </w:rPr>
        <w:t xml:space="preserve"> </w:t>
      </w:r>
      <w:r w:rsidRPr="00265184">
        <w:rPr>
          <w:rFonts w:ascii="Arial" w:hAnsi="Arial" w:cs="Arial"/>
          <w:spacing w:val="-1"/>
          <w:sz w:val="20"/>
          <w:szCs w:val="20"/>
        </w:rPr>
        <w:t>au</w:t>
      </w:r>
      <w:r w:rsidRPr="00265184">
        <w:rPr>
          <w:rFonts w:ascii="Arial" w:hAnsi="Arial" w:cs="Arial"/>
          <w:spacing w:val="77"/>
          <w:w w:val="99"/>
          <w:sz w:val="20"/>
          <w:szCs w:val="20"/>
        </w:rPr>
        <w:t xml:space="preserve"> </w:t>
      </w:r>
      <w:r w:rsidRPr="00265184">
        <w:rPr>
          <w:rFonts w:ascii="Arial" w:hAnsi="Arial" w:cs="Arial"/>
          <w:spacing w:val="-1"/>
          <w:sz w:val="20"/>
          <w:szCs w:val="20"/>
        </w:rPr>
        <w:t>présent</w:t>
      </w:r>
      <w:r w:rsidRPr="00265184">
        <w:rPr>
          <w:rFonts w:ascii="Arial" w:hAnsi="Arial" w:cs="Arial"/>
          <w:spacing w:val="-6"/>
          <w:sz w:val="20"/>
          <w:szCs w:val="20"/>
        </w:rPr>
        <w:t xml:space="preserve"> </w:t>
      </w:r>
      <w:r w:rsidRPr="00265184">
        <w:rPr>
          <w:rFonts w:ascii="Arial" w:hAnsi="Arial" w:cs="Arial"/>
          <w:spacing w:val="-1"/>
          <w:sz w:val="20"/>
          <w:szCs w:val="20"/>
        </w:rPr>
        <w:t>contrat</w:t>
      </w:r>
      <w:r w:rsidRPr="00265184">
        <w:rPr>
          <w:rFonts w:ascii="Arial" w:hAnsi="Arial" w:cs="Arial"/>
          <w:spacing w:val="-6"/>
          <w:sz w:val="20"/>
          <w:szCs w:val="20"/>
        </w:rPr>
        <w:t xml:space="preserve"> </w:t>
      </w:r>
      <w:r w:rsidRPr="00265184">
        <w:rPr>
          <w:rFonts w:ascii="Arial" w:hAnsi="Arial" w:cs="Arial"/>
          <w:sz w:val="20"/>
          <w:szCs w:val="20"/>
        </w:rPr>
        <w:t>;</w:t>
      </w:r>
    </w:p>
    <w:p w14:paraId="5331DE24" w14:textId="51DC1C6B" w:rsidR="002D3B12" w:rsidRPr="00FF4D77" w:rsidRDefault="002D3B12" w:rsidP="00FF4D77">
      <w:pPr>
        <w:pStyle w:val="Corpsdetexte"/>
        <w:numPr>
          <w:ilvl w:val="0"/>
          <w:numId w:val="8"/>
        </w:numPr>
        <w:tabs>
          <w:tab w:val="left" w:pos="1418"/>
        </w:tabs>
        <w:autoSpaceDE/>
        <w:autoSpaceDN/>
        <w:adjustRightInd/>
        <w:spacing w:before="2"/>
        <w:ind w:left="1418" w:right="108" w:hanging="425"/>
        <w:jc w:val="both"/>
        <w:rPr>
          <w:rFonts w:ascii="Arial" w:hAnsi="Arial" w:cs="Arial"/>
          <w:sz w:val="20"/>
          <w:szCs w:val="20"/>
        </w:rPr>
      </w:pPr>
      <w:r w:rsidRPr="00265184">
        <w:rPr>
          <w:rFonts w:ascii="Arial" w:hAnsi="Arial" w:cs="Arial"/>
          <w:spacing w:val="-1"/>
          <w:sz w:val="20"/>
          <w:szCs w:val="20"/>
        </w:rPr>
        <w:t>Ne</w:t>
      </w:r>
      <w:r w:rsidRPr="00265184">
        <w:rPr>
          <w:rFonts w:ascii="Arial" w:hAnsi="Arial" w:cs="Arial"/>
          <w:spacing w:val="1"/>
          <w:sz w:val="20"/>
          <w:szCs w:val="20"/>
        </w:rPr>
        <w:t xml:space="preserve"> </w:t>
      </w:r>
      <w:r w:rsidRPr="00265184">
        <w:rPr>
          <w:rFonts w:ascii="Arial" w:hAnsi="Arial" w:cs="Arial"/>
          <w:sz w:val="20"/>
          <w:szCs w:val="20"/>
        </w:rPr>
        <w:t>pas</w:t>
      </w:r>
      <w:r w:rsidRPr="00265184">
        <w:rPr>
          <w:rFonts w:ascii="Arial" w:hAnsi="Arial" w:cs="Arial"/>
          <w:spacing w:val="49"/>
          <w:sz w:val="20"/>
          <w:szCs w:val="20"/>
        </w:rPr>
        <w:t xml:space="preserve"> </w:t>
      </w:r>
      <w:r w:rsidRPr="00265184">
        <w:rPr>
          <w:rFonts w:ascii="Arial" w:hAnsi="Arial" w:cs="Arial"/>
          <w:spacing w:val="-1"/>
          <w:sz w:val="20"/>
          <w:szCs w:val="20"/>
        </w:rPr>
        <w:t>divulguer</w:t>
      </w:r>
      <w:r w:rsidRPr="00265184">
        <w:rPr>
          <w:rFonts w:ascii="Arial" w:hAnsi="Arial" w:cs="Arial"/>
          <w:spacing w:val="48"/>
          <w:sz w:val="20"/>
          <w:szCs w:val="20"/>
        </w:rPr>
        <w:t xml:space="preserve"> </w:t>
      </w:r>
      <w:r w:rsidRPr="00265184">
        <w:rPr>
          <w:rFonts w:ascii="Arial" w:hAnsi="Arial" w:cs="Arial"/>
          <w:spacing w:val="-1"/>
          <w:sz w:val="20"/>
          <w:szCs w:val="20"/>
        </w:rPr>
        <w:t>ces</w:t>
      </w:r>
      <w:r w:rsidRPr="00265184">
        <w:rPr>
          <w:rFonts w:ascii="Arial" w:hAnsi="Arial" w:cs="Arial"/>
          <w:spacing w:val="50"/>
          <w:sz w:val="20"/>
          <w:szCs w:val="20"/>
        </w:rPr>
        <w:t xml:space="preserve"> </w:t>
      </w:r>
      <w:r w:rsidRPr="00265184">
        <w:rPr>
          <w:rFonts w:ascii="Arial" w:hAnsi="Arial" w:cs="Arial"/>
          <w:spacing w:val="-1"/>
          <w:sz w:val="20"/>
          <w:szCs w:val="20"/>
        </w:rPr>
        <w:t>documents</w:t>
      </w:r>
      <w:r w:rsidRPr="00265184">
        <w:rPr>
          <w:rFonts w:ascii="Arial" w:hAnsi="Arial" w:cs="Arial"/>
          <w:spacing w:val="1"/>
          <w:sz w:val="20"/>
          <w:szCs w:val="20"/>
        </w:rPr>
        <w:t xml:space="preserve"> </w:t>
      </w:r>
      <w:r w:rsidRPr="00265184">
        <w:rPr>
          <w:rFonts w:ascii="Arial" w:hAnsi="Arial" w:cs="Arial"/>
          <w:spacing w:val="-1"/>
          <w:sz w:val="20"/>
          <w:szCs w:val="20"/>
        </w:rPr>
        <w:t>ou</w:t>
      </w:r>
      <w:r w:rsidRPr="00265184">
        <w:rPr>
          <w:rFonts w:ascii="Arial" w:hAnsi="Arial" w:cs="Arial"/>
          <w:spacing w:val="1"/>
          <w:sz w:val="20"/>
          <w:szCs w:val="20"/>
        </w:rPr>
        <w:t xml:space="preserve"> </w:t>
      </w:r>
      <w:r w:rsidRPr="00265184">
        <w:rPr>
          <w:rFonts w:ascii="Arial" w:hAnsi="Arial" w:cs="Arial"/>
          <w:spacing w:val="-1"/>
          <w:sz w:val="20"/>
          <w:szCs w:val="20"/>
        </w:rPr>
        <w:t>informations</w:t>
      </w:r>
      <w:r w:rsidRPr="00265184">
        <w:rPr>
          <w:rFonts w:ascii="Arial" w:hAnsi="Arial" w:cs="Arial"/>
          <w:spacing w:val="49"/>
          <w:sz w:val="20"/>
          <w:szCs w:val="20"/>
        </w:rPr>
        <w:t xml:space="preserve"> </w:t>
      </w:r>
      <w:r w:rsidRPr="00265184">
        <w:rPr>
          <w:rFonts w:ascii="Arial" w:hAnsi="Arial" w:cs="Arial"/>
          <w:sz w:val="20"/>
          <w:szCs w:val="20"/>
        </w:rPr>
        <w:t>à</w:t>
      </w:r>
      <w:r w:rsidRPr="00265184">
        <w:rPr>
          <w:rFonts w:ascii="Arial" w:hAnsi="Arial" w:cs="Arial"/>
          <w:spacing w:val="48"/>
          <w:sz w:val="20"/>
          <w:szCs w:val="20"/>
        </w:rPr>
        <w:t xml:space="preserve"> </w:t>
      </w:r>
      <w:r w:rsidRPr="00265184">
        <w:rPr>
          <w:rFonts w:ascii="Arial" w:hAnsi="Arial" w:cs="Arial"/>
          <w:spacing w:val="-1"/>
          <w:sz w:val="20"/>
          <w:szCs w:val="20"/>
        </w:rPr>
        <w:t>d’autres</w:t>
      </w:r>
      <w:r w:rsidRPr="00265184">
        <w:rPr>
          <w:rFonts w:ascii="Arial" w:hAnsi="Arial" w:cs="Arial"/>
          <w:sz w:val="20"/>
          <w:szCs w:val="20"/>
        </w:rPr>
        <w:t xml:space="preserve"> </w:t>
      </w:r>
      <w:r w:rsidRPr="00265184">
        <w:rPr>
          <w:rFonts w:ascii="Arial" w:hAnsi="Arial" w:cs="Arial"/>
          <w:spacing w:val="-1"/>
          <w:sz w:val="20"/>
          <w:szCs w:val="20"/>
        </w:rPr>
        <w:t>personnes,</w:t>
      </w:r>
      <w:r w:rsidRPr="00265184">
        <w:rPr>
          <w:rFonts w:ascii="Arial" w:hAnsi="Arial" w:cs="Arial"/>
          <w:spacing w:val="48"/>
          <w:sz w:val="20"/>
          <w:szCs w:val="20"/>
        </w:rPr>
        <w:t xml:space="preserve"> </w:t>
      </w:r>
      <w:r w:rsidRPr="00265184">
        <w:rPr>
          <w:rFonts w:ascii="Arial" w:hAnsi="Arial" w:cs="Arial"/>
          <w:spacing w:val="-1"/>
          <w:sz w:val="20"/>
          <w:szCs w:val="20"/>
        </w:rPr>
        <w:t>qu’il</w:t>
      </w:r>
      <w:r w:rsidRPr="00265184">
        <w:rPr>
          <w:rFonts w:ascii="Arial" w:hAnsi="Arial" w:cs="Arial"/>
          <w:spacing w:val="1"/>
          <w:sz w:val="20"/>
          <w:szCs w:val="20"/>
        </w:rPr>
        <w:t xml:space="preserve"> </w:t>
      </w:r>
      <w:r w:rsidRPr="00265184">
        <w:rPr>
          <w:rFonts w:ascii="Arial" w:hAnsi="Arial" w:cs="Arial"/>
          <w:spacing w:val="-1"/>
          <w:sz w:val="20"/>
          <w:szCs w:val="20"/>
        </w:rPr>
        <w:t>s’agisse</w:t>
      </w:r>
      <w:r w:rsidRPr="00265184">
        <w:rPr>
          <w:rFonts w:ascii="Arial" w:hAnsi="Arial" w:cs="Arial"/>
          <w:spacing w:val="1"/>
          <w:sz w:val="20"/>
          <w:szCs w:val="20"/>
        </w:rPr>
        <w:t xml:space="preserve"> </w:t>
      </w:r>
      <w:r w:rsidRPr="00265184">
        <w:rPr>
          <w:rFonts w:ascii="Arial" w:hAnsi="Arial" w:cs="Arial"/>
          <w:spacing w:val="-1"/>
          <w:sz w:val="20"/>
          <w:szCs w:val="20"/>
        </w:rPr>
        <w:t>de</w:t>
      </w:r>
      <w:r w:rsidRPr="00265184">
        <w:rPr>
          <w:rFonts w:ascii="Arial" w:hAnsi="Arial" w:cs="Arial"/>
          <w:spacing w:val="73"/>
          <w:w w:val="99"/>
          <w:sz w:val="20"/>
          <w:szCs w:val="20"/>
        </w:rPr>
        <w:t xml:space="preserve"> </w:t>
      </w:r>
      <w:r w:rsidRPr="00265184">
        <w:rPr>
          <w:rFonts w:ascii="Arial" w:hAnsi="Arial" w:cs="Arial"/>
          <w:spacing w:val="-1"/>
          <w:sz w:val="20"/>
          <w:szCs w:val="20"/>
        </w:rPr>
        <w:t>personnes</w:t>
      </w:r>
      <w:r w:rsidRPr="00265184">
        <w:rPr>
          <w:rFonts w:ascii="Arial" w:hAnsi="Arial" w:cs="Arial"/>
          <w:spacing w:val="-6"/>
          <w:sz w:val="20"/>
          <w:szCs w:val="20"/>
        </w:rPr>
        <w:t xml:space="preserve"> </w:t>
      </w:r>
      <w:r w:rsidRPr="00265184">
        <w:rPr>
          <w:rFonts w:ascii="Arial" w:hAnsi="Arial" w:cs="Arial"/>
          <w:spacing w:val="-1"/>
          <w:sz w:val="20"/>
          <w:szCs w:val="20"/>
        </w:rPr>
        <w:t>privées</w:t>
      </w:r>
      <w:r w:rsidRPr="00265184">
        <w:rPr>
          <w:rFonts w:ascii="Arial" w:hAnsi="Arial" w:cs="Arial"/>
          <w:spacing w:val="-6"/>
          <w:sz w:val="20"/>
          <w:szCs w:val="20"/>
        </w:rPr>
        <w:t xml:space="preserve"> </w:t>
      </w:r>
      <w:r w:rsidRPr="00265184">
        <w:rPr>
          <w:rFonts w:ascii="Arial" w:hAnsi="Arial" w:cs="Arial"/>
          <w:sz w:val="20"/>
          <w:szCs w:val="20"/>
        </w:rPr>
        <w:t>ou</w:t>
      </w:r>
      <w:r w:rsidRPr="00265184">
        <w:rPr>
          <w:rFonts w:ascii="Arial" w:hAnsi="Arial" w:cs="Arial"/>
          <w:spacing w:val="-5"/>
          <w:sz w:val="20"/>
          <w:szCs w:val="20"/>
        </w:rPr>
        <w:t xml:space="preserve"> </w:t>
      </w:r>
      <w:r w:rsidRPr="00265184">
        <w:rPr>
          <w:rFonts w:ascii="Arial" w:hAnsi="Arial" w:cs="Arial"/>
          <w:spacing w:val="-1"/>
          <w:sz w:val="20"/>
          <w:szCs w:val="20"/>
        </w:rPr>
        <w:t>publiques,</w:t>
      </w:r>
      <w:r w:rsidRPr="00265184">
        <w:rPr>
          <w:rFonts w:ascii="Arial" w:hAnsi="Arial" w:cs="Arial"/>
          <w:spacing w:val="-6"/>
          <w:sz w:val="20"/>
          <w:szCs w:val="20"/>
        </w:rPr>
        <w:t xml:space="preserve"> </w:t>
      </w:r>
      <w:r w:rsidRPr="00265184">
        <w:rPr>
          <w:rFonts w:ascii="Arial" w:hAnsi="Arial" w:cs="Arial"/>
          <w:spacing w:val="-1"/>
          <w:sz w:val="20"/>
          <w:szCs w:val="20"/>
        </w:rPr>
        <w:t>physiques</w:t>
      </w:r>
      <w:r w:rsidRPr="00265184">
        <w:rPr>
          <w:rFonts w:ascii="Arial" w:hAnsi="Arial" w:cs="Arial"/>
          <w:spacing w:val="-7"/>
          <w:sz w:val="20"/>
          <w:szCs w:val="20"/>
        </w:rPr>
        <w:t xml:space="preserve"> </w:t>
      </w:r>
      <w:r w:rsidRPr="00265184">
        <w:rPr>
          <w:rFonts w:ascii="Arial" w:hAnsi="Arial" w:cs="Arial"/>
          <w:sz w:val="20"/>
          <w:szCs w:val="20"/>
        </w:rPr>
        <w:t>ou</w:t>
      </w:r>
      <w:r w:rsidRPr="00265184">
        <w:rPr>
          <w:rFonts w:ascii="Arial" w:hAnsi="Arial" w:cs="Arial"/>
          <w:spacing w:val="-5"/>
          <w:sz w:val="20"/>
          <w:szCs w:val="20"/>
        </w:rPr>
        <w:t xml:space="preserve"> </w:t>
      </w:r>
      <w:r w:rsidRPr="00265184">
        <w:rPr>
          <w:rFonts w:ascii="Arial" w:hAnsi="Arial" w:cs="Arial"/>
          <w:spacing w:val="-1"/>
          <w:sz w:val="20"/>
          <w:szCs w:val="20"/>
        </w:rPr>
        <w:t>morales</w:t>
      </w:r>
      <w:r w:rsidR="001D5CE4" w:rsidRPr="00265184">
        <w:rPr>
          <w:rFonts w:ascii="Arial" w:hAnsi="Arial" w:cs="Arial"/>
          <w:spacing w:val="-1"/>
          <w:sz w:val="20"/>
          <w:szCs w:val="20"/>
        </w:rPr>
        <w:t xml:space="preserve"> sauf accord préalable et exprès du responsable de traitement, notamment dans l’hypothèse de la réalisation de tout ou partie d’une prestation par un sous-traitant ultérieur du sous-traitant en application du marché </w:t>
      </w:r>
      <w:r w:rsidR="009F5999">
        <w:rPr>
          <w:rFonts w:ascii="Arial" w:hAnsi="Arial" w:cs="Arial"/>
          <w:spacing w:val="-1"/>
          <w:sz w:val="20"/>
          <w:szCs w:val="20"/>
        </w:rPr>
        <w:t xml:space="preserve">                                 n</w:t>
      </w:r>
      <w:r w:rsidR="001D5CE4" w:rsidRPr="00FF4D77">
        <w:rPr>
          <w:rFonts w:ascii="Arial" w:hAnsi="Arial" w:cs="Arial"/>
          <w:spacing w:val="-1"/>
          <w:sz w:val="20"/>
          <w:szCs w:val="20"/>
        </w:rPr>
        <w:t>°</w:t>
      </w:r>
      <w:r w:rsidR="00FF4D77" w:rsidRPr="00FF4D77">
        <w:rPr>
          <w:rFonts w:ascii="Arial" w:hAnsi="Arial" w:cs="Arial"/>
          <w:spacing w:val="-1"/>
          <w:sz w:val="20"/>
          <w:szCs w:val="20"/>
        </w:rPr>
        <w:t>AO 25-53_DSI/SA</w:t>
      </w:r>
      <w:r w:rsidR="001D5CE4" w:rsidRPr="00FF4D77">
        <w:rPr>
          <w:rFonts w:ascii="Arial" w:hAnsi="Arial" w:cs="Arial"/>
          <w:spacing w:val="-1"/>
          <w:sz w:val="20"/>
          <w:szCs w:val="20"/>
        </w:rPr>
        <w:t xml:space="preserve"> ou à moins que cela ne soit autorisé ou requis par la loi ou afin d’assurer sa défense en particulier devant les instances judiciaires et administratives.</w:t>
      </w:r>
    </w:p>
    <w:p w14:paraId="3B23E777" w14:textId="77777777" w:rsidR="002D3B12" w:rsidRPr="00265184" w:rsidRDefault="002D3B12" w:rsidP="002D3B12">
      <w:pPr>
        <w:pStyle w:val="Corpsdetexte"/>
        <w:spacing w:before="2"/>
        <w:ind w:right="108"/>
        <w:jc w:val="both"/>
        <w:rPr>
          <w:rFonts w:ascii="Arial" w:hAnsi="Arial" w:cs="Arial"/>
          <w:sz w:val="20"/>
          <w:szCs w:val="20"/>
        </w:rPr>
      </w:pPr>
    </w:p>
    <w:p w14:paraId="6B7398A5" w14:textId="77777777" w:rsidR="002D3B12" w:rsidRPr="00265184" w:rsidRDefault="002D3B12" w:rsidP="00CC6F69">
      <w:pPr>
        <w:pStyle w:val="Corpsdetexte"/>
        <w:ind w:left="0" w:right="109"/>
        <w:jc w:val="both"/>
        <w:rPr>
          <w:rFonts w:ascii="Arial" w:hAnsi="Arial" w:cs="Arial"/>
          <w:sz w:val="20"/>
          <w:szCs w:val="20"/>
        </w:rPr>
      </w:pPr>
      <w:r w:rsidRPr="00265184">
        <w:rPr>
          <w:rFonts w:ascii="Arial" w:hAnsi="Arial" w:cs="Arial"/>
          <w:sz w:val="20"/>
          <w:szCs w:val="20"/>
        </w:rPr>
        <w:t>En cas de non-respect des dispositions précitées, la responsabilité du</w:t>
      </w:r>
      <w:r w:rsidR="00A72BA0" w:rsidRPr="00265184">
        <w:rPr>
          <w:rFonts w:ascii="Arial" w:hAnsi="Arial" w:cs="Arial"/>
          <w:sz w:val="20"/>
          <w:szCs w:val="20"/>
        </w:rPr>
        <w:t xml:space="preserve"> sous-traitant</w:t>
      </w:r>
      <w:r w:rsidRPr="00265184">
        <w:rPr>
          <w:rFonts w:ascii="Arial" w:hAnsi="Arial" w:cs="Arial"/>
          <w:sz w:val="20"/>
          <w:szCs w:val="20"/>
        </w:rPr>
        <w:t xml:space="preserve"> peut également être engagée sur la base des dispositions des articles 226-25 et 226-17 du nouveau code pénal.</w:t>
      </w:r>
    </w:p>
    <w:p w14:paraId="4CB3D8AB" w14:textId="77777777" w:rsidR="002D3B12" w:rsidRPr="00265184" w:rsidRDefault="002D3B12" w:rsidP="00CC6F69">
      <w:pPr>
        <w:pStyle w:val="Corpsdetexte"/>
        <w:ind w:left="0" w:right="109"/>
        <w:jc w:val="both"/>
        <w:rPr>
          <w:rFonts w:ascii="Arial" w:hAnsi="Arial" w:cs="Arial"/>
          <w:sz w:val="20"/>
          <w:szCs w:val="20"/>
        </w:rPr>
      </w:pPr>
    </w:p>
    <w:p w14:paraId="2A8BF329" w14:textId="77777777" w:rsidR="002D3B12" w:rsidRPr="00265184" w:rsidRDefault="00A72BA0" w:rsidP="00CC6F69">
      <w:pPr>
        <w:pStyle w:val="Corpsdetexte"/>
        <w:ind w:left="0" w:right="109"/>
        <w:jc w:val="both"/>
        <w:rPr>
          <w:rFonts w:ascii="Arial" w:hAnsi="Arial" w:cs="Arial"/>
          <w:sz w:val="20"/>
          <w:szCs w:val="20"/>
        </w:rPr>
      </w:pPr>
      <w:r w:rsidRPr="00265184">
        <w:rPr>
          <w:rFonts w:ascii="Arial" w:hAnsi="Arial" w:cs="Arial"/>
          <w:sz w:val="20"/>
          <w:szCs w:val="20"/>
        </w:rPr>
        <w:t xml:space="preserve">Le responsable de traitement </w:t>
      </w:r>
      <w:r w:rsidR="002D3B12" w:rsidRPr="00265184">
        <w:rPr>
          <w:rFonts w:ascii="Arial" w:hAnsi="Arial" w:cs="Arial"/>
          <w:sz w:val="20"/>
          <w:szCs w:val="20"/>
        </w:rPr>
        <w:t xml:space="preserve">pourra prononcer la résiliation immédiate du contrat, sans indemnité en faveur du </w:t>
      </w:r>
      <w:r w:rsidRPr="00265184">
        <w:rPr>
          <w:rFonts w:ascii="Arial" w:hAnsi="Arial" w:cs="Arial"/>
          <w:sz w:val="20"/>
          <w:szCs w:val="20"/>
        </w:rPr>
        <w:t>sous-traitant</w:t>
      </w:r>
      <w:r w:rsidR="002D3B12" w:rsidRPr="00265184">
        <w:rPr>
          <w:rFonts w:ascii="Arial" w:hAnsi="Arial" w:cs="Arial"/>
          <w:sz w:val="20"/>
          <w:szCs w:val="20"/>
        </w:rPr>
        <w:t>, en cas de violation du secret professionnel et du non-respect des dispositions précitées.</w:t>
      </w:r>
    </w:p>
    <w:p w14:paraId="55FC39F8" w14:textId="77777777" w:rsidR="00994BFF" w:rsidRPr="00265184" w:rsidRDefault="00994BFF" w:rsidP="002D3B12">
      <w:pPr>
        <w:pStyle w:val="Corpsdetexte"/>
        <w:ind w:right="109"/>
        <w:jc w:val="both"/>
        <w:rPr>
          <w:rFonts w:ascii="Arial" w:hAnsi="Arial" w:cs="Arial"/>
          <w:sz w:val="20"/>
          <w:szCs w:val="20"/>
        </w:rPr>
      </w:pPr>
    </w:p>
    <w:p w14:paraId="4848C346" w14:textId="77777777" w:rsidR="00C826C7" w:rsidRPr="00265184" w:rsidRDefault="00C826C7" w:rsidP="002D3B12">
      <w:pPr>
        <w:pStyle w:val="Corpsdetexte"/>
        <w:ind w:right="109"/>
        <w:jc w:val="both"/>
        <w:rPr>
          <w:rFonts w:ascii="Arial" w:hAnsi="Arial" w:cs="Arial"/>
          <w:sz w:val="20"/>
          <w:szCs w:val="20"/>
        </w:rPr>
      </w:pPr>
    </w:p>
    <w:p w14:paraId="2A7828A7" w14:textId="77777777" w:rsidR="003C58D3" w:rsidRPr="00265184" w:rsidRDefault="0042297F" w:rsidP="00051516">
      <w:pPr>
        <w:pStyle w:val="Titre3"/>
        <w:numPr>
          <w:ilvl w:val="0"/>
          <w:numId w:val="3"/>
        </w:numPr>
        <w:tabs>
          <w:tab w:val="left" w:pos="567"/>
        </w:tabs>
        <w:kinsoku w:val="0"/>
        <w:overflowPunct w:val="0"/>
        <w:ind w:left="840" w:hanging="840"/>
        <w:rPr>
          <w:rFonts w:ascii="Arial" w:hAnsi="Arial" w:cs="Arial"/>
          <w:sz w:val="20"/>
          <w:szCs w:val="20"/>
        </w:rPr>
      </w:pPr>
      <w:r w:rsidRPr="00265184">
        <w:rPr>
          <w:rFonts w:ascii="Arial" w:hAnsi="Arial" w:cs="Arial"/>
          <w:spacing w:val="-2"/>
          <w:sz w:val="20"/>
          <w:szCs w:val="20"/>
        </w:rPr>
        <w:t>O</w:t>
      </w:r>
      <w:r w:rsidRPr="00265184">
        <w:rPr>
          <w:rFonts w:ascii="Arial" w:hAnsi="Arial" w:cs="Arial"/>
          <w:spacing w:val="-1"/>
          <w:sz w:val="20"/>
          <w:szCs w:val="20"/>
        </w:rPr>
        <w:t>B</w:t>
      </w:r>
      <w:r w:rsidRPr="00265184">
        <w:rPr>
          <w:rFonts w:ascii="Arial" w:hAnsi="Arial" w:cs="Arial"/>
          <w:sz w:val="20"/>
          <w:szCs w:val="20"/>
        </w:rPr>
        <w:t>L</w:t>
      </w:r>
      <w:r w:rsidRPr="00265184">
        <w:rPr>
          <w:rFonts w:ascii="Arial" w:hAnsi="Arial" w:cs="Arial"/>
          <w:spacing w:val="1"/>
          <w:sz w:val="20"/>
          <w:szCs w:val="20"/>
        </w:rPr>
        <w:t>I</w:t>
      </w:r>
      <w:r w:rsidRPr="00265184">
        <w:rPr>
          <w:rFonts w:ascii="Arial" w:hAnsi="Arial" w:cs="Arial"/>
          <w:sz w:val="20"/>
          <w:szCs w:val="20"/>
        </w:rPr>
        <w:t>G</w:t>
      </w:r>
      <w:r w:rsidRPr="00265184">
        <w:rPr>
          <w:rFonts w:ascii="Arial" w:hAnsi="Arial" w:cs="Arial"/>
          <w:spacing w:val="-3"/>
          <w:sz w:val="20"/>
          <w:szCs w:val="20"/>
        </w:rPr>
        <w:t>A</w:t>
      </w:r>
      <w:r w:rsidRPr="00265184">
        <w:rPr>
          <w:rFonts w:ascii="Arial" w:hAnsi="Arial" w:cs="Arial"/>
          <w:sz w:val="20"/>
          <w:szCs w:val="20"/>
        </w:rPr>
        <w:t>T</w:t>
      </w:r>
      <w:r w:rsidRPr="00265184">
        <w:rPr>
          <w:rFonts w:ascii="Arial" w:hAnsi="Arial" w:cs="Arial"/>
          <w:spacing w:val="1"/>
          <w:sz w:val="20"/>
          <w:szCs w:val="20"/>
        </w:rPr>
        <w:t>I</w:t>
      </w:r>
      <w:r w:rsidRPr="00265184">
        <w:rPr>
          <w:rFonts w:ascii="Arial" w:hAnsi="Arial" w:cs="Arial"/>
          <w:spacing w:val="-2"/>
          <w:sz w:val="20"/>
          <w:szCs w:val="20"/>
        </w:rPr>
        <w:t>ON</w:t>
      </w:r>
      <w:r w:rsidRPr="00265184">
        <w:rPr>
          <w:rFonts w:ascii="Arial" w:hAnsi="Arial" w:cs="Arial"/>
          <w:sz w:val="20"/>
          <w:szCs w:val="20"/>
        </w:rPr>
        <w:t>S</w:t>
      </w:r>
      <w:r w:rsidRPr="00265184">
        <w:rPr>
          <w:rFonts w:ascii="Arial" w:hAnsi="Arial" w:cs="Arial"/>
          <w:spacing w:val="-2"/>
          <w:sz w:val="20"/>
          <w:szCs w:val="20"/>
        </w:rPr>
        <w:t xml:space="preserve"> </w:t>
      </w:r>
      <w:r w:rsidRPr="00265184">
        <w:rPr>
          <w:rFonts w:ascii="Arial" w:hAnsi="Arial" w:cs="Arial"/>
          <w:sz w:val="20"/>
          <w:szCs w:val="20"/>
        </w:rPr>
        <w:t>DU</w:t>
      </w:r>
      <w:r w:rsidRPr="00265184">
        <w:rPr>
          <w:rFonts w:ascii="Arial" w:hAnsi="Arial" w:cs="Arial"/>
          <w:spacing w:val="-2"/>
          <w:sz w:val="20"/>
          <w:szCs w:val="20"/>
        </w:rPr>
        <w:t xml:space="preserve"> </w:t>
      </w:r>
      <w:r w:rsidRPr="00265184">
        <w:rPr>
          <w:rFonts w:ascii="Arial" w:hAnsi="Arial" w:cs="Arial"/>
          <w:sz w:val="20"/>
          <w:szCs w:val="20"/>
        </w:rPr>
        <w:t>S</w:t>
      </w:r>
      <w:r w:rsidRPr="00265184">
        <w:rPr>
          <w:rFonts w:ascii="Arial" w:hAnsi="Arial" w:cs="Arial"/>
          <w:spacing w:val="-2"/>
          <w:sz w:val="20"/>
          <w:szCs w:val="20"/>
        </w:rPr>
        <w:t>O</w:t>
      </w:r>
      <w:r w:rsidRPr="00265184">
        <w:rPr>
          <w:rFonts w:ascii="Arial" w:hAnsi="Arial" w:cs="Arial"/>
          <w:spacing w:val="-1"/>
          <w:sz w:val="20"/>
          <w:szCs w:val="20"/>
        </w:rPr>
        <w:t>U</w:t>
      </w:r>
      <w:r w:rsidRPr="00265184">
        <w:rPr>
          <w:rFonts w:ascii="Arial" w:hAnsi="Arial" w:cs="Arial"/>
          <w:sz w:val="20"/>
          <w:szCs w:val="20"/>
        </w:rPr>
        <w:t>S-</w:t>
      </w:r>
      <w:r w:rsidRPr="00265184">
        <w:rPr>
          <w:rFonts w:ascii="Arial" w:hAnsi="Arial" w:cs="Arial"/>
          <w:spacing w:val="-2"/>
          <w:sz w:val="20"/>
          <w:szCs w:val="20"/>
        </w:rPr>
        <w:t>T</w:t>
      </w:r>
      <w:r w:rsidRPr="00265184">
        <w:rPr>
          <w:rFonts w:ascii="Arial" w:hAnsi="Arial" w:cs="Arial"/>
          <w:sz w:val="20"/>
          <w:szCs w:val="20"/>
        </w:rPr>
        <w:t>RA</w:t>
      </w:r>
      <w:r w:rsidRPr="00265184">
        <w:rPr>
          <w:rFonts w:ascii="Arial" w:hAnsi="Arial" w:cs="Arial"/>
          <w:spacing w:val="-2"/>
          <w:sz w:val="20"/>
          <w:szCs w:val="20"/>
        </w:rPr>
        <w:t>I</w:t>
      </w:r>
      <w:r w:rsidRPr="00265184">
        <w:rPr>
          <w:rFonts w:ascii="Arial" w:hAnsi="Arial" w:cs="Arial"/>
          <w:sz w:val="20"/>
          <w:szCs w:val="20"/>
        </w:rPr>
        <w:t>TA</w:t>
      </w:r>
      <w:r w:rsidRPr="00265184">
        <w:rPr>
          <w:rFonts w:ascii="Arial" w:hAnsi="Arial" w:cs="Arial"/>
          <w:spacing w:val="-3"/>
          <w:sz w:val="20"/>
          <w:szCs w:val="20"/>
        </w:rPr>
        <w:t>N</w:t>
      </w:r>
      <w:r w:rsidRPr="00265184">
        <w:rPr>
          <w:rFonts w:ascii="Arial" w:hAnsi="Arial" w:cs="Arial"/>
          <w:sz w:val="20"/>
          <w:szCs w:val="20"/>
        </w:rPr>
        <w:t>T</w:t>
      </w:r>
      <w:r w:rsidRPr="00265184">
        <w:rPr>
          <w:rFonts w:ascii="Arial" w:hAnsi="Arial" w:cs="Arial"/>
          <w:spacing w:val="1"/>
          <w:sz w:val="20"/>
          <w:szCs w:val="20"/>
        </w:rPr>
        <w:t xml:space="preserve"> </w:t>
      </w:r>
      <w:r w:rsidRPr="00265184">
        <w:rPr>
          <w:rFonts w:ascii="Arial" w:hAnsi="Arial" w:cs="Arial"/>
          <w:sz w:val="20"/>
          <w:szCs w:val="20"/>
        </w:rPr>
        <w:t>VIS</w:t>
      </w:r>
      <w:r w:rsidRPr="00265184">
        <w:rPr>
          <w:rFonts w:ascii="Arial" w:hAnsi="Arial" w:cs="Arial"/>
          <w:spacing w:val="-3"/>
          <w:sz w:val="20"/>
          <w:szCs w:val="20"/>
        </w:rPr>
        <w:t>-</w:t>
      </w:r>
      <w:r w:rsidRPr="00265184">
        <w:rPr>
          <w:rFonts w:ascii="Arial" w:hAnsi="Arial" w:cs="Arial"/>
          <w:sz w:val="20"/>
          <w:szCs w:val="20"/>
        </w:rPr>
        <w:t>A-VIS</w:t>
      </w:r>
      <w:r w:rsidRPr="00265184">
        <w:rPr>
          <w:rFonts w:ascii="Arial" w:hAnsi="Arial" w:cs="Arial"/>
          <w:spacing w:val="-1"/>
          <w:sz w:val="20"/>
          <w:szCs w:val="20"/>
        </w:rPr>
        <w:t xml:space="preserve"> </w:t>
      </w:r>
      <w:r w:rsidRPr="00265184">
        <w:rPr>
          <w:rFonts w:ascii="Arial" w:hAnsi="Arial" w:cs="Arial"/>
          <w:sz w:val="20"/>
          <w:szCs w:val="20"/>
        </w:rPr>
        <w:t>DU</w:t>
      </w:r>
      <w:r w:rsidRPr="00265184">
        <w:rPr>
          <w:rFonts w:ascii="Arial" w:hAnsi="Arial" w:cs="Arial"/>
          <w:spacing w:val="-2"/>
          <w:sz w:val="20"/>
          <w:szCs w:val="20"/>
        </w:rPr>
        <w:t xml:space="preserve"> RE</w:t>
      </w:r>
      <w:r w:rsidRPr="00265184">
        <w:rPr>
          <w:rFonts w:ascii="Arial" w:hAnsi="Arial" w:cs="Arial"/>
          <w:sz w:val="20"/>
          <w:szCs w:val="20"/>
        </w:rPr>
        <w:t>SPO</w:t>
      </w:r>
      <w:r w:rsidRPr="00265184">
        <w:rPr>
          <w:rFonts w:ascii="Arial" w:hAnsi="Arial" w:cs="Arial"/>
          <w:spacing w:val="-2"/>
          <w:sz w:val="20"/>
          <w:szCs w:val="20"/>
        </w:rPr>
        <w:t>N</w:t>
      </w:r>
      <w:r w:rsidRPr="00265184">
        <w:rPr>
          <w:rFonts w:ascii="Arial" w:hAnsi="Arial" w:cs="Arial"/>
          <w:sz w:val="20"/>
          <w:szCs w:val="20"/>
        </w:rPr>
        <w:t>SA</w:t>
      </w:r>
      <w:r w:rsidRPr="00265184">
        <w:rPr>
          <w:rFonts w:ascii="Arial" w:hAnsi="Arial" w:cs="Arial"/>
          <w:spacing w:val="-1"/>
          <w:sz w:val="20"/>
          <w:szCs w:val="20"/>
        </w:rPr>
        <w:t>B</w:t>
      </w:r>
      <w:r w:rsidRPr="00265184">
        <w:rPr>
          <w:rFonts w:ascii="Arial" w:hAnsi="Arial" w:cs="Arial"/>
          <w:sz w:val="20"/>
          <w:szCs w:val="20"/>
        </w:rPr>
        <w:t xml:space="preserve">LE </w:t>
      </w:r>
      <w:r w:rsidRPr="00265184">
        <w:rPr>
          <w:rFonts w:ascii="Arial" w:hAnsi="Arial" w:cs="Arial"/>
          <w:spacing w:val="-3"/>
          <w:sz w:val="20"/>
          <w:szCs w:val="20"/>
        </w:rPr>
        <w:t>D</w:t>
      </w:r>
      <w:r w:rsidRPr="00265184">
        <w:rPr>
          <w:rFonts w:ascii="Arial" w:hAnsi="Arial" w:cs="Arial"/>
          <w:sz w:val="20"/>
          <w:szCs w:val="20"/>
        </w:rPr>
        <w:t xml:space="preserve">E </w:t>
      </w:r>
      <w:r w:rsidRPr="00265184">
        <w:rPr>
          <w:rFonts w:ascii="Arial" w:hAnsi="Arial" w:cs="Arial"/>
          <w:spacing w:val="-2"/>
          <w:sz w:val="20"/>
          <w:szCs w:val="20"/>
        </w:rPr>
        <w:t>T</w:t>
      </w:r>
      <w:r w:rsidRPr="00265184">
        <w:rPr>
          <w:rFonts w:ascii="Arial" w:hAnsi="Arial" w:cs="Arial"/>
          <w:sz w:val="20"/>
          <w:szCs w:val="20"/>
        </w:rPr>
        <w:t>R</w:t>
      </w:r>
      <w:r w:rsidRPr="00265184">
        <w:rPr>
          <w:rFonts w:ascii="Arial" w:hAnsi="Arial" w:cs="Arial"/>
          <w:spacing w:val="-2"/>
          <w:sz w:val="20"/>
          <w:szCs w:val="20"/>
        </w:rPr>
        <w:t>A</w:t>
      </w:r>
      <w:r w:rsidRPr="00265184">
        <w:rPr>
          <w:rFonts w:ascii="Arial" w:hAnsi="Arial" w:cs="Arial"/>
          <w:spacing w:val="1"/>
          <w:sz w:val="20"/>
          <w:szCs w:val="20"/>
        </w:rPr>
        <w:t>I</w:t>
      </w:r>
      <w:r w:rsidRPr="00265184">
        <w:rPr>
          <w:rFonts w:ascii="Arial" w:hAnsi="Arial" w:cs="Arial"/>
          <w:spacing w:val="-2"/>
          <w:sz w:val="20"/>
          <w:szCs w:val="20"/>
        </w:rPr>
        <w:t>T</w:t>
      </w:r>
      <w:r w:rsidRPr="00265184">
        <w:rPr>
          <w:rFonts w:ascii="Arial" w:hAnsi="Arial" w:cs="Arial"/>
          <w:sz w:val="20"/>
          <w:szCs w:val="20"/>
        </w:rPr>
        <w:t>E</w:t>
      </w:r>
      <w:r w:rsidRPr="00265184">
        <w:rPr>
          <w:rFonts w:ascii="Arial" w:hAnsi="Arial" w:cs="Arial"/>
          <w:spacing w:val="-4"/>
          <w:sz w:val="20"/>
          <w:szCs w:val="20"/>
        </w:rPr>
        <w:t>M</w:t>
      </w:r>
      <w:r w:rsidRPr="00265184">
        <w:rPr>
          <w:rFonts w:ascii="Arial" w:hAnsi="Arial" w:cs="Arial"/>
          <w:sz w:val="20"/>
          <w:szCs w:val="20"/>
        </w:rPr>
        <w:t>E</w:t>
      </w:r>
      <w:r w:rsidRPr="00265184">
        <w:rPr>
          <w:rFonts w:ascii="Arial" w:hAnsi="Arial" w:cs="Arial"/>
          <w:spacing w:val="-2"/>
          <w:sz w:val="20"/>
          <w:szCs w:val="20"/>
        </w:rPr>
        <w:t>N</w:t>
      </w:r>
      <w:r w:rsidRPr="00265184">
        <w:rPr>
          <w:rFonts w:ascii="Arial" w:hAnsi="Arial" w:cs="Arial"/>
          <w:sz w:val="20"/>
          <w:szCs w:val="20"/>
        </w:rPr>
        <w:t>T</w:t>
      </w:r>
    </w:p>
    <w:p w14:paraId="5EBC4870" w14:textId="77777777" w:rsidR="003C58D3" w:rsidRPr="00265184" w:rsidRDefault="003C58D3">
      <w:pPr>
        <w:kinsoku w:val="0"/>
        <w:overflowPunct w:val="0"/>
        <w:spacing w:before="10" w:line="110" w:lineRule="exact"/>
        <w:rPr>
          <w:rFonts w:ascii="Arial" w:hAnsi="Arial" w:cs="Arial"/>
          <w:sz w:val="20"/>
          <w:szCs w:val="20"/>
        </w:rPr>
      </w:pPr>
    </w:p>
    <w:p w14:paraId="7833CC3F" w14:textId="77777777" w:rsidR="00C826C7" w:rsidRPr="00265184" w:rsidRDefault="00C826C7">
      <w:pPr>
        <w:kinsoku w:val="0"/>
        <w:overflowPunct w:val="0"/>
        <w:spacing w:before="10" w:line="110" w:lineRule="exact"/>
        <w:rPr>
          <w:rFonts w:ascii="Arial" w:hAnsi="Arial" w:cs="Arial"/>
          <w:sz w:val="20"/>
          <w:szCs w:val="20"/>
        </w:rPr>
      </w:pPr>
    </w:p>
    <w:p w14:paraId="762F8BBD" w14:textId="77777777" w:rsidR="003C58D3" w:rsidRPr="00265184" w:rsidRDefault="003C58D3" w:rsidP="00CC6F69">
      <w:pPr>
        <w:pStyle w:val="Corpsdetexte"/>
        <w:kinsoku w:val="0"/>
        <w:overflowPunct w:val="0"/>
        <w:ind w:left="709" w:hanging="709"/>
        <w:rPr>
          <w:rFonts w:ascii="Arial" w:hAnsi="Arial" w:cs="Arial"/>
          <w:sz w:val="20"/>
          <w:szCs w:val="20"/>
        </w:rPr>
      </w:pPr>
      <w:r w:rsidRPr="00265184">
        <w:rPr>
          <w:rFonts w:ascii="Arial" w:hAnsi="Arial" w:cs="Arial"/>
          <w:spacing w:val="1"/>
          <w:sz w:val="20"/>
          <w:szCs w:val="20"/>
        </w:rPr>
        <w:t>L</w:t>
      </w:r>
      <w:r w:rsidRPr="00265184">
        <w:rPr>
          <w:rFonts w:ascii="Arial" w:hAnsi="Arial" w:cs="Arial"/>
          <w:sz w:val="20"/>
          <w:szCs w:val="20"/>
        </w:rPr>
        <w:t>e</w:t>
      </w:r>
      <w:r w:rsidRPr="00265184">
        <w:rPr>
          <w:rFonts w:ascii="Arial" w:hAnsi="Arial" w:cs="Arial"/>
          <w:spacing w:val="-1"/>
          <w:sz w:val="20"/>
          <w:szCs w:val="20"/>
        </w:rPr>
        <w:t xml:space="preserve"> </w:t>
      </w:r>
      <w:r w:rsidRPr="00265184">
        <w:rPr>
          <w:rFonts w:ascii="Arial" w:hAnsi="Arial" w:cs="Arial"/>
          <w:sz w:val="20"/>
          <w:szCs w:val="20"/>
        </w:rPr>
        <w:t>so</w:t>
      </w:r>
      <w:r w:rsidRPr="00265184">
        <w:rPr>
          <w:rFonts w:ascii="Arial" w:hAnsi="Arial" w:cs="Arial"/>
          <w:spacing w:val="-3"/>
          <w:sz w:val="20"/>
          <w:szCs w:val="20"/>
        </w:rPr>
        <w:t>u</w:t>
      </w:r>
      <w:r w:rsidRPr="00265184">
        <w:rPr>
          <w:rFonts w:ascii="Arial" w:hAnsi="Arial" w:cs="Arial"/>
          <w:spacing w:val="1"/>
          <w:sz w:val="20"/>
          <w:szCs w:val="20"/>
        </w:rPr>
        <w:t>s</w:t>
      </w:r>
      <w:r w:rsidRPr="00265184">
        <w:rPr>
          <w:rFonts w:ascii="Arial" w:hAnsi="Arial" w:cs="Arial"/>
          <w:spacing w:val="-1"/>
          <w:sz w:val="20"/>
          <w:szCs w:val="20"/>
        </w:rPr>
        <w:t>-</w:t>
      </w:r>
      <w:r w:rsidRPr="00265184">
        <w:rPr>
          <w:rFonts w:ascii="Arial" w:hAnsi="Arial" w:cs="Arial"/>
          <w:sz w:val="20"/>
          <w:szCs w:val="20"/>
        </w:rPr>
        <w:t>t</w:t>
      </w:r>
      <w:r w:rsidRPr="00265184">
        <w:rPr>
          <w:rFonts w:ascii="Arial" w:hAnsi="Arial" w:cs="Arial"/>
          <w:spacing w:val="1"/>
          <w:sz w:val="20"/>
          <w:szCs w:val="20"/>
        </w:rPr>
        <w:t>r</w:t>
      </w:r>
      <w:r w:rsidRPr="00265184">
        <w:rPr>
          <w:rFonts w:ascii="Arial" w:hAnsi="Arial" w:cs="Arial"/>
          <w:spacing w:val="-1"/>
          <w:sz w:val="20"/>
          <w:szCs w:val="20"/>
        </w:rPr>
        <w:t>a</w:t>
      </w:r>
      <w:r w:rsidRPr="00265184">
        <w:rPr>
          <w:rFonts w:ascii="Arial" w:hAnsi="Arial" w:cs="Arial"/>
          <w:spacing w:val="-3"/>
          <w:sz w:val="20"/>
          <w:szCs w:val="20"/>
        </w:rPr>
        <w:t>i</w:t>
      </w:r>
      <w:r w:rsidRPr="00265184">
        <w:rPr>
          <w:rFonts w:ascii="Arial" w:hAnsi="Arial" w:cs="Arial"/>
          <w:sz w:val="20"/>
          <w:szCs w:val="20"/>
        </w:rPr>
        <w:t>ta</w:t>
      </w:r>
      <w:r w:rsidRPr="00265184">
        <w:rPr>
          <w:rFonts w:ascii="Arial" w:hAnsi="Arial" w:cs="Arial"/>
          <w:spacing w:val="-2"/>
          <w:sz w:val="20"/>
          <w:szCs w:val="20"/>
        </w:rPr>
        <w:t>n</w:t>
      </w:r>
      <w:r w:rsidRPr="00265184">
        <w:rPr>
          <w:rFonts w:ascii="Arial" w:hAnsi="Arial" w:cs="Arial"/>
          <w:sz w:val="20"/>
          <w:szCs w:val="20"/>
        </w:rPr>
        <w:t>t s'</w:t>
      </w:r>
      <w:r w:rsidRPr="00265184">
        <w:rPr>
          <w:rFonts w:ascii="Arial" w:hAnsi="Arial" w:cs="Arial"/>
          <w:spacing w:val="-2"/>
          <w:sz w:val="20"/>
          <w:szCs w:val="20"/>
        </w:rPr>
        <w:t>e</w:t>
      </w:r>
      <w:r w:rsidRPr="00265184">
        <w:rPr>
          <w:rFonts w:ascii="Arial" w:hAnsi="Arial" w:cs="Arial"/>
          <w:spacing w:val="-1"/>
          <w:sz w:val="20"/>
          <w:szCs w:val="20"/>
        </w:rPr>
        <w:t>n</w:t>
      </w:r>
      <w:r w:rsidRPr="00265184">
        <w:rPr>
          <w:rFonts w:ascii="Arial" w:hAnsi="Arial" w:cs="Arial"/>
          <w:sz w:val="20"/>
          <w:szCs w:val="20"/>
        </w:rPr>
        <w:t>gage</w:t>
      </w:r>
      <w:r w:rsidRPr="00265184">
        <w:rPr>
          <w:rFonts w:ascii="Arial" w:hAnsi="Arial" w:cs="Arial"/>
          <w:spacing w:val="-4"/>
          <w:sz w:val="20"/>
          <w:szCs w:val="20"/>
        </w:rPr>
        <w:t xml:space="preserve"> </w:t>
      </w:r>
      <w:r w:rsidRPr="00265184">
        <w:rPr>
          <w:rFonts w:ascii="Arial" w:hAnsi="Arial" w:cs="Arial"/>
          <w:sz w:val="20"/>
          <w:szCs w:val="20"/>
        </w:rPr>
        <w:t>à</w:t>
      </w:r>
      <w:r w:rsidRPr="00265184">
        <w:rPr>
          <w:rFonts w:ascii="Arial" w:hAnsi="Arial" w:cs="Arial"/>
          <w:spacing w:val="-1"/>
          <w:sz w:val="20"/>
          <w:szCs w:val="20"/>
        </w:rPr>
        <w:t xml:space="preserve"> </w:t>
      </w:r>
      <w:r w:rsidRPr="00265184">
        <w:rPr>
          <w:rFonts w:ascii="Arial" w:hAnsi="Arial" w:cs="Arial"/>
          <w:sz w:val="20"/>
          <w:szCs w:val="20"/>
        </w:rPr>
        <w:t>:</w:t>
      </w:r>
    </w:p>
    <w:p w14:paraId="1910BF6F" w14:textId="77777777" w:rsidR="003C58D3" w:rsidRPr="00265184" w:rsidRDefault="003C58D3" w:rsidP="00051516">
      <w:pPr>
        <w:kinsoku w:val="0"/>
        <w:overflowPunct w:val="0"/>
        <w:spacing w:before="4" w:line="120" w:lineRule="exact"/>
        <w:ind w:left="709" w:hanging="273"/>
        <w:rPr>
          <w:rFonts w:ascii="Arial" w:hAnsi="Arial" w:cs="Arial"/>
          <w:sz w:val="20"/>
          <w:szCs w:val="20"/>
        </w:rPr>
      </w:pPr>
    </w:p>
    <w:p w14:paraId="328CBCD9" w14:textId="77777777" w:rsidR="005B5C29" w:rsidRPr="00265184" w:rsidRDefault="005B5C29" w:rsidP="00051516">
      <w:pPr>
        <w:kinsoku w:val="0"/>
        <w:overflowPunct w:val="0"/>
        <w:spacing w:before="4" w:line="120" w:lineRule="exact"/>
        <w:ind w:left="709" w:hanging="273"/>
        <w:rPr>
          <w:rFonts w:ascii="Arial" w:hAnsi="Arial" w:cs="Arial"/>
          <w:sz w:val="20"/>
          <w:szCs w:val="20"/>
        </w:rPr>
      </w:pPr>
    </w:p>
    <w:p w14:paraId="5C359B29" w14:textId="77777777" w:rsidR="003C58D3" w:rsidRPr="00265184" w:rsidRDefault="0026149B" w:rsidP="00560445">
      <w:pPr>
        <w:numPr>
          <w:ilvl w:val="1"/>
          <w:numId w:val="3"/>
        </w:numPr>
        <w:tabs>
          <w:tab w:val="left" w:pos="426"/>
        </w:tabs>
        <w:kinsoku w:val="0"/>
        <w:overflowPunct w:val="0"/>
        <w:spacing w:line="250" w:lineRule="exact"/>
        <w:ind w:left="426" w:right="116" w:hanging="284"/>
        <w:jc w:val="both"/>
        <w:rPr>
          <w:rFonts w:ascii="Arial" w:hAnsi="Arial" w:cs="Arial"/>
          <w:sz w:val="20"/>
          <w:szCs w:val="20"/>
        </w:rPr>
      </w:pPr>
      <w:r w:rsidRPr="00265184">
        <w:rPr>
          <w:rFonts w:ascii="Arial" w:hAnsi="Arial" w:cs="Arial"/>
          <w:spacing w:val="1"/>
          <w:sz w:val="20"/>
          <w:szCs w:val="20"/>
        </w:rPr>
        <w:t>T</w:t>
      </w:r>
      <w:r w:rsidR="003C58D3" w:rsidRPr="00265184">
        <w:rPr>
          <w:rFonts w:ascii="Arial" w:hAnsi="Arial" w:cs="Arial"/>
          <w:spacing w:val="1"/>
          <w:sz w:val="20"/>
          <w:szCs w:val="20"/>
        </w:rPr>
        <w:t>r</w:t>
      </w:r>
      <w:r w:rsidR="003C58D3" w:rsidRPr="00265184">
        <w:rPr>
          <w:rFonts w:ascii="Arial" w:hAnsi="Arial" w:cs="Arial"/>
          <w:spacing w:val="-1"/>
          <w:sz w:val="20"/>
          <w:szCs w:val="20"/>
        </w:rPr>
        <w:t>a</w:t>
      </w:r>
      <w:r w:rsidR="003C58D3" w:rsidRPr="00265184">
        <w:rPr>
          <w:rFonts w:ascii="Arial" w:hAnsi="Arial" w:cs="Arial"/>
          <w:sz w:val="20"/>
          <w:szCs w:val="20"/>
        </w:rPr>
        <w:t>it</w:t>
      </w:r>
      <w:r w:rsidR="003C58D3" w:rsidRPr="00265184">
        <w:rPr>
          <w:rFonts w:ascii="Arial" w:hAnsi="Arial" w:cs="Arial"/>
          <w:spacing w:val="-2"/>
          <w:sz w:val="20"/>
          <w:szCs w:val="20"/>
        </w:rPr>
        <w:t>e</w:t>
      </w:r>
      <w:r w:rsidR="003C58D3" w:rsidRPr="00265184">
        <w:rPr>
          <w:rFonts w:ascii="Arial" w:hAnsi="Arial" w:cs="Arial"/>
          <w:sz w:val="20"/>
          <w:szCs w:val="20"/>
        </w:rPr>
        <w:t>r</w:t>
      </w:r>
      <w:r w:rsidR="003C58D3" w:rsidRPr="00265184">
        <w:rPr>
          <w:rFonts w:ascii="Arial" w:hAnsi="Arial" w:cs="Arial"/>
          <w:spacing w:val="4"/>
          <w:sz w:val="20"/>
          <w:szCs w:val="20"/>
        </w:rPr>
        <w:t xml:space="preserve"> </w:t>
      </w:r>
      <w:r w:rsidR="003C58D3" w:rsidRPr="00265184">
        <w:rPr>
          <w:rFonts w:ascii="Arial" w:hAnsi="Arial" w:cs="Arial"/>
          <w:spacing w:val="-1"/>
          <w:sz w:val="20"/>
          <w:szCs w:val="20"/>
        </w:rPr>
        <w:t>l</w:t>
      </w:r>
      <w:r w:rsidR="003C58D3" w:rsidRPr="00265184">
        <w:rPr>
          <w:rFonts w:ascii="Arial" w:hAnsi="Arial" w:cs="Arial"/>
          <w:spacing w:val="-2"/>
          <w:sz w:val="20"/>
          <w:szCs w:val="20"/>
        </w:rPr>
        <w:t>e</w:t>
      </w:r>
      <w:r w:rsidR="003C58D3" w:rsidRPr="00265184">
        <w:rPr>
          <w:rFonts w:ascii="Arial" w:hAnsi="Arial" w:cs="Arial"/>
          <w:sz w:val="20"/>
          <w:szCs w:val="20"/>
        </w:rPr>
        <w:t>s</w:t>
      </w:r>
      <w:r w:rsidR="003C58D3" w:rsidRPr="00265184">
        <w:rPr>
          <w:rFonts w:ascii="Arial" w:hAnsi="Arial" w:cs="Arial"/>
          <w:spacing w:val="2"/>
          <w:sz w:val="20"/>
          <w:szCs w:val="20"/>
        </w:rPr>
        <w:t xml:space="preserve"> </w:t>
      </w:r>
      <w:r w:rsidR="003C58D3" w:rsidRPr="00265184">
        <w:rPr>
          <w:rFonts w:ascii="Arial" w:hAnsi="Arial" w:cs="Arial"/>
          <w:sz w:val="20"/>
          <w:szCs w:val="20"/>
        </w:rPr>
        <w:t>d</w:t>
      </w:r>
      <w:r w:rsidR="003C58D3" w:rsidRPr="00265184">
        <w:rPr>
          <w:rFonts w:ascii="Arial" w:hAnsi="Arial" w:cs="Arial"/>
          <w:spacing w:val="1"/>
          <w:sz w:val="20"/>
          <w:szCs w:val="20"/>
        </w:rPr>
        <w:t>o</w:t>
      </w:r>
      <w:r w:rsidR="003C58D3" w:rsidRPr="00265184">
        <w:rPr>
          <w:rFonts w:ascii="Arial" w:hAnsi="Arial" w:cs="Arial"/>
          <w:spacing w:val="-1"/>
          <w:sz w:val="20"/>
          <w:szCs w:val="20"/>
        </w:rPr>
        <w:t>nn</w:t>
      </w:r>
      <w:r w:rsidR="003C58D3" w:rsidRPr="00265184">
        <w:rPr>
          <w:rFonts w:ascii="Arial" w:hAnsi="Arial" w:cs="Arial"/>
          <w:spacing w:val="-2"/>
          <w:sz w:val="20"/>
          <w:szCs w:val="20"/>
        </w:rPr>
        <w:t>ée</w:t>
      </w:r>
      <w:r w:rsidR="003C58D3" w:rsidRPr="00265184">
        <w:rPr>
          <w:rFonts w:ascii="Arial" w:hAnsi="Arial" w:cs="Arial"/>
          <w:sz w:val="20"/>
          <w:szCs w:val="20"/>
        </w:rPr>
        <w:t>s</w:t>
      </w:r>
      <w:r w:rsidR="003C58D3" w:rsidRPr="00265184">
        <w:rPr>
          <w:rFonts w:ascii="Arial" w:hAnsi="Arial" w:cs="Arial"/>
          <w:spacing w:val="6"/>
          <w:sz w:val="20"/>
          <w:szCs w:val="20"/>
        </w:rPr>
        <w:t xml:space="preserve"> </w:t>
      </w:r>
      <w:r w:rsidR="003C58D3" w:rsidRPr="00265184">
        <w:rPr>
          <w:rFonts w:ascii="Arial" w:hAnsi="Arial" w:cs="Arial"/>
          <w:b/>
          <w:bCs/>
          <w:spacing w:val="-1"/>
          <w:sz w:val="20"/>
          <w:szCs w:val="20"/>
        </w:rPr>
        <w:t>u</w:t>
      </w:r>
      <w:r w:rsidR="003C58D3" w:rsidRPr="00265184">
        <w:rPr>
          <w:rFonts w:ascii="Arial" w:hAnsi="Arial" w:cs="Arial"/>
          <w:b/>
          <w:bCs/>
          <w:spacing w:val="-2"/>
          <w:sz w:val="20"/>
          <w:szCs w:val="20"/>
        </w:rPr>
        <w:t>niq</w:t>
      </w:r>
      <w:r w:rsidR="003C58D3" w:rsidRPr="00265184">
        <w:rPr>
          <w:rFonts w:ascii="Arial" w:hAnsi="Arial" w:cs="Arial"/>
          <w:b/>
          <w:bCs/>
          <w:spacing w:val="-1"/>
          <w:sz w:val="20"/>
          <w:szCs w:val="20"/>
        </w:rPr>
        <w:t>u</w:t>
      </w:r>
      <w:r w:rsidR="003C58D3" w:rsidRPr="00265184">
        <w:rPr>
          <w:rFonts w:ascii="Arial" w:hAnsi="Arial" w:cs="Arial"/>
          <w:b/>
          <w:bCs/>
          <w:sz w:val="20"/>
          <w:szCs w:val="20"/>
        </w:rPr>
        <w:t>e</w:t>
      </w:r>
      <w:r w:rsidR="003C58D3" w:rsidRPr="00265184">
        <w:rPr>
          <w:rFonts w:ascii="Arial" w:hAnsi="Arial" w:cs="Arial"/>
          <w:b/>
          <w:bCs/>
          <w:spacing w:val="-2"/>
          <w:sz w:val="20"/>
          <w:szCs w:val="20"/>
        </w:rPr>
        <w:t>m</w:t>
      </w:r>
      <w:r w:rsidR="003C58D3" w:rsidRPr="00265184">
        <w:rPr>
          <w:rFonts w:ascii="Arial" w:hAnsi="Arial" w:cs="Arial"/>
          <w:b/>
          <w:bCs/>
          <w:sz w:val="20"/>
          <w:szCs w:val="20"/>
        </w:rPr>
        <w:t>e</w:t>
      </w:r>
      <w:r w:rsidR="003C58D3" w:rsidRPr="00265184">
        <w:rPr>
          <w:rFonts w:ascii="Arial" w:hAnsi="Arial" w:cs="Arial"/>
          <w:b/>
          <w:bCs/>
          <w:spacing w:val="-2"/>
          <w:sz w:val="20"/>
          <w:szCs w:val="20"/>
        </w:rPr>
        <w:t>n</w:t>
      </w:r>
      <w:r w:rsidR="003C58D3" w:rsidRPr="00265184">
        <w:rPr>
          <w:rFonts w:ascii="Arial" w:hAnsi="Arial" w:cs="Arial"/>
          <w:b/>
          <w:bCs/>
          <w:sz w:val="20"/>
          <w:szCs w:val="20"/>
        </w:rPr>
        <w:t>t</w:t>
      </w:r>
      <w:r w:rsidR="003C58D3" w:rsidRPr="00265184">
        <w:rPr>
          <w:rFonts w:ascii="Arial" w:hAnsi="Arial" w:cs="Arial"/>
          <w:b/>
          <w:bCs/>
          <w:spacing w:val="2"/>
          <w:sz w:val="20"/>
          <w:szCs w:val="20"/>
        </w:rPr>
        <w:t xml:space="preserve"> </w:t>
      </w:r>
      <w:r w:rsidR="003C58D3" w:rsidRPr="00265184">
        <w:rPr>
          <w:rFonts w:ascii="Arial" w:hAnsi="Arial" w:cs="Arial"/>
          <w:b/>
          <w:bCs/>
          <w:sz w:val="20"/>
          <w:szCs w:val="20"/>
        </w:rPr>
        <w:t>p</w:t>
      </w:r>
      <w:r w:rsidR="003C58D3" w:rsidRPr="00265184">
        <w:rPr>
          <w:rFonts w:ascii="Arial" w:hAnsi="Arial" w:cs="Arial"/>
          <w:b/>
          <w:bCs/>
          <w:spacing w:val="-2"/>
          <w:sz w:val="20"/>
          <w:szCs w:val="20"/>
        </w:rPr>
        <w:t>o</w:t>
      </w:r>
      <w:r w:rsidR="003C58D3" w:rsidRPr="00265184">
        <w:rPr>
          <w:rFonts w:ascii="Arial" w:hAnsi="Arial" w:cs="Arial"/>
          <w:b/>
          <w:bCs/>
          <w:spacing w:val="-1"/>
          <w:sz w:val="20"/>
          <w:szCs w:val="20"/>
        </w:rPr>
        <w:t>u</w:t>
      </w:r>
      <w:r w:rsidR="003C58D3" w:rsidRPr="00265184">
        <w:rPr>
          <w:rFonts w:ascii="Arial" w:hAnsi="Arial" w:cs="Arial"/>
          <w:b/>
          <w:bCs/>
          <w:sz w:val="20"/>
          <w:szCs w:val="20"/>
        </w:rPr>
        <w:t>r</w:t>
      </w:r>
      <w:r w:rsidR="003C58D3" w:rsidRPr="00265184">
        <w:rPr>
          <w:rFonts w:ascii="Arial" w:hAnsi="Arial" w:cs="Arial"/>
          <w:b/>
          <w:bCs/>
          <w:spacing w:val="4"/>
          <w:sz w:val="20"/>
          <w:szCs w:val="20"/>
        </w:rPr>
        <w:t xml:space="preserve"> </w:t>
      </w:r>
      <w:r w:rsidR="003C58D3" w:rsidRPr="00265184">
        <w:rPr>
          <w:rFonts w:ascii="Arial" w:hAnsi="Arial" w:cs="Arial"/>
          <w:b/>
          <w:bCs/>
          <w:spacing w:val="-2"/>
          <w:sz w:val="20"/>
          <w:szCs w:val="20"/>
        </w:rPr>
        <w:t>l</w:t>
      </w:r>
      <w:r w:rsidR="003C58D3" w:rsidRPr="00265184">
        <w:rPr>
          <w:rFonts w:ascii="Arial" w:hAnsi="Arial" w:cs="Arial"/>
          <w:b/>
          <w:bCs/>
          <w:sz w:val="20"/>
          <w:szCs w:val="20"/>
        </w:rPr>
        <w:t>a</w:t>
      </w:r>
      <w:r w:rsidR="003C58D3" w:rsidRPr="00265184">
        <w:rPr>
          <w:rFonts w:ascii="Arial" w:hAnsi="Arial" w:cs="Arial"/>
          <w:b/>
          <w:bCs/>
          <w:spacing w:val="6"/>
          <w:sz w:val="20"/>
          <w:szCs w:val="20"/>
        </w:rPr>
        <w:t xml:space="preserve"> </w:t>
      </w:r>
      <w:r w:rsidR="003C58D3" w:rsidRPr="00265184">
        <w:rPr>
          <w:rFonts w:ascii="Arial" w:hAnsi="Arial" w:cs="Arial"/>
          <w:b/>
          <w:bCs/>
          <w:spacing w:val="-2"/>
          <w:sz w:val="20"/>
          <w:szCs w:val="20"/>
        </w:rPr>
        <w:t>o</w:t>
      </w:r>
      <w:r w:rsidR="003C58D3" w:rsidRPr="00265184">
        <w:rPr>
          <w:rFonts w:ascii="Arial" w:hAnsi="Arial" w:cs="Arial"/>
          <w:b/>
          <w:bCs/>
          <w:sz w:val="20"/>
          <w:szCs w:val="20"/>
        </w:rPr>
        <w:t>u</w:t>
      </w:r>
      <w:r w:rsidR="003C58D3" w:rsidRPr="00265184">
        <w:rPr>
          <w:rFonts w:ascii="Arial" w:hAnsi="Arial" w:cs="Arial"/>
          <w:b/>
          <w:bCs/>
          <w:spacing w:val="3"/>
          <w:sz w:val="20"/>
          <w:szCs w:val="20"/>
        </w:rPr>
        <w:t xml:space="preserve"> </w:t>
      </w:r>
      <w:r w:rsidR="003C58D3" w:rsidRPr="00265184">
        <w:rPr>
          <w:rFonts w:ascii="Arial" w:hAnsi="Arial" w:cs="Arial"/>
          <w:b/>
          <w:bCs/>
          <w:sz w:val="20"/>
          <w:szCs w:val="20"/>
        </w:rPr>
        <w:t>l</w:t>
      </w:r>
      <w:r w:rsidR="003C58D3" w:rsidRPr="00265184">
        <w:rPr>
          <w:rFonts w:ascii="Arial" w:hAnsi="Arial" w:cs="Arial"/>
          <w:b/>
          <w:bCs/>
          <w:spacing w:val="-2"/>
          <w:sz w:val="20"/>
          <w:szCs w:val="20"/>
        </w:rPr>
        <w:t>e</w:t>
      </w:r>
      <w:r w:rsidR="003C58D3" w:rsidRPr="00265184">
        <w:rPr>
          <w:rFonts w:ascii="Arial" w:hAnsi="Arial" w:cs="Arial"/>
          <w:b/>
          <w:bCs/>
          <w:sz w:val="20"/>
          <w:szCs w:val="20"/>
        </w:rPr>
        <w:t>s</w:t>
      </w:r>
      <w:r w:rsidR="003C58D3" w:rsidRPr="00265184">
        <w:rPr>
          <w:rFonts w:ascii="Arial" w:hAnsi="Arial" w:cs="Arial"/>
          <w:b/>
          <w:bCs/>
          <w:spacing w:val="4"/>
          <w:sz w:val="20"/>
          <w:szCs w:val="20"/>
        </w:rPr>
        <w:t xml:space="preserve"> </w:t>
      </w:r>
      <w:r w:rsidR="003C58D3" w:rsidRPr="00265184">
        <w:rPr>
          <w:rFonts w:ascii="Arial" w:hAnsi="Arial" w:cs="Arial"/>
          <w:b/>
          <w:bCs/>
          <w:sz w:val="20"/>
          <w:szCs w:val="20"/>
        </w:rPr>
        <w:t>seu</w:t>
      </w:r>
      <w:r w:rsidR="003C58D3" w:rsidRPr="00265184">
        <w:rPr>
          <w:rFonts w:ascii="Arial" w:hAnsi="Arial" w:cs="Arial"/>
          <w:b/>
          <w:bCs/>
          <w:spacing w:val="-2"/>
          <w:sz w:val="20"/>
          <w:szCs w:val="20"/>
        </w:rPr>
        <w:t>l</w:t>
      </w:r>
      <w:r w:rsidR="003C58D3" w:rsidRPr="00265184">
        <w:rPr>
          <w:rFonts w:ascii="Arial" w:hAnsi="Arial" w:cs="Arial"/>
          <w:b/>
          <w:bCs/>
          <w:sz w:val="20"/>
          <w:szCs w:val="20"/>
        </w:rPr>
        <w:t>e</w:t>
      </w:r>
      <w:r w:rsidR="003C58D3" w:rsidRPr="00265184">
        <w:rPr>
          <w:rFonts w:ascii="Arial" w:hAnsi="Arial" w:cs="Arial"/>
          <w:b/>
          <w:bCs/>
          <w:spacing w:val="-1"/>
          <w:sz w:val="20"/>
          <w:szCs w:val="20"/>
        </w:rPr>
        <w:t>(s</w:t>
      </w:r>
      <w:r w:rsidR="003C58D3" w:rsidRPr="00265184">
        <w:rPr>
          <w:rFonts w:ascii="Arial" w:hAnsi="Arial" w:cs="Arial"/>
          <w:b/>
          <w:bCs/>
          <w:sz w:val="20"/>
          <w:szCs w:val="20"/>
        </w:rPr>
        <w:t>)</w:t>
      </w:r>
      <w:r w:rsidR="003C58D3" w:rsidRPr="00265184">
        <w:rPr>
          <w:rFonts w:ascii="Arial" w:hAnsi="Arial" w:cs="Arial"/>
          <w:b/>
          <w:bCs/>
          <w:spacing w:val="3"/>
          <w:sz w:val="20"/>
          <w:szCs w:val="20"/>
        </w:rPr>
        <w:t xml:space="preserve"> </w:t>
      </w:r>
      <w:r w:rsidR="003C58D3" w:rsidRPr="00265184">
        <w:rPr>
          <w:rFonts w:ascii="Arial" w:hAnsi="Arial" w:cs="Arial"/>
          <w:b/>
          <w:bCs/>
          <w:sz w:val="20"/>
          <w:szCs w:val="20"/>
        </w:rPr>
        <w:t>fi</w:t>
      </w:r>
      <w:r w:rsidR="003C58D3" w:rsidRPr="00265184">
        <w:rPr>
          <w:rFonts w:ascii="Arial" w:hAnsi="Arial" w:cs="Arial"/>
          <w:b/>
          <w:bCs/>
          <w:spacing w:val="-2"/>
          <w:sz w:val="20"/>
          <w:szCs w:val="20"/>
        </w:rPr>
        <w:t>na</w:t>
      </w:r>
      <w:r w:rsidR="003C58D3" w:rsidRPr="00265184">
        <w:rPr>
          <w:rFonts w:ascii="Arial" w:hAnsi="Arial" w:cs="Arial"/>
          <w:b/>
          <w:bCs/>
          <w:sz w:val="20"/>
          <w:szCs w:val="20"/>
        </w:rPr>
        <w:t>l</w:t>
      </w:r>
      <w:r w:rsidR="003C58D3" w:rsidRPr="00265184">
        <w:rPr>
          <w:rFonts w:ascii="Arial" w:hAnsi="Arial" w:cs="Arial"/>
          <w:b/>
          <w:bCs/>
          <w:spacing w:val="-2"/>
          <w:sz w:val="20"/>
          <w:szCs w:val="20"/>
        </w:rPr>
        <w:t>i</w:t>
      </w:r>
      <w:r w:rsidR="003C58D3" w:rsidRPr="00265184">
        <w:rPr>
          <w:rFonts w:ascii="Arial" w:hAnsi="Arial" w:cs="Arial"/>
          <w:b/>
          <w:bCs/>
          <w:sz w:val="20"/>
          <w:szCs w:val="20"/>
        </w:rPr>
        <w:t>t</w:t>
      </w:r>
      <w:r w:rsidR="003C58D3" w:rsidRPr="00265184">
        <w:rPr>
          <w:rFonts w:ascii="Arial" w:hAnsi="Arial" w:cs="Arial"/>
          <w:b/>
          <w:bCs/>
          <w:spacing w:val="1"/>
          <w:sz w:val="20"/>
          <w:szCs w:val="20"/>
        </w:rPr>
        <w:t>é</w:t>
      </w:r>
      <w:r w:rsidR="003C58D3" w:rsidRPr="00265184">
        <w:rPr>
          <w:rFonts w:ascii="Arial" w:hAnsi="Arial" w:cs="Arial"/>
          <w:b/>
          <w:bCs/>
          <w:sz w:val="20"/>
          <w:szCs w:val="20"/>
        </w:rPr>
        <w:t>(</w:t>
      </w:r>
      <w:r w:rsidR="003C58D3" w:rsidRPr="00265184">
        <w:rPr>
          <w:rFonts w:ascii="Arial" w:hAnsi="Arial" w:cs="Arial"/>
          <w:b/>
          <w:bCs/>
          <w:spacing w:val="-3"/>
          <w:sz w:val="20"/>
          <w:szCs w:val="20"/>
        </w:rPr>
        <w:t>s</w:t>
      </w:r>
      <w:r w:rsidR="003C58D3" w:rsidRPr="00265184">
        <w:rPr>
          <w:rFonts w:ascii="Arial" w:hAnsi="Arial" w:cs="Arial"/>
          <w:b/>
          <w:bCs/>
          <w:sz w:val="20"/>
          <w:szCs w:val="20"/>
        </w:rPr>
        <w:t>)</w:t>
      </w:r>
      <w:r w:rsidR="003C58D3" w:rsidRPr="00265184">
        <w:rPr>
          <w:rFonts w:ascii="Arial" w:hAnsi="Arial" w:cs="Arial"/>
          <w:b/>
          <w:bCs/>
          <w:spacing w:val="1"/>
          <w:sz w:val="20"/>
          <w:szCs w:val="20"/>
        </w:rPr>
        <w:t xml:space="preserve"> </w:t>
      </w:r>
      <w:r w:rsidR="003C58D3" w:rsidRPr="00265184">
        <w:rPr>
          <w:rFonts w:ascii="Arial" w:hAnsi="Arial" w:cs="Arial"/>
          <w:spacing w:val="-2"/>
          <w:sz w:val="20"/>
          <w:szCs w:val="20"/>
        </w:rPr>
        <w:t>q</w:t>
      </w:r>
      <w:r w:rsidR="003C58D3" w:rsidRPr="00265184">
        <w:rPr>
          <w:rFonts w:ascii="Arial" w:hAnsi="Arial" w:cs="Arial"/>
          <w:sz w:val="20"/>
          <w:szCs w:val="20"/>
        </w:rPr>
        <w:t>ui</w:t>
      </w:r>
      <w:r w:rsidR="003C58D3" w:rsidRPr="00265184">
        <w:rPr>
          <w:rFonts w:ascii="Arial" w:hAnsi="Arial" w:cs="Arial"/>
          <w:spacing w:val="4"/>
          <w:sz w:val="20"/>
          <w:szCs w:val="20"/>
        </w:rPr>
        <w:t xml:space="preserve"> </w:t>
      </w:r>
      <w:r w:rsidR="003C58D3" w:rsidRPr="00265184">
        <w:rPr>
          <w:rFonts w:ascii="Arial" w:hAnsi="Arial" w:cs="Arial"/>
          <w:sz w:val="20"/>
          <w:szCs w:val="20"/>
        </w:rPr>
        <w:t>fai</w:t>
      </w:r>
      <w:r w:rsidR="003C58D3" w:rsidRPr="00265184">
        <w:rPr>
          <w:rFonts w:ascii="Arial" w:hAnsi="Arial" w:cs="Arial"/>
          <w:spacing w:val="1"/>
          <w:sz w:val="20"/>
          <w:szCs w:val="20"/>
        </w:rPr>
        <w:t>t</w:t>
      </w:r>
      <w:r w:rsidR="003C58D3" w:rsidRPr="00265184">
        <w:rPr>
          <w:rFonts w:ascii="Arial" w:hAnsi="Arial" w:cs="Arial"/>
          <w:sz w:val="20"/>
          <w:szCs w:val="20"/>
        </w:rPr>
        <w:t>/</w:t>
      </w:r>
      <w:r w:rsidR="003C58D3" w:rsidRPr="00265184">
        <w:rPr>
          <w:rFonts w:ascii="Arial" w:hAnsi="Arial" w:cs="Arial"/>
          <w:spacing w:val="-3"/>
          <w:sz w:val="20"/>
          <w:szCs w:val="20"/>
        </w:rPr>
        <w:t>f</w:t>
      </w:r>
      <w:r w:rsidR="003C58D3" w:rsidRPr="00265184">
        <w:rPr>
          <w:rFonts w:ascii="Arial" w:hAnsi="Arial" w:cs="Arial"/>
          <w:sz w:val="20"/>
          <w:szCs w:val="20"/>
        </w:rPr>
        <w:t>o</w:t>
      </w:r>
      <w:r w:rsidR="003C58D3" w:rsidRPr="00265184">
        <w:rPr>
          <w:rFonts w:ascii="Arial" w:hAnsi="Arial" w:cs="Arial"/>
          <w:spacing w:val="-1"/>
          <w:sz w:val="20"/>
          <w:szCs w:val="20"/>
        </w:rPr>
        <w:t>n</w:t>
      </w:r>
      <w:r w:rsidR="003C58D3" w:rsidRPr="00265184">
        <w:rPr>
          <w:rFonts w:ascii="Arial" w:hAnsi="Arial" w:cs="Arial"/>
          <w:sz w:val="20"/>
          <w:szCs w:val="20"/>
        </w:rPr>
        <w:t>t</w:t>
      </w:r>
      <w:r w:rsidR="003C58D3" w:rsidRPr="00265184">
        <w:rPr>
          <w:rFonts w:ascii="Arial" w:hAnsi="Arial" w:cs="Arial"/>
          <w:spacing w:val="5"/>
          <w:sz w:val="20"/>
          <w:szCs w:val="20"/>
        </w:rPr>
        <w:t xml:space="preserve"> </w:t>
      </w:r>
      <w:r w:rsidR="003C58D3" w:rsidRPr="00265184">
        <w:rPr>
          <w:rFonts w:ascii="Arial" w:hAnsi="Arial" w:cs="Arial"/>
          <w:spacing w:val="-1"/>
          <w:sz w:val="20"/>
          <w:szCs w:val="20"/>
        </w:rPr>
        <w:t>l</w:t>
      </w:r>
      <w:r w:rsidR="003C58D3" w:rsidRPr="00265184">
        <w:rPr>
          <w:rFonts w:ascii="Arial" w:hAnsi="Arial" w:cs="Arial"/>
          <w:spacing w:val="-3"/>
          <w:sz w:val="20"/>
          <w:szCs w:val="20"/>
        </w:rPr>
        <w:t>’</w:t>
      </w:r>
      <w:r w:rsidR="003C58D3" w:rsidRPr="00265184">
        <w:rPr>
          <w:rFonts w:ascii="Arial" w:hAnsi="Arial" w:cs="Arial"/>
          <w:spacing w:val="-2"/>
          <w:sz w:val="20"/>
          <w:szCs w:val="20"/>
        </w:rPr>
        <w:t>o</w:t>
      </w:r>
      <w:r w:rsidR="003C58D3" w:rsidRPr="00265184">
        <w:rPr>
          <w:rFonts w:ascii="Arial" w:hAnsi="Arial" w:cs="Arial"/>
          <w:sz w:val="20"/>
          <w:szCs w:val="20"/>
        </w:rPr>
        <w:t>bj</w:t>
      </w:r>
      <w:r w:rsidR="003C58D3" w:rsidRPr="00265184">
        <w:rPr>
          <w:rFonts w:ascii="Arial" w:hAnsi="Arial" w:cs="Arial"/>
          <w:spacing w:val="-4"/>
          <w:sz w:val="20"/>
          <w:szCs w:val="20"/>
        </w:rPr>
        <w:t>e</w:t>
      </w:r>
      <w:r w:rsidR="003C58D3" w:rsidRPr="00265184">
        <w:rPr>
          <w:rFonts w:ascii="Arial" w:hAnsi="Arial" w:cs="Arial"/>
          <w:sz w:val="20"/>
          <w:szCs w:val="20"/>
        </w:rPr>
        <w:t>t de</w:t>
      </w:r>
      <w:r w:rsidR="003C58D3" w:rsidRPr="00265184">
        <w:rPr>
          <w:rFonts w:ascii="Arial" w:hAnsi="Arial" w:cs="Arial"/>
          <w:spacing w:val="-2"/>
          <w:sz w:val="20"/>
          <w:szCs w:val="20"/>
        </w:rPr>
        <w:t xml:space="preserve"> </w:t>
      </w:r>
      <w:r w:rsidR="003C58D3" w:rsidRPr="00265184">
        <w:rPr>
          <w:rFonts w:ascii="Arial" w:hAnsi="Arial" w:cs="Arial"/>
          <w:spacing w:val="-1"/>
          <w:sz w:val="20"/>
          <w:szCs w:val="20"/>
        </w:rPr>
        <w:t>l</w:t>
      </w:r>
      <w:r w:rsidR="003C58D3" w:rsidRPr="00265184">
        <w:rPr>
          <w:rFonts w:ascii="Arial" w:hAnsi="Arial" w:cs="Arial"/>
          <w:sz w:val="20"/>
          <w:szCs w:val="20"/>
        </w:rPr>
        <w:t>a</w:t>
      </w:r>
      <w:r w:rsidR="003C58D3" w:rsidRPr="00265184">
        <w:rPr>
          <w:rFonts w:ascii="Arial" w:hAnsi="Arial" w:cs="Arial"/>
          <w:spacing w:val="-1"/>
          <w:sz w:val="20"/>
          <w:szCs w:val="20"/>
        </w:rPr>
        <w:t xml:space="preserve"> </w:t>
      </w:r>
      <w:r w:rsidR="003C58D3" w:rsidRPr="00265184">
        <w:rPr>
          <w:rFonts w:ascii="Arial" w:hAnsi="Arial" w:cs="Arial"/>
          <w:sz w:val="20"/>
          <w:szCs w:val="20"/>
        </w:rPr>
        <w:t>sou</w:t>
      </w:r>
      <w:r w:rsidR="003C58D3" w:rsidRPr="00265184">
        <w:rPr>
          <w:rFonts w:ascii="Arial" w:hAnsi="Arial" w:cs="Arial"/>
          <w:spacing w:val="1"/>
          <w:sz w:val="20"/>
          <w:szCs w:val="20"/>
        </w:rPr>
        <w:t>s</w:t>
      </w:r>
      <w:r w:rsidR="003C58D3" w:rsidRPr="00265184">
        <w:rPr>
          <w:rFonts w:ascii="Arial" w:hAnsi="Arial" w:cs="Arial"/>
          <w:spacing w:val="-1"/>
          <w:sz w:val="20"/>
          <w:szCs w:val="20"/>
        </w:rPr>
        <w:t>-</w:t>
      </w:r>
      <w:r w:rsidR="003C58D3" w:rsidRPr="00265184">
        <w:rPr>
          <w:rFonts w:ascii="Arial" w:hAnsi="Arial" w:cs="Arial"/>
          <w:spacing w:val="-2"/>
          <w:sz w:val="20"/>
          <w:szCs w:val="20"/>
        </w:rPr>
        <w:t>t</w:t>
      </w:r>
      <w:r w:rsidR="003C58D3" w:rsidRPr="00265184">
        <w:rPr>
          <w:rFonts w:ascii="Arial" w:hAnsi="Arial" w:cs="Arial"/>
          <w:sz w:val="20"/>
          <w:szCs w:val="20"/>
        </w:rPr>
        <w:t>r</w:t>
      </w:r>
      <w:r w:rsidR="003C58D3" w:rsidRPr="00265184">
        <w:rPr>
          <w:rFonts w:ascii="Arial" w:hAnsi="Arial" w:cs="Arial"/>
          <w:spacing w:val="-1"/>
          <w:sz w:val="20"/>
          <w:szCs w:val="20"/>
        </w:rPr>
        <w:t>a</w:t>
      </w:r>
      <w:r w:rsidR="003C58D3" w:rsidRPr="00265184">
        <w:rPr>
          <w:rFonts w:ascii="Arial" w:hAnsi="Arial" w:cs="Arial"/>
          <w:sz w:val="20"/>
          <w:szCs w:val="20"/>
        </w:rPr>
        <w:t>it</w:t>
      </w:r>
      <w:r w:rsidR="003C58D3" w:rsidRPr="00265184">
        <w:rPr>
          <w:rFonts w:ascii="Arial" w:hAnsi="Arial" w:cs="Arial"/>
          <w:spacing w:val="-1"/>
          <w:sz w:val="20"/>
          <w:szCs w:val="20"/>
        </w:rPr>
        <w:t>an</w:t>
      </w:r>
      <w:r w:rsidR="003C58D3" w:rsidRPr="00265184">
        <w:rPr>
          <w:rFonts w:ascii="Arial" w:hAnsi="Arial" w:cs="Arial"/>
          <w:sz w:val="20"/>
          <w:szCs w:val="20"/>
        </w:rPr>
        <w:t>ce</w:t>
      </w:r>
      <w:r w:rsidR="00A72BA0" w:rsidRPr="00265184">
        <w:rPr>
          <w:rFonts w:ascii="Arial" w:hAnsi="Arial" w:cs="Arial"/>
          <w:sz w:val="20"/>
          <w:szCs w:val="20"/>
        </w:rPr>
        <w:t>.</w:t>
      </w:r>
    </w:p>
    <w:p w14:paraId="0F8E54EE" w14:textId="77777777" w:rsidR="003C58D3" w:rsidRPr="00265184" w:rsidRDefault="003C58D3" w:rsidP="00560445">
      <w:pPr>
        <w:tabs>
          <w:tab w:val="left" w:pos="426"/>
        </w:tabs>
        <w:kinsoku w:val="0"/>
        <w:overflowPunct w:val="0"/>
        <w:spacing w:before="8" w:line="110" w:lineRule="exact"/>
        <w:ind w:left="426" w:hanging="284"/>
        <w:rPr>
          <w:rFonts w:ascii="Arial" w:hAnsi="Arial" w:cs="Arial"/>
          <w:sz w:val="20"/>
          <w:szCs w:val="20"/>
        </w:rPr>
      </w:pPr>
    </w:p>
    <w:p w14:paraId="625CEA8D" w14:textId="77777777" w:rsidR="005B5C29" w:rsidRPr="00265184" w:rsidRDefault="005B5C29" w:rsidP="00560445">
      <w:pPr>
        <w:tabs>
          <w:tab w:val="left" w:pos="426"/>
        </w:tabs>
        <w:kinsoku w:val="0"/>
        <w:overflowPunct w:val="0"/>
        <w:spacing w:before="8" w:line="110" w:lineRule="exact"/>
        <w:ind w:left="426" w:hanging="284"/>
        <w:rPr>
          <w:rFonts w:ascii="Arial" w:hAnsi="Arial" w:cs="Arial"/>
          <w:sz w:val="20"/>
          <w:szCs w:val="20"/>
        </w:rPr>
      </w:pPr>
    </w:p>
    <w:p w14:paraId="219F16FD" w14:textId="77777777" w:rsidR="003C58D3" w:rsidRPr="00265184" w:rsidRDefault="0026149B" w:rsidP="00560445">
      <w:pPr>
        <w:pStyle w:val="Corpsdetexte"/>
        <w:numPr>
          <w:ilvl w:val="1"/>
          <w:numId w:val="3"/>
        </w:numPr>
        <w:tabs>
          <w:tab w:val="left" w:pos="0"/>
          <w:tab w:val="left" w:pos="426"/>
        </w:tabs>
        <w:kinsoku w:val="0"/>
        <w:overflowPunct w:val="0"/>
        <w:ind w:left="426" w:right="115" w:hanging="284"/>
        <w:jc w:val="both"/>
        <w:rPr>
          <w:rFonts w:ascii="Arial" w:hAnsi="Arial" w:cs="Arial"/>
          <w:sz w:val="20"/>
          <w:szCs w:val="20"/>
        </w:rPr>
      </w:pPr>
      <w:r w:rsidRPr="00265184">
        <w:rPr>
          <w:rFonts w:ascii="Arial" w:hAnsi="Arial" w:cs="Arial"/>
          <w:spacing w:val="1"/>
          <w:sz w:val="20"/>
          <w:szCs w:val="20"/>
        </w:rPr>
        <w:t>T</w:t>
      </w:r>
      <w:r w:rsidR="003C58D3" w:rsidRPr="00265184">
        <w:rPr>
          <w:rFonts w:ascii="Arial" w:hAnsi="Arial" w:cs="Arial"/>
          <w:spacing w:val="1"/>
          <w:sz w:val="20"/>
          <w:szCs w:val="20"/>
        </w:rPr>
        <w:t>r</w:t>
      </w:r>
      <w:r w:rsidR="003C58D3" w:rsidRPr="00265184">
        <w:rPr>
          <w:rFonts w:ascii="Arial" w:hAnsi="Arial" w:cs="Arial"/>
          <w:spacing w:val="-1"/>
          <w:sz w:val="20"/>
          <w:szCs w:val="20"/>
        </w:rPr>
        <w:t>a</w:t>
      </w:r>
      <w:r w:rsidR="003C58D3" w:rsidRPr="00265184">
        <w:rPr>
          <w:rFonts w:ascii="Arial" w:hAnsi="Arial" w:cs="Arial"/>
          <w:sz w:val="20"/>
          <w:szCs w:val="20"/>
        </w:rPr>
        <w:t>it</w:t>
      </w:r>
      <w:r w:rsidR="003C58D3" w:rsidRPr="00265184">
        <w:rPr>
          <w:rFonts w:ascii="Arial" w:hAnsi="Arial" w:cs="Arial"/>
          <w:spacing w:val="-2"/>
          <w:sz w:val="20"/>
          <w:szCs w:val="20"/>
        </w:rPr>
        <w:t>e</w:t>
      </w:r>
      <w:r w:rsidR="003C58D3" w:rsidRPr="00265184">
        <w:rPr>
          <w:rFonts w:ascii="Arial" w:hAnsi="Arial" w:cs="Arial"/>
          <w:sz w:val="20"/>
          <w:szCs w:val="20"/>
        </w:rPr>
        <w:t>r</w:t>
      </w:r>
      <w:r w:rsidR="003C58D3" w:rsidRPr="00265184">
        <w:rPr>
          <w:rFonts w:ascii="Arial" w:hAnsi="Arial" w:cs="Arial"/>
          <w:spacing w:val="9"/>
          <w:sz w:val="20"/>
          <w:szCs w:val="20"/>
        </w:rPr>
        <w:t xml:space="preserve"> </w:t>
      </w:r>
      <w:r w:rsidR="003C58D3" w:rsidRPr="00265184">
        <w:rPr>
          <w:rFonts w:ascii="Arial" w:hAnsi="Arial" w:cs="Arial"/>
          <w:spacing w:val="-1"/>
          <w:sz w:val="20"/>
          <w:szCs w:val="20"/>
        </w:rPr>
        <w:t>l</w:t>
      </w:r>
      <w:r w:rsidR="003C58D3" w:rsidRPr="00265184">
        <w:rPr>
          <w:rFonts w:ascii="Arial" w:hAnsi="Arial" w:cs="Arial"/>
          <w:spacing w:val="-2"/>
          <w:sz w:val="20"/>
          <w:szCs w:val="20"/>
        </w:rPr>
        <w:t>e</w:t>
      </w:r>
      <w:r w:rsidR="003C58D3" w:rsidRPr="00265184">
        <w:rPr>
          <w:rFonts w:ascii="Arial" w:hAnsi="Arial" w:cs="Arial"/>
          <w:sz w:val="20"/>
          <w:szCs w:val="20"/>
        </w:rPr>
        <w:t>s</w:t>
      </w:r>
      <w:r w:rsidR="003C58D3" w:rsidRPr="00265184">
        <w:rPr>
          <w:rFonts w:ascii="Arial" w:hAnsi="Arial" w:cs="Arial"/>
          <w:spacing w:val="9"/>
          <w:sz w:val="20"/>
          <w:szCs w:val="20"/>
        </w:rPr>
        <w:t xml:space="preserve"> </w:t>
      </w:r>
      <w:r w:rsidR="003C58D3" w:rsidRPr="00265184">
        <w:rPr>
          <w:rFonts w:ascii="Arial" w:hAnsi="Arial" w:cs="Arial"/>
          <w:spacing w:val="-3"/>
          <w:sz w:val="20"/>
          <w:szCs w:val="20"/>
        </w:rPr>
        <w:t>d</w:t>
      </w:r>
      <w:r w:rsidR="003C58D3" w:rsidRPr="00265184">
        <w:rPr>
          <w:rFonts w:ascii="Arial" w:hAnsi="Arial" w:cs="Arial"/>
          <w:sz w:val="20"/>
          <w:szCs w:val="20"/>
        </w:rPr>
        <w:t>o</w:t>
      </w:r>
      <w:r w:rsidR="003C58D3" w:rsidRPr="00265184">
        <w:rPr>
          <w:rFonts w:ascii="Arial" w:hAnsi="Arial" w:cs="Arial"/>
          <w:spacing w:val="-1"/>
          <w:sz w:val="20"/>
          <w:szCs w:val="20"/>
        </w:rPr>
        <w:t>nn</w:t>
      </w:r>
      <w:r w:rsidR="003C58D3" w:rsidRPr="00265184">
        <w:rPr>
          <w:rFonts w:ascii="Arial" w:hAnsi="Arial" w:cs="Arial"/>
          <w:spacing w:val="-2"/>
          <w:sz w:val="20"/>
          <w:szCs w:val="20"/>
        </w:rPr>
        <w:t>ée</w:t>
      </w:r>
      <w:r w:rsidR="003C58D3" w:rsidRPr="00265184">
        <w:rPr>
          <w:rFonts w:ascii="Arial" w:hAnsi="Arial" w:cs="Arial"/>
          <w:sz w:val="20"/>
          <w:szCs w:val="20"/>
        </w:rPr>
        <w:t>s</w:t>
      </w:r>
      <w:r w:rsidR="003C58D3" w:rsidRPr="00265184">
        <w:rPr>
          <w:rFonts w:ascii="Arial" w:hAnsi="Arial" w:cs="Arial"/>
          <w:spacing w:val="11"/>
          <w:sz w:val="20"/>
          <w:szCs w:val="20"/>
        </w:rPr>
        <w:t xml:space="preserve"> </w:t>
      </w:r>
      <w:r w:rsidR="003C58D3" w:rsidRPr="00265184">
        <w:rPr>
          <w:rFonts w:ascii="Arial" w:hAnsi="Arial" w:cs="Arial"/>
          <w:bCs/>
          <w:sz w:val="20"/>
          <w:szCs w:val="20"/>
        </w:rPr>
        <w:t>c</w:t>
      </w:r>
      <w:r w:rsidR="003C58D3" w:rsidRPr="00265184">
        <w:rPr>
          <w:rFonts w:ascii="Arial" w:hAnsi="Arial" w:cs="Arial"/>
          <w:bCs/>
          <w:spacing w:val="-1"/>
          <w:sz w:val="20"/>
          <w:szCs w:val="20"/>
        </w:rPr>
        <w:t>o</w:t>
      </w:r>
      <w:r w:rsidR="003C58D3" w:rsidRPr="00265184">
        <w:rPr>
          <w:rFonts w:ascii="Arial" w:hAnsi="Arial" w:cs="Arial"/>
          <w:bCs/>
          <w:spacing w:val="-2"/>
          <w:sz w:val="20"/>
          <w:szCs w:val="20"/>
        </w:rPr>
        <w:t>n</w:t>
      </w:r>
      <w:r w:rsidR="003C58D3" w:rsidRPr="00265184">
        <w:rPr>
          <w:rFonts w:ascii="Arial" w:hAnsi="Arial" w:cs="Arial"/>
          <w:bCs/>
          <w:sz w:val="20"/>
          <w:szCs w:val="20"/>
        </w:rPr>
        <w:t>f</w:t>
      </w:r>
      <w:r w:rsidR="003C58D3" w:rsidRPr="00265184">
        <w:rPr>
          <w:rFonts w:ascii="Arial" w:hAnsi="Arial" w:cs="Arial"/>
          <w:bCs/>
          <w:spacing w:val="-2"/>
          <w:sz w:val="20"/>
          <w:szCs w:val="20"/>
        </w:rPr>
        <w:t>o</w:t>
      </w:r>
      <w:r w:rsidR="003C58D3" w:rsidRPr="00265184">
        <w:rPr>
          <w:rFonts w:ascii="Arial" w:hAnsi="Arial" w:cs="Arial"/>
          <w:bCs/>
          <w:sz w:val="20"/>
          <w:szCs w:val="20"/>
        </w:rPr>
        <w:t>r</w:t>
      </w:r>
      <w:r w:rsidR="003C58D3" w:rsidRPr="00265184">
        <w:rPr>
          <w:rFonts w:ascii="Arial" w:hAnsi="Arial" w:cs="Arial"/>
          <w:bCs/>
          <w:spacing w:val="-1"/>
          <w:sz w:val="20"/>
          <w:szCs w:val="20"/>
        </w:rPr>
        <w:t>m</w:t>
      </w:r>
      <w:r w:rsidR="003C58D3" w:rsidRPr="00265184">
        <w:rPr>
          <w:rFonts w:ascii="Arial" w:hAnsi="Arial" w:cs="Arial"/>
          <w:bCs/>
          <w:sz w:val="20"/>
          <w:szCs w:val="20"/>
        </w:rPr>
        <w:t>é</w:t>
      </w:r>
      <w:r w:rsidR="003C58D3" w:rsidRPr="00265184">
        <w:rPr>
          <w:rFonts w:ascii="Arial" w:hAnsi="Arial" w:cs="Arial"/>
          <w:bCs/>
          <w:spacing w:val="-2"/>
          <w:sz w:val="20"/>
          <w:szCs w:val="20"/>
        </w:rPr>
        <w:t>m</w:t>
      </w:r>
      <w:r w:rsidR="003C58D3" w:rsidRPr="00265184">
        <w:rPr>
          <w:rFonts w:ascii="Arial" w:hAnsi="Arial" w:cs="Arial"/>
          <w:bCs/>
          <w:sz w:val="20"/>
          <w:szCs w:val="20"/>
        </w:rPr>
        <w:t>e</w:t>
      </w:r>
      <w:r w:rsidR="003C58D3" w:rsidRPr="00265184">
        <w:rPr>
          <w:rFonts w:ascii="Arial" w:hAnsi="Arial" w:cs="Arial"/>
          <w:bCs/>
          <w:spacing w:val="-2"/>
          <w:sz w:val="20"/>
          <w:szCs w:val="20"/>
        </w:rPr>
        <w:t>n</w:t>
      </w:r>
      <w:r w:rsidR="003C58D3" w:rsidRPr="00265184">
        <w:rPr>
          <w:rFonts w:ascii="Arial" w:hAnsi="Arial" w:cs="Arial"/>
          <w:bCs/>
          <w:sz w:val="20"/>
          <w:szCs w:val="20"/>
        </w:rPr>
        <w:t>t</w:t>
      </w:r>
      <w:r w:rsidR="003C58D3" w:rsidRPr="00265184">
        <w:rPr>
          <w:rFonts w:ascii="Arial" w:hAnsi="Arial" w:cs="Arial"/>
          <w:bCs/>
          <w:spacing w:val="9"/>
          <w:sz w:val="20"/>
          <w:szCs w:val="20"/>
        </w:rPr>
        <w:t xml:space="preserve"> </w:t>
      </w:r>
      <w:r w:rsidR="003C58D3" w:rsidRPr="00265184">
        <w:rPr>
          <w:rFonts w:ascii="Arial" w:hAnsi="Arial" w:cs="Arial"/>
          <w:bCs/>
          <w:sz w:val="20"/>
          <w:szCs w:val="20"/>
        </w:rPr>
        <w:t>aux</w:t>
      </w:r>
      <w:r w:rsidR="003C58D3" w:rsidRPr="00265184">
        <w:rPr>
          <w:rFonts w:ascii="Arial" w:hAnsi="Arial" w:cs="Arial"/>
          <w:bCs/>
          <w:spacing w:val="8"/>
          <w:sz w:val="20"/>
          <w:szCs w:val="20"/>
        </w:rPr>
        <w:t xml:space="preserve"> </w:t>
      </w:r>
      <w:r w:rsidR="0013409D" w:rsidRPr="00265184">
        <w:rPr>
          <w:rFonts w:ascii="Arial" w:hAnsi="Arial" w:cs="Arial"/>
          <w:bCs/>
          <w:spacing w:val="8"/>
          <w:sz w:val="20"/>
          <w:szCs w:val="20"/>
        </w:rPr>
        <w:t xml:space="preserve">documents </w:t>
      </w:r>
      <w:r w:rsidR="001D5CE4" w:rsidRPr="00265184">
        <w:rPr>
          <w:rFonts w:ascii="Arial" w:hAnsi="Arial" w:cs="Arial"/>
          <w:spacing w:val="-2"/>
          <w:sz w:val="20"/>
          <w:szCs w:val="20"/>
        </w:rPr>
        <w:t>constituant le</w:t>
      </w:r>
      <w:r w:rsidR="00A72BA0" w:rsidRPr="00265184">
        <w:rPr>
          <w:rFonts w:ascii="Arial" w:hAnsi="Arial" w:cs="Arial"/>
          <w:bCs/>
          <w:spacing w:val="8"/>
          <w:sz w:val="20"/>
          <w:szCs w:val="20"/>
        </w:rPr>
        <w:t xml:space="preserve"> marché et </w:t>
      </w:r>
      <w:r w:rsidR="003C58D3" w:rsidRPr="00265184">
        <w:rPr>
          <w:rFonts w:ascii="Arial" w:hAnsi="Arial" w:cs="Arial"/>
          <w:bCs/>
          <w:spacing w:val="1"/>
          <w:sz w:val="20"/>
          <w:szCs w:val="20"/>
        </w:rPr>
        <w:t>i</w:t>
      </w:r>
      <w:r w:rsidR="003C58D3" w:rsidRPr="00265184">
        <w:rPr>
          <w:rFonts w:ascii="Arial" w:hAnsi="Arial" w:cs="Arial"/>
          <w:bCs/>
          <w:spacing w:val="-2"/>
          <w:sz w:val="20"/>
          <w:szCs w:val="20"/>
        </w:rPr>
        <w:t>n</w:t>
      </w:r>
      <w:r w:rsidR="003C58D3" w:rsidRPr="00265184">
        <w:rPr>
          <w:rFonts w:ascii="Arial" w:hAnsi="Arial" w:cs="Arial"/>
          <w:bCs/>
          <w:spacing w:val="-3"/>
          <w:sz w:val="20"/>
          <w:szCs w:val="20"/>
        </w:rPr>
        <w:t>s</w:t>
      </w:r>
      <w:r w:rsidR="003C58D3" w:rsidRPr="00265184">
        <w:rPr>
          <w:rFonts w:ascii="Arial" w:hAnsi="Arial" w:cs="Arial"/>
          <w:bCs/>
          <w:sz w:val="20"/>
          <w:szCs w:val="20"/>
        </w:rPr>
        <w:t>tr</w:t>
      </w:r>
      <w:r w:rsidR="003C58D3" w:rsidRPr="00265184">
        <w:rPr>
          <w:rFonts w:ascii="Arial" w:hAnsi="Arial" w:cs="Arial"/>
          <w:bCs/>
          <w:spacing w:val="-3"/>
          <w:sz w:val="20"/>
          <w:szCs w:val="20"/>
        </w:rPr>
        <w:t>u</w:t>
      </w:r>
      <w:r w:rsidR="003C58D3" w:rsidRPr="00265184">
        <w:rPr>
          <w:rFonts w:ascii="Arial" w:hAnsi="Arial" w:cs="Arial"/>
          <w:bCs/>
          <w:sz w:val="20"/>
          <w:szCs w:val="20"/>
        </w:rPr>
        <w:t>c</w:t>
      </w:r>
      <w:r w:rsidR="003C58D3" w:rsidRPr="00265184">
        <w:rPr>
          <w:rFonts w:ascii="Arial" w:hAnsi="Arial" w:cs="Arial"/>
          <w:bCs/>
          <w:spacing w:val="1"/>
          <w:sz w:val="20"/>
          <w:szCs w:val="20"/>
        </w:rPr>
        <w:t>ti</w:t>
      </w:r>
      <w:r w:rsidR="003C58D3" w:rsidRPr="00265184">
        <w:rPr>
          <w:rFonts w:ascii="Arial" w:hAnsi="Arial" w:cs="Arial"/>
          <w:bCs/>
          <w:spacing w:val="-2"/>
          <w:sz w:val="20"/>
          <w:szCs w:val="20"/>
        </w:rPr>
        <w:t>on</w:t>
      </w:r>
      <w:r w:rsidR="003C58D3" w:rsidRPr="00265184">
        <w:rPr>
          <w:rFonts w:ascii="Arial" w:hAnsi="Arial" w:cs="Arial"/>
          <w:bCs/>
          <w:sz w:val="20"/>
          <w:szCs w:val="20"/>
        </w:rPr>
        <w:t>s</w:t>
      </w:r>
      <w:r w:rsidR="003C58D3" w:rsidRPr="00265184">
        <w:rPr>
          <w:rFonts w:ascii="Arial" w:hAnsi="Arial" w:cs="Arial"/>
          <w:bCs/>
          <w:spacing w:val="8"/>
          <w:sz w:val="20"/>
          <w:szCs w:val="20"/>
        </w:rPr>
        <w:t xml:space="preserve"> </w:t>
      </w:r>
      <w:r w:rsidR="0013409D" w:rsidRPr="00265184">
        <w:rPr>
          <w:rFonts w:ascii="Arial" w:hAnsi="Arial" w:cs="Arial"/>
          <w:bCs/>
          <w:spacing w:val="8"/>
          <w:sz w:val="20"/>
          <w:szCs w:val="20"/>
        </w:rPr>
        <w:t>d</w:t>
      </w:r>
      <w:r w:rsidR="003C58D3" w:rsidRPr="00265184">
        <w:rPr>
          <w:rFonts w:ascii="Arial" w:hAnsi="Arial" w:cs="Arial"/>
          <w:sz w:val="20"/>
          <w:szCs w:val="20"/>
        </w:rPr>
        <w:t>u</w:t>
      </w:r>
      <w:r w:rsidR="003C58D3" w:rsidRPr="00265184">
        <w:rPr>
          <w:rFonts w:ascii="Arial" w:hAnsi="Arial" w:cs="Arial"/>
          <w:spacing w:val="9"/>
          <w:sz w:val="20"/>
          <w:szCs w:val="20"/>
        </w:rPr>
        <w:t xml:space="preserve"> </w:t>
      </w:r>
      <w:r w:rsidR="003C58D3" w:rsidRPr="00265184">
        <w:rPr>
          <w:rFonts w:ascii="Arial" w:hAnsi="Arial" w:cs="Arial"/>
          <w:sz w:val="20"/>
          <w:szCs w:val="20"/>
        </w:rPr>
        <w:t>r</w:t>
      </w:r>
      <w:r w:rsidR="003C58D3" w:rsidRPr="00265184">
        <w:rPr>
          <w:rFonts w:ascii="Arial" w:hAnsi="Arial" w:cs="Arial"/>
          <w:spacing w:val="-2"/>
          <w:sz w:val="20"/>
          <w:szCs w:val="20"/>
        </w:rPr>
        <w:t>e</w:t>
      </w:r>
      <w:r w:rsidR="003C58D3" w:rsidRPr="00265184">
        <w:rPr>
          <w:rFonts w:ascii="Arial" w:hAnsi="Arial" w:cs="Arial"/>
          <w:sz w:val="20"/>
          <w:szCs w:val="20"/>
        </w:rPr>
        <w:t>s</w:t>
      </w:r>
      <w:r w:rsidR="003C58D3" w:rsidRPr="00265184">
        <w:rPr>
          <w:rFonts w:ascii="Arial" w:hAnsi="Arial" w:cs="Arial"/>
          <w:spacing w:val="-1"/>
          <w:sz w:val="20"/>
          <w:szCs w:val="20"/>
        </w:rPr>
        <w:t>p</w:t>
      </w:r>
      <w:r w:rsidR="003C58D3" w:rsidRPr="00265184">
        <w:rPr>
          <w:rFonts w:ascii="Arial" w:hAnsi="Arial" w:cs="Arial"/>
          <w:sz w:val="20"/>
          <w:szCs w:val="20"/>
        </w:rPr>
        <w:t>o</w:t>
      </w:r>
      <w:r w:rsidR="003C58D3" w:rsidRPr="00265184">
        <w:rPr>
          <w:rFonts w:ascii="Arial" w:hAnsi="Arial" w:cs="Arial"/>
          <w:spacing w:val="-1"/>
          <w:sz w:val="20"/>
          <w:szCs w:val="20"/>
        </w:rPr>
        <w:t>n</w:t>
      </w:r>
      <w:r w:rsidR="003C58D3" w:rsidRPr="00265184">
        <w:rPr>
          <w:rFonts w:ascii="Arial" w:hAnsi="Arial" w:cs="Arial"/>
          <w:sz w:val="20"/>
          <w:szCs w:val="20"/>
        </w:rPr>
        <w:t>s</w:t>
      </w:r>
      <w:r w:rsidR="003C58D3" w:rsidRPr="00265184">
        <w:rPr>
          <w:rFonts w:ascii="Arial" w:hAnsi="Arial" w:cs="Arial"/>
          <w:spacing w:val="-3"/>
          <w:sz w:val="20"/>
          <w:szCs w:val="20"/>
        </w:rPr>
        <w:t>a</w:t>
      </w:r>
      <w:r w:rsidR="003C58D3" w:rsidRPr="00265184">
        <w:rPr>
          <w:rFonts w:ascii="Arial" w:hAnsi="Arial" w:cs="Arial"/>
          <w:sz w:val="20"/>
          <w:szCs w:val="20"/>
        </w:rPr>
        <w:t>b</w:t>
      </w:r>
      <w:r w:rsidR="003C58D3" w:rsidRPr="00265184">
        <w:rPr>
          <w:rFonts w:ascii="Arial" w:hAnsi="Arial" w:cs="Arial"/>
          <w:spacing w:val="-1"/>
          <w:sz w:val="20"/>
          <w:szCs w:val="20"/>
        </w:rPr>
        <w:t>l</w:t>
      </w:r>
      <w:r w:rsidR="003C58D3" w:rsidRPr="00265184">
        <w:rPr>
          <w:rFonts w:ascii="Arial" w:hAnsi="Arial" w:cs="Arial"/>
          <w:sz w:val="20"/>
          <w:szCs w:val="20"/>
        </w:rPr>
        <w:t>e</w:t>
      </w:r>
      <w:r w:rsidR="003C58D3" w:rsidRPr="00265184">
        <w:rPr>
          <w:rFonts w:ascii="Arial" w:hAnsi="Arial" w:cs="Arial"/>
          <w:spacing w:val="8"/>
          <w:sz w:val="20"/>
          <w:szCs w:val="20"/>
        </w:rPr>
        <w:t xml:space="preserve"> </w:t>
      </w:r>
      <w:r w:rsidR="003C58D3" w:rsidRPr="00265184">
        <w:rPr>
          <w:rFonts w:ascii="Arial" w:hAnsi="Arial" w:cs="Arial"/>
          <w:sz w:val="20"/>
          <w:szCs w:val="20"/>
        </w:rPr>
        <w:t>de t</w:t>
      </w:r>
      <w:r w:rsidR="003C58D3" w:rsidRPr="00265184">
        <w:rPr>
          <w:rFonts w:ascii="Arial" w:hAnsi="Arial" w:cs="Arial"/>
          <w:spacing w:val="1"/>
          <w:sz w:val="20"/>
          <w:szCs w:val="20"/>
        </w:rPr>
        <w:t>r</w:t>
      </w:r>
      <w:r w:rsidR="003C58D3" w:rsidRPr="00265184">
        <w:rPr>
          <w:rFonts w:ascii="Arial" w:hAnsi="Arial" w:cs="Arial"/>
          <w:spacing w:val="-1"/>
          <w:sz w:val="20"/>
          <w:szCs w:val="20"/>
        </w:rPr>
        <w:t>a</w:t>
      </w:r>
      <w:r w:rsidR="003C58D3" w:rsidRPr="00265184">
        <w:rPr>
          <w:rFonts w:ascii="Arial" w:hAnsi="Arial" w:cs="Arial"/>
          <w:sz w:val="20"/>
          <w:szCs w:val="20"/>
        </w:rPr>
        <w:t>it</w:t>
      </w:r>
      <w:r w:rsidR="003C58D3" w:rsidRPr="00265184">
        <w:rPr>
          <w:rFonts w:ascii="Arial" w:hAnsi="Arial" w:cs="Arial"/>
          <w:spacing w:val="-2"/>
          <w:sz w:val="20"/>
          <w:szCs w:val="20"/>
        </w:rPr>
        <w:t>e</w:t>
      </w:r>
      <w:r w:rsidR="003C58D3" w:rsidRPr="00265184">
        <w:rPr>
          <w:rFonts w:ascii="Arial" w:hAnsi="Arial" w:cs="Arial"/>
          <w:sz w:val="20"/>
          <w:szCs w:val="20"/>
        </w:rPr>
        <w:t>m</w:t>
      </w:r>
      <w:r w:rsidR="003C58D3" w:rsidRPr="00265184">
        <w:rPr>
          <w:rFonts w:ascii="Arial" w:hAnsi="Arial" w:cs="Arial"/>
          <w:spacing w:val="-2"/>
          <w:sz w:val="20"/>
          <w:szCs w:val="20"/>
        </w:rPr>
        <w:t>e</w:t>
      </w:r>
      <w:r w:rsidR="003C58D3" w:rsidRPr="00265184">
        <w:rPr>
          <w:rFonts w:ascii="Arial" w:hAnsi="Arial" w:cs="Arial"/>
          <w:spacing w:val="-1"/>
          <w:sz w:val="20"/>
          <w:szCs w:val="20"/>
        </w:rPr>
        <w:t>n</w:t>
      </w:r>
      <w:r w:rsidR="003C58D3" w:rsidRPr="00265184">
        <w:rPr>
          <w:rFonts w:ascii="Arial" w:hAnsi="Arial" w:cs="Arial"/>
          <w:sz w:val="20"/>
          <w:szCs w:val="20"/>
        </w:rPr>
        <w:t>t</w:t>
      </w:r>
      <w:r w:rsidR="00A72BA0" w:rsidRPr="00265184">
        <w:rPr>
          <w:rFonts w:ascii="Arial" w:hAnsi="Arial" w:cs="Arial"/>
          <w:sz w:val="20"/>
          <w:szCs w:val="20"/>
        </w:rPr>
        <w:t xml:space="preserve">. </w:t>
      </w:r>
      <w:r w:rsidR="003C58D3" w:rsidRPr="00265184">
        <w:rPr>
          <w:rFonts w:ascii="Arial" w:hAnsi="Arial" w:cs="Arial"/>
          <w:sz w:val="20"/>
          <w:szCs w:val="20"/>
        </w:rPr>
        <w:t>Si</w:t>
      </w:r>
      <w:r w:rsidR="003C58D3" w:rsidRPr="00265184">
        <w:rPr>
          <w:rFonts w:ascii="Arial" w:hAnsi="Arial" w:cs="Arial"/>
          <w:spacing w:val="1"/>
          <w:sz w:val="20"/>
          <w:szCs w:val="20"/>
        </w:rPr>
        <w:t xml:space="preserve"> </w:t>
      </w:r>
      <w:r w:rsidR="003C58D3" w:rsidRPr="00265184">
        <w:rPr>
          <w:rFonts w:ascii="Arial" w:hAnsi="Arial" w:cs="Arial"/>
          <w:spacing w:val="-1"/>
          <w:sz w:val="20"/>
          <w:szCs w:val="20"/>
        </w:rPr>
        <w:t>l</w:t>
      </w:r>
      <w:r w:rsidR="003C58D3" w:rsidRPr="00265184">
        <w:rPr>
          <w:rFonts w:ascii="Arial" w:hAnsi="Arial" w:cs="Arial"/>
          <w:sz w:val="20"/>
          <w:szCs w:val="20"/>
        </w:rPr>
        <w:t>e s</w:t>
      </w:r>
      <w:r w:rsidR="003C58D3" w:rsidRPr="00265184">
        <w:rPr>
          <w:rFonts w:ascii="Arial" w:hAnsi="Arial" w:cs="Arial"/>
          <w:spacing w:val="1"/>
          <w:sz w:val="20"/>
          <w:szCs w:val="20"/>
        </w:rPr>
        <w:t>o</w:t>
      </w:r>
      <w:r w:rsidR="003C58D3" w:rsidRPr="00265184">
        <w:rPr>
          <w:rFonts w:ascii="Arial" w:hAnsi="Arial" w:cs="Arial"/>
          <w:sz w:val="20"/>
          <w:szCs w:val="20"/>
        </w:rPr>
        <w:t>u</w:t>
      </w:r>
      <w:r w:rsidR="003C58D3" w:rsidRPr="00265184">
        <w:rPr>
          <w:rFonts w:ascii="Arial" w:hAnsi="Arial" w:cs="Arial"/>
          <w:spacing w:val="6"/>
          <w:sz w:val="20"/>
          <w:szCs w:val="20"/>
        </w:rPr>
        <w:t>s</w:t>
      </w:r>
      <w:r w:rsidR="003C58D3" w:rsidRPr="00265184">
        <w:rPr>
          <w:rFonts w:ascii="Arial" w:hAnsi="Arial" w:cs="Arial"/>
          <w:spacing w:val="-1"/>
          <w:sz w:val="20"/>
          <w:szCs w:val="20"/>
        </w:rPr>
        <w:t>-</w:t>
      </w:r>
      <w:r w:rsidR="003C58D3" w:rsidRPr="00265184">
        <w:rPr>
          <w:rFonts w:ascii="Arial" w:hAnsi="Arial" w:cs="Arial"/>
          <w:spacing w:val="-2"/>
          <w:sz w:val="20"/>
          <w:szCs w:val="20"/>
        </w:rPr>
        <w:t>t</w:t>
      </w:r>
      <w:r w:rsidR="003C58D3" w:rsidRPr="00265184">
        <w:rPr>
          <w:rFonts w:ascii="Arial" w:hAnsi="Arial" w:cs="Arial"/>
          <w:sz w:val="20"/>
          <w:szCs w:val="20"/>
        </w:rPr>
        <w:t>r</w:t>
      </w:r>
      <w:r w:rsidR="003C58D3" w:rsidRPr="00265184">
        <w:rPr>
          <w:rFonts w:ascii="Arial" w:hAnsi="Arial" w:cs="Arial"/>
          <w:spacing w:val="-1"/>
          <w:sz w:val="20"/>
          <w:szCs w:val="20"/>
        </w:rPr>
        <w:t>a</w:t>
      </w:r>
      <w:r w:rsidR="003C58D3" w:rsidRPr="00265184">
        <w:rPr>
          <w:rFonts w:ascii="Arial" w:hAnsi="Arial" w:cs="Arial"/>
          <w:sz w:val="20"/>
          <w:szCs w:val="20"/>
        </w:rPr>
        <w:t>it</w:t>
      </w:r>
      <w:r w:rsidR="003C58D3" w:rsidRPr="00265184">
        <w:rPr>
          <w:rFonts w:ascii="Arial" w:hAnsi="Arial" w:cs="Arial"/>
          <w:spacing w:val="-1"/>
          <w:sz w:val="20"/>
          <w:szCs w:val="20"/>
        </w:rPr>
        <w:t>an</w:t>
      </w:r>
      <w:r w:rsidR="003C58D3" w:rsidRPr="00265184">
        <w:rPr>
          <w:rFonts w:ascii="Arial" w:hAnsi="Arial" w:cs="Arial"/>
          <w:sz w:val="20"/>
          <w:szCs w:val="20"/>
        </w:rPr>
        <w:t>t</w:t>
      </w:r>
      <w:r w:rsidR="003C58D3" w:rsidRPr="00265184">
        <w:rPr>
          <w:rFonts w:ascii="Arial" w:hAnsi="Arial" w:cs="Arial"/>
          <w:spacing w:val="2"/>
          <w:sz w:val="20"/>
          <w:szCs w:val="20"/>
        </w:rPr>
        <w:t xml:space="preserve"> </w:t>
      </w:r>
      <w:r w:rsidR="003C58D3" w:rsidRPr="00265184">
        <w:rPr>
          <w:rFonts w:ascii="Arial" w:hAnsi="Arial" w:cs="Arial"/>
          <w:sz w:val="20"/>
          <w:szCs w:val="20"/>
        </w:rPr>
        <w:t>c</w:t>
      </w:r>
      <w:r w:rsidR="003C58D3" w:rsidRPr="00265184">
        <w:rPr>
          <w:rFonts w:ascii="Arial" w:hAnsi="Arial" w:cs="Arial"/>
          <w:spacing w:val="1"/>
          <w:sz w:val="20"/>
          <w:szCs w:val="20"/>
        </w:rPr>
        <w:t>o</w:t>
      </w:r>
      <w:r w:rsidR="003C58D3" w:rsidRPr="00265184">
        <w:rPr>
          <w:rFonts w:ascii="Arial" w:hAnsi="Arial" w:cs="Arial"/>
          <w:spacing w:val="-1"/>
          <w:sz w:val="20"/>
          <w:szCs w:val="20"/>
        </w:rPr>
        <w:t>n</w:t>
      </w:r>
      <w:r w:rsidR="003C58D3" w:rsidRPr="00265184">
        <w:rPr>
          <w:rFonts w:ascii="Arial" w:hAnsi="Arial" w:cs="Arial"/>
          <w:sz w:val="20"/>
          <w:szCs w:val="20"/>
        </w:rPr>
        <w:t>s</w:t>
      </w:r>
      <w:r w:rsidR="003C58D3" w:rsidRPr="00265184">
        <w:rPr>
          <w:rFonts w:ascii="Arial" w:hAnsi="Arial" w:cs="Arial"/>
          <w:spacing w:val="-2"/>
          <w:sz w:val="20"/>
          <w:szCs w:val="20"/>
        </w:rPr>
        <w:t>i</w:t>
      </w:r>
      <w:r w:rsidR="003C58D3" w:rsidRPr="00265184">
        <w:rPr>
          <w:rFonts w:ascii="Arial" w:hAnsi="Arial" w:cs="Arial"/>
          <w:sz w:val="20"/>
          <w:szCs w:val="20"/>
        </w:rPr>
        <w:t xml:space="preserve">dère </w:t>
      </w:r>
      <w:r w:rsidR="003C58D3" w:rsidRPr="00265184">
        <w:rPr>
          <w:rFonts w:ascii="Arial" w:hAnsi="Arial" w:cs="Arial"/>
          <w:spacing w:val="-2"/>
          <w:sz w:val="20"/>
          <w:szCs w:val="20"/>
        </w:rPr>
        <w:t>q</w:t>
      </w:r>
      <w:r w:rsidR="003C58D3" w:rsidRPr="00265184">
        <w:rPr>
          <w:rFonts w:ascii="Arial" w:hAnsi="Arial" w:cs="Arial"/>
          <w:sz w:val="20"/>
          <w:szCs w:val="20"/>
        </w:rPr>
        <w:t>u’u</w:t>
      </w:r>
      <w:r w:rsidR="003C58D3" w:rsidRPr="00265184">
        <w:rPr>
          <w:rFonts w:ascii="Arial" w:hAnsi="Arial" w:cs="Arial"/>
          <w:spacing w:val="-1"/>
          <w:sz w:val="20"/>
          <w:szCs w:val="20"/>
        </w:rPr>
        <w:t>n</w:t>
      </w:r>
      <w:r w:rsidR="003C58D3" w:rsidRPr="00265184">
        <w:rPr>
          <w:rFonts w:ascii="Arial" w:hAnsi="Arial" w:cs="Arial"/>
          <w:sz w:val="20"/>
          <w:szCs w:val="20"/>
        </w:rPr>
        <w:t>e i</w:t>
      </w:r>
      <w:r w:rsidR="003C58D3" w:rsidRPr="00265184">
        <w:rPr>
          <w:rFonts w:ascii="Arial" w:hAnsi="Arial" w:cs="Arial"/>
          <w:spacing w:val="-1"/>
          <w:sz w:val="20"/>
          <w:szCs w:val="20"/>
        </w:rPr>
        <w:t>n</w:t>
      </w:r>
      <w:r w:rsidR="003C58D3" w:rsidRPr="00265184">
        <w:rPr>
          <w:rFonts w:ascii="Arial" w:hAnsi="Arial" w:cs="Arial"/>
          <w:sz w:val="20"/>
          <w:szCs w:val="20"/>
        </w:rPr>
        <w:t>s</w:t>
      </w:r>
      <w:r w:rsidR="003C58D3" w:rsidRPr="00265184">
        <w:rPr>
          <w:rFonts w:ascii="Arial" w:hAnsi="Arial" w:cs="Arial"/>
          <w:spacing w:val="1"/>
          <w:sz w:val="20"/>
          <w:szCs w:val="20"/>
        </w:rPr>
        <w:t>t</w:t>
      </w:r>
      <w:r w:rsidR="003C58D3" w:rsidRPr="00265184">
        <w:rPr>
          <w:rFonts w:ascii="Arial" w:hAnsi="Arial" w:cs="Arial"/>
          <w:sz w:val="20"/>
          <w:szCs w:val="20"/>
        </w:rPr>
        <w:t>r</w:t>
      </w:r>
      <w:r w:rsidR="003C58D3" w:rsidRPr="00265184">
        <w:rPr>
          <w:rFonts w:ascii="Arial" w:hAnsi="Arial" w:cs="Arial"/>
          <w:spacing w:val="-3"/>
          <w:sz w:val="20"/>
          <w:szCs w:val="20"/>
        </w:rPr>
        <w:t>u</w:t>
      </w:r>
      <w:r w:rsidR="003C58D3" w:rsidRPr="00265184">
        <w:rPr>
          <w:rFonts w:ascii="Arial" w:hAnsi="Arial" w:cs="Arial"/>
          <w:sz w:val="20"/>
          <w:szCs w:val="20"/>
        </w:rPr>
        <w:t>ct</w:t>
      </w:r>
      <w:r w:rsidR="003C58D3" w:rsidRPr="00265184">
        <w:rPr>
          <w:rFonts w:ascii="Arial" w:hAnsi="Arial" w:cs="Arial"/>
          <w:spacing w:val="-3"/>
          <w:sz w:val="20"/>
          <w:szCs w:val="20"/>
        </w:rPr>
        <w:t>i</w:t>
      </w:r>
      <w:r w:rsidR="003C58D3" w:rsidRPr="00265184">
        <w:rPr>
          <w:rFonts w:ascii="Arial" w:hAnsi="Arial" w:cs="Arial"/>
          <w:sz w:val="20"/>
          <w:szCs w:val="20"/>
        </w:rPr>
        <w:t>on</w:t>
      </w:r>
      <w:r w:rsidR="003C58D3" w:rsidRPr="00265184">
        <w:rPr>
          <w:rFonts w:ascii="Arial" w:hAnsi="Arial" w:cs="Arial"/>
          <w:spacing w:val="3"/>
          <w:sz w:val="20"/>
          <w:szCs w:val="20"/>
        </w:rPr>
        <w:t xml:space="preserve"> </w:t>
      </w:r>
      <w:r w:rsidR="003C58D3" w:rsidRPr="00265184">
        <w:rPr>
          <w:rFonts w:ascii="Arial" w:hAnsi="Arial" w:cs="Arial"/>
          <w:spacing w:val="-2"/>
          <w:sz w:val="20"/>
          <w:szCs w:val="20"/>
        </w:rPr>
        <w:t>c</w:t>
      </w:r>
      <w:r w:rsidR="003C58D3" w:rsidRPr="00265184">
        <w:rPr>
          <w:rFonts w:ascii="Arial" w:hAnsi="Arial" w:cs="Arial"/>
          <w:sz w:val="20"/>
          <w:szCs w:val="20"/>
        </w:rPr>
        <w:t>o</w:t>
      </w:r>
      <w:r w:rsidR="003C58D3" w:rsidRPr="00265184">
        <w:rPr>
          <w:rFonts w:ascii="Arial" w:hAnsi="Arial" w:cs="Arial"/>
          <w:spacing w:val="-1"/>
          <w:sz w:val="20"/>
          <w:szCs w:val="20"/>
        </w:rPr>
        <w:t>n</w:t>
      </w:r>
      <w:r w:rsidR="003C58D3" w:rsidRPr="00265184">
        <w:rPr>
          <w:rFonts w:ascii="Arial" w:hAnsi="Arial" w:cs="Arial"/>
          <w:sz w:val="20"/>
          <w:szCs w:val="20"/>
        </w:rPr>
        <w:t>s</w:t>
      </w:r>
      <w:r w:rsidR="003C58D3" w:rsidRPr="00265184">
        <w:rPr>
          <w:rFonts w:ascii="Arial" w:hAnsi="Arial" w:cs="Arial"/>
          <w:spacing w:val="1"/>
          <w:sz w:val="20"/>
          <w:szCs w:val="20"/>
        </w:rPr>
        <w:t>t</w:t>
      </w:r>
      <w:r w:rsidR="003C58D3" w:rsidRPr="00265184">
        <w:rPr>
          <w:rFonts w:ascii="Arial" w:hAnsi="Arial" w:cs="Arial"/>
          <w:spacing w:val="-3"/>
          <w:sz w:val="20"/>
          <w:szCs w:val="20"/>
        </w:rPr>
        <w:t>i</w:t>
      </w:r>
      <w:r w:rsidR="003C58D3" w:rsidRPr="00265184">
        <w:rPr>
          <w:rFonts w:ascii="Arial" w:hAnsi="Arial" w:cs="Arial"/>
          <w:sz w:val="20"/>
          <w:szCs w:val="20"/>
        </w:rPr>
        <w:t>tue</w:t>
      </w:r>
      <w:r w:rsidR="003C58D3" w:rsidRPr="00265184">
        <w:rPr>
          <w:rFonts w:ascii="Arial" w:hAnsi="Arial" w:cs="Arial"/>
          <w:spacing w:val="3"/>
          <w:sz w:val="20"/>
          <w:szCs w:val="20"/>
        </w:rPr>
        <w:t xml:space="preserve"> </w:t>
      </w:r>
      <w:r w:rsidR="003C58D3" w:rsidRPr="00265184">
        <w:rPr>
          <w:rFonts w:ascii="Arial" w:hAnsi="Arial" w:cs="Arial"/>
          <w:sz w:val="20"/>
          <w:szCs w:val="20"/>
        </w:rPr>
        <w:t>une vi</w:t>
      </w:r>
      <w:r w:rsidR="003C58D3" w:rsidRPr="00265184">
        <w:rPr>
          <w:rFonts w:ascii="Arial" w:hAnsi="Arial" w:cs="Arial"/>
          <w:spacing w:val="4"/>
          <w:sz w:val="20"/>
          <w:szCs w:val="20"/>
        </w:rPr>
        <w:t>o</w:t>
      </w:r>
      <w:r w:rsidR="003C58D3" w:rsidRPr="00265184">
        <w:rPr>
          <w:rFonts w:ascii="Arial" w:hAnsi="Arial" w:cs="Arial"/>
          <w:spacing w:val="-1"/>
          <w:sz w:val="20"/>
          <w:szCs w:val="20"/>
        </w:rPr>
        <w:t>la</w:t>
      </w:r>
      <w:r w:rsidR="003C58D3" w:rsidRPr="00265184">
        <w:rPr>
          <w:rFonts w:ascii="Arial" w:hAnsi="Arial" w:cs="Arial"/>
          <w:sz w:val="20"/>
          <w:szCs w:val="20"/>
        </w:rPr>
        <w:t>t</w:t>
      </w:r>
      <w:r w:rsidR="003C58D3" w:rsidRPr="00265184">
        <w:rPr>
          <w:rFonts w:ascii="Arial" w:hAnsi="Arial" w:cs="Arial"/>
          <w:spacing w:val="-2"/>
          <w:sz w:val="20"/>
          <w:szCs w:val="20"/>
        </w:rPr>
        <w:t>i</w:t>
      </w:r>
      <w:r w:rsidR="003C58D3" w:rsidRPr="00265184">
        <w:rPr>
          <w:rFonts w:ascii="Arial" w:hAnsi="Arial" w:cs="Arial"/>
          <w:sz w:val="20"/>
          <w:szCs w:val="20"/>
        </w:rPr>
        <w:t>on</w:t>
      </w:r>
      <w:r w:rsidR="003C58D3" w:rsidRPr="00265184">
        <w:rPr>
          <w:rFonts w:ascii="Arial" w:hAnsi="Arial" w:cs="Arial"/>
          <w:spacing w:val="3"/>
          <w:sz w:val="20"/>
          <w:szCs w:val="20"/>
        </w:rPr>
        <w:t xml:space="preserve"> </w:t>
      </w:r>
      <w:r w:rsidR="003C58D3" w:rsidRPr="00265184">
        <w:rPr>
          <w:rFonts w:ascii="Arial" w:hAnsi="Arial" w:cs="Arial"/>
          <w:sz w:val="20"/>
          <w:szCs w:val="20"/>
        </w:rPr>
        <w:t>du</w:t>
      </w:r>
      <w:r w:rsidR="003C58D3" w:rsidRPr="00265184">
        <w:rPr>
          <w:rFonts w:ascii="Arial" w:hAnsi="Arial" w:cs="Arial"/>
          <w:spacing w:val="3"/>
          <w:sz w:val="20"/>
          <w:szCs w:val="20"/>
        </w:rPr>
        <w:t xml:space="preserve"> </w:t>
      </w:r>
      <w:r w:rsidR="003C58D3" w:rsidRPr="00265184">
        <w:rPr>
          <w:rFonts w:ascii="Arial" w:hAnsi="Arial" w:cs="Arial"/>
          <w:sz w:val="20"/>
          <w:szCs w:val="20"/>
        </w:rPr>
        <w:t>r</w:t>
      </w:r>
      <w:r w:rsidR="003C58D3" w:rsidRPr="00265184">
        <w:rPr>
          <w:rFonts w:ascii="Arial" w:hAnsi="Arial" w:cs="Arial"/>
          <w:spacing w:val="-2"/>
          <w:sz w:val="20"/>
          <w:szCs w:val="20"/>
        </w:rPr>
        <w:t>è</w:t>
      </w:r>
      <w:r w:rsidR="003C58D3" w:rsidRPr="00265184">
        <w:rPr>
          <w:rFonts w:ascii="Arial" w:hAnsi="Arial" w:cs="Arial"/>
          <w:sz w:val="20"/>
          <w:szCs w:val="20"/>
        </w:rPr>
        <w:t>gl</w:t>
      </w:r>
      <w:r w:rsidR="003C58D3" w:rsidRPr="00265184">
        <w:rPr>
          <w:rFonts w:ascii="Arial" w:hAnsi="Arial" w:cs="Arial"/>
          <w:spacing w:val="-2"/>
          <w:sz w:val="20"/>
          <w:szCs w:val="20"/>
        </w:rPr>
        <w:t>e</w:t>
      </w:r>
      <w:r w:rsidR="003C58D3" w:rsidRPr="00265184">
        <w:rPr>
          <w:rFonts w:ascii="Arial" w:hAnsi="Arial" w:cs="Arial"/>
          <w:sz w:val="20"/>
          <w:szCs w:val="20"/>
        </w:rPr>
        <w:t>m</w:t>
      </w:r>
      <w:r w:rsidR="003C58D3" w:rsidRPr="00265184">
        <w:rPr>
          <w:rFonts w:ascii="Arial" w:hAnsi="Arial" w:cs="Arial"/>
          <w:spacing w:val="-2"/>
          <w:sz w:val="20"/>
          <w:szCs w:val="20"/>
        </w:rPr>
        <w:t>e</w:t>
      </w:r>
      <w:r w:rsidR="003C58D3" w:rsidRPr="00265184">
        <w:rPr>
          <w:rFonts w:ascii="Arial" w:hAnsi="Arial" w:cs="Arial"/>
          <w:spacing w:val="-1"/>
          <w:sz w:val="20"/>
          <w:szCs w:val="20"/>
        </w:rPr>
        <w:t>n</w:t>
      </w:r>
      <w:r w:rsidR="003C58D3" w:rsidRPr="00265184">
        <w:rPr>
          <w:rFonts w:ascii="Arial" w:hAnsi="Arial" w:cs="Arial"/>
          <w:sz w:val="20"/>
          <w:szCs w:val="20"/>
        </w:rPr>
        <w:t>t</w:t>
      </w:r>
      <w:r w:rsidR="003C58D3" w:rsidRPr="00265184">
        <w:rPr>
          <w:rFonts w:ascii="Arial" w:hAnsi="Arial" w:cs="Arial"/>
          <w:spacing w:val="5"/>
          <w:sz w:val="20"/>
          <w:szCs w:val="20"/>
        </w:rPr>
        <w:t xml:space="preserve"> </w:t>
      </w:r>
      <w:r w:rsidR="003C58D3" w:rsidRPr="00265184">
        <w:rPr>
          <w:rFonts w:ascii="Arial" w:hAnsi="Arial" w:cs="Arial"/>
          <w:spacing w:val="-2"/>
          <w:sz w:val="20"/>
          <w:szCs w:val="20"/>
        </w:rPr>
        <w:t>e</w:t>
      </w:r>
      <w:r w:rsidR="003C58D3" w:rsidRPr="00265184">
        <w:rPr>
          <w:rFonts w:ascii="Arial" w:hAnsi="Arial" w:cs="Arial"/>
          <w:sz w:val="20"/>
          <w:szCs w:val="20"/>
        </w:rPr>
        <w:t>ur</w:t>
      </w:r>
      <w:r w:rsidR="003C58D3" w:rsidRPr="00265184">
        <w:rPr>
          <w:rFonts w:ascii="Arial" w:hAnsi="Arial" w:cs="Arial"/>
          <w:spacing w:val="-2"/>
          <w:sz w:val="20"/>
          <w:szCs w:val="20"/>
        </w:rPr>
        <w:t>o</w:t>
      </w:r>
      <w:r w:rsidR="003C58D3" w:rsidRPr="00265184">
        <w:rPr>
          <w:rFonts w:ascii="Arial" w:hAnsi="Arial" w:cs="Arial"/>
          <w:sz w:val="20"/>
          <w:szCs w:val="20"/>
        </w:rPr>
        <w:t>p</w:t>
      </w:r>
      <w:r w:rsidR="003C58D3" w:rsidRPr="00265184">
        <w:rPr>
          <w:rFonts w:ascii="Arial" w:hAnsi="Arial" w:cs="Arial"/>
          <w:spacing w:val="-2"/>
          <w:sz w:val="20"/>
          <w:szCs w:val="20"/>
        </w:rPr>
        <w:t>ée</w:t>
      </w:r>
      <w:r w:rsidR="003C58D3" w:rsidRPr="00265184">
        <w:rPr>
          <w:rFonts w:ascii="Arial" w:hAnsi="Arial" w:cs="Arial"/>
          <w:sz w:val="20"/>
          <w:szCs w:val="20"/>
        </w:rPr>
        <w:t>n</w:t>
      </w:r>
      <w:r w:rsidR="003C58D3" w:rsidRPr="00265184">
        <w:rPr>
          <w:rFonts w:ascii="Arial" w:hAnsi="Arial" w:cs="Arial"/>
          <w:spacing w:val="3"/>
          <w:sz w:val="20"/>
          <w:szCs w:val="20"/>
        </w:rPr>
        <w:t xml:space="preserve"> </w:t>
      </w:r>
      <w:r w:rsidR="003C58D3" w:rsidRPr="00265184">
        <w:rPr>
          <w:rFonts w:ascii="Arial" w:hAnsi="Arial" w:cs="Arial"/>
          <w:sz w:val="20"/>
          <w:szCs w:val="20"/>
        </w:rPr>
        <w:t>sur</w:t>
      </w:r>
      <w:r w:rsidR="003C58D3" w:rsidRPr="00265184">
        <w:rPr>
          <w:rFonts w:ascii="Arial" w:hAnsi="Arial" w:cs="Arial"/>
          <w:spacing w:val="4"/>
          <w:sz w:val="20"/>
          <w:szCs w:val="20"/>
        </w:rPr>
        <w:t xml:space="preserve"> </w:t>
      </w:r>
      <w:r w:rsidR="003C58D3" w:rsidRPr="00265184">
        <w:rPr>
          <w:rFonts w:ascii="Arial" w:hAnsi="Arial" w:cs="Arial"/>
          <w:spacing w:val="-1"/>
          <w:sz w:val="20"/>
          <w:szCs w:val="20"/>
        </w:rPr>
        <w:t>l</w:t>
      </w:r>
      <w:r w:rsidR="003C58D3" w:rsidRPr="00265184">
        <w:rPr>
          <w:rFonts w:ascii="Arial" w:hAnsi="Arial" w:cs="Arial"/>
          <w:sz w:val="20"/>
          <w:szCs w:val="20"/>
        </w:rPr>
        <w:t>a</w:t>
      </w:r>
      <w:r w:rsidR="003C58D3" w:rsidRPr="00265184">
        <w:rPr>
          <w:rFonts w:ascii="Arial" w:hAnsi="Arial" w:cs="Arial"/>
          <w:spacing w:val="1"/>
          <w:sz w:val="20"/>
          <w:szCs w:val="20"/>
        </w:rPr>
        <w:t xml:space="preserve"> </w:t>
      </w:r>
      <w:r w:rsidR="003C58D3" w:rsidRPr="00265184">
        <w:rPr>
          <w:rFonts w:ascii="Arial" w:hAnsi="Arial" w:cs="Arial"/>
          <w:sz w:val="20"/>
          <w:szCs w:val="20"/>
        </w:rPr>
        <w:t>p</w:t>
      </w:r>
      <w:r w:rsidR="003C58D3" w:rsidRPr="00265184">
        <w:rPr>
          <w:rFonts w:ascii="Arial" w:hAnsi="Arial" w:cs="Arial"/>
          <w:spacing w:val="-2"/>
          <w:sz w:val="20"/>
          <w:szCs w:val="20"/>
        </w:rPr>
        <w:t>r</w:t>
      </w:r>
      <w:r w:rsidR="003C58D3" w:rsidRPr="00265184">
        <w:rPr>
          <w:rFonts w:ascii="Arial" w:hAnsi="Arial" w:cs="Arial"/>
          <w:sz w:val="20"/>
          <w:szCs w:val="20"/>
        </w:rPr>
        <w:t>otect</w:t>
      </w:r>
      <w:r w:rsidR="003C58D3" w:rsidRPr="00265184">
        <w:rPr>
          <w:rFonts w:ascii="Arial" w:hAnsi="Arial" w:cs="Arial"/>
          <w:spacing w:val="-3"/>
          <w:sz w:val="20"/>
          <w:szCs w:val="20"/>
        </w:rPr>
        <w:t>i</w:t>
      </w:r>
      <w:r w:rsidR="003C58D3" w:rsidRPr="00265184">
        <w:rPr>
          <w:rFonts w:ascii="Arial" w:hAnsi="Arial" w:cs="Arial"/>
          <w:spacing w:val="-2"/>
          <w:sz w:val="20"/>
          <w:szCs w:val="20"/>
        </w:rPr>
        <w:t>o</w:t>
      </w:r>
      <w:r w:rsidR="003C58D3" w:rsidRPr="00265184">
        <w:rPr>
          <w:rFonts w:ascii="Arial" w:hAnsi="Arial" w:cs="Arial"/>
          <w:sz w:val="20"/>
          <w:szCs w:val="20"/>
        </w:rPr>
        <w:t>n</w:t>
      </w:r>
      <w:r w:rsidR="003C58D3" w:rsidRPr="00265184">
        <w:rPr>
          <w:rFonts w:ascii="Arial" w:hAnsi="Arial" w:cs="Arial"/>
          <w:spacing w:val="3"/>
          <w:sz w:val="20"/>
          <w:szCs w:val="20"/>
        </w:rPr>
        <w:t xml:space="preserve"> </w:t>
      </w:r>
      <w:r w:rsidR="003C58D3" w:rsidRPr="00265184">
        <w:rPr>
          <w:rFonts w:ascii="Arial" w:hAnsi="Arial" w:cs="Arial"/>
          <w:sz w:val="20"/>
          <w:szCs w:val="20"/>
        </w:rPr>
        <w:t>des</w:t>
      </w:r>
      <w:r w:rsidR="003C58D3" w:rsidRPr="00265184">
        <w:rPr>
          <w:rFonts w:ascii="Arial" w:hAnsi="Arial" w:cs="Arial"/>
          <w:spacing w:val="4"/>
          <w:sz w:val="20"/>
          <w:szCs w:val="20"/>
        </w:rPr>
        <w:t xml:space="preserve"> </w:t>
      </w:r>
      <w:r w:rsidR="003C58D3" w:rsidRPr="00265184">
        <w:rPr>
          <w:rFonts w:ascii="Arial" w:hAnsi="Arial" w:cs="Arial"/>
          <w:sz w:val="20"/>
          <w:szCs w:val="20"/>
        </w:rPr>
        <w:t>d</w:t>
      </w:r>
      <w:r w:rsidR="003C58D3" w:rsidRPr="00265184">
        <w:rPr>
          <w:rFonts w:ascii="Arial" w:hAnsi="Arial" w:cs="Arial"/>
          <w:spacing w:val="1"/>
          <w:sz w:val="20"/>
          <w:szCs w:val="20"/>
        </w:rPr>
        <w:t>o</w:t>
      </w:r>
      <w:r w:rsidR="003C58D3" w:rsidRPr="00265184">
        <w:rPr>
          <w:rFonts w:ascii="Arial" w:hAnsi="Arial" w:cs="Arial"/>
          <w:spacing w:val="-1"/>
          <w:sz w:val="20"/>
          <w:szCs w:val="20"/>
        </w:rPr>
        <w:t>nn</w:t>
      </w:r>
      <w:r w:rsidR="003C58D3" w:rsidRPr="00265184">
        <w:rPr>
          <w:rFonts w:ascii="Arial" w:hAnsi="Arial" w:cs="Arial"/>
          <w:spacing w:val="-2"/>
          <w:sz w:val="20"/>
          <w:szCs w:val="20"/>
        </w:rPr>
        <w:t>ée</w:t>
      </w:r>
      <w:r w:rsidR="003C58D3" w:rsidRPr="00265184">
        <w:rPr>
          <w:rFonts w:ascii="Arial" w:hAnsi="Arial" w:cs="Arial"/>
          <w:sz w:val="20"/>
          <w:szCs w:val="20"/>
        </w:rPr>
        <w:t>s</w:t>
      </w:r>
      <w:r w:rsidR="003C58D3" w:rsidRPr="00265184">
        <w:rPr>
          <w:rFonts w:ascii="Arial" w:hAnsi="Arial" w:cs="Arial"/>
          <w:spacing w:val="9"/>
          <w:sz w:val="20"/>
          <w:szCs w:val="20"/>
        </w:rPr>
        <w:t xml:space="preserve"> </w:t>
      </w:r>
      <w:r w:rsidR="003C58D3" w:rsidRPr="00265184">
        <w:rPr>
          <w:rFonts w:ascii="Arial" w:hAnsi="Arial" w:cs="Arial"/>
          <w:spacing w:val="-2"/>
          <w:sz w:val="20"/>
          <w:szCs w:val="20"/>
        </w:rPr>
        <w:t>o</w:t>
      </w:r>
      <w:r w:rsidR="003C58D3" w:rsidRPr="00265184">
        <w:rPr>
          <w:rFonts w:ascii="Arial" w:hAnsi="Arial" w:cs="Arial"/>
          <w:sz w:val="20"/>
          <w:szCs w:val="20"/>
        </w:rPr>
        <w:t>u de</w:t>
      </w:r>
      <w:r w:rsidR="003C58D3" w:rsidRPr="00265184">
        <w:rPr>
          <w:rFonts w:ascii="Arial" w:hAnsi="Arial" w:cs="Arial"/>
          <w:spacing w:val="18"/>
          <w:sz w:val="20"/>
          <w:szCs w:val="20"/>
        </w:rPr>
        <w:t xml:space="preserve"> </w:t>
      </w:r>
      <w:r w:rsidR="003C58D3" w:rsidRPr="00265184">
        <w:rPr>
          <w:rFonts w:ascii="Arial" w:hAnsi="Arial" w:cs="Arial"/>
          <w:sz w:val="20"/>
          <w:szCs w:val="20"/>
        </w:rPr>
        <w:t>t</w:t>
      </w:r>
      <w:r w:rsidR="003C58D3" w:rsidRPr="00265184">
        <w:rPr>
          <w:rFonts w:ascii="Arial" w:hAnsi="Arial" w:cs="Arial"/>
          <w:spacing w:val="1"/>
          <w:sz w:val="20"/>
          <w:szCs w:val="20"/>
        </w:rPr>
        <w:t>o</w:t>
      </w:r>
      <w:r w:rsidR="003C58D3" w:rsidRPr="00265184">
        <w:rPr>
          <w:rFonts w:ascii="Arial" w:hAnsi="Arial" w:cs="Arial"/>
          <w:sz w:val="20"/>
          <w:szCs w:val="20"/>
        </w:rPr>
        <w:t>ute</w:t>
      </w:r>
      <w:r w:rsidR="003C58D3" w:rsidRPr="00265184">
        <w:rPr>
          <w:rFonts w:ascii="Arial" w:hAnsi="Arial" w:cs="Arial"/>
          <w:spacing w:val="17"/>
          <w:sz w:val="20"/>
          <w:szCs w:val="20"/>
        </w:rPr>
        <w:t xml:space="preserve"> </w:t>
      </w:r>
      <w:r w:rsidR="003C58D3" w:rsidRPr="00265184">
        <w:rPr>
          <w:rFonts w:ascii="Arial" w:hAnsi="Arial" w:cs="Arial"/>
          <w:spacing w:val="-1"/>
          <w:sz w:val="20"/>
          <w:szCs w:val="20"/>
        </w:rPr>
        <w:t>a</w:t>
      </w:r>
      <w:r w:rsidR="003C58D3" w:rsidRPr="00265184">
        <w:rPr>
          <w:rFonts w:ascii="Arial" w:hAnsi="Arial" w:cs="Arial"/>
          <w:sz w:val="20"/>
          <w:szCs w:val="20"/>
        </w:rPr>
        <w:t>utre</w:t>
      </w:r>
      <w:r w:rsidR="003C58D3" w:rsidRPr="00265184">
        <w:rPr>
          <w:rFonts w:ascii="Arial" w:hAnsi="Arial" w:cs="Arial"/>
          <w:spacing w:val="17"/>
          <w:sz w:val="20"/>
          <w:szCs w:val="20"/>
        </w:rPr>
        <w:t xml:space="preserve"> </w:t>
      </w:r>
      <w:r w:rsidR="003C58D3" w:rsidRPr="00265184">
        <w:rPr>
          <w:rFonts w:ascii="Arial" w:hAnsi="Arial" w:cs="Arial"/>
          <w:sz w:val="20"/>
          <w:szCs w:val="20"/>
        </w:rPr>
        <w:t>d</w:t>
      </w:r>
      <w:r w:rsidR="003C58D3" w:rsidRPr="00265184">
        <w:rPr>
          <w:rFonts w:ascii="Arial" w:hAnsi="Arial" w:cs="Arial"/>
          <w:spacing w:val="-2"/>
          <w:sz w:val="20"/>
          <w:szCs w:val="20"/>
        </w:rPr>
        <w:t>i</w:t>
      </w:r>
      <w:r w:rsidR="003C58D3" w:rsidRPr="00265184">
        <w:rPr>
          <w:rFonts w:ascii="Arial" w:hAnsi="Arial" w:cs="Arial"/>
          <w:sz w:val="20"/>
          <w:szCs w:val="20"/>
        </w:rPr>
        <w:t>s</w:t>
      </w:r>
      <w:r w:rsidR="003C58D3" w:rsidRPr="00265184">
        <w:rPr>
          <w:rFonts w:ascii="Arial" w:hAnsi="Arial" w:cs="Arial"/>
          <w:spacing w:val="-1"/>
          <w:sz w:val="20"/>
          <w:szCs w:val="20"/>
        </w:rPr>
        <w:t>p</w:t>
      </w:r>
      <w:r w:rsidR="003C58D3" w:rsidRPr="00265184">
        <w:rPr>
          <w:rFonts w:ascii="Arial" w:hAnsi="Arial" w:cs="Arial"/>
          <w:sz w:val="20"/>
          <w:szCs w:val="20"/>
        </w:rPr>
        <w:t>os</w:t>
      </w:r>
      <w:r w:rsidR="003C58D3" w:rsidRPr="00265184">
        <w:rPr>
          <w:rFonts w:ascii="Arial" w:hAnsi="Arial" w:cs="Arial"/>
          <w:spacing w:val="-2"/>
          <w:sz w:val="20"/>
          <w:szCs w:val="20"/>
        </w:rPr>
        <w:t>i</w:t>
      </w:r>
      <w:r w:rsidR="003C58D3" w:rsidRPr="00265184">
        <w:rPr>
          <w:rFonts w:ascii="Arial" w:hAnsi="Arial" w:cs="Arial"/>
          <w:sz w:val="20"/>
          <w:szCs w:val="20"/>
        </w:rPr>
        <w:t>t</w:t>
      </w:r>
      <w:r w:rsidR="003C58D3" w:rsidRPr="00265184">
        <w:rPr>
          <w:rFonts w:ascii="Arial" w:hAnsi="Arial" w:cs="Arial"/>
          <w:spacing w:val="-2"/>
          <w:sz w:val="20"/>
          <w:szCs w:val="20"/>
        </w:rPr>
        <w:t>io</w:t>
      </w:r>
      <w:r w:rsidR="003C58D3" w:rsidRPr="00265184">
        <w:rPr>
          <w:rFonts w:ascii="Arial" w:hAnsi="Arial" w:cs="Arial"/>
          <w:sz w:val="20"/>
          <w:szCs w:val="20"/>
        </w:rPr>
        <w:t>n</w:t>
      </w:r>
      <w:r w:rsidR="003C58D3" w:rsidRPr="00265184">
        <w:rPr>
          <w:rFonts w:ascii="Arial" w:hAnsi="Arial" w:cs="Arial"/>
          <w:spacing w:val="17"/>
          <w:sz w:val="20"/>
          <w:szCs w:val="20"/>
        </w:rPr>
        <w:t xml:space="preserve"> </w:t>
      </w:r>
      <w:r w:rsidR="003C58D3" w:rsidRPr="00265184">
        <w:rPr>
          <w:rFonts w:ascii="Arial" w:hAnsi="Arial" w:cs="Arial"/>
          <w:sz w:val="20"/>
          <w:szCs w:val="20"/>
        </w:rPr>
        <w:t>du</w:t>
      </w:r>
      <w:r w:rsidR="003C58D3" w:rsidRPr="00265184">
        <w:rPr>
          <w:rFonts w:ascii="Arial" w:hAnsi="Arial" w:cs="Arial"/>
          <w:spacing w:val="19"/>
          <w:sz w:val="20"/>
          <w:szCs w:val="20"/>
        </w:rPr>
        <w:t xml:space="preserve"> </w:t>
      </w:r>
      <w:r w:rsidR="003C58D3" w:rsidRPr="00265184">
        <w:rPr>
          <w:rFonts w:ascii="Arial" w:hAnsi="Arial" w:cs="Arial"/>
          <w:sz w:val="20"/>
          <w:szCs w:val="20"/>
        </w:rPr>
        <w:t>dro</w:t>
      </w:r>
      <w:r w:rsidR="003C58D3" w:rsidRPr="00265184">
        <w:rPr>
          <w:rFonts w:ascii="Arial" w:hAnsi="Arial" w:cs="Arial"/>
          <w:spacing w:val="-3"/>
          <w:sz w:val="20"/>
          <w:szCs w:val="20"/>
        </w:rPr>
        <w:t>i</w:t>
      </w:r>
      <w:r w:rsidR="003C58D3" w:rsidRPr="00265184">
        <w:rPr>
          <w:rFonts w:ascii="Arial" w:hAnsi="Arial" w:cs="Arial"/>
          <w:sz w:val="20"/>
          <w:szCs w:val="20"/>
        </w:rPr>
        <w:t>t</w:t>
      </w:r>
      <w:r w:rsidR="003C58D3" w:rsidRPr="00265184">
        <w:rPr>
          <w:rFonts w:ascii="Arial" w:hAnsi="Arial" w:cs="Arial"/>
          <w:spacing w:val="19"/>
          <w:sz w:val="20"/>
          <w:szCs w:val="20"/>
        </w:rPr>
        <w:t xml:space="preserve"> </w:t>
      </w:r>
      <w:r w:rsidR="003C58D3" w:rsidRPr="00265184">
        <w:rPr>
          <w:rFonts w:ascii="Arial" w:hAnsi="Arial" w:cs="Arial"/>
          <w:sz w:val="20"/>
          <w:szCs w:val="20"/>
        </w:rPr>
        <w:t>de</w:t>
      </w:r>
      <w:r w:rsidR="003C58D3" w:rsidRPr="00265184">
        <w:rPr>
          <w:rFonts w:ascii="Arial" w:hAnsi="Arial" w:cs="Arial"/>
          <w:spacing w:val="18"/>
          <w:sz w:val="20"/>
          <w:szCs w:val="20"/>
        </w:rPr>
        <w:t xml:space="preserve"> </w:t>
      </w:r>
      <w:r w:rsidR="003C58D3" w:rsidRPr="00265184">
        <w:rPr>
          <w:rFonts w:ascii="Arial" w:hAnsi="Arial" w:cs="Arial"/>
          <w:spacing w:val="-1"/>
          <w:sz w:val="20"/>
          <w:szCs w:val="20"/>
        </w:rPr>
        <w:t>l</w:t>
      </w:r>
      <w:r w:rsidR="003C58D3" w:rsidRPr="00265184">
        <w:rPr>
          <w:rFonts w:ascii="Arial" w:hAnsi="Arial" w:cs="Arial"/>
          <w:sz w:val="20"/>
          <w:szCs w:val="20"/>
        </w:rPr>
        <w:t>’</w:t>
      </w:r>
      <w:r w:rsidR="003C58D3" w:rsidRPr="00265184">
        <w:rPr>
          <w:rFonts w:ascii="Arial" w:hAnsi="Arial" w:cs="Arial"/>
          <w:spacing w:val="1"/>
          <w:sz w:val="20"/>
          <w:szCs w:val="20"/>
        </w:rPr>
        <w:t>U</w:t>
      </w:r>
      <w:r w:rsidR="003C58D3" w:rsidRPr="00265184">
        <w:rPr>
          <w:rFonts w:ascii="Arial" w:hAnsi="Arial" w:cs="Arial"/>
          <w:spacing w:val="-1"/>
          <w:sz w:val="20"/>
          <w:szCs w:val="20"/>
        </w:rPr>
        <w:t>n</w:t>
      </w:r>
      <w:r w:rsidR="003C58D3" w:rsidRPr="00265184">
        <w:rPr>
          <w:rFonts w:ascii="Arial" w:hAnsi="Arial" w:cs="Arial"/>
          <w:sz w:val="20"/>
          <w:szCs w:val="20"/>
        </w:rPr>
        <w:t>ion</w:t>
      </w:r>
      <w:r w:rsidR="003C58D3" w:rsidRPr="00265184">
        <w:rPr>
          <w:rFonts w:ascii="Arial" w:hAnsi="Arial" w:cs="Arial"/>
          <w:spacing w:val="17"/>
          <w:sz w:val="20"/>
          <w:szCs w:val="20"/>
        </w:rPr>
        <w:t xml:space="preserve"> </w:t>
      </w:r>
      <w:r w:rsidR="003C58D3" w:rsidRPr="00265184">
        <w:rPr>
          <w:rFonts w:ascii="Arial" w:hAnsi="Arial" w:cs="Arial"/>
          <w:spacing w:val="-2"/>
          <w:sz w:val="20"/>
          <w:szCs w:val="20"/>
        </w:rPr>
        <w:t>o</w:t>
      </w:r>
      <w:r w:rsidR="003C58D3" w:rsidRPr="00265184">
        <w:rPr>
          <w:rFonts w:ascii="Arial" w:hAnsi="Arial" w:cs="Arial"/>
          <w:sz w:val="20"/>
          <w:szCs w:val="20"/>
        </w:rPr>
        <w:t>u</w:t>
      </w:r>
      <w:r w:rsidR="003C58D3" w:rsidRPr="00265184">
        <w:rPr>
          <w:rFonts w:ascii="Arial" w:hAnsi="Arial" w:cs="Arial"/>
          <w:spacing w:val="16"/>
          <w:sz w:val="20"/>
          <w:szCs w:val="20"/>
        </w:rPr>
        <w:t xml:space="preserve"> </w:t>
      </w:r>
      <w:r w:rsidR="003C58D3" w:rsidRPr="00265184">
        <w:rPr>
          <w:rFonts w:ascii="Arial" w:hAnsi="Arial" w:cs="Arial"/>
          <w:sz w:val="20"/>
          <w:szCs w:val="20"/>
        </w:rPr>
        <w:t>du</w:t>
      </w:r>
      <w:r w:rsidR="003C58D3" w:rsidRPr="00265184">
        <w:rPr>
          <w:rFonts w:ascii="Arial" w:hAnsi="Arial" w:cs="Arial"/>
          <w:spacing w:val="19"/>
          <w:sz w:val="20"/>
          <w:szCs w:val="20"/>
        </w:rPr>
        <w:t xml:space="preserve"> </w:t>
      </w:r>
      <w:r w:rsidR="003C58D3" w:rsidRPr="00265184">
        <w:rPr>
          <w:rFonts w:ascii="Arial" w:hAnsi="Arial" w:cs="Arial"/>
          <w:sz w:val="20"/>
          <w:szCs w:val="20"/>
        </w:rPr>
        <w:t>dro</w:t>
      </w:r>
      <w:r w:rsidR="003C58D3" w:rsidRPr="00265184">
        <w:rPr>
          <w:rFonts w:ascii="Arial" w:hAnsi="Arial" w:cs="Arial"/>
          <w:spacing w:val="-3"/>
          <w:sz w:val="20"/>
          <w:szCs w:val="20"/>
        </w:rPr>
        <w:t>i</w:t>
      </w:r>
      <w:r w:rsidR="003C58D3" w:rsidRPr="00265184">
        <w:rPr>
          <w:rFonts w:ascii="Arial" w:hAnsi="Arial" w:cs="Arial"/>
          <w:sz w:val="20"/>
          <w:szCs w:val="20"/>
        </w:rPr>
        <w:t>t</w:t>
      </w:r>
      <w:r w:rsidR="003C58D3" w:rsidRPr="00265184">
        <w:rPr>
          <w:rFonts w:ascii="Arial" w:hAnsi="Arial" w:cs="Arial"/>
          <w:spacing w:val="19"/>
          <w:sz w:val="20"/>
          <w:szCs w:val="20"/>
        </w:rPr>
        <w:t xml:space="preserve"> </w:t>
      </w:r>
      <w:r w:rsidR="003C58D3" w:rsidRPr="00265184">
        <w:rPr>
          <w:rFonts w:ascii="Arial" w:hAnsi="Arial" w:cs="Arial"/>
          <w:sz w:val="20"/>
          <w:szCs w:val="20"/>
        </w:rPr>
        <w:t>des</w:t>
      </w:r>
      <w:r w:rsidR="003C58D3" w:rsidRPr="00265184">
        <w:rPr>
          <w:rFonts w:ascii="Arial" w:hAnsi="Arial" w:cs="Arial"/>
          <w:spacing w:val="18"/>
          <w:sz w:val="20"/>
          <w:szCs w:val="20"/>
        </w:rPr>
        <w:t xml:space="preserve"> </w:t>
      </w:r>
      <w:r w:rsidR="003C58D3" w:rsidRPr="00265184">
        <w:rPr>
          <w:rFonts w:ascii="Arial" w:hAnsi="Arial" w:cs="Arial"/>
          <w:sz w:val="20"/>
          <w:szCs w:val="20"/>
        </w:rPr>
        <w:t>Eta</w:t>
      </w:r>
      <w:r w:rsidR="003C58D3" w:rsidRPr="00265184">
        <w:rPr>
          <w:rFonts w:ascii="Arial" w:hAnsi="Arial" w:cs="Arial"/>
          <w:spacing w:val="-3"/>
          <w:sz w:val="20"/>
          <w:szCs w:val="20"/>
        </w:rPr>
        <w:t>t</w:t>
      </w:r>
      <w:r w:rsidR="003C58D3" w:rsidRPr="00265184">
        <w:rPr>
          <w:rFonts w:ascii="Arial" w:hAnsi="Arial" w:cs="Arial"/>
          <w:sz w:val="20"/>
          <w:szCs w:val="20"/>
        </w:rPr>
        <w:t>s</w:t>
      </w:r>
      <w:r w:rsidR="003C58D3" w:rsidRPr="00265184">
        <w:rPr>
          <w:rFonts w:ascii="Arial" w:hAnsi="Arial" w:cs="Arial"/>
          <w:spacing w:val="19"/>
          <w:sz w:val="20"/>
          <w:szCs w:val="20"/>
        </w:rPr>
        <w:t xml:space="preserve"> </w:t>
      </w:r>
      <w:r w:rsidR="003C58D3" w:rsidRPr="00265184">
        <w:rPr>
          <w:rFonts w:ascii="Arial" w:hAnsi="Arial" w:cs="Arial"/>
          <w:sz w:val="20"/>
          <w:szCs w:val="20"/>
        </w:rPr>
        <w:t>m</w:t>
      </w:r>
      <w:r w:rsidR="003C58D3" w:rsidRPr="00265184">
        <w:rPr>
          <w:rFonts w:ascii="Arial" w:hAnsi="Arial" w:cs="Arial"/>
          <w:spacing w:val="-2"/>
          <w:sz w:val="20"/>
          <w:szCs w:val="20"/>
        </w:rPr>
        <w:t>e</w:t>
      </w:r>
      <w:r w:rsidR="003C58D3" w:rsidRPr="00265184">
        <w:rPr>
          <w:rFonts w:ascii="Arial" w:hAnsi="Arial" w:cs="Arial"/>
          <w:sz w:val="20"/>
          <w:szCs w:val="20"/>
        </w:rPr>
        <w:t>mbr</w:t>
      </w:r>
      <w:r w:rsidR="003C58D3" w:rsidRPr="00265184">
        <w:rPr>
          <w:rFonts w:ascii="Arial" w:hAnsi="Arial" w:cs="Arial"/>
          <w:spacing w:val="-2"/>
          <w:sz w:val="20"/>
          <w:szCs w:val="20"/>
        </w:rPr>
        <w:t>e</w:t>
      </w:r>
      <w:r w:rsidR="003C58D3" w:rsidRPr="00265184">
        <w:rPr>
          <w:rFonts w:ascii="Arial" w:hAnsi="Arial" w:cs="Arial"/>
          <w:sz w:val="20"/>
          <w:szCs w:val="20"/>
        </w:rPr>
        <w:t>s</w:t>
      </w:r>
      <w:r w:rsidR="003C58D3" w:rsidRPr="00265184">
        <w:rPr>
          <w:rFonts w:ascii="Arial" w:hAnsi="Arial" w:cs="Arial"/>
          <w:spacing w:val="19"/>
          <w:sz w:val="20"/>
          <w:szCs w:val="20"/>
        </w:rPr>
        <w:t xml:space="preserve"> </w:t>
      </w:r>
      <w:r w:rsidR="003C58D3" w:rsidRPr="00265184">
        <w:rPr>
          <w:rFonts w:ascii="Arial" w:hAnsi="Arial" w:cs="Arial"/>
          <w:sz w:val="20"/>
          <w:szCs w:val="20"/>
        </w:rPr>
        <w:t>r</w:t>
      </w:r>
      <w:r w:rsidR="003C58D3" w:rsidRPr="00265184">
        <w:rPr>
          <w:rFonts w:ascii="Arial" w:hAnsi="Arial" w:cs="Arial"/>
          <w:spacing w:val="-2"/>
          <w:sz w:val="20"/>
          <w:szCs w:val="20"/>
        </w:rPr>
        <w:t>e</w:t>
      </w:r>
      <w:r w:rsidR="003C58D3" w:rsidRPr="00265184">
        <w:rPr>
          <w:rFonts w:ascii="Arial" w:hAnsi="Arial" w:cs="Arial"/>
          <w:spacing w:val="-1"/>
          <w:sz w:val="20"/>
          <w:szCs w:val="20"/>
        </w:rPr>
        <w:t>la</w:t>
      </w:r>
      <w:r w:rsidR="003C58D3" w:rsidRPr="00265184">
        <w:rPr>
          <w:rFonts w:ascii="Arial" w:hAnsi="Arial" w:cs="Arial"/>
          <w:sz w:val="20"/>
          <w:szCs w:val="20"/>
        </w:rPr>
        <w:t>t</w:t>
      </w:r>
      <w:r w:rsidR="003C58D3" w:rsidRPr="00265184">
        <w:rPr>
          <w:rFonts w:ascii="Arial" w:hAnsi="Arial" w:cs="Arial"/>
          <w:spacing w:val="-2"/>
          <w:sz w:val="20"/>
          <w:szCs w:val="20"/>
        </w:rPr>
        <w:t>i</w:t>
      </w:r>
      <w:r w:rsidR="003C58D3" w:rsidRPr="00265184">
        <w:rPr>
          <w:rFonts w:ascii="Arial" w:hAnsi="Arial" w:cs="Arial"/>
          <w:sz w:val="20"/>
          <w:szCs w:val="20"/>
        </w:rPr>
        <w:t>ve</w:t>
      </w:r>
      <w:r w:rsidR="003C58D3" w:rsidRPr="00265184">
        <w:rPr>
          <w:rFonts w:ascii="Arial" w:hAnsi="Arial" w:cs="Arial"/>
          <w:spacing w:val="18"/>
          <w:sz w:val="20"/>
          <w:szCs w:val="20"/>
        </w:rPr>
        <w:t xml:space="preserve"> </w:t>
      </w:r>
      <w:r w:rsidR="003C58D3" w:rsidRPr="00265184">
        <w:rPr>
          <w:rFonts w:ascii="Arial" w:hAnsi="Arial" w:cs="Arial"/>
          <w:sz w:val="20"/>
          <w:szCs w:val="20"/>
        </w:rPr>
        <w:t>à</w:t>
      </w:r>
      <w:r w:rsidR="003C58D3" w:rsidRPr="00265184">
        <w:rPr>
          <w:rFonts w:ascii="Arial" w:hAnsi="Arial" w:cs="Arial"/>
          <w:spacing w:val="17"/>
          <w:sz w:val="20"/>
          <w:szCs w:val="20"/>
        </w:rPr>
        <w:t xml:space="preserve"> </w:t>
      </w:r>
      <w:r w:rsidR="003C58D3" w:rsidRPr="00265184">
        <w:rPr>
          <w:rFonts w:ascii="Arial" w:hAnsi="Arial" w:cs="Arial"/>
          <w:spacing w:val="-1"/>
          <w:sz w:val="20"/>
          <w:szCs w:val="20"/>
        </w:rPr>
        <w:t>l</w:t>
      </w:r>
      <w:r w:rsidR="003C58D3" w:rsidRPr="00265184">
        <w:rPr>
          <w:rFonts w:ascii="Arial" w:hAnsi="Arial" w:cs="Arial"/>
          <w:sz w:val="20"/>
          <w:szCs w:val="20"/>
        </w:rPr>
        <w:t>a p</w:t>
      </w:r>
      <w:r w:rsidR="003C58D3" w:rsidRPr="00265184">
        <w:rPr>
          <w:rFonts w:ascii="Arial" w:hAnsi="Arial" w:cs="Arial"/>
          <w:spacing w:val="-2"/>
          <w:sz w:val="20"/>
          <w:szCs w:val="20"/>
        </w:rPr>
        <w:t>r</w:t>
      </w:r>
      <w:r w:rsidR="003C58D3" w:rsidRPr="00265184">
        <w:rPr>
          <w:rFonts w:ascii="Arial" w:hAnsi="Arial" w:cs="Arial"/>
          <w:sz w:val="20"/>
          <w:szCs w:val="20"/>
        </w:rPr>
        <w:t>otec</w:t>
      </w:r>
      <w:r w:rsidR="003C58D3" w:rsidRPr="00265184">
        <w:rPr>
          <w:rFonts w:ascii="Arial" w:hAnsi="Arial" w:cs="Arial"/>
          <w:spacing w:val="-2"/>
          <w:sz w:val="20"/>
          <w:szCs w:val="20"/>
        </w:rPr>
        <w:t>t</w:t>
      </w:r>
      <w:r w:rsidR="003C58D3" w:rsidRPr="00265184">
        <w:rPr>
          <w:rFonts w:ascii="Arial" w:hAnsi="Arial" w:cs="Arial"/>
          <w:sz w:val="20"/>
          <w:szCs w:val="20"/>
        </w:rPr>
        <w:t>ion</w:t>
      </w:r>
      <w:r w:rsidR="003C58D3" w:rsidRPr="00265184">
        <w:rPr>
          <w:rFonts w:ascii="Arial" w:hAnsi="Arial" w:cs="Arial"/>
          <w:spacing w:val="5"/>
          <w:sz w:val="20"/>
          <w:szCs w:val="20"/>
        </w:rPr>
        <w:t xml:space="preserve"> </w:t>
      </w:r>
      <w:r w:rsidR="003C58D3" w:rsidRPr="00265184">
        <w:rPr>
          <w:rFonts w:ascii="Arial" w:hAnsi="Arial" w:cs="Arial"/>
          <w:sz w:val="20"/>
          <w:szCs w:val="20"/>
        </w:rPr>
        <w:t>des</w:t>
      </w:r>
      <w:r w:rsidR="003C58D3" w:rsidRPr="00265184">
        <w:rPr>
          <w:rFonts w:ascii="Arial" w:hAnsi="Arial" w:cs="Arial"/>
          <w:spacing w:val="6"/>
          <w:sz w:val="20"/>
          <w:szCs w:val="20"/>
        </w:rPr>
        <w:t xml:space="preserve"> </w:t>
      </w:r>
      <w:r w:rsidR="003C58D3" w:rsidRPr="00265184">
        <w:rPr>
          <w:rFonts w:ascii="Arial" w:hAnsi="Arial" w:cs="Arial"/>
          <w:spacing w:val="-3"/>
          <w:sz w:val="20"/>
          <w:szCs w:val="20"/>
        </w:rPr>
        <w:t>d</w:t>
      </w:r>
      <w:r w:rsidR="003C58D3" w:rsidRPr="00265184">
        <w:rPr>
          <w:rFonts w:ascii="Arial" w:hAnsi="Arial" w:cs="Arial"/>
          <w:sz w:val="20"/>
          <w:szCs w:val="20"/>
        </w:rPr>
        <w:t>o</w:t>
      </w:r>
      <w:r w:rsidR="003C58D3" w:rsidRPr="00265184">
        <w:rPr>
          <w:rFonts w:ascii="Arial" w:hAnsi="Arial" w:cs="Arial"/>
          <w:spacing w:val="-1"/>
          <w:sz w:val="20"/>
          <w:szCs w:val="20"/>
        </w:rPr>
        <w:t>nn</w:t>
      </w:r>
      <w:r w:rsidR="003C58D3" w:rsidRPr="00265184">
        <w:rPr>
          <w:rFonts w:ascii="Arial" w:hAnsi="Arial" w:cs="Arial"/>
          <w:spacing w:val="-2"/>
          <w:sz w:val="20"/>
          <w:szCs w:val="20"/>
        </w:rPr>
        <w:t>ée</w:t>
      </w:r>
      <w:r w:rsidR="003C58D3" w:rsidRPr="00265184">
        <w:rPr>
          <w:rFonts w:ascii="Arial" w:hAnsi="Arial" w:cs="Arial"/>
          <w:sz w:val="20"/>
          <w:szCs w:val="20"/>
        </w:rPr>
        <w:t>s,</w:t>
      </w:r>
      <w:r w:rsidR="003C58D3" w:rsidRPr="00265184">
        <w:rPr>
          <w:rFonts w:ascii="Arial" w:hAnsi="Arial" w:cs="Arial"/>
          <w:spacing w:val="7"/>
          <w:sz w:val="20"/>
          <w:szCs w:val="20"/>
        </w:rPr>
        <w:t xml:space="preserve"> </w:t>
      </w:r>
      <w:r w:rsidR="003C58D3" w:rsidRPr="00265184">
        <w:rPr>
          <w:rFonts w:ascii="Arial" w:hAnsi="Arial" w:cs="Arial"/>
          <w:sz w:val="20"/>
          <w:szCs w:val="20"/>
        </w:rPr>
        <w:t>il</w:t>
      </w:r>
      <w:r w:rsidR="003C58D3" w:rsidRPr="00265184">
        <w:rPr>
          <w:rFonts w:ascii="Arial" w:hAnsi="Arial" w:cs="Arial"/>
          <w:spacing w:val="6"/>
          <w:sz w:val="20"/>
          <w:szCs w:val="20"/>
        </w:rPr>
        <w:t xml:space="preserve"> </w:t>
      </w:r>
      <w:r w:rsidR="003C58D3" w:rsidRPr="00265184">
        <w:rPr>
          <w:rFonts w:ascii="Arial" w:hAnsi="Arial" w:cs="Arial"/>
          <w:spacing w:val="-2"/>
          <w:sz w:val="20"/>
          <w:szCs w:val="20"/>
        </w:rPr>
        <w:t>e</w:t>
      </w:r>
      <w:r w:rsidR="003C58D3" w:rsidRPr="00265184">
        <w:rPr>
          <w:rFonts w:ascii="Arial" w:hAnsi="Arial" w:cs="Arial"/>
          <w:sz w:val="20"/>
          <w:szCs w:val="20"/>
        </w:rPr>
        <w:t>n</w:t>
      </w:r>
      <w:r w:rsidR="003C58D3" w:rsidRPr="00265184">
        <w:rPr>
          <w:rFonts w:ascii="Arial" w:hAnsi="Arial" w:cs="Arial"/>
          <w:spacing w:val="8"/>
          <w:sz w:val="20"/>
          <w:szCs w:val="20"/>
        </w:rPr>
        <w:t xml:space="preserve"> </w:t>
      </w:r>
      <w:r w:rsidR="003C58D3" w:rsidRPr="00265184">
        <w:rPr>
          <w:rFonts w:ascii="Arial" w:hAnsi="Arial" w:cs="Arial"/>
          <w:b/>
          <w:bCs/>
          <w:spacing w:val="1"/>
          <w:sz w:val="20"/>
          <w:szCs w:val="20"/>
        </w:rPr>
        <w:t>i</w:t>
      </w:r>
      <w:r w:rsidR="003C58D3" w:rsidRPr="00265184">
        <w:rPr>
          <w:rFonts w:ascii="Arial" w:hAnsi="Arial" w:cs="Arial"/>
          <w:b/>
          <w:bCs/>
          <w:spacing w:val="-2"/>
          <w:sz w:val="20"/>
          <w:szCs w:val="20"/>
        </w:rPr>
        <w:t>n</w:t>
      </w:r>
      <w:r w:rsidR="003C58D3" w:rsidRPr="00265184">
        <w:rPr>
          <w:rFonts w:ascii="Arial" w:hAnsi="Arial" w:cs="Arial"/>
          <w:b/>
          <w:bCs/>
          <w:sz w:val="20"/>
          <w:szCs w:val="20"/>
        </w:rPr>
        <w:t>f</w:t>
      </w:r>
      <w:r w:rsidR="003C58D3" w:rsidRPr="00265184">
        <w:rPr>
          <w:rFonts w:ascii="Arial" w:hAnsi="Arial" w:cs="Arial"/>
          <w:b/>
          <w:bCs/>
          <w:spacing w:val="-2"/>
          <w:sz w:val="20"/>
          <w:szCs w:val="20"/>
        </w:rPr>
        <w:t>o</w:t>
      </w:r>
      <w:r w:rsidR="003C58D3" w:rsidRPr="00265184">
        <w:rPr>
          <w:rFonts w:ascii="Arial" w:hAnsi="Arial" w:cs="Arial"/>
          <w:b/>
          <w:bCs/>
          <w:sz w:val="20"/>
          <w:szCs w:val="20"/>
        </w:rPr>
        <w:t>r</w:t>
      </w:r>
      <w:r w:rsidR="003C58D3" w:rsidRPr="00265184">
        <w:rPr>
          <w:rFonts w:ascii="Arial" w:hAnsi="Arial" w:cs="Arial"/>
          <w:b/>
          <w:bCs/>
          <w:spacing w:val="-1"/>
          <w:sz w:val="20"/>
          <w:szCs w:val="20"/>
        </w:rPr>
        <w:t>m</w:t>
      </w:r>
      <w:r w:rsidR="003C58D3" w:rsidRPr="00265184">
        <w:rPr>
          <w:rFonts w:ascii="Arial" w:hAnsi="Arial" w:cs="Arial"/>
          <w:b/>
          <w:bCs/>
          <w:sz w:val="20"/>
          <w:szCs w:val="20"/>
        </w:rPr>
        <w:t>e</w:t>
      </w:r>
      <w:r w:rsidR="003C58D3" w:rsidRPr="00265184">
        <w:rPr>
          <w:rFonts w:ascii="Arial" w:hAnsi="Arial" w:cs="Arial"/>
          <w:b/>
          <w:bCs/>
          <w:spacing w:val="7"/>
          <w:sz w:val="20"/>
          <w:szCs w:val="20"/>
        </w:rPr>
        <w:t xml:space="preserve"> </w:t>
      </w:r>
      <w:r w:rsidR="003C58D3" w:rsidRPr="00265184">
        <w:rPr>
          <w:rFonts w:ascii="Arial" w:hAnsi="Arial" w:cs="Arial"/>
          <w:b/>
          <w:bCs/>
          <w:spacing w:val="1"/>
          <w:sz w:val="20"/>
          <w:szCs w:val="20"/>
        </w:rPr>
        <w:t>i</w:t>
      </w:r>
      <w:r w:rsidR="003C58D3" w:rsidRPr="00265184">
        <w:rPr>
          <w:rFonts w:ascii="Arial" w:hAnsi="Arial" w:cs="Arial"/>
          <w:b/>
          <w:bCs/>
          <w:spacing w:val="-2"/>
          <w:sz w:val="20"/>
          <w:szCs w:val="20"/>
        </w:rPr>
        <w:t>mm</w:t>
      </w:r>
      <w:r w:rsidR="003C58D3" w:rsidRPr="00265184">
        <w:rPr>
          <w:rFonts w:ascii="Arial" w:hAnsi="Arial" w:cs="Arial"/>
          <w:b/>
          <w:bCs/>
          <w:sz w:val="20"/>
          <w:szCs w:val="20"/>
        </w:rPr>
        <w:t>édi</w:t>
      </w:r>
      <w:r w:rsidR="003C58D3" w:rsidRPr="00265184">
        <w:rPr>
          <w:rFonts w:ascii="Arial" w:hAnsi="Arial" w:cs="Arial"/>
          <w:b/>
          <w:bCs/>
          <w:spacing w:val="-2"/>
          <w:sz w:val="20"/>
          <w:szCs w:val="20"/>
        </w:rPr>
        <w:t>a</w:t>
      </w:r>
      <w:r w:rsidR="003C58D3" w:rsidRPr="00265184">
        <w:rPr>
          <w:rFonts w:ascii="Arial" w:hAnsi="Arial" w:cs="Arial"/>
          <w:b/>
          <w:bCs/>
          <w:sz w:val="20"/>
          <w:szCs w:val="20"/>
        </w:rPr>
        <w:t>te</w:t>
      </w:r>
      <w:r w:rsidR="003C58D3" w:rsidRPr="00265184">
        <w:rPr>
          <w:rFonts w:ascii="Arial" w:hAnsi="Arial" w:cs="Arial"/>
          <w:b/>
          <w:bCs/>
          <w:spacing w:val="-4"/>
          <w:sz w:val="20"/>
          <w:szCs w:val="20"/>
        </w:rPr>
        <w:t>m</w:t>
      </w:r>
      <w:r w:rsidR="003C58D3" w:rsidRPr="00265184">
        <w:rPr>
          <w:rFonts w:ascii="Arial" w:hAnsi="Arial" w:cs="Arial"/>
          <w:b/>
          <w:bCs/>
          <w:sz w:val="20"/>
          <w:szCs w:val="20"/>
        </w:rPr>
        <w:t>e</w:t>
      </w:r>
      <w:r w:rsidR="003C58D3" w:rsidRPr="00265184">
        <w:rPr>
          <w:rFonts w:ascii="Arial" w:hAnsi="Arial" w:cs="Arial"/>
          <w:b/>
          <w:bCs/>
          <w:spacing w:val="-2"/>
          <w:sz w:val="20"/>
          <w:szCs w:val="20"/>
        </w:rPr>
        <w:t>n</w:t>
      </w:r>
      <w:r w:rsidR="003C58D3" w:rsidRPr="00265184">
        <w:rPr>
          <w:rFonts w:ascii="Arial" w:hAnsi="Arial" w:cs="Arial"/>
          <w:b/>
          <w:bCs/>
          <w:sz w:val="20"/>
          <w:szCs w:val="20"/>
        </w:rPr>
        <w:t>t</w:t>
      </w:r>
      <w:r w:rsidR="003C58D3" w:rsidRPr="00265184">
        <w:rPr>
          <w:rFonts w:ascii="Arial" w:hAnsi="Arial" w:cs="Arial"/>
          <w:b/>
          <w:bCs/>
          <w:spacing w:val="7"/>
          <w:sz w:val="20"/>
          <w:szCs w:val="20"/>
        </w:rPr>
        <w:t xml:space="preserve"> </w:t>
      </w:r>
      <w:r w:rsidR="003C58D3" w:rsidRPr="00265184">
        <w:rPr>
          <w:rFonts w:ascii="Arial" w:hAnsi="Arial" w:cs="Arial"/>
          <w:spacing w:val="-1"/>
          <w:sz w:val="20"/>
          <w:szCs w:val="20"/>
        </w:rPr>
        <w:t>l</w:t>
      </w:r>
      <w:r w:rsidR="003C58D3" w:rsidRPr="00265184">
        <w:rPr>
          <w:rFonts w:ascii="Arial" w:hAnsi="Arial" w:cs="Arial"/>
          <w:sz w:val="20"/>
          <w:szCs w:val="20"/>
        </w:rPr>
        <w:t>e</w:t>
      </w:r>
      <w:r w:rsidR="003C58D3" w:rsidRPr="00265184">
        <w:rPr>
          <w:rFonts w:ascii="Arial" w:hAnsi="Arial" w:cs="Arial"/>
          <w:spacing w:val="5"/>
          <w:sz w:val="20"/>
          <w:szCs w:val="20"/>
        </w:rPr>
        <w:t xml:space="preserve"> </w:t>
      </w:r>
      <w:r w:rsidR="003C58D3" w:rsidRPr="00265184">
        <w:rPr>
          <w:rFonts w:ascii="Arial" w:hAnsi="Arial" w:cs="Arial"/>
          <w:sz w:val="20"/>
          <w:szCs w:val="20"/>
        </w:rPr>
        <w:t>r</w:t>
      </w:r>
      <w:r w:rsidR="003C58D3" w:rsidRPr="00265184">
        <w:rPr>
          <w:rFonts w:ascii="Arial" w:hAnsi="Arial" w:cs="Arial"/>
          <w:spacing w:val="-2"/>
          <w:sz w:val="20"/>
          <w:szCs w:val="20"/>
        </w:rPr>
        <w:t>e</w:t>
      </w:r>
      <w:r w:rsidR="003C58D3" w:rsidRPr="00265184">
        <w:rPr>
          <w:rFonts w:ascii="Arial" w:hAnsi="Arial" w:cs="Arial"/>
          <w:sz w:val="20"/>
          <w:szCs w:val="20"/>
        </w:rPr>
        <w:t>s</w:t>
      </w:r>
      <w:r w:rsidR="003C58D3" w:rsidRPr="00265184">
        <w:rPr>
          <w:rFonts w:ascii="Arial" w:hAnsi="Arial" w:cs="Arial"/>
          <w:spacing w:val="-1"/>
          <w:sz w:val="20"/>
          <w:szCs w:val="20"/>
        </w:rPr>
        <w:t>p</w:t>
      </w:r>
      <w:r w:rsidR="003C58D3" w:rsidRPr="00265184">
        <w:rPr>
          <w:rFonts w:ascii="Arial" w:hAnsi="Arial" w:cs="Arial"/>
          <w:sz w:val="20"/>
          <w:szCs w:val="20"/>
        </w:rPr>
        <w:t>o</w:t>
      </w:r>
      <w:r w:rsidR="003C58D3" w:rsidRPr="00265184">
        <w:rPr>
          <w:rFonts w:ascii="Arial" w:hAnsi="Arial" w:cs="Arial"/>
          <w:spacing w:val="-1"/>
          <w:sz w:val="20"/>
          <w:szCs w:val="20"/>
        </w:rPr>
        <w:t>n</w:t>
      </w:r>
      <w:r w:rsidR="003C58D3" w:rsidRPr="00265184">
        <w:rPr>
          <w:rFonts w:ascii="Arial" w:hAnsi="Arial" w:cs="Arial"/>
          <w:sz w:val="20"/>
          <w:szCs w:val="20"/>
        </w:rPr>
        <w:t>sab</w:t>
      </w:r>
      <w:r w:rsidR="003C58D3" w:rsidRPr="00265184">
        <w:rPr>
          <w:rFonts w:ascii="Arial" w:hAnsi="Arial" w:cs="Arial"/>
          <w:spacing w:val="-1"/>
          <w:sz w:val="20"/>
          <w:szCs w:val="20"/>
        </w:rPr>
        <w:t>l</w:t>
      </w:r>
      <w:r w:rsidR="003C58D3" w:rsidRPr="00265184">
        <w:rPr>
          <w:rFonts w:ascii="Arial" w:hAnsi="Arial" w:cs="Arial"/>
          <w:sz w:val="20"/>
          <w:szCs w:val="20"/>
        </w:rPr>
        <w:t>e</w:t>
      </w:r>
      <w:r w:rsidR="003C58D3" w:rsidRPr="00265184">
        <w:rPr>
          <w:rFonts w:ascii="Arial" w:hAnsi="Arial" w:cs="Arial"/>
          <w:spacing w:val="5"/>
          <w:sz w:val="20"/>
          <w:szCs w:val="20"/>
        </w:rPr>
        <w:t xml:space="preserve"> </w:t>
      </w:r>
      <w:r w:rsidR="003C58D3" w:rsidRPr="00265184">
        <w:rPr>
          <w:rFonts w:ascii="Arial" w:hAnsi="Arial" w:cs="Arial"/>
          <w:spacing w:val="-3"/>
          <w:sz w:val="20"/>
          <w:szCs w:val="20"/>
        </w:rPr>
        <w:t>d</w:t>
      </w:r>
      <w:r w:rsidR="003C58D3" w:rsidRPr="00265184">
        <w:rPr>
          <w:rFonts w:ascii="Arial" w:hAnsi="Arial" w:cs="Arial"/>
          <w:sz w:val="20"/>
          <w:szCs w:val="20"/>
        </w:rPr>
        <w:t>e</w:t>
      </w:r>
      <w:r w:rsidR="003C58D3" w:rsidRPr="00265184">
        <w:rPr>
          <w:rFonts w:ascii="Arial" w:hAnsi="Arial" w:cs="Arial"/>
          <w:spacing w:val="5"/>
          <w:sz w:val="20"/>
          <w:szCs w:val="20"/>
        </w:rPr>
        <w:t xml:space="preserve"> </w:t>
      </w:r>
      <w:r w:rsidR="003C58D3" w:rsidRPr="00265184">
        <w:rPr>
          <w:rFonts w:ascii="Arial" w:hAnsi="Arial" w:cs="Arial"/>
          <w:sz w:val="20"/>
          <w:szCs w:val="20"/>
        </w:rPr>
        <w:t>t</w:t>
      </w:r>
      <w:r w:rsidR="003C58D3" w:rsidRPr="00265184">
        <w:rPr>
          <w:rFonts w:ascii="Arial" w:hAnsi="Arial" w:cs="Arial"/>
          <w:spacing w:val="1"/>
          <w:sz w:val="20"/>
          <w:szCs w:val="20"/>
        </w:rPr>
        <w:t>r</w:t>
      </w:r>
      <w:r w:rsidR="003C58D3" w:rsidRPr="00265184">
        <w:rPr>
          <w:rFonts w:ascii="Arial" w:hAnsi="Arial" w:cs="Arial"/>
          <w:spacing w:val="-1"/>
          <w:sz w:val="20"/>
          <w:szCs w:val="20"/>
        </w:rPr>
        <w:t>a</w:t>
      </w:r>
      <w:r w:rsidR="003C58D3" w:rsidRPr="00265184">
        <w:rPr>
          <w:rFonts w:ascii="Arial" w:hAnsi="Arial" w:cs="Arial"/>
          <w:sz w:val="20"/>
          <w:szCs w:val="20"/>
        </w:rPr>
        <w:t>it</w:t>
      </w:r>
      <w:r w:rsidR="003C58D3" w:rsidRPr="00265184">
        <w:rPr>
          <w:rFonts w:ascii="Arial" w:hAnsi="Arial" w:cs="Arial"/>
          <w:spacing w:val="-2"/>
          <w:sz w:val="20"/>
          <w:szCs w:val="20"/>
        </w:rPr>
        <w:t>e</w:t>
      </w:r>
      <w:r w:rsidR="003C58D3" w:rsidRPr="00265184">
        <w:rPr>
          <w:rFonts w:ascii="Arial" w:hAnsi="Arial" w:cs="Arial"/>
          <w:sz w:val="20"/>
          <w:szCs w:val="20"/>
        </w:rPr>
        <w:t>m</w:t>
      </w:r>
      <w:r w:rsidR="003C58D3" w:rsidRPr="00265184">
        <w:rPr>
          <w:rFonts w:ascii="Arial" w:hAnsi="Arial" w:cs="Arial"/>
          <w:spacing w:val="-2"/>
          <w:sz w:val="20"/>
          <w:szCs w:val="20"/>
        </w:rPr>
        <w:t>e</w:t>
      </w:r>
      <w:r w:rsidR="003C58D3" w:rsidRPr="00265184">
        <w:rPr>
          <w:rFonts w:ascii="Arial" w:hAnsi="Arial" w:cs="Arial"/>
          <w:spacing w:val="-1"/>
          <w:sz w:val="20"/>
          <w:szCs w:val="20"/>
        </w:rPr>
        <w:t>n</w:t>
      </w:r>
      <w:r w:rsidR="003C58D3" w:rsidRPr="00265184">
        <w:rPr>
          <w:rFonts w:ascii="Arial" w:hAnsi="Arial" w:cs="Arial"/>
          <w:sz w:val="20"/>
          <w:szCs w:val="20"/>
        </w:rPr>
        <w:t>t.</w:t>
      </w:r>
      <w:r w:rsidR="003C58D3" w:rsidRPr="00265184">
        <w:rPr>
          <w:rFonts w:ascii="Arial" w:hAnsi="Arial" w:cs="Arial"/>
          <w:spacing w:val="7"/>
          <w:sz w:val="20"/>
          <w:szCs w:val="20"/>
        </w:rPr>
        <w:t xml:space="preserve"> </w:t>
      </w:r>
      <w:r w:rsidR="003C58D3" w:rsidRPr="00265184">
        <w:rPr>
          <w:rFonts w:ascii="Arial" w:hAnsi="Arial" w:cs="Arial"/>
          <w:sz w:val="20"/>
          <w:szCs w:val="20"/>
        </w:rPr>
        <w:t>En ou</w:t>
      </w:r>
      <w:r w:rsidR="003C58D3" w:rsidRPr="00265184">
        <w:rPr>
          <w:rFonts w:ascii="Arial" w:hAnsi="Arial" w:cs="Arial"/>
          <w:spacing w:val="-2"/>
          <w:sz w:val="20"/>
          <w:szCs w:val="20"/>
        </w:rPr>
        <w:t>t</w:t>
      </w:r>
      <w:r w:rsidR="003C58D3" w:rsidRPr="00265184">
        <w:rPr>
          <w:rFonts w:ascii="Arial" w:hAnsi="Arial" w:cs="Arial"/>
          <w:sz w:val="20"/>
          <w:szCs w:val="20"/>
        </w:rPr>
        <w:t>r</w:t>
      </w:r>
      <w:r w:rsidR="003C58D3" w:rsidRPr="00265184">
        <w:rPr>
          <w:rFonts w:ascii="Arial" w:hAnsi="Arial" w:cs="Arial"/>
          <w:spacing w:val="-2"/>
          <w:sz w:val="20"/>
          <w:szCs w:val="20"/>
        </w:rPr>
        <w:t>e</w:t>
      </w:r>
      <w:r w:rsidR="003C58D3" w:rsidRPr="00265184">
        <w:rPr>
          <w:rFonts w:ascii="Arial" w:hAnsi="Arial" w:cs="Arial"/>
          <w:sz w:val="20"/>
          <w:szCs w:val="20"/>
        </w:rPr>
        <w:t xml:space="preserve">, si </w:t>
      </w:r>
      <w:r w:rsidR="003C58D3" w:rsidRPr="00265184">
        <w:rPr>
          <w:rFonts w:ascii="Arial" w:hAnsi="Arial" w:cs="Arial"/>
          <w:spacing w:val="-2"/>
          <w:sz w:val="20"/>
          <w:szCs w:val="20"/>
        </w:rPr>
        <w:t>l</w:t>
      </w:r>
      <w:r w:rsidR="003C58D3" w:rsidRPr="00265184">
        <w:rPr>
          <w:rFonts w:ascii="Arial" w:hAnsi="Arial" w:cs="Arial"/>
          <w:sz w:val="20"/>
          <w:szCs w:val="20"/>
        </w:rPr>
        <w:t>e</w:t>
      </w:r>
      <w:r w:rsidR="003C58D3" w:rsidRPr="00265184">
        <w:rPr>
          <w:rFonts w:ascii="Arial" w:hAnsi="Arial" w:cs="Arial"/>
          <w:spacing w:val="-1"/>
          <w:sz w:val="20"/>
          <w:szCs w:val="20"/>
        </w:rPr>
        <w:t xml:space="preserve"> </w:t>
      </w:r>
      <w:r w:rsidR="003C58D3" w:rsidRPr="00265184">
        <w:rPr>
          <w:rFonts w:ascii="Arial" w:hAnsi="Arial" w:cs="Arial"/>
          <w:spacing w:val="-3"/>
          <w:sz w:val="20"/>
          <w:szCs w:val="20"/>
        </w:rPr>
        <w:t>s</w:t>
      </w:r>
      <w:r w:rsidR="003C58D3" w:rsidRPr="00265184">
        <w:rPr>
          <w:rFonts w:ascii="Arial" w:hAnsi="Arial" w:cs="Arial"/>
          <w:sz w:val="20"/>
          <w:szCs w:val="20"/>
        </w:rPr>
        <w:t>o</w:t>
      </w:r>
      <w:r w:rsidR="003C58D3" w:rsidRPr="00265184">
        <w:rPr>
          <w:rFonts w:ascii="Arial" w:hAnsi="Arial" w:cs="Arial"/>
          <w:spacing w:val="-3"/>
          <w:sz w:val="20"/>
          <w:szCs w:val="20"/>
        </w:rPr>
        <w:t>u</w:t>
      </w:r>
      <w:r w:rsidR="003C58D3" w:rsidRPr="00265184">
        <w:rPr>
          <w:rFonts w:ascii="Arial" w:hAnsi="Arial" w:cs="Arial"/>
          <w:spacing w:val="1"/>
          <w:sz w:val="20"/>
          <w:szCs w:val="20"/>
        </w:rPr>
        <w:t>s</w:t>
      </w:r>
      <w:r w:rsidR="003C58D3" w:rsidRPr="00265184">
        <w:rPr>
          <w:rFonts w:ascii="Arial" w:hAnsi="Arial" w:cs="Arial"/>
          <w:spacing w:val="-1"/>
          <w:sz w:val="20"/>
          <w:szCs w:val="20"/>
        </w:rPr>
        <w:t>-</w:t>
      </w:r>
      <w:r w:rsidR="003C58D3" w:rsidRPr="00265184">
        <w:rPr>
          <w:rFonts w:ascii="Arial" w:hAnsi="Arial" w:cs="Arial"/>
          <w:sz w:val="20"/>
          <w:szCs w:val="20"/>
        </w:rPr>
        <w:t>t</w:t>
      </w:r>
      <w:r w:rsidR="003C58D3" w:rsidRPr="00265184">
        <w:rPr>
          <w:rFonts w:ascii="Arial" w:hAnsi="Arial" w:cs="Arial"/>
          <w:spacing w:val="1"/>
          <w:sz w:val="20"/>
          <w:szCs w:val="20"/>
        </w:rPr>
        <w:t>r</w:t>
      </w:r>
      <w:r w:rsidR="003C58D3" w:rsidRPr="00265184">
        <w:rPr>
          <w:rFonts w:ascii="Arial" w:hAnsi="Arial" w:cs="Arial"/>
          <w:spacing w:val="-1"/>
          <w:sz w:val="20"/>
          <w:szCs w:val="20"/>
        </w:rPr>
        <w:t>a</w:t>
      </w:r>
      <w:r w:rsidR="003C58D3" w:rsidRPr="00265184">
        <w:rPr>
          <w:rFonts w:ascii="Arial" w:hAnsi="Arial" w:cs="Arial"/>
          <w:sz w:val="20"/>
          <w:szCs w:val="20"/>
        </w:rPr>
        <w:t>it</w:t>
      </w:r>
      <w:r w:rsidR="003C58D3" w:rsidRPr="00265184">
        <w:rPr>
          <w:rFonts w:ascii="Arial" w:hAnsi="Arial" w:cs="Arial"/>
          <w:spacing w:val="-1"/>
          <w:sz w:val="20"/>
          <w:szCs w:val="20"/>
        </w:rPr>
        <w:t>an</w:t>
      </w:r>
      <w:r w:rsidR="003C58D3" w:rsidRPr="00265184">
        <w:rPr>
          <w:rFonts w:ascii="Arial" w:hAnsi="Arial" w:cs="Arial"/>
          <w:sz w:val="20"/>
          <w:szCs w:val="20"/>
        </w:rPr>
        <w:t>t</w:t>
      </w:r>
      <w:r w:rsidR="003C58D3" w:rsidRPr="00265184">
        <w:rPr>
          <w:rFonts w:ascii="Arial" w:hAnsi="Arial" w:cs="Arial"/>
          <w:spacing w:val="-5"/>
          <w:sz w:val="20"/>
          <w:szCs w:val="20"/>
        </w:rPr>
        <w:t xml:space="preserve"> </w:t>
      </w:r>
      <w:r w:rsidR="003C58D3" w:rsidRPr="00265184">
        <w:rPr>
          <w:rFonts w:ascii="Arial" w:hAnsi="Arial" w:cs="Arial"/>
          <w:spacing w:val="-2"/>
          <w:sz w:val="20"/>
          <w:szCs w:val="20"/>
        </w:rPr>
        <w:t>e</w:t>
      </w:r>
      <w:r w:rsidR="003C58D3" w:rsidRPr="00265184">
        <w:rPr>
          <w:rFonts w:ascii="Arial" w:hAnsi="Arial" w:cs="Arial"/>
          <w:sz w:val="20"/>
          <w:szCs w:val="20"/>
        </w:rPr>
        <w:t>st</w:t>
      </w:r>
      <w:r w:rsidR="003C58D3" w:rsidRPr="00265184">
        <w:rPr>
          <w:rFonts w:ascii="Arial" w:hAnsi="Arial" w:cs="Arial"/>
          <w:spacing w:val="1"/>
          <w:sz w:val="20"/>
          <w:szCs w:val="20"/>
        </w:rPr>
        <w:t xml:space="preserve"> </w:t>
      </w:r>
      <w:r w:rsidR="003C58D3" w:rsidRPr="00265184">
        <w:rPr>
          <w:rFonts w:ascii="Arial" w:hAnsi="Arial" w:cs="Arial"/>
          <w:sz w:val="20"/>
          <w:szCs w:val="20"/>
        </w:rPr>
        <w:t>t</w:t>
      </w:r>
      <w:r w:rsidR="003C58D3" w:rsidRPr="00265184">
        <w:rPr>
          <w:rFonts w:ascii="Arial" w:hAnsi="Arial" w:cs="Arial"/>
          <w:spacing w:val="-1"/>
          <w:sz w:val="20"/>
          <w:szCs w:val="20"/>
        </w:rPr>
        <w:t>en</w:t>
      </w:r>
      <w:r w:rsidR="003C58D3" w:rsidRPr="00265184">
        <w:rPr>
          <w:rFonts w:ascii="Arial" w:hAnsi="Arial" w:cs="Arial"/>
          <w:sz w:val="20"/>
          <w:szCs w:val="20"/>
        </w:rPr>
        <w:t>u de</w:t>
      </w:r>
      <w:r w:rsidR="003C58D3" w:rsidRPr="00265184">
        <w:rPr>
          <w:rFonts w:ascii="Arial" w:hAnsi="Arial" w:cs="Arial"/>
          <w:spacing w:val="-4"/>
          <w:sz w:val="20"/>
          <w:szCs w:val="20"/>
        </w:rPr>
        <w:t xml:space="preserve"> </w:t>
      </w:r>
      <w:r w:rsidR="003C58D3" w:rsidRPr="00265184">
        <w:rPr>
          <w:rFonts w:ascii="Arial" w:hAnsi="Arial" w:cs="Arial"/>
          <w:sz w:val="20"/>
          <w:szCs w:val="20"/>
        </w:rPr>
        <w:t>p</w:t>
      </w:r>
      <w:r w:rsidR="003C58D3" w:rsidRPr="00265184">
        <w:rPr>
          <w:rFonts w:ascii="Arial" w:hAnsi="Arial" w:cs="Arial"/>
          <w:spacing w:val="-2"/>
          <w:sz w:val="20"/>
          <w:szCs w:val="20"/>
        </w:rPr>
        <w:t>r</w:t>
      </w:r>
      <w:r w:rsidR="003C58D3" w:rsidRPr="00265184">
        <w:rPr>
          <w:rFonts w:ascii="Arial" w:hAnsi="Arial" w:cs="Arial"/>
          <w:sz w:val="20"/>
          <w:szCs w:val="20"/>
        </w:rPr>
        <w:t>océd</w:t>
      </w:r>
      <w:r w:rsidR="003C58D3" w:rsidRPr="00265184">
        <w:rPr>
          <w:rFonts w:ascii="Arial" w:hAnsi="Arial" w:cs="Arial"/>
          <w:spacing w:val="-2"/>
          <w:sz w:val="20"/>
          <w:szCs w:val="20"/>
        </w:rPr>
        <w:t>e</w:t>
      </w:r>
      <w:r w:rsidR="003C58D3" w:rsidRPr="00265184">
        <w:rPr>
          <w:rFonts w:ascii="Arial" w:hAnsi="Arial" w:cs="Arial"/>
          <w:sz w:val="20"/>
          <w:szCs w:val="20"/>
        </w:rPr>
        <w:t>r à</w:t>
      </w:r>
      <w:r w:rsidR="003C58D3" w:rsidRPr="00265184">
        <w:rPr>
          <w:rFonts w:ascii="Arial" w:hAnsi="Arial" w:cs="Arial"/>
          <w:spacing w:val="-4"/>
          <w:sz w:val="20"/>
          <w:szCs w:val="20"/>
        </w:rPr>
        <w:t xml:space="preserve"> </w:t>
      </w:r>
      <w:r w:rsidR="003C58D3" w:rsidRPr="00265184">
        <w:rPr>
          <w:rFonts w:ascii="Arial" w:hAnsi="Arial" w:cs="Arial"/>
          <w:sz w:val="20"/>
          <w:szCs w:val="20"/>
        </w:rPr>
        <w:t>un</w:t>
      </w:r>
      <w:r w:rsidR="003C58D3" w:rsidRPr="00265184">
        <w:rPr>
          <w:rFonts w:ascii="Arial" w:hAnsi="Arial" w:cs="Arial"/>
          <w:spacing w:val="-1"/>
          <w:sz w:val="20"/>
          <w:szCs w:val="20"/>
        </w:rPr>
        <w:t xml:space="preserve"> </w:t>
      </w:r>
      <w:r w:rsidR="003C58D3" w:rsidRPr="00265184">
        <w:rPr>
          <w:rFonts w:ascii="Arial" w:hAnsi="Arial" w:cs="Arial"/>
          <w:sz w:val="20"/>
          <w:szCs w:val="20"/>
        </w:rPr>
        <w:t>t</w:t>
      </w:r>
      <w:r w:rsidR="003C58D3" w:rsidRPr="00265184">
        <w:rPr>
          <w:rFonts w:ascii="Arial" w:hAnsi="Arial" w:cs="Arial"/>
          <w:spacing w:val="1"/>
          <w:sz w:val="20"/>
          <w:szCs w:val="20"/>
        </w:rPr>
        <w:t>r</w:t>
      </w:r>
      <w:r w:rsidR="003C58D3" w:rsidRPr="00265184">
        <w:rPr>
          <w:rFonts w:ascii="Arial" w:hAnsi="Arial" w:cs="Arial"/>
          <w:spacing w:val="-1"/>
          <w:sz w:val="20"/>
          <w:szCs w:val="20"/>
        </w:rPr>
        <w:t>an</w:t>
      </w:r>
      <w:r w:rsidR="003C58D3" w:rsidRPr="00265184">
        <w:rPr>
          <w:rFonts w:ascii="Arial" w:hAnsi="Arial" w:cs="Arial"/>
          <w:sz w:val="20"/>
          <w:szCs w:val="20"/>
        </w:rPr>
        <w:t>sf</w:t>
      </w:r>
      <w:r w:rsidR="003C58D3" w:rsidRPr="00265184">
        <w:rPr>
          <w:rFonts w:ascii="Arial" w:hAnsi="Arial" w:cs="Arial"/>
          <w:spacing w:val="-2"/>
          <w:sz w:val="20"/>
          <w:szCs w:val="20"/>
        </w:rPr>
        <w:t>er</w:t>
      </w:r>
      <w:r w:rsidR="003C58D3" w:rsidRPr="00265184">
        <w:rPr>
          <w:rFonts w:ascii="Arial" w:hAnsi="Arial" w:cs="Arial"/>
          <w:sz w:val="20"/>
          <w:szCs w:val="20"/>
        </w:rPr>
        <w:t>t de</w:t>
      </w:r>
      <w:r w:rsidR="003C58D3" w:rsidRPr="00265184">
        <w:rPr>
          <w:rFonts w:ascii="Arial" w:hAnsi="Arial" w:cs="Arial"/>
          <w:spacing w:val="-1"/>
          <w:sz w:val="20"/>
          <w:szCs w:val="20"/>
        </w:rPr>
        <w:t xml:space="preserve"> </w:t>
      </w:r>
      <w:r w:rsidR="003C58D3" w:rsidRPr="00265184">
        <w:rPr>
          <w:rFonts w:ascii="Arial" w:hAnsi="Arial" w:cs="Arial"/>
          <w:spacing w:val="-3"/>
          <w:sz w:val="20"/>
          <w:szCs w:val="20"/>
        </w:rPr>
        <w:t>d</w:t>
      </w:r>
      <w:r w:rsidR="003C58D3" w:rsidRPr="00265184">
        <w:rPr>
          <w:rFonts w:ascii="Arial" w:hAnsi="Arial" w:cs="Arial"/>
          <w:sz w:val="20"/>
          <w:szCs w:val="20"/>
        </w:rPr>
        <w:t>o</w:t>
      </w:r>
      <w:r w:rsidR="003C58D3" w:rsidRPr="00265184">
        <w:rPr>
          <w:rFonts w:ascii="Arial" w:hAnsi="Arial" w:cs="Arial"/>
          <w:spacing w:val="-1"/>
          <w:sz w:val="20"/>
          <w:szCs w:val="20"/>
        </w:rPr>
        <w:t>nn</w:t>
      </w:r>
      <w:r w:rsidR="003C58D3" w:rsidRPr="00265184">
        <w:rPr>
          <w:rFonts w:ascii="Arial" w:hAnsi="Arial" w:cs="Arial"/>
          <w:spacing w:val="-2"/>
          <w:sz w:val="20"/>
          <w:szCs w:val="20"/>
        </w:rPr>
        <w:t>ée</w:t>
      </w:r>
      <w:r w:rsidR="003C58D3" w:rsidRPr="00265184">
        <w:rPr>
          <w:rFonts w:ascii="Arial" w:hAnsi="Arial" w:cs="Arial"/>
          <w:sz w:val="20"/>
          <w:szCs w:val="20"/>
        </w:rPr>
        <w:t>s v</w:t>
      </w:r>
      <w:r w:rsidR="003C58D3" w:rsidRPr="00265184">
        <w:rPr>
          <w:rFonts w:ascii="Arial" w:hAnsi="Arial" w:cs="Arial"/>
          <w:spacing w:val="-2"/>
          <w:sz w:val="20"/>
          <w:szCs w:val="20"/>
        </w:rPr>
        <w:t>er</w:t>
      </w:r>
      <w:r w:rsidR="003C58D3" w:rsidRPr="00265184">
        <w:rPr>
          <w:rFonts w:ascii="Arial" w:hAnsi="Arial" w:cs="Arial"/>
          <w:sz w:val="20"/>
          <w:szCs w:val="20"/>
        </w:rPr>
        <w:t>s un</w:t>
      </w:r>
      <w:r w:rsidR="003C58D3" w:rsidRPr="00265184">
        <w:rPr>
          <w:rFonts w:ascii="Arial" w:hAnsi="Arial" w:cs="Arial"/>
          <w:spacing w:val="-1"/>
          <w:sz w:val="20"/>
          <w:szCs w:val="20"/>
        </w:rPr>
        <w:t xml:space="preserve"> </w:t>
      </w:r>
      <w:r w:rsidR="003C58D3" w:rsidRPr="00265184">
        <w:rPr>
          <w:rFonts w:ascii="Arial" w:hAnsi="Arial" w:cs="Arial"/>
          <w:sz w:val="20"/>
          <w:szCs w:val="20"/>
        </w:rPr>
        <w:t>p</w:t>
      </w:r>
      <w:r w:rsidR="003C58D3" w:rsidRPr="00265184">
        <w:rPr>
          <w:rFonts w:ascii="Arial" w:hAnsi="Arial" w:cs="Arial"/>
          <w:spacing w:val="-1"/>
          <w:sz w:val="20"/>
          <w:szCs w:val="20"/>
        </w:rPr>
        <w:t>a</w:t>
      </w:r>
      <w:r w:rsidR="003C58D3" w:rsidRPr="00265184">
        <w:rPr>
          <w:rFonts w:ascii="Arial" w:hAnsi="Arial" w:cs="Arial"/>
          <w:sz w:val="20"/>
          <w:szCs w:val="20"/>
        </w:rPr>
        <w:t>ys</w:t>
      </w:r>
      <w:r w:rsidR="003C58D3" w:rsidRPr="00265184">
        <w:rPr>
          <w:rFonts w:ascii="Arial" w:hAnsi="Arial" w:cs="Arial"/>
          <w:spacing w:val="-3"/>
          <w:sz w:val="20"/>
          <w:szCs w:val="20"/>
        </w:rPr>
        <w:t xml:space="preserve"> </w:t>
      </w:r>
      <w:r w:rsidR="003C58D3" w:rsidRPr="00265184">
        <w:rPr>
          <w:rFonts w:ascii="Arial" w:hAnsi="Arial" w:cs="Arial"/>
          <w:sz w:val="20"/>
          <w:szCs w:val="20"/>
        </w:rPr>
        <w:t>ti</w:t>
      </w:r>
      <w:r w:rsidR="003C58D3" w:rsidRPr="00265184">
        <w:rPr>
          <w:rFonts w:ascii="Arial" w:hAnsi="Arial" w:cs="Arial"/>
          <w:spacing w:val="-1"/>
          <w:sz w:val="20"/>
          <w:szCs w:val="20"/>
        </w:rPr>
        <w:t>e</w:t>
      </w:r>
      <w:r w:rsidR="003C58D3" w:rsidRPr="00265184">
        <w:rPr>
          <w:rFonts w:ascii="Arial" w:hAnsi="Arial" w:cs="Arial"/>
          <w:spacing w:val="-2"/>
          <w:sz w:val="20"/>
          <w:szCs w:val="20"/>
        </w:rPr>
        <w:t>r</w:t>
      </w:r>
      <w:r w:rsidR="003C58D3" w:rsidRPr="00265184">
        <w:rPr>
          <w:rFonts w:ascii="Arial" w:hAnsi="Arial" w:cs="Arial"/>
          <w:sz w:val="20"/>
          <w:szCs w:val="20"/>
        </w:rPr>
        <w:t xml:space="preserve">s </w:t>
      </w:r>
      <w:r w:rsidR="003C58D3" w:rsidRPr="00265184">
        <w:rPr>
          <w:rFonts w:ascii="Arial" w:hAnsi="Arial" w:cs="Arial"/>
          <w:spacing w:val="-2"/>
          <w:sz w:val="20"/>
          <w:szCs w:val="20"/>
        </w:rPr>
        <w:t>o</w:t>
      </w:r>
      <w:r w:rsidR="003C58D3" w:rsidRPr="00265184">
        <w:rPr>
          <w:rFonts w:ascii="Arial" w:hAnsi="Arial" w:cs="Arial"/>
          <w:sz w:val="20"/>
          <w:szCs w:val="20"/>
        </w:rPr>
        <w:t>u à</w:t>
      </w:r>
      <w:r w:rsidR="003C58D3" w:rsidRPr="00265184">
        <w:rPr>
          <w:rFonts w:ascii="Arial" w:hAnsi="Arial" w:cs="Arial"/>
          <w:spacing w:val="-1"/>
          <w:sz w:val="20"/>
          <w:szCs w:val="20"/>
        </w:rPr>
        <w:t xml:space="preserve"> </w:t>
      </w:r>
      <w:r w:rsidR="003C58D3" w:rsidRPr="00265184">
        <w:rPr>
          <w:rFonts w:ascii="Arial" w:hAnsi="Arial" w:cs="Arial"/>
          <w:sz w:val="20"/>
          <w:szCs w:val="20"/>
        </w:rPr>
        <w:t>u</w:t>
      </w:r>
      <w:r w:rsidR="003C58D3" w:rsidRPr="00265184">
        <w:rPr>
          <w:rFonts w:ascii="Arial" w:hAnsi="Arial" w:cs="Arial"/>
          <w:spacing w:val="-2"/>
          <w:sz w:val="20"/>
          <w:szCs w:val="20"/>
        </w:rPr>
        <w:t>n</w:t>
      </w:r>
      <w:r w:rsidR="003C58D3" w:rsidRPr="00265184">
        <w:rPr>
          <w:rFonts w:ascii="Arial" w:hAnsi="Arial" w:cs="Arial"/>
          <w:sz w:val="20"/>
          <w:szCs w:val="20"/>
        </w:rPr>
        <w:t>e</w:t>
      </w:r>
      <w:r w:rsidR="003C58D3" w:rsidRPr="00265184">
        <w:rPr>
          <w:rFonts w:ascii="Arial" w:hAnsi="Arial" w:cs="Arial"/>
          <w:spacing w:val="-1"/>
          <w:sz w:val="20"/>
          <w:szCs w:val="20"/>
        </w:rPr>
        <w:t xml:space="preserve"> </w:t>
      </w:r>
      <w:r w:rsidR="003C58D3" w:rsidRPr="00265184">
        <w:rPr>
          <w:rFonts w:ascii="Arial" w:hAnsi="Arial" w:cs="Arial"/>
          <w:sz w:val="20"/>
          <w:szCs w:val="20"/>
        </w:rPr>
        <w:t>o</w:t>
      </w:r>
      <w:r w:rsidR="003C58D3" w:rsidRPr="00265184">
        <w:rPr>
          <w:rFonts w:ascii="Arial" w:hAnsi="Arial" w:cs="Arial"/>
          <w:spacing w:val="1"/>
          <w:sz w:val="20"/>
          <w:szCs w:val="20"/>
        </w:rPr>
        <w:t>r</w:t>
      </w:r>
      <w:r w:rsidR="003C58D3" w:rsidRPr="00265184">
        <w:rPr>
          <w:rFonts w:ascii="Arial" w:hAnsi="Arial" w:cs="Arial"/>
          <w:sz w:val="20"/>
          <w:szCs w:val="20"/>
        </w:rPr>
        <w:t>ga</w:t>
      </w:r>
      <w:r w:rsidR="003C58D3" w:rsidRPr="00265184">
        <w:rPr>
          <w:rFonts w:ascii="Arial" w:hAnsi="Arial" w:cs="Arial"/>
          <w:spacing w:val="-2"/>
          <w:sz w:val="20"/>
          <w:szCs w:val="20"/>
        </w:rPr>
        <w:t>n</w:t>
      </w:r>
      <w:r w:rsidR="003C58D3" w:rsidRPr="00265184">
        <w:rPr>
          <w:rFonts w:ascii="Arial" w:hAnsi="Arial" w:cs="Arial"/>
          <w:sz w:val="20"/>
          <w:szCs w:val="20"/>
        </w:rPr>
        <w:t>is</w:t>
      </w:r>
      <w:r w:rsidR="003C58D3" w:rsidRPr="00265184">
        <w:rPr>
          <w:rFonts w:ascii="Arial" w:hAnsi="Arial" w:cs="Arial"/>
          <w:spacing w:val="-1"/>
          <w:sz w:val="20"/>
          <w:szCs w:val="20"/>
        </w:rPr>
        <w:t>a</w:t>
      </w:r>
      <w:r w:rsidR="003C58D3" w:rsidRPr="00265184">
        <w:rPr>
          <w:rFonts w:ascii="Arial" w:hAnsi="Arial" w:cs="Arial"/>
          <w:sz w:val="20"/>
          <w:szCs w:val="20"/>
        </w:rPr>
        <w:t>t</w:t>
      </w:r>
      <w:r w:rsidR="003C58D3" w:rsidRPr="00265184">
        <w:rPr>
          <w:rFonts w:ascii="Arial" w:hAnsi="Arial" w:cs="Arial"/>
          <w:spacing w:val="-2"/>
          <w:sz w:val="20"/>
          <w:szCs w:val="20"/>
        </w:rPr>
        <w:t>i</w:t>
      </w:r>
      <w:r w:rsidR="003C58D3" w:rsidRPr="00265184">
        <w:rPr>
          <w:rFonts w:ascii="Arial" w:hAnsi="Arial" w:cs="Arial"/>
          <w:sz w:val="20"/>
          <w:szCs w:val="20"/>
        </w:rPr>
        <w:t>on</w:t>
      </w:r>
      <w:r w:rsidR="003C58D3" w:rsidRPr="00265184">
        <w:rPr>
          <w:rFonts w:ascii="Arial" w:hAnsi="Arial" w:cs="Arial"/>
          <w:spacing w:val="-1"/>
          <w:sz w:val="20"/>
          <w:szCs w:val="20"/>
        </w:rPr>
        <w:t xml:space="preserve"> </w:t>
      </w:r>
      <w:r w:rsidR="003C58D3" w:rsidRPr="00265184">
        <w:rPr>
          <w:rFonts w:ascii="Arial" w:hAnsi="Arial" w:cs="Arial"/>
          <w:sz w:val="20"/>
          <w:szCs w:val="20"/>
        </w:rPr>
        <w:t>i</w:t>
      </w:r>
      <w:r w:rsidR="003C58D3" w:rsidRPr="00265184">
        <w:rPr>
          <w:rFonts w:ascii="Arial" w:hAnsi="Arial" w:cs="Arial"/>
          <w:spacing w:val="-2"/>
          <w:sz w:val="20"/>
          <w:szCs w:val="20"/>
        </w:rPr>
        <w:t>n</w:t>
      </w:r>
      <w:r w:rsidR="003C58D3" w:rsidRPr="00265184">
        <w:rPr>
          <w:rFonts w:ascii="Arial" w:hAnsi="Arial" w:cs="Arial"/>
          <w:sz w:val="20"/>
          <w:szCs w:val="20"/>
        </w:rPr>
        <w:t>ter</w:t>
      </w:r>
      <w:r w:rsidR="003C58D3" w:rsidRPr="00265184">
        <w:rPr>
          <w:rFonts w:ascii="Arial" w:hAnsi="Arial" w:cs="Arial"/>
          <w:spacing w:val="-4"/>
          <w:sz w:val="20"/>
          <w:szCs w:val="20"/>
        </w:rPr>
        <w:t>n</w:t>
      </w:r>
      <w:r w:rsidR="003C58D3" w:rsidRPr="00265184">
        <w:rPr>
          <w:rFonts w:ascii="Arial" w:hAnsi="Arial" w:cs="Arial"/>
          <w:spacing w:val="-1"/>
          <w:sz w:val="20"/>
          <w:szCs w:val="20"/>
        </w:rPr>
        <w:t>a</w:t>
      </w:r>
      <w:r w:rsidR="003C58D3" w:rsidRPr="00265184">
        <w:rPr>
          <w:rFonts w:ascii="Arial" w:hAnsi="Arial" w:cs="Arial"/>
          <w:sz w:val="20"/>
          <w:szCs w:val="20"/>
        </w:rPr>
        <w:t>tio</w:t>
      </w:r>
      <w:r w:rsidR="003C58D3" w:rsidRPr="00265184">
        <w:rPr>
          <w:rFonts w:ascii="Arial" w:hAnsi="Arial" w:cs="Arial"/>
          <w:spacing w:val="-1"/>
          <w:sz w:val="20"/>
          <w:szCs w:val="20"/>
        </w:rPr>
        <w:t>nal</w:t>
      </w:r>
      <w:r w:rsidR="003C58D3" w:rsidRPr="00265184">
        <w:rPr>
          <w:rFonts w:ascii="Arial" w:hAnsi="Arial" w:cs="Arial"/>
          <w:spacing w:val="-2"/>
          <w:sz w:val="20"/>
          <w:szCs w:val="20"/>
        </w:rPr>
        <w:t>e</w:t>
      </w:r>
      <w:r w:rsidR="003C58D3" w:rsidRPr="00265184">
        <w:rPr>
          <w:rFonts w:ascii="Arial" w:hAnsi="Arial" w:cs="Arial"/>
          <w:sz w:val="20"/>
          <w:szCs w:val="20"/>
        </w:rPr>
        <w:t xml:space="preserve">, </w:t>
      </w:r>
      <w:r w:rsidR="003C58D3" w:rsidRPr="00265184">
        <w:rPr>
          <w:rFonts w:ascii="Arial" w:hAnsi="Arial" w:cs="Arial"/>
          <w:spacing w:val="-2"/>
          <w:sz w:val="20"/>
          <w:szCs w:val="20"/>
        </w:rPr>
        <w:t>e</w:t>
      </w:r>
      <w:r w:rsidR="003C58D3" w:rsidRPr="00265184">
        <w:rPr>
          <w:rFonts w:ascii="Arial" w:hAnsi="Arial" w:cs="Arial"/>
          <w:sz w:val="20"/>
          <w:szCs w:val="20"/>
        </w:rPr>
        <w:t>n</w:t>
      </w:r>
      <w:r w:rsidR="003C58D3" w:rsidRPr="00265184">
        <w:rPr>
          <w:rFonts w:ascii="Arial" w:hAnsi="Arial" w:cs="Arial"/>
          <w:spacing w:val="-1"/>
          <w:sz w:val="20"/>
          <w:szCs w:val="20"/>
        </w:rPr>
        <w:t xml:space="preserve"> </w:t>
      </w:r>
      <w:r w:rsidR="003C58D3" w:rsidRPr="00265184">
        <w:rPr>
          <w:rFonts w:ascii="Arial" w:hAnsi="Arial" w:cs="Arial"/>
          <w:sz w:val="20"/>
          <w:szCs w:val="20"/>
        </w:rPr>
        <w:t>v</w:t>
      </w:r>
      <w:r w:rsidR="003C58D3" w:rsidRPr="00265184">
        <w:rPr>
          <w:rFonts w:ascii="Arial" w:hAnsi="Arial" w:cs="Arial"/>
          <w:spacing w:val="-1"/>
          <w:sz w:val="20"/>
          <w:szCs w:val="20"/>
        </w:rPr>
        <w:t>e</w:t>
      </w:r>
      <w:r w:rsidR="003C58D3" w:rsidRPr="00265184">
        <w:rPr>
          <w:rFonts w:ascii="Arial" w:hAnsi="Arial" w:cs="Arial"/>
          <w:sz w:val="20"/>
          <w:szCs w:val="20"/>
        </w:rPr>
        <w:t xml:space="preserve">rtu du </w:t>
      </w:r>
      <w:r w:rsidR="003C58D3" w:rsidRPr="00265184">
        <w:rPr>
          <w:rFonts w:ascii="Arial" w:hAnsi="Arial" w:cs="Arial"/>
          <w:spacing w:val="-2"/>
          <w:sz w:val="20"/>
          <w:szCs w:val="20"/>
        </w:rPr>
        <w:t>d</w:t>
      </w:r>
      <w:r w:rsidR="003C58D3" w:rsidRPr="00265184">
        <w:rPr>
          <w:rFonts w:ascii="Arial" w:hAnsi="Arial" w:cs="Arial"/>
          <w:sz w:val="20"/>
          <w:szCs w:val="20"/>
        </w:rPr>
        <w:t>r</w:t>
      </w:r>
      <w:r w:rsidR="003C58D3" w:rsidRPr="00265184">
        <w:rPr>
          <w:rFonts w:ascii="Arial" w:hAnsi="Arial" w:cs="Arial"/>
          <w:spacing w:val="-2"/>
          <w:sz w:val="20"/>
          <w:szCs w:val="20"/>
        </w:rPr>
        <w:t>o</w:t>
      </w:r>
      <w:r w:rsidR="003C58D3" w:rsidRPr="00265184">
        <w:rPr>
          <w:rFonts w:ascii="Arial" w:hAnsi="Arial" w:cs="Arial"/>
          <w:spacing w:val="-3"/>
          <w:sz w:val="20"/>
          <w:szCs w:val="20"/>
        </w:rPr>
        <w:t>i</w:t>
      </w:r>
      <w:r w:rsidR="003C58D3" w:rsidRPr="00265184">
        <w:rPr>
          <w:rFonts w:ascii="Arial" w:hAnsi="Arial" w:cs="Arial"/>
          <w:sz w:val="20"/>
          <w:szCs w:val="20"/>
        </w:rPr>
        <w:t>t de</w:t>
      </w:r>
      <w:r w:rsidR="003C58D3" w:rsidRPr="00265184">
        <w:rPr>
          <w:rFonts w:ascii="Arial" w:hAnsi="Arial" w:cs="Arial"/>
          <w:spacing w:val="-1"/>
          <w:sz w:val="20"/>
          <w:szCs w:val="20"/>
        </w:rPr>
        <w:t xml:space="preserve"> </w:t>
      </w:r>
      <w:r w:rsidR="003C58D3" w:rsidRPr="00265184">
        <w:rPr>
          <w:rFonts w:ascii="Arial" w:hAnsi="Arial" w:cs="Arial"/>
          <w:spacing w:val="-2"/>
          <w:sz w:val="20"/>
          <w:szCs w:val="20"/>
        </w:rPr>
        <w:t>l</w:t>
      </w:r>
      <w:r w:rsidR="003C58D3" w:rsidRPr="00265184">
        <w:rPr>
          <w:rFonts w:ascii="Arial" w:hAnsi="Arial" w:cs="Arial"/>
          <w:sz w:val="20"/>
          <w:szCs w:val="20"/>
        </w:rPr>
        <w:t>’</w:t>
      </w:r>
      <w:r w:rsidR="003C58D3" w:rsidRPr="00265184">
        <w:rPr>
          <w:rFonts w:ascii="Arial" w:hAnsi="Arial" w:cs="Arial"/>
          <w:spacing w:val="1"/>
          <w:sz w:val="20"/>
          <w:szCs w:val="20"/>
        </w:rPr>
        <w:t>U</w:t>
      </w:r>
      <w:r w:rsidR="003C58D3" w:rsidRPr="00265184">
        <w:rPr>
          <w:rFonts w:ascii="Arial" w:hAnsi="Arial" w:cs="Arial"/>
          <w:spacing w:val="-1"/>
          <w:sz w:val="20"/>
          <w:szCs w:val="20"/>
        </w:rPr>
        <w:t>n</w:t>
      </w:r>
      <w:r w:rsidR="003C58D3" w:rsidRPr="00265184">
        <w:rPr>
          <w:rFonts w:ascii="Arial" w:hAnsi="Arial" w:cs="Arial"/>
          <w:sz w:val="20"/>
          <w:szCs w:val="20"/>
        </w:rPr>
        <w:t>ion</w:t>
      </w:r>
      <w:r w:rsidR="003C58D3" w:rsidRPr="00265184">
        <w:rPr>
          <w:rFonts w:ascii="Arial" w:hAnsi="Arial" w:cs="Arial"/>
          <w:spacing w:val="-4"/>
          <w:sz w:val="20"/>
          <w:szCs w:val="20"/>
        </w:rPr>
        <w:t xml:space="preserve"> </w:t>
      </w:r>
      <w:r w:rsidR="003C58D3" w:rsidRPr="00265184">
        <w:rPr>
          <w:rFonts w:ascii="Arial" w:hAnsi="Arial" w:cs="Arial"/>
          <w:sz w:val="20"/>
          <w:szCs w:val="20"/>
        </w:rPr>
        <w:t>ou du</w:t>
      </w:r>
      <w:r w:rsidR="003C58D3" w:rsidRPr="00265184">
        <w:rPr>
          <w:rFonts w:ascii="Arial" w:hAnsi="Arial" w:cs="Arial"/>
          <w:spacing w:val="-2"/>
          <w:sz w:val="20"/>
          <w:szCs w:val="20"/>
        </w:rPr>
        <w:t xml:space="preserve"> </w:t>
      </w:r>
      <w:r w:rsidR="003C58D3" w:rsidRPr="00265184">
        <w:rPr>
          <w:rFonts w:ascii="Arial" w:hAnsi="Arial" w:cs="Arial"/>
          <w:sz w:val="20"/>
          <w:szCs w:val="20"/>
        </w:rPr>
        <w:t>d</w:t>
      </w:r>
      <w:r w:rsidR="003C58D3" w:rsidRPr="00265184">
        <w:rPr>
          <w:rFonts w:ascii="Arial" w:hAnsi="Arial" w:cs="Arial"/>
          <w:spacing w:val="-2"/>
          <w:sz w:val="20"/>
          <w:szCs w:val="20"/>
        </w:rPr>
        <w:t>r</w:t>
      </w:r>
      <w:r w:rsidR="003C58D3" w:rsidRPr="00265184">
        <w:rPr>
          <w:rFonts w:ascii="Arial" w:hAnsi="Arial" w:cs="Arial"/>
          <w:sz w:val="20"/>
          <w:szCs w:val="20"/>
        </w:rPr>
        <w:t xml:space="preserve">oit </w:t>
      </w:r>
      <w:r w:rsidR="003C58D3" w:rsidRPr="00265184">
        <w:rPr>
          <w:rFonts w:ascii="Arial" w:hAnsi="Arial" w:cs="Arial"/>
          <w:spacing w:val="-3"/>
          <w:sz w:val="20"/>
          <w:szCs w:val="20"/>
        </w:rPr>
        <w:t>d</w:t>
      </w:r>
      <w:r w:rsidR="003C58D3" w:rsidRPr="00265184">
        <w:rPr>
          <w:rFonts w:ascii="Arial" w:hAnsi="Arial" w:cs="Arial"/>
          <w:sz w:val="20"/>
          <w:szCs w:val="20"/>
        </w:rPr>
        <w:t>e</w:t>
      </w:r>
      <w:r w:rsidR="003C58D3" w:rsidRPr="00265184">
        <w:rPr>
          <w:rFonts w:ascii="Arial" w:hAnsi="Arial" w:cs="Arial"/>
          <w:spacing w:val="-1"/>
          <w:sz w:val="20"/>
          <w:szCs w:val="20"/>
        </w:rPr>
        <w:t xml:space="preserve"> </w:t>
      </w:r>
      <w:r w:rsidR="003C58D3" w:rsidRPr="00265184">
        <w:rPr>
          <w:rFonts w:ascii="Arial" w:hAnsi="Arial" w:cs="Arial"/>
          <w:spacing w:val="-2"/>
          <w:sz w:val="20"/>
          <w:szCs w:val="20"/>
        </w:rPr>
        <w:t>l</w:t>
      </w:r>
      <w:r w:rsidR="003C58D3" w:rsidRPr="00265184">
        <w:rPr>
          <w:rFonts w:ascii="Arial" w:hAnsi="Arial" w:cs="Arial"/>
          <w:sz w:val="20"/>
          <w:szCs w:val="20"/>
        </w:rPr>
        <w:t>’Et</w:t>
      </w:r>
      <w:r w:rsidR="003C58D3" w:rsidRPr="00265184">
        <w:rPr>
          <w:rFonts w:ascii="Arial" w:hAnsi="Arial" w:cs="Arial"/>
          <w:spacing w:val="-1"/>
          <w:sz w:val="20"/>
          <w:szCs w:val="20"/>
        </w:rPr>
        <w:t>a</w:t>
      </w:r>
      <w:r w:rsidR="003C58D3" w:rsidRPr="00265184">
        <w:rPr>
          <w:rFonts w:ascii="Arial" w:hAnsi="Arial" w:cs="Arial"/>
          <w:sz w:val="20"/>
          <w:szCs w:val="20"/>
        </w:rPr>
        <w:t>t m</w:t>
      </w:r>
      <w:r w:rsidR="003C58D3" w:rsidRPr="00265184">
        <w:rPr>
          <w:rFonts w:ascii="Arial" w:hAnsi="Arial" w:cs="Arial"/>
          <w:spacing w:val="-1"/>
          <w:sz w:val="20"/>
          <w:szCs w:val="20"/>
        </w:rPr>
        <w:t>e</w:t>
      </w:r>
      <w:r w:rsidR="003C58D3" w:rsidRPr="00265184">
        <w:rPr>
          <w:rFonts w:ascii="Arial" w:hAnsi="Arial" w:cs="Arial"/>
          <w:sz w:val="20"/>
          <w:szCs w:val="20"/>
        </w:rPr>
        <w:t xml:space="preserve">mbre </w:t>
      </w:r>
      <w:r w:rsidR="003C58D3" w:rsidRPr="00265184">
        <w:rPr>
          <w:rFonts w:ascii="Arial" w:hAnsi="Arial" w:cs="Arial"/>
          <w:spacing w:val="-1"/>
          <w:sz w:val="20"/>
          <w:szCs w:val="20"/>
        </w:rPr>
        <w:t>a</w:t>
      </w:r>
      <w:r w:rsidR="003C58D3" w:rsidRPr="00265184">
        <w:rPr>
          <w:rFonts w:ascii="Arial" w:hAnsi="Arial" w:cs="Arial"/>
          <w:sz w:val="20"/>
          <w:szCs w:val="20"/>
        </w:rPr>
        <w:t>u</w:t>
      </w:r>
      <w:r w:rsidR="003C58D3" w:rsidRPr="00265184">
        <w:rPr>
          <w:rFonts w:ascii="Arial" w:hAnsi="Arial" w:cs="Arial"/>
          <w:spacing w:val="-2"/>
          <w:sz w:val="20"/>
          <w:szCs w:val="20"/>
        </w:rPr>
        <w:t>q</w:t>
      </w:r>
      <w:r w:rsidR="003C58D3" w:rsidRPr="00265184">
        <w:rPr>
          <w:rFonts w:ascii="Arial" w:hAnsi="Arial" w:cs="Arial"/>
          <w:sz w:val="20"/>
          <w:szCs w:val="20"/>
        </w:rPr>
        <w:t>u</w:t>
      </w:r>
      <w:r w:rsidR="003C58D3" w:rsidRPr="00265184">
        <w:rPr>
          <w:rFonts w:ascii="Arial" w:hAnsi="Arial" w:cs="Arial"/>
          <w:spacing w:val="-1"/>
          <w:sz w:val="20"/>
          <w:szCs w:val="20"/>
        </w:rPr>
        <w:t>e</w:t>
      </w:r>
      <w:r w:rsidR="003C58D3" w:rsidRPr="00265184">
        <w:rPr>
          <w:rFonts w:ascii="Arial" w:hAnsi="Arial" w:cs="Arial"/>
          <w:sz w:val="20"/>
          <w:szCs w:val="20"/>
        </w:rPr>
        <w:t>l</w:t>
      </w:r>
      <w:r w:rsidR="003C58D3" w:rsidRPr="00265184">
        <w:rPr>
          <w:rFonts w:ascii="Arial" w:hAnsi="Arial" w:cs="Arial"/>
          <w:spacing w:val="1"/>
          <w:sz w:val="20"/>
          <w:szCs w:val="20"/>
        </w:rPr>
        <w:t xml:space="preserve"> </w:t>
      </w:r>
      <w:r w:rsidR="003C58D3" w:rsidRPr="00265184">
        <w:rPr>
          <w:rFonts w:ascii="Arial" w:hAnsi="Arial" w:cs="Arial"/>
          <w:sz w:val="20"/>
          <w:szCs w:val="20"/>
        </w:rPr>
        <w:t>il</w:t>
      </w:r>
      <w:r w:rsidR="003C58D3" w:rsidRPr="00265184">
        <w:rPr>
          <w:rFonts w:ascii="Arial" w:hAnsi="Arial" w:cs="Arial"/>
          <w:spacing w:val="1"/>
          <w:sz w:val="20"/>
          <w:szCs w:val="20"/>
        </w:rPr>
        <w:t xml:space="preserve"> </w:t>
      </w:r>
      <w:r w:rsidR="003C58D3" w:rsidRPr="00265184">
        <w:rPr>
          <w:rFonts w:ascii="Arial" w:hAnsi="Arial" w:cs="Arial"/>
          <w:spacing w:val="-2"/>
          <w:sz w:val="20"/>
          <w:szCs w:val="20"/>
        </w:rPr>
        <w:t>e</w:t>
      </w:r>
      <w:r w:rsidR="003C58D3" w:rsidRPr="00265184">
        <w:rPr>
          <w:rFonts w:ascii="Arial" w:hAnsi="Arial" w:cs="Arial"/>
          <w:sz w:val="20"/>
          <w:szCs w:val="20"/>
        </w:rPr>
        <w:t>st</w:t>
      </w:r>
      <w:r w:rsidR="003C58D3" w:rsidRPr="00265184">
        <w:rPr>
          <w:rFonts w:ascii="Arial" w:hAnsi="Arial" w:cs="Arial"/>
          <w:spacing w:val="2"/>
          <w:sz w:val="20"/>
          <w:szCs w:val="20"/>
        </w:rPr>
        <w:t xml:space="preserve"> </w:t>
      </w:r>
      <w:r w:rsidR="003C58D3" w:rsidRPr="00265184">
        <w:rPr>
          <w:rFonts w:ascii="Arial" w:hAnsi="Arial" w:cs="Arial"/>
          <w:sz w:val="20"/>
          <w:szCs w:val="20"/>
        </w:rPr>
        <w:t>s</w:t>
      </w:r>
      <w:r w:rsidR="003C58D3" w:rsidRPr="00265184">
        <w:rPr>
          <w:rFonts w:ascii="Arial" w:hAnsi="Arial" w:cs="Arial"/>
          <w:spacing w:val="1"/>
          <w:sz w:val="20"/>
          <w:szCs w:val="20"/>
        </w:rPr>
        <w:t>o</w:t>
      </w:r>
      <w:r w:rsidR="003C58D3" w:rsidRPr="00265184">
        <w:rPr>
          <w:rFonts w:ascii="Arial" w:hAnsi="Arial" w:cs="Arial"/>
          <w:sz w:val="20"/>
          <w:szCs w:val="20"/>
        </w:rPr>
        <w:t>umi</w:t>
      </w:r>
      <w:r w:rsidR="003C58D3" w:rsidRPr="00265184">
        <w:rPr>
          <w:rFonts w:ascii="Arial" w:hAnsi="Arial" w:cs="Arial"/>
          <w:spacing w:val="-2"/>
          <w:sz w:val="20"/>
          <w:szCs w:val="20"/>
        </w:rPr>
        <w:t>s</w:t>
      </w:r>
      <w:r w:rsidR="003C58D3" w:rsidRPr="00265184">
        <w:rPr>
          <w:rFonts w:ascii="Arial" w:hAnsi="Arial" w:cs="Arial"/>
          <w:sz w:val="20"/>
          <w:szCs w:val="20"/>
        </w:rPr>
        <w:t>,</w:t>
      </w:r>
      <w:r w:rsidR="003C58D3" w:rsidRPr="00265184">
        <w:rPr>
          <w:rFonts w:ascii="Arial" w:hAnsi="Arial" w:cs="Arial"/>
          <w:spacing w:val="2"/>
          <w:sz w:val="20"/>
          <w:szCs w:val="20"/>
        </w:rPr>
        <w:t xml:space="preserve"> </w:t>
      </w:r>
      <w:r w:rsidR="003C58D3" w:rsidRPr="00265184">
        <w:rPr>
          <w:rFonts w:ascii="Arial" w:hAnsi="Arial" w:cs="Arial"/>
          <w:sz w:val="20"/>
          <w:szCs w:val="20"/>
        </w:rPr>
        <w:t>il</w:t>
      </w:r>
      <w:r w:rsidR="003C58D3" w:rsidRPr="00265184">
        <w:rPr>
          <w:rFonts w:ascii="Arial" w:hAnsi="Arial" w:cs="Arial"/>
          <w:spacing w:val="1"/>
          <w:sz w:val="20"/>
          <w:szCs w:val="20"/>
        </w:rPr>
        <w:t xml:space="preserve"> </w:t>
      </w:r>
      <w:r w:rsidR="003C58D3" w:rsidRPr="00265184">
        <w:rPr>
          <w:rFonts w:ascii="Arial" w:hAnsi="Arial" w:cs="Arial"/>
          <w:sz w:val="20"/>
          <w:szCs w:val="20"/>
        </w:rPr>
        <w:t>d</w:t>
      </w:r>
      <w:r w:rsidR="003C58D3" w:rsidRPr="00265184">
        <w:rPr>
          <w:rFonts w:ascii="Arial" w:hAnsi="Arial" w:cs="Arial"/>
          <w:spacing w:val="1"/>
          <w:sz w:val="20"/>
          <w:szCs w:val="20"/>
        </w:rPr>
        <w:t>o</w:t>
      </w:r>
      <w:r w:rsidR="003C58D3" w:rsidRPr="00265184">
        <w:rPr>
          <w:rFonts w:ascii="Arial" w:hAnsi="Arial" w:cs="Arial"/>
          <w:sz w:val="20"/>
          <w:szCs w:val="20"/>
        </w:rPr>
        <w:t>it</w:t>
      </w:r>
      <w:r w:rsidR="003C58D3" w:rsidRPr="00265184">
        <w:rPr>
          <w:rFonts w:ascii="Arial" w:hAnsi="Arial" w:cs="Arial"/>
          <w:spacing w:val="2"/>
          <w:sz w:val="20"/>
          <w:szCs w:val="20"/>
        </w:rPr>
        <w:t xml:space="preserve"> </w:t>
      </w:r>
      <w:r w:rsidR="003C58D3" w:rsidRPr="00265184">
        <w:rPr>
          <w:rFonts w:ascii="Arial" w:hAnsi="Arial" w:cs="Arial"/>
          <w:sz w:val="20"/>
          <w:szCs w:val="20"/>
        </w:rPr>
        <w:t>i</w:t>
      </w:r>
      <w:r w:rsidR="003C58D3" w:rsidRPr="00265184">
        <w:rPr>
          <w:rFonts w:ascii="Arial" w:hAnsi="Arial" w:cs="Arial"/>
          <w:spacing w:val="-1"/>
          <w:sz w:val="20"/>
          <w:szCs w:val="20"/>
        </w:rPr>
        <w:t>n</w:t>
      </w:r>
      <w:r w:rsidR="003C58D3" w:rsidRPr="00265184">
        <w:rPr>
          <w:rFonts w:ascii="Arial" w:hAnsi="Arial" w:cs="Arial"/>
          <w:spacing w:val="-3"/>
          <w:sz w:val="20"/>
          <w:szCs w:val="20"/>
        </w:rPr>
        <w:t>f</w:t>
      </w:r>
      <w:r w:rsidR="003C58D3" w:rsidRPr="00265184">
        <w:rPr>
          <w:rFonts w:ascii="Arial" w:hAnsi="Arial" w:cs="Arial"/>
          <w:sz w:val="20"/>
          <w:szCs w:val="20"/>
        </w:rPr>
        <w:t>o</w:t>
      </w:r>
      <w:r w:rsidR="003C58D3" w:rsidRPr="00265184">
        <w:rPr>
          <w:rFonts w:ascii="Arial" w:hAnsi="Arial" w:cs="Arial"/>
          <w:spacing w:val="-2"/>
          <w:sz w:val="20"/>
          <w:szCs w:val="20"/>
        </w:rPr>
        <w:t>r</w:t>
      </w:r>
      <w:r w:rsidR="003C58D3" w:rsidRPr="00265184">
        <w:rPr>
          <w:rFonts w:ascii="Arial" w:hAnsi="Arial" w:cs="Arial"/>
          <w:sz w:val="20"/>
          <w:szCs w:val="20"/>
        </w:rPr>
        <w:t>m</w:t>
      </w:r>
      <w:r w:rsidR="003C58D3" w:rsidRPr="00265184">
        <w:rPr>
          <w:rFonts w:ascii="Arial" w:hAnsi="Arial" w:cs="Arial"/>
          <w:spacing w:val="-2"/>
          <w:sz w:val="20"/>
          <w:szCs w:val="20"/>
        </w:rPr>
        <w:t>e</w:t>
      </w:r>
      <w:r w:rsidR="003C58D3" w:rsidRPr="00265184">
        <w:rPr>
          <w:rFonts w:ascii="Arial" w:hAnsi="Arial" w:cs="Arial"/>
          <w:sz w:val="20"/>
          <w:szCs w:val="20"/>
        </w:rPr>
        <w:t>r</w:t>
      </w:r>
      <w:r w:rsidR="003C58D3" w:rsidRPr="00265184">
        <w:rPr>
          <w:rFonts w:ascii="Arial" w:hAnsi="Arial" w:cs="Arial"/>
          <w:spacing w:val="2"/>
          <w:sz w:val="20"/>
          <w:szCs w:val="20"/>
        </w:rPr>
        <w:t xml:space="preserve"> </w:t>
      </w:r>
      <w:r w:rsidR="003C58D3" w:rsidRPr="00265184">
        <w:rPr>
          <w:rFonts w:ascii="Arial" w:hAnsi="Arial" w:cs="Arial"/>
          <w:spacing w:val="-1"/>
          <w:sz w:val="20"/>
          <w:szCs w:val="20"/>
        </w:rPr>
        <w:t>l</w:t>
      </w:r>
      <w:r w:rsidR="003C58D3" w:rsidRPr="00265184">
        <w:rPr>
          <w:rFonts w:ascii="Arial" w:hAnsi="Arial" w:cs="Arial"/>
          <w:sz w:val="20"/>
          <w:szCs w:val="20"/>
        </w:rPr>
        <w:t>e r</w:t>
      </w:r>
      <w:r w:rsidR="003C58D3" w:rsidRPr="00265184">
        <w:rPr>
          <w:rFonts w:ascii="Arial" w:hAnsi="Arial" w:cs="Arial"/>
          <w:spacing w:val="-2"/>
          <w:sz w:val="20"/>
          <w:szCs w:val="20"/>
        </w:rPr>
        <w:t>e</w:t>
      </w:r>
      <w:r w:rsidR="003C58D3" w:rsidRPr="00265184">
        <w:rPr>
          <w:rFonts w:ascii="Arial" w:hAnsi="Arial" w:cs="Arial"/>
          <w:sz w:val="20"/>
          <w:szCs w:val="20"/>
        </w:rPr>
        <w:t>s</w:t>
      </w:r>
      <w:r w:rsidR="003C58D3" w:rsidRPr="00265184">
        <w:rPr>
          <w:rFonts w:ascii="Arial" w:hAnsi="Arial" w:cs="Arial"/>
          <w:spacing w:val="-1"/>
          <w:sz w:val="20"/>
          <w:szCs w:val="20"/>
        </w:rPr>
        <w:t>p</w:t>
      </w:r>
      <w:r w:rsidR="003C58D3" w:rsidRPr="00265184">
        <w:rPr>
          <w:rFonts w:ascii="Arial" w:hAnsi="Arial" w:cs="Arial"/>
          <w:spacing w:val="-2"/>
          <w:sz w:val="20"/>
          <w:szCs w:val="20"/>
        </w:rPr>
        <w:t>o</w:t>
      </w:r>
      <w:r w:rsidR="003C58D3" w:rsidRPr="00265184">
        <w:rPr>
          <w:rFonts w:ascii="Arial" w:hAnsi="Arial" w:cs="Arial"/>
          <w:spacing w:val="-1"/>
          <w:sz w:val="20"/>
          <w:szCs w:val="20"/>
        </w:rPr>
        <w:t>n</w:t>
      </w:r>
      <w:r w:rsidR="003C58D3" w:rsidRPr="00265184">
        <w:rPr>
          <w:rFonts w:ascii="Arial" w:hAnsi="Arial" w:cs="Arial"/>
          <w:sz w:val="20"/>
          <w:szCs w:val="20"/>
        </w:rPr>
        <w:t>sab</w:t>
      </w:r>
      <w:r w:rsidR="003C58D3" w:rsidRPr="00265184">
        <w:rPr>
          <w:rFonts w:ascii="Arial" w:hAnsi="Arial" w:cs="Arial"/>
          <w:spacing w:val="-1"/>
          <w:sz w:val="20"/>
          <w:szCs w:val="20"/>
        </w:rPr>
        <w:t>l</w:t>
      </w:r>
      <w:r w:rsidR="003C58D3" w:rsidRPr="00265184">
        <w:rPr>
          <w:rFonts w:ascii="Arial" w:hAnsi="Arial" w:cs="Arial"/>
          <w:sz w:val="20"/>
          <w:szCs w:val="20"/>
        </w:rPr>
        <w:t>e du</w:t>
      </w:r>
      <w:r w:rsidR="003C58D3" w:rsidRPr="00265184">
        <w:rPr>
          <w:rFonts w:ascii="Arial" w:hAnsi="Arial" w:cs="Arial"/>
          <w:spacing w:val="2"/>
          <w:sz w:val="20"/>
          <w:szCs w:val="20"/>
        </w:rPr>
        <w:t xml:space="preserve"> </w:t>
      </w:r>
      <w:r w:rsidR="003C58D3" w:rsidRPr="00265184">
        <w:rPr>
          <w:rFonts w:ascii="Arial" w:hAnsi="Arial" w:cs="Arial"/>
          <w:sz w:val="20"/>
          <w:szCs w:val="20"/>
        </w:rPr>
        <w:t>t</w:t>
      </w:r>
      <w:r w:rsidR="003C58D3" w:rsidRPr="00265184">
        <w:rPr>
          <w:rFonts w:ascii="Arial" w:hAnsi="Arial" w:cs="Arial"/>
          <w:spacing w:val="1"/>
          <w:sz w:val="20"/>
          <w:szCs w:val="20"/>
        </w:rPr>
        <w:t>r</w:t>
      </w:r>
      <w:r w:rsidR="003C58D3" w:rsidRPr="00265184">
        <w:rPr>
          <w:rFonts w:ascii="Arial" w:hAnsi="Arial" w:cs="Arial"/>
          <w:spacing w:val="-1"/>
          <w:sz w:val="20"/>
          <w:szCs w:val="20"/>
        </w:rPr>
        <w:t>a</w:t>
      </w:r>
      <w:r w:rsidR="003C58D3" w:rsidRPr="00265184">
        <w:rPr>
          <w:rFonts w:ascii="Arial" w:hAnsi="Arial" w:cs="Arial"/>
          <w:spacing w:val="-3"/>
          <w:sz w:val="20"/>
          <w:szCs w:val="20"/>
        </w:rPr>
        <w:t>i</w:t>
      </w:r>
      <w:r w:rsidR="003C58D3" w:rsidRPr="00265184">
        <w:rPr>
          <w:rFonts w:ascii="Arial" w:hAnsi="Arial" w:cs="Arial"/>
          <w:sz w:val="20"/>
          <w:szCs w:val="20"/>
        </w:rPr>
        <w:t>tem</w:t>
      </w:r>
      <w:r w:rsidR="003C58D3" w:rsidRPr="00265184">
        <w:rPr>
          <w:rFonts w:ascii="Arial" w:hAnsi="Arial" w:cs="Arial"/>
          <w:spacing w:val="-2"/>
          <w:sz w:val="20"/>
          <w:szCs w:val="20"/>
        </w:rPr>
        <w:t>e</w:t>
      </w:r>
      <w:r w:rsidR="003C58D3" w:rsidRPr="00265184">
        <w:rPr>
          <w:rFonts w:ascii="Arial" w:hAnsi="Arial" w:cs="Arial"/>
          <w:spacing w:val="-1"/>
          <w:sz w:val="20"/>
          <w:szCs w:val="20"/>
        </w:rPr>
        <w:t>n</w:t>
      </w:r>
      <w:r w:rsidR="003C58D3" w:rsidRPr="00265184">
        <w:rPr>
          <w:rFonts w:ascii="Arial" w:hAnsi="Arial" w:cs="Arial"/>
          <w:sz w:val="20"/>
          <w:szCs w:val="20"/>
        </w:rPr>
        <w:t>t</w:t>
      </w:r>
      <w:r w:rsidR="003C58D3" w:rsidRPr="00265184">
        <w:rPr>
          <w:rFonts w:ascii="Arial" w:hAnsi="Arial" w:cs="Arial"/>
          <w:spacing w:val="2"/>
          <w:sz w:val="20"/>
          <w:szCs w:val="20"/>
        </w:rPr>
        <w:t xml:space="preserve"> </w:t>
      </w:r>
      <w:r w:rsidR="003C58D3" w:rsidRPr="00265184">
        <w:rPr>
          <w:rFonts w:ascii="Arial" w:hAnsi="Arial" w:cs="Arial"/>
          <w:spacing w:val="-3"/>
          <w:sz w:val="20"/>
          <w:szCs w:val="20"/>
        </w:rPr>
        <w:t>d</w:t>
      </w:r>
      <w:r w:rsidR="003C58D3" w:rsidRPr="00265184">
        <w:rPr>
          <w:rFonts w:ascii="Arial" w:hAnsi="Arial" w:cs="Arial"/>
          <w:sz w:val="20"/>
          <w:szCs w:val="20"/>
        </w:rPr>
        <w:t>e cette ob</w:t>
      </w:r>
      <w:r w:rsidR="003C58D3" w:rsidRPr="00265184">
        <w:rPr>
          <w:rFonts w:ascii="Arial" w:hAnsi="Arial" w:cs="Arial"/>
          <w:spacing w:val="-1"/>
          <w:sz w:val="20"/>
          <w:szCs w:val="20"/>
        </w:rPr>
        <w:t>l</w:t>
      </w:r>
      <w:r w:rsidR="003C58D3" w:rsidRPr="00265184">
        <w:rPr>
          <w:rFonts w:ascii="Arial" w:hAnsi="Arial" w:cs="Arial"/>
          <w:sz w:val="20"/>
          <w:szCs w:val="20"/>
        </w:rPr>
        <w:t>iga</w:t>
      </w:r>
      <w:r w:rsidR="003C58D3" w:rsidRPr="00265184">
        <w:rPr>
          <w:rFonts w:ascii="Arial" w:hAnsi="Arial" w:cs="Arial"/>
          <w:spacing w:val="-3"/>
          <w:sz w:val="20"/>
          <w:szCs w:val="20"/>
        </w:rPr>
        <w:t>t</w:t>
      </w:r>
      <w:r w:rsidR="003C58D3" w:rsidRPr="00265184">
        <w:rPr>
          <w:rFonts w:ascii="Arial" w:hAnsi="Arial" w:cs="Arial"/>
          <w:spacing w:val="7"/>
          <w:sz w:val="20"/>
          <w:szCs w:val="20"/>
        </w:rPr>
        <w:t>i</w:t>
      </w:r>
      <w:r w:rsidR="003C58D3" w:rsidRPr="00265184">
        <w:rPr>
          <w:rFonts w:ascii="Arial" w:hAnsi="Arial" w:cs="Arial"/>
          <w:sz w:val="20"/>
          <w:szCs w:val="20"/>
        </w:rPr>
        <w:t>on ju</w:t>
      </w:r>
      <w:r w:rsidR="003C58D3" w:rsidRPr="00265184">
        <w:rPr>
          <w:rFonts w:ascii="Arial" w:hAnsi="Arial" w:cs="Arial"/>
          <w:spacing w:val="1"/>
          <w:sz w:val="20"/>
          <w:szCs w:val="20"/>
        </w:rPr>
        <w:t>r</w:t>
      </w:r>
      <w:r w:rsidR="003C58D3" w:rsidRPr="00265184">
        <w:rPr>
          <w:rFonts w:ascii="Arial" w:hAnsi="Arial" w:cs="Arial"/>
          <w:sz w:val="20"/>
          <w:szCs w:val="20"/>
        </w:rPr>
        <w:t>i</w:t>
      </w:r>
      <w:r w:rsidR="003C58D3" w:rsidRPr="00265184">
        <w:rPr>
          <w:rFonts w:ascii="Arial" w:hAnsi="Arial" w:cs="Arial"/>
          <w:spacing w:val="-2"/>
          <w:sz w:val="20"/>
          <w:szCs w:val="20"/>
        </w:rPr>
        <w:t>d</w:t>
      </w:r>
      <w:r w:rsidR="003C58D3" w:rsidRPr="00265184">
        <w:rPr>
          <w:rFonts w:ascii="Arial" w:hAnsi="Arial" w:cs="Arial"/>
          <w:sz w:val="20"/>
          <w:szCs w:val="20"/>
        </w:rPr>
        <w:t>i</w:t>
      </w:r>
      <w:r w:rsidR="003C58D3" w:rsidRPr="00265184">
        <w:rPr>
          <w:rFonts w:ascii="Arial" w:hAnsi="Arial" w:cs="Arial"/>
          <w:spacing w:val="-1"/>
          <w:sz w:val="20"/>
          <w:szCs w:val="20"/>
        </w:rPr>
        <w:t>q</w:t>
      </w:r>
      <w:r w:rsidR="003C58D3" w:rsidRPr="00265184">
        <w:rPr>
          <w:rFonts w:ascii="Arial" w:hAnsi="Arial" w:cs="Arial"/>
          <w:sz w:val="20"/>
          <w:szCs w:val="20"/>
        </w:rPr>
        <w:t>ue</w:t>
      </w:r>
      <w:r w:rsidR="003C58D3" w:rsidRPr="00265184">
        <w:rPr>
          <w:rFonts w:ascii="Arial" w:hAnsi="Arial" w:cs="Arial"/>
          <w:spacing w:val="-9"/>
          <w:sz w:val="20"/>
          <w:szCs w:val="20"/>
        </w:rPr>
        <w:t xml:space="preserve"> </w:t>
      </w:r>
      <w:r w:rsidR="003C58D3" w:rsidRPr="00265184">
        <w:rPr>
          <w:rFonts w:ascii="Arial" w:hAnsi="Arial" w:cs="Arial"/>
          <w:spacing w:val="-1"/>
          <w:sz w:val="20"/>
          <w:szCs w:val="20"/>
        </w:rPr>
        <w:t>a</w:t>
      </w:r>
      <w:r w:rsidR="003C58D3" w:rsidRPr="00265184">
        <w:rPr>
          <w:rFonts w:ascii="Arial" w:hAnsi="Arial" w:cs="Arial"/>
          <w:sz w:val="20"/>
          <w:szCs w:val="20"/>
        </w:rPr>
        <w:t>va</w:t>
      </w:r>
      <w:r w:rsidR="003C58D3" w:rsidRPr="00265184">
        <w:rPr>
          <w:rFonts w:ascii="Arial" w:hAnsi="Arial" w:cs="Arial"/>
          <w:spacing w:val="-1"/>
          <w:sz w:val="20"/>
          <w:szCs w:val="20"/>
        </w:rPr>
        <w:t>n</w:t>
      </w:r>
      <w:r w:rsidR="003C58D3" w:rsidRPr="00265184">
        <w:rPr>
          <w:rFonts w:ascii="Arial" w:hAnsi="Arial" w:cs="Arial"/>
          <w:sz w:val="20"/>
          <w:szCs w:val="20"/>
        </w:rPr>
        <w:t>t</w:t>
      </w:r>
      <w:r w:rsidR="003C58D3" w:rsidRPr="00265184">
        <w:rPr>
          <w:rFonts w:ascii="Arial" w:hAnsi="Arial" w:cs="Arial"/>
          <w:spacing w:val="-7"/>
          <w:sz w:val="20"/>
          <w:szCs w:val="20"/>
        </w:rPr>
        <w:t xml:space="preserve"> </w:t>
      </w:r>
      <w:r w:rsidR="003C58D3" w:rsidRPr="00265184">
        <w:rPr>
          <w:rFonts w:ascii="Arial" w:hAnsi="Arial" w:cs="Arial"/>
          <w:spacing w:val="-1"/>
          <w:sz w:val="20"/>
          <w:szCs w:val="20"/>
        </w:rPr>
        <w:t>l</w:t>
      </w:r>
      <w:r w:rsidR="003C58D3" w:rsidRPr="00265184">
        <w:rPr>
          <w:rFonts w:ascii="Arial" w:hAnsi="Arial" w:cs="Arial"/>
          <w:sz w:val="20"/>
          <w:szCs w:val="20"/>
        </w:rPr>
        <w:t>e</w:t>
      </w:r>
      <w:r w:rsidR="003C58D3" w:rsidRPr="00265184">
        <w:rPr>
          <w:rFonts w:ascii="Arial" w:hAnsi="Arial" w:cs="Arial"/>
          <w:spacing w:val="-9"/>
          <w:sz w:val="20"/>
          <w:szCs w:val="20"/>
        </w:rPr>
        <w:t xml:space="preserve"> </w:t>
      </w:r>
      <w:r w:rsidR="003C58D3" w:rsidRPr="00265184">
        <w:rPr>
          <w:rFonts w:ascii="Arial" w:hAnsi="Arial" w:cs="Arial"/>
          <w:sz w:val="20"/>
          <w:szCs w:val="20"/>
        </w:rPr>
        <w:t>t</w:t>
      </w:r>
      <w:r w:rsidR="003C58D3" w:rsidRPr="00265184">
        <w:rPr>
          <w:rFonts w:ascii="Arial" w:hAnsi="Arial" w:cs="Arial"/>
          <w:spacing w:val="1"/>
          <w:sz w:val="20"/>
          <w:szCs w:val="20"/>
        </w:rPr>
        <w:t>r</w:t>
      </w:r>
      <w:r w:rsidR="003C58D3" w:rsidRPr="00265184">
        <w:rPr>
          <w:rFonts w:ascii="Arial" w:hAnsi="Arial" w:cs="Arial"/>
          <w:spacing w:val="-1"/>
          <w:sz w:val="20"/>
          <w:szCs w:val="20"/>
        </w:rPr>
        <w:t>a</w:t>
      </w:r>
      <w:r w:rsidR="003C58D3" w:rsidRPr="00265184">
        <w:rPr>
          <w:rFonts w:ascii="Arial" w:hAnsi="Arial" w:cs="Arial"/>
          <w:sz w:val="20"/>
          <w:szCs w:val="20"/>
        </w:rPr>
        <w:t>it</w:t>
      </w:r>
      <w:r w:rsidR="003C58D3" w:rsidRPr="00265184">
        <w:rPr>
          <w:rFonts w:ascii="Arial" w:hAnsi="Arial" w:cs="Arial"/>
          <w:spacing w:val="-2"/>
          <w:sz w:val="20"/>
          <w:szCs w:val="20"/>
        </w:rPr>
        <w:t>e</w:t>
      </w:r>
      <w:r w:rsidR="003C58D3" w:rsidRPr="00265184">
        <w:rPr>
          <w:rFonts w:ascii="Arial" w:hAnsi="Arial" w:cs="Arial"/>
          <w:sz w:val="20"/>
          <w:szCs w:val="20"/>
        </w:rPr>
        <w:t>m</w:t>
      </w:r>
      <w:r w:rsidR="003C58D3" w:rsidRPr="00265184">
        <w:rPr>
          <w:rFonts w:ascii="Arial" w:hAnsi="Arial" w:cs="Arial"/>
          <w:spacing w:val="-2"/>
          <w:sz w:val="20"/>
          <w:szCs w:val="20"/>
        </w:rPr>
        <w:t>e</w:t>
      </w:r>
      <w:r w:rsidR="003C58D3" w:rsidRPr="00265184">
        <w:rPr>
          <w:rFonts w:ascii="Arial" w:hAnsi="Arial" w:cs="Arial"/>
          <w:spacing w:val="-1"/>
          <w:sz w:val="20"/>
          <w:szCs w:val="20"/>
        </w:rPr>
        <w:t>n</w:t>
      </w:r>
      <w:r w:rsidR="003C58D3" w:rsidRPr="00265184">
        <w:rPr>
          <w:rFonts w:ascii="Arial" w:hAnsi="Arial" w:cs="Arial"/>
          <w:sz w:val="20"/>
          <w:szCs w:val="20"/>
        </w:rPr>
        <w:t>t,</w:t>
      </w:r>
      <w:r w:rsidR="003C58D3" w:rsidRPr="00265184">
        <w:rPr>
          <w:rFonts w:ascii="Arial" w:hAnsi="Arial" w:cs="Arial"/>
          <w:spacing w:val="-7"/>
          <w:sz w:val="20"/>
          <w:szCs w:val="20"/>
        </w:rPr>
        <w:t xml:space="preserve"> </w:t>
      </w:r>
      <w:r w:rsidR="003C58D3" w:rsidRPr="00265184">
        <w:rPr>
          <w:rFonts w:ascii="Arial" w:hAnsi="Arial" w:cs="Arial"/>
          <w:sz w:val="20"/>
          <w:szCs w:val="20"/>
        </w:rPr>
        <w:t>sauf</w:t>
      </w:r>
      <w:r w:rsidR="003C58D3" w:rsidRPr="00265184">
        <w:rPr>
          <w:rFonts w:ascii="Arial" w:hAnsi="Arial" w:cs="Arial"/>
          <w:spacing w:val="-8"/>
          <w:sz w:val="20"/>
          <w:szCs w:val="20"/>
        </w:rPr>
        <w:t xml:space="preserve"> </w:t>
      </w:r>
      <w:r w:rsidR="003C58D3" w:rsidRPr="00265184">
        <w:rPr>
          <w:rFonts w:ascii="Arial" w:hAnsi="Arial" w:cs="Arial"/>
          <w:sz w:val="20"/>
          <w:szCs w:val="20"/>
        </w:rPr>
        <w:t>si</w:t>
      </w:r>
      <w:r w:rsidR="003C58D3" w:rsidRPr="00265184">
        <w:rPr>
          <w:rFonts w:ascii="Arial" w:hAnsi="Arial" w:cs="Arial"/>
          <w:spacing w:val="-7"/>
          <w:sz w:val="20"/>
          <w:szCs w:val="20"/>
        </w:rPr>
        <w:t xml:space="preserve"> </w:t>
      </w:r>
      <w:r w:rsidR="003C58D3" w:rsidRPr="00265184">
        <w:rPr>
          <w:rFonts w:ascii="Arial" w:hAnsi="Arial" w:cs="Arial"/>
          <w:spacing w:val="-1"/>
          <w:sz w:val="20"/>
          <w:szCs w:val="20"/>
        </w:rPr>
        <w:t>l</w:t>
      </w:r>
      <w:r w:rsidR="003C58D3" w:rsidRPr="00265184">
        <w:rPr>
          <w:rFonts w:ascii="Arial" w:hAnsi="Arial" w:cs="Arial"/>
          <w:sz w:val="20"/>
          <w:szCs w:val="20"/>
        </w:rPr>
        <w:t>e</w:t>
      </w:r>
      <w:r w:rsidR="003C58D3" w:rsidRPr="00265184">
        <w:rPr>
          <w:rFonts w:ascii="Arial" w:hAnsi="Arial" w:cs="Arial"/>
          <w:spacing w:val="-9"/>
          <w:sz w:val="20"/>
          <w:szCs w:val="20"/>
        </w:rPr>
        <w:t xml:space="preserve"> </w:t>
      </w:r>
      <w:r w:rsidR="003C58D3" w:rsidRPr="00265184">
        <w:rPr>
          <w:rFonts w:ascii="Arial" w:hAnsi="Arial" w:cs="Arial"/>
          <w:sz w:val="20"/>
          <w:szCs w:val="20"/>
        </w:rPr>
        <w:t>droit</w:t>
      </w:r>
      <w:r w:rsidR="003C58D3" w:rsidRPr="00265184">
        <w:rPr>
          <w:rFonts w:ascii="Arial" w:hAnsi="Arial" w:cs="Arial"/>
          <w:spacing w:val="-7"/>
          <w:sz w:val="20"/>
          <w:szCs w:val="20"/>
        </w:rPr>
        <w:t xml:space="preserve"> </w:t>
      </w:r>
      <w:r w:rsidR="003C58D3" w:rsidRPr="00265184">
        <w:rPr>
          <w:rFonts w:ascii="Arial" w:hAnsi="Arial" w:cs="Arial"/>
          <w:spacing w:val="-2"/>
          <w:sz w:val="20"/>
          <w:szCs w:val="20"/>
        </w:rPr>
        <w:t>c</w:t>
      </w:r>
      <w:r w:rsidR="003C58D3" w:rsidRPr="00265184">
        <w:rPr>
          <w:rFonts w:ascii="Arial" w:hAnsi="Arial" w:cs="Arial"/>
          <w:sz w:val="20"/>
          <w:szCs w:val="20"/>
        </w:rPr>
        <w:t>o</w:t>
      </w:r>
      <w:r w:rsidR="003C58D3" w:rsidRPr="00265184">
        <w:rPr>
          <w:rFonts w:ascii="Arial" w:hAnsi="Arial" w:cs="Arial"/>
          <w:spacing w:val="-1"/>
          <w:sz w:val="20"/>
          <w:szCs w:val="20"/>
        </w:rPr>
        <w:t>n</w:t>
      </w:r>
      <w:r w:rsidR="003C58D3" w:rsidRPr="00265184">
        <w:rPr>
          <w:rFonts w:ascii="Arial" w:hAnsi="Arial" w:cs="Arial"/>
          <w:sz w:val="20"/>
          <w:szCs w:val="20"/>
        </w:rPr>
        <w:t>c</w:t>
      </w:r>
      <w:r w:rsidR="003C58D3" w:rsidRPr="00265184">
        <w:rPr>
          <w:rFonts w:ascii="Arial" w:hAnsi="Arial" w:cs="Arial"/>
          <w:spacing w:val="-3"/>
          <w:sz w:val="20"/>
          <w:szCs w:val="20"/>
        </w:rPr>
        <w:t>e</w:t>
      </w:r>
      <w:r w:rsidR="003C58D3" w:rsidRPr="00265184">
        <w:rPr>
          <w:rFonts w:ascii="Arial" w:hAnsi="Arial" w:cs="Arial"/>
          <w:sz w:val="20"/>
          <w:szCs w:val="20"/>
        </w:rPr>
        <w:t>r</w:t>
      </w:r>
      <w:r w:rsidR="003C58D3" w:rsidRPr="00265184">
        <w:rPr>
          <w:rFonts w:ascii="Arial" w:hAnsi="Arial" w:cs="Arial"/>
          <w:spacing w:val="-1"/>
          <w:sz w:val="20"/>
          <w:szCs w:val="20"/>
        </w:rPr>
        <w:t>n</w:t>
      </w:r>
      <w:r w:rsidR="003C58D3" w:rsidRPr="00265184">
        <w:rPr>
          <w:rFonts w:ascii="Arial" w:hAnsi="Arial" w:cs="Arial"/>
          <w:sz w:val="20"/>
          <w:szCs w:val="20"/>
        </w:rPr>
        <w:t>é</w:t>
      </w:r>
      <w:r w:rsidR="003C58D3" w:rsidRPr="00265184">
        <w:rPr>
          <w:rFonts w:ascii="Arial" w:hAnsi="Arial" w:cs="Arial"/>
          <w:spacing w:val="-9"/>
          <w:sz w:val="20"/>
          <w:szCs w:val="20"/>
        </w:rPr>
        <w:t xml:space="preserve"> </w:t>
      </w:r>
      <w:r w:rsidR="003C58D3" w:rsidRPr="00265184">
        <w:rPr>
          <w:rFonts w:ascii="Arial" w:hAnsi="Arial" w:cs="Arial"/>
          <w:sz w:val="20"/>
          <w:szCs w:val="20"/>
        </w:rPr>
        <w:t>i</w:t>
      </w:r>
      <w:r w:rsidR="003C58D3" w:rsidRPr="00265184">
        <w:rPr>
          <w:rFonts w:ascii="Arial" w:hAnsi="Arial" w:cs="Arial"/>
          <w:spacing w:val="-1"/>
          <w:sz w:val="20"/>
          <w:szCs w:val="20"/>
        </w:rPr>
        <w:t>n</w:t>
      </w:r>
      <w:r w:rsidR="003C58D3" w:rsidRPr="00265184">
        <w:rPr>
          <w:rFonts w:ascii="Arial" w:hAnsi="Arial" w:cs="Arial"/>
          <w:sz w:val="20"/>
          <w:szCs w:val="20"/>
        </w:rPr>
        <w:t>terdit</w:t>
      </w:r>
      <w:r w:rsidR="003C58D3" w:rsidRPr="00265184">
        <w:rPr>
          <w:rFonts w:ascii="Arial" w:hAnsi="Arial" w:cs="Arial"/>
          <w:spacing w:val="-7"/>
          <w:sz w:val="20"/>
          <w:szCs w:val="20"/>
        </w:rPr>
        <w:t xml:space="preserve"> </w:t>
      </w:r>
      <w:r w:rsidR="003C58D3" w:rsidRPr="00265184">
        <w:rPr>
          <w:rFonts w:ascii="Arial" w:hAnsi="Arial" w:cs="Arial"/>
          <w:sz w:val="20"/>
          <w:szCs w:val="20"/>
        </w:rPr>
        <w:t>une</w:t>
      </w:r>
      <w:r w:rsidR="003C58D3" w:rsidRPr="00265184">
        <w:rPr>
          <w:rFonts w:ascii="Arial" w:hAnsi="Arial" w:cs="Arial"/>
          <w:spacing w:val="-10"/>
          <w:sz w:val="20"/>
          <w:szCs w:val="20"/>
        </w:rPr>
        <w:t xml:space="preserve"> </w:t>
      </w:r>
      <w:r w:rsidR="003C58D3" w:rsidRPr="00265184">
        <w:rPr>
          <w:rFonts w:ascii="Arial" w:hAnsi="Arial" w:cs="Arial"/>
          <w:sz w:val="20"/>
          <w:szCs w:val="20"/>
        </w:rPr>
        <w:t>te</w:t>
      </w:r>
      <w:r w:rsidR="003C58D3" w:rsidRPr="00265184">
        <w:rPr>
          <w:rFonts w:ascii="Arial" w:hAnsi="Arial" w:cs="Arial"/>
          <w:spacing w:val="-2"/>
          <w:sz w:val="20"/>
          <w:szCs w:val="20"/>
        </w:rPr>
        <w:t>l</w:t>
      </w:r>
      <w:r w:rsidR="003C58D3" w:rsidRPr="00265184">
        <w:rPr>
          <w:rFonts w:ascii="Arial" w:hAnsi="Arial" w:cs="Arial"/>
          <w:spacing w:val="-1"/>
          <w:sz w:val="20"/>
          <w:szCs w:val="20"/>
        </w:rPr>
        <w:t>l</w:t>
      </w:r>
      <w:r w:rsidR="003C58D3" w:rsidRPr="00265184">
        <w:rPr>
          <w:rFonts w:ascii="Arial" w:hAnsi="Arial" w:cs="Arial"/>
          <w:sz w:val="20"/>
          <w:szCs w:val="20"/>
        </w:rPr>
        <w:t>e</w:t>
      </w:r>
      <w:r w:rsidR="003C58D3" w:rsidRPr="00265184">
        <w:rPr>
          <w:rFonts w:ascii="Arial" w:hAnsi="Arial" w:cs="Arial"/>
          <w:spacing w:val="-9"/>
          <w:sz w:val="20"/>
          <w:szCs w:val="20"/>
        </w:rPr>
        <w:t xml:space="preserve"> </w:t>
      </w:r>
      <w:r w:rsidR="003C58D3" w:rsidRPr="00265184">
        <w:rPr>
          <w:rFonts w:ascii="Arial" w:hAnsi="Arial" w:cs="Arial"/>
          <w:sz w:val="20"/>
          <w:szCs w:val="20"/>
        </w:rPr>
        <w:t>i</w:t>
      </w:r>
      <w:r w:rsidR="003C58D3" w:rsidRPr="00265184">
        <w:rPr>
          <w:rFonts w:ascii="Arial" w:hAnsi="Arial" w:cs="Arial"/>
          <w:spacing w:val="-1"/>
          <w:sz w:val="20"/>
          <w:szCs w:val="20"/>
        </w:rPr>
        <w:t>n</w:t>
      </w:r>
      <w:r w:rsidR="003C58D3" w:rsidRPr="00265184">
        <w:rPr>
          <w:rFonts w:ascii="Arial" w:hAnsi="Arial" w:cs="Arial"/>
          <w:sz w:val="20"/>
          <w:szCs w:val="20"/>
        </w:rPr>
        <w:t>f</w:t>
      </w:r>
      <w:r w:rsidR="003C58D3" w:rsidRPr="00265184">
        <w:rPr>
          <w:rFonts w:ascii="Arial" w:hAnsi="Arial" w:cs="Arial"/>
          <w:spacing w:val="1"/>
          <w:sz w:val="20"/>
          <w:szCs w:val="20"/>
        </w:rPr>
        <w:t>o</w:t>
      </w:r>
      <w:r w:rsidR="003C58D3" w:rsidRPr="00265184">
        <w:rPr>
          <w:rFonts w:ascii="Arial" w:hAnsi="Arial" w:cs="Arial"/>
          <w:sz w:val="20"/>
          <w:szCs w:val="20"/>
        </w:rPr>
        <w:t>rm</w:t>
      </w:r>
      <w:r w:rsidR="003C58D3" w:rsidRPr="00265184">
        <w:rPr>
          <w:rFonts w:ascii="Arial" w:hAnsi="Arial" w:cs="Arial"/>
          <w:spacing w:val="-2"/>
          <w:sz w:val="20"/>
          <w:szCs w:val="20"/>
        </w:rPr>
        <w:t>a</w:t>
      </w:r>
      <w:r w:rsidR="003C58D3" w:rsidRPr="00265184">
        <w:rPr>
          <w:rFonts w:ascii="Arial" w:hAnsi="Arial" w:cs="Arial"/>
          <w:sz w:val="20"/>
          <w:szCs w:val="20"/>
        </w:rPr>
        <w:t>t</w:t>
      </w:r>
      <w:r w:rsidR="003C58D3" w:rsidRPr="00265184">
        <w:rPr>
          <w:rFonts w:ascii="Arial" w:hAnsi="Arial" w:cs="Arial"/>
          <w:spacing w:val="-2"/>
          <w:sz w:val="20"/>
          <w:szCs w:val="20"/>
        </w:rPr>
        <w:t>i</w:t>
      </w:r>
      <w:r w:rsidR="003C58D3" w:rsidRPr="00265184">
        <w:rPr>
          <w:rFonts w:ascii="Arial" w:hAnsi="Arial" w:cs="Arial"/>
          <w:sz w:val="20"/>
          <w:szCs w:val="20"/>
        </w:rPr>
        <w:t>on</w:t>
      </w:r>
      <w:r w:rsidR="003C58D3" w:rsidRPr="00265184">
        <w:rPr>
          <w:rFonts w:ascii="Arial" w:hAnsi="Arial" w:cs="Arial"/>
          <w:spacing w:val="-9"/>
          <w:sz w:val="20"/>
          <w:szCs w:val="20"/>
        </w:rPr>
        <w:t xml:space="preserve"> </w:t>
      </w:r>
      <w:r w:rsidR="003C58D3" w:rsidRPr="00265184">
        <w:rPr>
          <w:rFonts w:ascii="Arial" w:hAnsi="Arial" w:cs="Arial"/>
          <w:sz w:val="20"/>
          <w:szCs w:val="20"/>
        </w:rPr>
        <w:t>p</w:t>
      </w:r>
      <w:r w:rsidR="003C58D3" w:rsidRPr="00265184">
        <w:rPr>
          <w:rFonts w:ascii="Arial" w:hAnsi="Arial" w:cs="Arial"/>
          <w:spacing w:val="-2"/>
          <w:sz w:val="20"/>
          <w:szCs w:val="20"/>
        </w:rPr>
        <w:t>o</w:t>
      </w:r>
      <w:r w:rsidR="003C58D3" w:rsidRPr="00265184">
        <w:rPr>
          <w:rFonts w:ascii="Arial" w:hAnsi="Arial" w:cs="Arial"/>
          <w:sz w:val="20"/>
          <w:szCs w:val="20"/>
        </w:rPr>
        <w:t>ur</w:t>
      </w:r>
      <w:r w:rsidR="003C58D3" w:rsidRPr="00265184">
        <w:rPr>
          <w:rFonts w:ascii="Arial" w:hAnsi="Arial" w:cs="Arial"/>
          <w:spacing w:val="-7"/>
          <w:sz w:val="20"/>
          <w:szCs w:val="20"/>
        </w:rPr>
        <w:t xml:space="preserve"> </w:t>
      </w:r>
      <w:r w:rsidR="003C58D3" w:rsidRPr="00265184">
        <w:rPr>
          <w:rFonts w:ascii="Arial" w:hAnsi="Arial" w:cs="Arial"/>
          <w:sz w:val="20"/>
          <w:szCs w:val="20"/>
        </w:rPr>
        <w:t>des mot</w:t>
      </w:r>
      <w:r w:rsidR="003C58D3" w:rsidRPr="00265184">
        <w:rPr>
          <w:rFonts w:ascii="Arial" w:hAnsi="Arial" w:cs="Arial"/>
          <w:spacing w:val="-3"/>
          <w:sz w:val="20"/>
          <w:szCs w:val="20"/>
        </w:rPr>
        <w:t>i</w:t>
      </w:r>
      <w:r w:rsidR="003C58D3" w:rsidRPr="00265184">
        <w:rPr>
          <w:rFonts w:ascii="Arial" w:hAnsi="Arial" w:cs="Arial"/>
          <w:sz w:val="20"/>
          <w:szCs w:val="20"/>
        </w:rPr>
        <w:t>fs i</w:t>
      </w:r>
      <w:r w:rsidR="003C58D3" w:rsidRPr="00265184">
        <w:rPr>
          <w:rFonts w:ascii="Arial" w:hAnsi="Arial" w:cs="Arial"/>
          <w:spacing w:val="-3"/>
          <w:sz w:val="20"/>
          <w:szCs w:val="20"/>
        </w:rPr>
        <w:t>m</w:t>
      </w:r>
      <w:r w:rsidR="003C58D3" w:rsidRPr="00265184">
        <w:rPr>
          <w:rFonts w:ascii="Arial" w:hAnsi="Arial" w:cs="Arial"/>
          <w:sz w:val="20"/>
          <w:szCs w:val="20"/>
        </w:rPr>
        <w:t>p</w:t>
      </w:r>
      <w:r w:rsidR="003C58D3" w:rsidRPr="00265184">
        <w:rPr>
          <w:rFonts w:ascii="Arial" w:hAnsi="Arial" w:cs="Arial"/>
          <w:spacing w:val="-2"/>
          <w:sz w:val="20"/>
          <w:szCs w:val="20"/>
        </w:rPr>
        <w:t>o</w:t>
      </w:r>
      <w:r w:rsidR="003C58D3" w:rsidRPr="00265184">
        <w:rPr>
          <w:rFonts w:ascii="Arial" w:hAnsi="Arial" w:cs="Arial"/>
          <w:sz w:val="20"/>
          <w:szCs w:val="20"/>
        </w:rPr>
        <w:t>rta</w:t>
      </w:r>
      <w:r w:rsidR="003C58D3" w:rsidRPr="00265184">
        <w:rPr>
          <w:rFonts w:ascii="Arial" w:hAnsi="Arial" w:cs="Arial"/>
          <w:spacing w:val="-2"/>
          <w:sz w:val="20"/>
          <w:szCs w:val="20"/>
        </w:rPr>
        <w:t>nt</w:t>
      </w:r>
      <w:r w:rsidR="003C58D3" w:rsidRPr="00265184">
        <w:rPr>
          <w:rFonts w:ascii="Arial" w:hAnsi="Arial" w:cs="Arial"/>
          <w:sz w:val="20"/>
          <w:szCs w:val="20"/>
        </w:rPr>
        <w:t>s d'int</w:t>
      </w:r>
      <w:r w:rsidR="003C58D3" w:rsidRPr="00265184">
        <w:rPr>
          <w:rFonts w:ascii="Arial" w:hAnsi="Arial" w:cs="Arial"/>
          <w:spacing w:val="-4"/>
          <w:sz w:val="20"/>
          <w:szCs w:val="20"/>
        </w:rPr>
        <w:t>é</w:t>
      </w:r>
      <w:r w:rsidR="003C58D3" w:rsidRPr="00265184">
        <w:rPr>
          <w:rFonts w:ascii="Arial" w:hAnsi="Arial" w:cs="Arial"/>
          <w:spacing w:val="-2"/>
          <w:sz w:val="20"/>
          <w:szCs w:val="20"/>
        </w:rPr>
        <w:t>rê</w:t>
      </w:r>
      <w:r w:rsidR="003C58D3" w:rsidRPr="00265184">
        <w:rPr>
          <w:rFonts w:ascii="Arial" w:hAnsi="Arial" w:cs="Arial"/>
          <w:sz w:val="20"/>
          <w:szCs w:val="20"/>
        </w:rPr>
        <w:t xml:space="preserve">t </w:t>
      </w:r>
      <w:r w:rsidR="003C58D3" w:rsidRPr="00265184">
        <w:rPr>
          <w:rFonts w:ascii="Arial" w:hAnsi="Arial" w:cs="Arial"/>
          <w:spacing w:val="1"/>
          <w:sz w:val="20"/>
          <w:szCs w:val="20"/>
        </w:rPr>
        <w:t>p</w:t>
      </w:r>
      <w:r w:rsidR="003C58D3" w:rsidRPr="00265184">
        <w:rPr>
          <w:rFonts w:ascii="Arial" w:hAnsi="Arial" w:cs="Arial"/>
          <w:sz w:val="20"/>
          <w:szCs w:val="20"/>
        </w:rPr>
        <w:t>u</w:t>
      </w:r>
      <w:r w:rsidR="003C58D3" w:rsidRPr="00265184">
        <w:rPr>
          <w:rFonts w:ascii="Arial" w:hAnsi="Arial" w:cs="Arial"/>
          <w:spacing w:val="1"/>
          <w:sz w:val="20"/>
          <w:szCs w:val="20"/>
        </w:rPr>
        <w:t>b</w:t>
      </w:r>
      <w:r w:rsidR="003C58D3" w:rsidRPr="00265184">
        <w:rPr>
          <w:rFonts w:ascii="Arial" w:hAnsi="Arial" w:cs="Arial"/>
          <w:spacing w:val="-1"/>
          <w:sz w:val="20"/>
          <w:szCs w:val="20"/>
        </w:rPr>
        <w:t>l</w:t>
      </w:r>
      <w:r w:rsidR="003C58D3" w:rsidRPr="00265184">
        <w:rPr>
          <w:rFonts w:ascii="Arial" w:hAnsi="Arial" w:cs="Arial"/>
          <w:spacing w:val="-3"/>
          <w:sz w:val="20"/>
          <w:szCs w:val="20"/>
        </w:rPr>
        <w:t>i</w:t>
      </w:r>
      <w:r w:rsidR="003C58D3" w:rsidRPr="00265184">
        <w:rPr>
          <w:rFonts w:ascii="Arial" w:hAnsi="Arial" w:cs="Arial"/>
          <w:sz w:val="20"/>
          <w:szCs w:val="20"/>
        </w:rPr>
        <w:t>c</w:t>
      </w:r>
      <w:r w:rsidR="00BD4008" w:rsidRPr="00265184">
        <w:rPr>
          <w:rFonts w:ascii="Arial" w:hAnsi="Arial" w:cs="Arial"/>
          <w:sz w:val="20"/>
          <w:szCs w:val="20"/>
        </w:rPr>
        <w:t>.</w:t>
      </w:r>
    </w:p>
    <w:p w14:paraId="6F41B3BC" w14:textId="77777777" w:rsidR="003C58D3" w:rsidRPr="00265184" w:rsidRDefault="003C58D3" w:rsidP="00560445">
      <w:pPr>
        <w:tabs>
          <w:tab w:val="left" w:pos="426"/>
        </w:tabs>
        <w:kinsoku w:val="0"/>
        <w:overflowPunct w:val="0"/>
        <w:spacing w:before="10" w:line="110" w:lineRule="exact"/>
        <w:ind w:left="426" w:hanging="284"/>
        <w:rPr>
          <w:rFonts w:ascii="Arial" w:hAnsi="Arial" w:cs="Arial"/>
          <w:sz w:val="20"/>
          <w:szCs w:val="20"/>
        </w:rPr>
      </w:pPr>
    </w:p>
    <w:p w14:paraId="46992C9B" w14:textId="77777777" w:rsidR="005B5C29" w:rsidRPr="00265184" w:rsidRDefault="005B5C29" w:rsidP="00560445">
      <w:pPr>
        <w:tabs>
          <w:tab w:val="left" w:pos="426"/>
        </w:tabs>
        <w:kinsoku w:val="0"/>
        <w:overflowPunct w:val="0"/>
        <w:spacing w:before="10" w:line="110" w:lineRule="exact"/>
        <w:ind w:left="426" w:hanging="284"/>
        <w:rPr>
          <w:rFonts w:ascii="Arial" w:hAnsi="Arial" w:cs="Arial"/>
          <w:sz w:val="20"/>
          <w:szCs w:val="20"/>
        </w:rPr>
      </w:pPr>
    </w:p>
    <w:p w14:paraId="7D511324" w14:textId="77777777" w:rsidR="003C58D3" w:rsidRPr="00265184" w:rsidRDefault="0026149B" w:rsidP="00560445">
      <w:pPr>
        <w:pStyle w:val="Corpsdetexte"/>
        <w:numPr>
          <w:ilvl w:val="1"/>
          <w:numId w:val="3"/>
        </w:numPr>
        <w:tabs>
          <w:tab w:val="left" w:pos="426"/>
        </w:tabs>
        <w:kinsoku w:val="0"/>
        <w:overflowPunct w:val="0"/>
        <w:spacing w:line="241" w:lineRule="auto"/>
        <w:ind w:left="426" w:right="121" w:hanging="284"/>
        <w:jc w:val="both"/>
        <w:rPr>
          <w:rFonts w:ascii="Arial" w:hAnsi="Arial" w:cs="Arial"/>
          <w:sz w:val="20"/>
          <w:szCs w:val="20"/>
        </w:rPr>
      </w:pPr>
      <w:r w:rsidRPr="00265184">
        <w:rPr>
          <w:rFonts w:ascii="Arial" w:hAnsi="Arial" w:cs="Arial"/>
          <w:sz w:val="20"/>
          <w:szCs w:val="20"/>
        </w:rPr>
        <w:t>G</w:t>
      </w:r>
      <w:r w:rsidR="003C58D3" w:rsidRPr="00265184">
        <w:rPr>
          <w:rFonts w:ascii="Arial" w:hAnsi="Arial" w:cs="Arial"/>
          <w:sz w:val="20"/>
          <w:szCs w:val="20"/>
        </w:rPr>
        <w:t>ar</w:t>
      </w:r>
      <w:r w:rsidR="003C58D3" w:rsidRPr="00265184">
        <w:rPr>
          <w:rFonts w:ascii="Arial" w:hAnsi="Arial" w:cs="Arial"/>
          <w:spacing w:val="-1"/>
          <w:sz w:val="20"/>
          <w:szCs w:val="20"/>
        </w:rPr>
        <w:t>an</w:t>
      </w:r>
      <w:r w:rsidR="003C58D3" w:rsidRPr="00265184">
        <w:rPr>
          <w:rFonts w:ascii="Arial" w:hAnsi="Arial" w:cs="Arial"/>
          <w:sz w:val="20"/>
          <w:szCs w:val="20"/>
        </w:rPr>
        <w:t>tir</w:t>
      </w:r>
      <w:r w:rsidR="003C58D3" w:rsidRPr="00265184">
        <w:rPr>
          <w:rFonts w:ascii="Arial" w:hAnsi="Arial" w:cs="Arial"/>
          <w:spacing w:val="33"/>
          <w:sz w:val="20"/>
          <w:szCs w:val="20"/>
        </w:rPr>
        <w:t xml:space="preserve"> </w:t>
      </w:r>
      <w:r w:rsidR="003C58D3" w:rsidRPr="00265184">
        <w:rPr>
          <w:rFonts w:ascii="Arial" w:hAnsi="Arial" w:cs="Arial"/>
          <w:spacing w:val="-1"/>
          <w:sz w:val="20"/>
          <w:szCs w:val="20"/>
        </w:rPr>
        <w:t>l</w:t>
      </w:r>
      <w:r w:rsidR="003C58D3" w:rsidRPr="00265184">
        <w:rPr>
          <w:rFonts w:ascii="Arial" w:hAnsi="Arial" w:cs="Arial"/>
          <w:sz w:val="20"/>
          <w:szCs w:val="20"/>
        </w:rPr>
        <w:t>a</w:t>
      </w:r>
      <w:r w:rsidR="003C58D3" w:rsidRPr="00265184">
        <w:rPr>
          <w:rFonts w:ascii="Arial" w:hAnsi="Arial" w:cs="Arial"/>
          <w:spacing w:val="30"/>
          <w:sz w:val="20"/>
          <w:szCs w:val="20"/>
        </w:rPr>
        <w:t xml:space="preserve"> </w:t>
      </w:r>
      <w:r w:rsidR="003C58D3" w:rsidRPr="00265184">
        <w:rPr>
          <w:rFonts w:ascii="Arial" w:hAnsi="Arial" w:cs="Arial"/>
          <w:b/>
          <w:bCs/>
          <w:sz w:val="20"/>
          <w:szCs w:val="20"/>
        </w:rPr>
        <w:t>c</w:t>
      </w:r>
      <w:r w:rsidR="003C58D3" w:rsidRPr="00265184">
        <w:rPr>
          <w:rFonts w:ascii="Arial" w:hAnsi="Arial" w:cs="Arial"/>
          <w:b/>
          <w:bCs/>
          <w:spacing w:val="-1"/>
          <w:sz w:val="20"/>
          <w:szCs w:val="20"/>
        </w:rPr>
        <w:t>o</w:t>
      </w:r>
      <w:r w:rsidR="003C58D3" w:rsidRPr="00265184">
        <w:rPr>
          <w:rFonts w:ascii="Arial" w:hAnsi="Arial" w:cs="Arial"/>
          <w:b/>
          <w:bCs/>
          <w:spacing w:val="-2"/>
          <w:sz w:val="20"/>
          <w:szCs w:val="20"/>
        </w:rPr>
        <w:t>n</w:t>
      </w:r>
      <w:r w:rsidR="003C58D3" w:rsidRPr="00265184">
        <w:rPr>
          <w:rFonts w:ascii="Arial" w:hAnsi="Arial" w:cs="Arial"/>
          <w:b/>
          <w:bCs/>
          <w:sz w:val="20"/>
          <w:szCs w:val="20"/>
        </w:rPr>
        <w:t>fide</w:t>
      </w:r>
      <w:r w:rsidR="003C58D3" w:rsidRPr="00265184">
        <w:rPr>
          <w:rFonts w:ascii="Arial" w:hAnsi="Arial" w:cs="Arial"/>
          <w:b/>
          <w:bCs/>
          <w:spacing w:val="-4"/>
          <w:sz w:val="20"/>
          <w:szCs w:val="20"/>
        </w:rPr>
        <w:t>n</w:t>
      </w:r>
      <w:r w:rsidR="003C58D3" w:rsidRPr="00265184">
        <w:rPr>
          <w:rFonts w:ascii="Arial" w:hAnsi="Arial" w:cs="Arial"/>
          <w:b/>
          <w:bCs/>
          <w:sz w:val="20"/>
          <w:szCs w:val="20"/>
        </w:rPr>
        <w:t>t</w:t>
      </w:r>
      <w:r w:rsidR="003C58D3" w:rsidRPr="00265184">
        <w:rPr>
          <w:rFonts w:ascii="Arial" w:hAnsi="Arial" w:cs="Arial"/>
          <w:b/>
          <w:bCs/>
          <w:spacing w:val="-2"/>
          <w:sz w:val="20"/>
          <w:szCs w:val="20"/>
        </w:rPr>
        <w:t>ia</w:t>
      </w:r>
      <w:r w:rsidR="003C58D3" w:rsidRPr="00265184">
        <w:rPr>
          <w:rFonts w:ascii="Arial" w:hAnsi="Arial" w:cs="Arial"/>
          <w:b/>
          <w:bCs/>
          <w:sz w:val="20"/>
          <w:szCs w:val="20"/>
        </w:rPr>
        <w:t>l</w:t>
      </w:r>
      <w:r w:rsidR="003C58D3" w:rsidRPr="00265184">
        <w:rPr>
          <w:rFonts w:ascii="Arial" w:hAnsi="Arial" w:cs="Arial"/>
          <w:b/>
          <w:bCs/>
          <w:spacing w:val="-2"/>
          <w:sz w:val="20"/>
          <w:szCs w:val="20"/>
        </w:rPr>
        <w:t>i</w:t>
      </w:r>
      <w:r w:rsidR="003C58D3" w:rsidRPr="00265184">
        <w:rPr>
          <w:rFonts w:ascii="Arial" w:hAnsi="Arial" w:cs="Arial"/>
          <w:b/>
          <w:bCs/>
          <w:sz w:val="20"/>
          <w:szCs w:val="20"/>
        </w:rPr>
        <w:t>té</w:t>
      </w:r>
      <w:r w:rsidR="003C58D3" w:rsidRPr="00265184">
        <w:rPr>
          <w:rFonts w:ascii="Arial" w:hAnsi="Arial" w:cs="Arial"/>
          <w:b/>
          <w:bCs/>
          <w:spacing w:val="29"/>
          <w:sz w:val="20"/>
          <w:szCs w:val="20"/>
        </w:rPr>
        <w:t xml:space="preserve"> </w:t>
      </w:r>
      <w:r w:rsidR="003C58D3" w:rsidRPr="00265184">
        <w:rPr>
          <w:rFonts w:ascii="Arial" w:hAnsi="Arial" w:cs="Arial"/>
          <w:sz w:val="20"/>
          <w:szCs w:val="20"/>
        </w:rPr>
        <w:t>des</w:t>
      </w:r>
      <w:r w:rsidR="003C58D3" w:rsidRPr="00265184">
        <w:rPr>
          <w:rFonts w:ascii="Arial" w:hAnsi="Arial" w:cs="Arial"/>
          <w:spacing w:val="30"/>
          <w:sz w:val="20"/>
          <w:szCs w:val="20"/>
        </w:rPr>
        <w:t xml:space="preserve"> </w:t>
      </w:r>
      <w:r w:rsidR="003C58D3" w:rsidRPr="00265184">
        <w:rPr>
          <w:rFonts w:ascii="Arial" w:hAnsi="Arial" w:cs="Arial"/>
          <w:sz w:val="20"/>
          <w:szCs w:val="20"/>
        </w:rPr>
        <w:t>d</w:t>
      </w:r>
      <w:r w:rsidR="003C58D3" w:rsidRPr="00265184">
        <w:rPr>
          <w:rFonts w:ascii="Arial" w:hAnsi="Arial" w:cs="Arial"/>
          <w:spacing w:val="1"/>
          <w:sz w:val="20"/>
          <w:szCs w:val="20"/>
        </w:rPr>
        <w:t>o</w:t>
      </w:r>
      <w:r w:rsidR="003C58D3" w:rsidRPr="00265184">
        <w:rPr>
          <w:rFonts w:ascii="Arial" w:hAnsi="Arial" w:cs="Arial"/>
          <w:spacing w:val="-1"/>
          <w:sz w:val="20"/>
          <w:szCs w:val="20"/>
        </w:rPr>
        <w:t>nn</w:t>
      </w:r>
      <w:r w:rsidR="003C58D3" w:rsidRPr="00265184">
        <w:rPr>
          <w:rFonts w:ascii="Arial" w:hAnsi="Arial" w:cs="Arial"/>
          <w:spacing w:val="-2"/>
          <w:sz w:val="20"/>
          <w:szCs w:val="20"/>
        </w:rPr>
        <w:t>ée</w:t>
      </w:r>
      <w:r w:rsidR="003C58D3" w:rsidRPr="00265184">
        <w:rPr>
          <w:rFonts w:ascii="Arial" w:hAnsi="Arial" w:cs="Arial"/>
          <w:sz w:val="20"/>
          <w:szCs w:val="20"/>
        </w:rPr>
        <w:t>s</w:t>
      </w:r>
      <w:r w:rsidR="003C58D3" w:rsidRPr="00265184">
        <w:rPr>
          <w:rFonts w:ascii="Arial" w:hAnsi="Arial" w:cs="Arial"/>
          <w:spacing w:val="33"/>
          <w:sz w:val="20"/>
          <w:szCs w:val="20"/>
        </w:rPr>
        <w:t xml:space="preserve"> </w:t>
      </w:r>
      <w:r w:rsidR="003C58D3" w:rsidRPr="00265184">
        <w:rPr>
          <w:rFonts w:ascii="Arial" w:hAnsi="Arial" w:cs="Arial"/>
          <w:sz w:val="20"/>
          <w:szCs w:val="20"/>
        </w:rPr>
        <w:t>à</w:t>
      </w:r>
      <w:r w:rsidR="003C58D3" w:rsidRPr="00265184">
        <w:rPr>
          <w:rFonts w:ascii="Arial" w:hAnsi="Arial" w:cs="Arial"/>
          <w:spacing w:val="33"/>
          <w:sz w:val="20"/>
          <w:szCs w:val="20"/>
        </w:rPr>
        <w:t xml:space="preserve"> </w:t>
      </w:r>
      <w:r w:rsidR="003C58D3" w:rsidRPr="00265184">
        <w:rPr>
          <w:rFonts w:ascii="Arial" w:hAnsi="Arial" w:cs="Arial"/>
          <w:sz w:val="20"/>
          <w:szCs w:val="20"/>
        </w:rPr>
        <w:t>c</w:t>
      </w:r>
      <w:r w:rsidR="003C58D3" w:rsidRPr="00265184">
        <w:rPr>
          <w:rFonts w:ascii="Arial" w:hAnsi="Arial" w:cs="Arial"/>
          <w:spacing w:val="-3"/>
          <w:sz w:val="20"/>
          <w:szCs w:val="20"/>
        </w:rPr>
        <w:t>a</w:t>
      </w:r>
      <w:r w:rsidR="003C58D3" w:rsidRPr="00265184">
        <w:rPr>
          <w:rFonts w:ascii="Arial" w:hAnsi="Arial" w:cs="Arial"/>
          <w:sz w:val="20"/>
          <w:szCs w:val="20"/>
        </w:rPr>
        <w:t>r</w:t>
      </w:r>
      <w:r w:rsidR="003C58D3" w:rsidRPr="00265184">
        <w:rPr>
          <w:rFonts w:ascii="Arial" w:hAnsi="Arial" w:cs="Arial"/>
          <w:spacing w:val="-1"/>
          <w:sz w:val="20"/>
          <w:szCs w:val="20"/>
        </w:rPr>
        <w:t>a</w:t>
      </w:r>
      <w:r w:rsidR="003C58D3" w:rsidRPr="00265184">
        <w:rPr>
          <w:rFonts w:ascii="Arial" w:hAnsi="Arial" w:cs="Arial"/>
          <w:sz w:val="20"/>
          <w:szCs w:val="20"/>
        </w:rPr>
        <w:t>ct</w:t>
      </w:r>
      <w:r w:rsidR="003C58D3" w:rsidRPr="00265184">
        <w:rPr>
          <w:rFonts w:ascii="Arial" w:hAnsi="Arial" w:cs="Arial"/>
          <w:spacing w:val="-2"/>
          <w:sz w:val="20"/>
          <w:szCs w:val="20"/>
        </w:rPr>
        <w:t>è</w:t>
      </w:r>
      <w:r w:rsidR="003C58D3" w:rsidRPr="00265184">
        <w:rPr>
          <w:rFonts w:ascii="Arial" w:hAnsi="Arial" w:cs="Arial"/>
          <w:sz w:val="20"/>
          <w:szCs w:val="20"/>
        </w:rPr>
        <w:t>re</w:t>
      </w:r>
      <w:r w:rsidR="003C58D3" w:rsidRPr="00265184">
        <w:rPr>
          <w:rFonts w:ascii="Arial" w:hAnsi="Arial" w:cs="Arial"/>
          <w:spacing w:val="31"/>
          <w:sz w:val="20"/>
          <w:szCs w:val="20"/>
        </w:rPr>
        <w:t xml:space="preserve"> </w:t>
      </w:r>
      <w:r w:rsidR="003C58D3" w:rsidRPr="00265184">
        <w:rPr>
          <w:rFonts w:ascii="Arial" w:hAnsi="Arial" w:cs="Arial"/>
          <w:sz w:val="20"/>
          <w:szCs w:val="20"/>
        </w:rPr>
        <w:t>p</w:t>
      </w:r>
      <w:r w:rsidR="003C58D3" w:rsidRPr="00265184">
        <w:rPr>
          <w:rFonts w:ascii="Arial" w:hAnsi="Arial" w:cs="Arial"/>
          <w:spacing w:val="-4"/>
          <w:sz w:val="20"/>
          <w:szCs w:val="20"/>
        </w:rPr>
        <w:t>e</w:t>
      </w:r>
      <w:r w:rsidR="003C58D3" w:rsidRPr="00265184">
        <w:rPr>
          <w:rFonts w:ascii="Arial" w:hAnsi="Arial" w:cs="Arial"/>
          <w:sz w:val="20"/>
          <w:szCs w:val="20"/>
        </w:rPr>
        <w:t>r</w:t>
      </w:r>
      <w:r w:rsidR="003C58D3" w:rsidRPr="00265184">
        <w:rPr>
          <w:rFonts w:ascii="Arial" w:hAnsi="Arial" w:cs="Arial"/>
          <w:spacing w:val="-2"/>
          <w:sz w:val="20"/>
          <w:szCs w:val="20"/>
        </w:rPr>
        <w:t>s</w:t>
      </w:r>
      <w:r w:rsidR="003C58D3" w:rsidRPr="00265184">
        <w:rPr>
          <w:rFonts w:ascii="Arial" w:hAnsi="Arial" w:cs="Arial"/>
          <w:sz w:val="20"/>
          <w:szCs w:val="20"/>
        </w:rPr>
        <w:t>o</w:t>
      </w:r>
      <w:r w:rsidR="003C58D3" w:rsidRPr="00265184">
        <w:rPr>
          <w:rFonts w:ascii="Arial" w:hAnsi="Arial" w:cs="Arial"/>
          <w:spacing w:val="-1"/>
          <w:sz w:val="20"/>
          <w:szCs w:val="20"/>
        </w:rPr>
        <w:t>nn</w:t>
      </w:r>
      <w:r w:rsidR="003C58D3" w:rsidRPr="00265184">
        <w:rPr>
          <w:rFonts w:ascii="Arial" w:hAnsi="Arial" w:cs="Arial"/>
          <w:spacing w:val="-2"/>
          <w:sz w:val="20"/>
          <w:szCs w:val="20"/>
        </w:rPr>
        <w:t>e</w:t>
      </w:r>
      <w:r w:rsidR="003C58D3" w:rsidRPr="00265184">
        <w:rPr>
          <w:rFonts w:ascii="Arial" w:hAnsi="Arial" w:cs="Arial"/>
          <w:sz w:val="20"/>
          <w:szCs w:val="20"/>
        </w:rPr>
        <w:t>l</w:t>
      </w:r>
      <w:r w:rsidR="003C58D3" w:rsidRPr="00265184">
        <w:rPr>
          <w:rFonts w:ascii="Arial" w:hAnsi="Arial" w:cs="Arial"/>
          <w:spacing w:val="32"/>
          <w:sz w:val="20"/>
          <w:szCs w:val="20"/>
        </w:rPr>
        <w:t xml:space="preserve"> </w:t>
      </w:r>
      <w:r w:rsidR="003C58D3" w:rsidRPr="00265184">
        <w:rPr>
          <w:rFonts w:ascii="Arial" w:hAnsi="Arial" w:cs="Arial"/>
          <w:sz w:val="20"/>
          <w:szCs w:val="20"/>
        </w:rPr>
        <w:t>t</w:t>
      </w:r>
      <w:r w:rsidR="003C58D3" w:rsidRPr="00265184">
        <w:rPr>
          <w:rFonts w:ascii="Arial" w:hAnsi="Arial" w:cs="Arial"/>
          <w:spacing w:val="1"/>
          <w:sz w:val="20"/>
          <w:szCs w:val="20"/>
        </w:rPr>
        <w:t>r</w:t>
      </w:r>
      <w:r w:rsidR="003C58D3" w:rsidRPr="00265184">
        <w:rPr>
          <w:rFonts w:ascii="Arial" w:hAnsi="Arial" w:cs="Arial"/>
          <w:spacing w:val="-1"/>
          <w:sz w:val="20"/>
          <w:szCs w:val="20"/>
        </w:rPr>
        <w:t>a</w:t>
      </w:r>
      <w:r w:rsidR="003C58D3" w:rsidRPr="00265184">
        <w:rPr>
          <w:rFonts w:ascii="Arial" w:hAnsi="Arial" w:cs="Arial"/>
          <w:sz w:val="20"/>
          <w:szCs w:val="20"/>
        </w:rPr>
        <w:t>it</w:t>
      </w:r>
      <w:r w:rsidR="003C58D3" w:rsidRPr="00265184">
        <w:rPr>
          <w:rFonts w:ascii="Arial" w:hAnsi="Arial" w:cs="Arial"/>
          <w:spacing w:val="-2"/>
          <w:sz w:val="20"/>
          <w:szCs w:val="20"/>
        </w:rPr>
        <w:t>ée</w:t>
      </w:r>
      <w:r w:rsidR="003C58D3" w:rsidRPr="00265184">
        <w:rPr>
          <w:rFonts w:ascii="Arial" w:hAnsi="Arial" w:cs="Arial"/>
          <w:sz w:val="20"/>
          <w:szCs w:val="20"/>
        </w:rPr>
        <w:t>s</w:t>
      </w:r>
      <w:r w:rsidR="003C58D3" w:rsidRPr="00265184">
        <w:rPr>
          <w:rFonts w:ascii="Arial" w:hAnsi="Arial" w:cs="Arial"/>
          <w:spacing w:val="31"/>
          <w:sz w:val="20"/>
          <w:szCs w:val="20"/>
        </w:rPr>
        <w:t xml:space="preserve"> </w:t>
      </w:r>
      <w:r w:rsidR="003C58D3" w:rsidRPr="00265184">
        <w:rPr>
          <w:rFonts w:ascii="Arial" w:hAnsi="Arial" w:cs="Arial"/>
          <w:sz w:val="20"/>
          <w:szCs w:val="20"/>
        </w:rPr>
        <w:t>da</w:t>
      </w:r>
      <w:r w:rsidR="003C58D3" w:rsidRPr="00265184">
        <w:rPr>
          <w:rFonts w:ascii="Arial" w:hAnsi="Arial" w:cs="Arial"/>
          <w:spacing w:val="-2"/>
          <w:sz w:val="20"/>
          <w:szCs w:val="20"/>
        </w:rPr>
        <w:t>n</w:t>
      </w:r>
      <w:r w:rsidR="003C58D3" w:rsidRPr="00265184">
        <w:rPr>
          <w:rFonts w:ascii="Arial" w:hAnsi="Arial" w:cs="Arial"/>
          <w:sz w:val="20"/>
          <w:szCs w:val="20"/>
        </w:rPr>
        <w:t>s</w:t>
      </w:r>
      <w:r w:rsidR="003C58D3" w:rsidRPr="00265184">
        <w:rPr>
          <w:rFonts w:ascii="Arial" w:hAnsi="Arial" w:cs="Arial"/>
          <w:spacing w:val="33"/>
          <w:sz w:val="20"/>
          <w:szCs w:val="20"/>
        </w:rPr>
        <w:t xml:space="preserve"> </w:t>
      </w:r>
      <w:r w:rsidR="003C58D3" w:rsidRPr="00265184">
        <w:rPr>
          <w:rFonts w:ascii="Arial" w:hAnsi="Arial" w:cs="Arial"/>
          <w:spacing w:val="-1"/>
          <w:sz w:val="20"/>
          <w:szCs w:val="20"/>
        </w:rPr>
        <w:t>l</w:t>
      </w:r>
      <w:r w:rsidR="003C58D3" w:rsidRPr="00265184">
        <w:rPr>
          <w:rFonts w:ascii="Arial" w:hAnsi="Arial" w:cs="Arial"/>
          <w:sz w:val="20"/>
          <w:szCs w:val="20"/>
        </w:rPr>
        <w:t>e</w:t>
      </w:r>
      <w:r w:rsidR="003C58D3" w:rsidRPr="00265184">
        <w:rPr>
          <w:rFonts w:ascii="Arial" w:hAnsi="Arial" w:cs="Arial"/>
          <w:spacing w:val="31"/>
          <w:sz w:val="20"/>
          <w:szCs w:val="20"/>
        </w:rPr>
        <w:t xml:space="preserve"> </w:t>
      </w:r>
      <w:r w:rsidR="003C58D3" w:rsidRPr="00265184">
        <w:rPr>
          <w:rFonts w:ascii="Arial" w:hAnsi="Arial" w:cs="Arial"/>
          <w:sz w:val="20"/>
          <w:szCs w:val="20"/>
        </w:rPr>
        <w:t>cadre</w:t>
      </w:r>
      <w:r w:rsidR="003C58D3" w:rsidRPr="00265184">
        <w:rPr>
          <w:rFonts w:ascii="Arial" w:hAnsi="Arial" w:cs="Arial"/>
          <w:spacing w:val="29"/>
          <w:sz w:val="20"/>
          <w:szCs w:val="20"/>
        </w:rPr>
        <w:t xml:space="preserve"> </w:t>
      </w:r>
      <w:r w:rsidR="003C58D3" w:rsidRPr="00265184">
        <w:rPr>
          <w:rFonts w:ascii="Arial" w:hAnsi="Arial" w:cs="Arial"/>
          <w:spacing w:val="-3"/>
          <w:sz w:val="20"/>
          <w:szCs w:val="20"/>
        </w:rPr>
        <w:t>d</w:t>
      </w:r>
      <w:r w:rsidR="003C58D3" w:rsidRPr="00265184">
        <w:rPr>
          <w:rFonts w:ascii="Arial" w:hAnsi="Arial" w:cs="Arial"/>
          <w:sz w:val="20"/>
          <w:szCs w:val="20"/>
        </w:rPr>
        <w:t>u pr</w:t>
      </w:r>
      <w:r w:rsidR="003C58D3" w:rsidRPr="00265184">
        <w:rPr>
          <w:rFonts w:ascii="Arial" w:hAnsi="Arial" w:cs="Arial"/>
          <w:spacing w:val="-2"/>
          <w:sz w:val="20"/>
          <w:szCs w:val="20"/>
        </w:rPr>
        <w:t>é</w:t>
      </w:r>
      <w:r w:rsidR="003C58D3" w:rsidRPr="00265184">
        <w:rPr>
          <w:rFonts w:ascii="Arial" w:hAnsi="Arial" w:cs="Arial"/>
          <w:sz w:val="20"/>
          <w:szCs w:val="20"/>
        </w:rPr>
        <w:t>se</w:t>
      </w:r>
      <w:r w:rsidR="003C58D3" w:rsidRPr="00265184">
        <w:rPr>
          <w:rFonts w:ascii="Arial" w:hAnsi="Arial" w:cs="Arial"/>
          <w:spacing w:val="-2"/>
          <w:sz w:val="20"/>
          <w:szCs w:val="20"/>
        </w:rPr>
        <w:t>n</w:t>
      </w:r>
      <w:r w:rsidR="003C58D3" w:rsidRPr="00265184">
        <w:rPr>
          <w:rFonts w:ascii="Arial" w:hAnsi="Arial" w:cs="Arial"/>
          <w:sz w:val="20"/>
          <w:szCs w:val="20"/>
        </w:rPr>
        <w:t xml:space="preserve">t </w:t>
      </w:r>
      <w:r w:rsidR="003C58D3" w:rsidRPr="00265184">
        <w:rPr>
          <w:rFonts w:ascii="Arial" w:hAnsi="Arial" w:cs="Arial"/>
          <w:spacing w:val="-2"/>
          <w:sz w:val="20"/>
          <w:szCs w:val="20"/>
        </w:rPr>
        <w:t>c</w:t>
      </w:r>
      <w:r w:rsidR="003C58D3" w:rsidRPr="00265184">
        <w:rPr>
          <w:rFonts w:ascii="Arial" w:hAnsi="Arial" w:cs="Arial"/>
          <w:sz w:val="20"/>
          <w:szCs w:val="20"/>
        </w:rPr>
        <w:t>o</w:t>
      </w:r>
      <w:r w:rsidR="003C58D3" w:rsidRPr="00265184">
        <w:rPr>
          <w:rFonts w:ascii="Arial" w:hAnsi="Arial" w:cs="Arial"/>
          <w:spacing w:val="-1"/>
          <w:sz w:val="20"/>
          <w:szCs w:val="20"/>
        </w:rPr>
        <w:t>n</w:t>
      </w:r>
      <w:r w:rsidR="003C58D3" w:rsidRPr="00265184">
        <w:rPr>
          <w:rFonts w:ascii="Arial" w:hAnsi="Arial" w:cs="Arial"/>
          <w:sz w:val="20"/>
          <w:szCs w:val="20"/>
        </w:rPr>
        <w:t>t</w:t>
      </w:r>
      <w:r w:rsidR="003C58D3" w:rsidRPr="00265184">
        <w:rPr>
          <w:rFonts w:ascii="Arial" w:hAnsi="Arial" w:cs="Arial"/>
          <w:spacing w:val="1"/>
          <w:sz w:val="20"/>
          <w:szCs w:val="20"/>
        </w:rPr>
        <w:t>r</w:t>
      </w:r>
      <w:r w:rsidR="003C58D3" w:rsidRPr="00265184">
        <w:rPr>
          <w:rFonts w:ascii="Arial" w:hAnsi="Arial" w:cs="Arial"/>
          <w:spacing w:val="-4"/>
          <w:sz w:val="20"/>
          <w:szCs w:val="20"/>
        </w:rPr>
        <w:t>a</w:t>
      </w:r>
      <w:r w:rsidR="003C58D3" w:rsidRPr="00265184">
        <w:rPr>
          <w:rFonts w:ascii="Arial" w:hAnsi="Arial" w:cs="Arial"/>
          <w:sz w:val="20"/>
          <w:szCs w:val="20"/>
        </w:rPr>
        <w:t>t</w:t>
      </w:r>
      <w:r w:rsidR="00BD4008" w:rsidRPr="00265184">
        <w:rPr>
          <w:rFonts w:ascii="Arial" w:hAnsi="Arial" w:cs="Arial"/>
          <w:sz w:val="20"/>
          <w:szCs w:val="20"/>
        </w:rPr>
        <w:t>.</w:t>
      </w:r>
    </w:p>
    <w:p w14:paraId="2A584E4E" w14:textId="77777777" w:rsidR="003C58D3" w:rsidRPr="00265184" w:rsidRDefault="003C58D3" w:rsidP="00560445">
      <w:pPr>
        <w:tabs>
          <w:tab w:val="left" w:pos="426"/>
        </w:tabs>
        <w:kinsoku w:val="0"/>
        <w:overflowPunct w:val="0"/>
        <w:spacing w:before="9" w:line="110" w:lineRule="exact"/>
        <w:ind w:left="426" w:hanging="284"/>
        <w:rPr>
          <w:rFonts w:ascii="Arial" w:hAnsi="Arial" w:cs="Arial"/>
          <w:sz w:val="20"/>
          <w:szCs w:val="20"/>
        </w:rPr>
      </w:pPr>
    </w:p>
    <w:p w14:paraId="18C0D47D" w14:textId="77777777" w:rsidR="00C826C7" w:rsidRPr="00265184" w:rsidRDefault="00C826C7" w:rsidP="00560445">
      <w:pPr>
        <w:tabs>
          <w:tab w:val="left" w:pos="426"/>
        </w:tabs>
        <w:kinsoku w:val="0"/>
        <w:overflowPunct w:val="0"/>
        <w:spacing w:before="9" w:line="110" w:lineRule="exact"/>
        <w:ind w:left="426" w:hanging="284"/>
        <w:rPr>
          <w:rFonts w:ascii="Arial" w:hAnsi="Arial" w:cs="Arial"/>
          <w:sz w:val="20"/>
          <w:szCs w:val="20"/>
        </w:rPr>
      </w:pPr>
      <w:r w:rsidRPr="00265184">
        <w:rPr>
          <w:rFonts w:ascii="Arial" w:hAnsi="Arial" w:cs="Arial"/>
          <w:sz w:val="20"/>
          <w:szCs w:val="20"/>
        </w:rPr>
        <w:br w:type="page"/>
      </w:r>
    </w:p>
    <w:p w14:paraId="38A48432" w14:textId="77777777" w:rsidR="005B5C29" w:rsidRPr="00265184" w:rsidRDefault="005B5C29" w:rsidP="00560445">
      <w:pPr>
        <w:tabs>
          <w:tab w:val="left" w:pos="426"/>
        </w:tabs>
        <w:kinsoku w:val="0"/>
        <w:overflowPunct w:val="0"/>
        <w:spacing w:before="9" w:line="110" w:lineRule="exact"/>
        <w:ind w:left="426" w:hanging="284"/>
        <w:rPr>
          <w:rFonts w:ascii="Arial" w:hAnsi="Arial" w:cs="Arial"/>
          <w:sz w:val="20"/>
          <w:szCs w:val="20"/>
        </w:rPr>
      </w:pPr>
    </w:p>
    <w:p w14:paraId="1A704244" w14:textId="77777777" w:rsidR="003C58D3" w:rsidRPr="00265184" w:rsidRDefault="0026149B" w:rsidP="00560445">
      <w:pPr>
        <w:numPr>
          <w:ilvl w:val="1"/>
          <w:numId w:val="3"/>
        </w:numPr>
        <w:tabs>
          <w:tab w:val="left" w:pos="0"/>
          <w:tab w:val="left" w:pos="426"/>
        </w:tabs>
        <w:kinsoku w:val="0"/>
        <w:overflowPunct w:val="0"/>
        <w:spacing w:line="250" w:lineRule="exact"/>
        <w:ind w:left="426" w:right="119" w:hanging="284"/>
        <w:jc w:val="both"/>
        <w:rPr>
          <w:rFonts w:ascii="Arial" w:hAnsi="Arial" w:cs="Arial"/>
          <w:sz w:val="20"/>
          <w:szCs w:val="20"/>
        </w:rPr>
      </w:pPr>
      <w:r w:rsidRPr="00265184">
        <w:rPr>
          <w:rFonts w:ascii="Arial" w:hAnsi="Arial" w:cs="Arial"/>
          <w:sz w:val="20"/>
          <w:szCs w:val="20"/>
        </w:rPr>
        <w:t>V</w:t>
      </w:r>
      <w:r w:rsidR="003C58D3" w:rsidRPr="00265184">
        <w:rPr>
          <w:rFonts w:ascii="Arial" w:hAnsi="Arial" w:cs="Arial"/>
          <w:sz w:val="20"/>
          <w:szCs w:val="20"/>
        </w:rPr>
        <w:t>ei</w:t>
      </w:r>
      <w:r w:rsidR="003C58D3" w:rsidRPr="00265184">
        <w:rPr>
          <w:rFonts w:ascii="Arial" w:hAnsi="Arial" w:cs="Arial"/>
          <w:spacing w:val="-2"/>
          <w:sz w:val="20"/>
          <w:szCs w:val="20"/>
        </w:rPr>
        <w:t>l</w:t>
      </w:r>
      <w:r w:rsidR="003C58D3" w:rsidRPr="00265184">
        <w:rPr>
          <w:rFonts w:ascii="Arial" w:hAnsi="Arial" w:cs="Arial"/>
          <w:spacing w:val="-1"/>
          <w:sz w:val="20"/>
          <w:szCs w:val="20"/>
        </w:rPr>
        <w:t>l</w:t>
      </w:r>
      <w:r w:rsidR="003C58D3" w:rsidRPr="00265184">
        <w:rPr>
          <w:rFonts w:ascii="Arial" w:hAnsi="Arial" w:cs="Arial"/>
          <w:spacing w:val="-2"/>
          <w:sz w:val="20"/>
          <w:szCs w:val="20"/>
        </w:rPr>
        <w:t>e</w:t>
      </w:r>
      <w:r w:rsidR="003C58D3" w:rsidRPr="00265184">
        <w:rPr>
          <w:rFonts w:ascii="Arial" w:hAnsi="Arial" w:cs="Arial"/>
          <w:sz w:val="20"/>
          <w:szCs w:val="20"/>
        </w:rPr>
        <w:t>r</w:t>
      </w:r>
      <w:r w:rsidR="003C58D3" w:rsidRPr="00265184">
        <w:rPr>
          <w:rFonts w:ascii="Arial" w:hAnsi="Arial" w:cs="Arial"/>
          <w:spacing w:val="31"/>
          <w:sz w:val="20"/>
          <w:szCs w:val="20"/>
        </w:rPr>
        <w:t xml:space="preserve"> </w:t>
      </w:r>
      <w:r w:rsidR="003C58D3" w:rsidRPr="00265184">
        <w:rPr>
          <w:rFonts w:ascii="Arial" w:hAnsi="Arial" w:cs="Arial"/>
          <w:sz w:val="20"/>
          <w:szCs w:val="20"/>
        </w:rPr>
        <w:t>à</w:t>
      </w:r>
      <w:r w:rsidR="003C58D3" w:rsidRPr="00265184">
        <w:rPr>
          <w:rFonts w:ascii="Arial" w:hAnsi="Arial" w:cs="Arial"/>
          <w:spacing w:val="29"/>
          <w:sz w:val="20"/>
          <w:szCs w:val="20"/>
        </w:rPr>
        <w:t xml:space="preserve"> </w:t>
      </w:r>
      <w:r w:rsidR="003C58D3" w:rsidRPr="00265184">
        <w:rPr>
          <w:rFonts w:ascii="Arial" w:hAnsi="Arial" w:cs="Arial"/>
          <w:sz w:val="20"/>
          <w:szCs w:val="20"/>
        </w:rPr>
        <w:t>ce</w:t>
      </w:r>
      <w:r w:rsidR="003C58D3" w:rsidRPr="00265184">
        <w:rPr>
          <w:rFonts w:ascii="Arial" w:hAnsi="Arial" w:cs="Arial"/>
          <w:spacing w:val="29"/>
          <w:sz w:val="20"/>
          <w:szCs w:val="20"/>
        </w:rPr>
        <w:t xml:space="preserve"> </w:t>
      </w:r>
      <w:r w:rsidR="003C58D3" w:rsidRPr="00265184">
        <w:rPr>
          <w:rFonts w:ascii="Arial" w:hAnsi="Arial" w:cs="Arial"/>
          <w:spacing w:val="-2"/>
          <w:sz w:val="20"/>
          <w:szCs w:val="20"/>
        </w:rPr>
        <w:t>q</w:t>
      </w:r>
      <w:r w:rsidR="003C58D3" w:rsidRPr="00265184">
        <w:rPr>
          <w:rFonts w:ascii="Arial" w:hAnsi="Arial" w:cs="Arial"/>
          <w:sz w:val="20"/>
          <w:szCs w:val="20"/>
        </w:rPr>
        <w:t>ue</w:t>
      </w:r>
      <w:r w:rsidR="003C58D3" w:rsidRPr="00265184">
        <w:rPr>
          <w:rFonts w:ascii="Arial" w:hAnsi="Arial" w:cs="Arial"/>
          <w:spacing w:val="30"/>
          <w:sz w:val="20"/>
          <w:szCs w:val="20"/>
        </w:rPr>
        <w:t xml:space="preserve"> </w:t>
      </w:r>
      <w:r w:rsidR="003C58D3" w:rsidRPr="00265184">
        <w:rPr>
          <w:rFonts w:ascii="Arial" w:hAnsi="Arial" w:cs="Arial"/>
          <w:spacing w:val="-1"/>
          <w:sz w:val="20"/>
          <w:szCs w:val="20"/>
        </w:rPr>
        <w:t>l</w:t>
      </w:r>
      <w:r w:rsidR="003C58D3" w:rsidRPr="00265184">
        <w:rPr>
          <w:rFonts w:ascii="Arial" w:hAnsi="Arial" w:cs="Arial"/>
          <w:spacing w:val="-2"/>
          <w:sz w:val="20"/>
          <w:szCs w:val="20"/>
        </w:rPr>
        <w:t>e</w:t>
      </w:r>
      <w:r w:rsidR="003C58D3" w:rsidRPr="00265184">
        <w:rPr>
          <w:rFonts w:ascii="Arial" w:hAnsi="Arial" w:cs="Arial"/>
          <w:sz w:val="20"/>
          <w:szCs w:val="20"/>
        </w:rPr>
        <w:t>s</w:t>
      </w:r>
      <w:r w:rsidR="003C58D3" w:rsidRPr="00265184">
        <w:rPr>
          <w:rFonts w:ascii="Arial" w:hAnsi="Arial" w:cs="Arial"/>
          <w:spacing w:val="31"/>
          <w:sz w:val="20"/>
          <w:szCs w:val="20"/>
        </w:rPr>
        <w:t xml:space="preserve"> </w:t>
      </w:r>
      <w:r w:rsidR="003C58D3" w:rsidRPr="00265184">
        <w:rPr>
          <w:rFonts w:ascii="Arial" w:hAnsi="Arial" w:cs="Arial"/>
          <w:b/>
          <w:bCs/>
          <w:spacing w:val="-2"/>
          <w:sz w:val="20"/>
          <w:szCs w:val="20"/>
        </w:rPr>
        <w:t>p</w:t>
      </w:r>
      <w:r w:rsidR="003C58D3" w:rsidRPr="00265184">
        <w:rPr>
          <w:rFonts w:ascii="Arial" w:hAnsi="Arial" w:cs="Arial"/>
          <w:b/>
          <w:bCs/>
          <w:sz w:val="20"/>
          <w:szCs w:val="20"/>
        </w:rPr>
        <w:t>ers</w:t>
      </w:r>
      <w:r w:rsidR="003C58D3" w:rsidRPr="00265184">
        <w:rPr>
          <w:rFonts w:ascii="Arial" w:hAnsi="Arial" w:cs="Arial"/>
          <w:b/>
          <w:bCs/>
          <w:spacing w:val="-2"/>
          <w:sz w:val="20"/>
          <w:szCs w:val="20"/>
        </w:rPr>
        <w:t>onn</w:t>
      </w:r>
      <w:r w:rsidR="003C58D3" w:rsidRPr="00265184">
        <w:rPr>
          <w:rFonts w:ascii="Arial" w:hAnsi="Arial" w:cs="Arial"/>
          <w:b/>
          <w:bCs/>
          <w:sz w:val="20"/>
          <w:szCs w:val="20"/>
        </w:rPr>
        <w:t>es</w:t>
      </w:r>
      <w:r w:rsidR="003C58D3" w:rsidRPr="00265184">
        <w:rPr>
          <w:rFonts w:ascii="Arial" w:hAnsi="Arial" w:cs="Arial"/>
          <w:b/>
          <w:bCs/>
          <w:spacing w:val="26"/>
          <w:sz w:val="20"/>
          <w:szCs w:val="20"/>
        </w:rPr>
        <w:t xml:space="preserve"> </w:t>
      </w:r>
      <w:r w:rsidR="003C58D3" w:rsidRPr="00265184">
        <w:rPr>
          <w:rFonts w:ascii="Arial" w:hAnsi="Arial" w:cs="Arial"/>
          <w:b/>
          <w:bCs/>
          <w:sz w:val="20"/>
          <w:szCs w:val="20"/>
        </w:rPr>
        <w:t>aut</w:t>
      </w:r>
      <w:r w:rsidR="003C58D3" w:rsidRPr="00265184">
        <w:rPr>
          <w:rFonts w:ascii="Arial" w:hAnsi="Arial" w:cs="Arial"/>
          <w:b/>
          <w:bCs/>
          <w:spacing w:val="-2"/>
          <w:sz w:val="20"/>
          <w:szCs w:val="20"/>
        </w:rPr>
        <w:t>or</w:t>
      </w:r>
      <w:r w:rsidR="003C58D3" w:rsidRPr="00265184">
        <w:rPr>
          <w:rFonts w:ascii="Arial" w:hAnsi="Arial" w:cs="Arial"/>
          <w:b/>
          <w:bCs/>
          <w:spacing w:val="1"/>
          <w:sz w:val="20"/>
          <w:szCs w:val="20"/>
        </w:rPr>
        <w:t>i</w:t>
      </w:r>
      <w:r w:rsidR="003C58D3" w:rsidRPr="00265184">
        <w:rPr>
          <w:rFonts w:ascii="Arial" w:hAnsi="Arial" w:cs="Arial"/>
          <w:b/>
          <w:bCs/>
          <w:sz w:val="20"/>
          <w:szCs w:val="20"/>
        </w:rPr>
        <w:t>s</w:t>
      </w:r>
      <w:r w:rsidR="003C58D3" w:rsidRPr="00265184">
        <w:rPr>
          <w:rFonts w:ascii="Arial" w:hAnsi="Arial" w:cs="Arial"/>
          <w:b/>
          <w:bCs/>
          <w:spacing w:val="-2"/>
          <w:sz w:val="20"/>
          <w:szCs w:val="20"/>
        </w:rPr>
        <w:t>é</w:t>
      </w:r>
      <w:r w:rsidR="003C58D3" w:rsidRPr="00265184">
        <w:rPr>
          <w:rFonts w:ascii="Arial" w:hAnsi="Arial" w:cs="Arial"/>
          <w:b/>
          <w:bCs/>
          <w:sz w:val="20"/>
          <w:szCs w:val="20"/>
        </w:rPr>
        <w:t>es</w:t>
      </w:r>
      <w:r w:rsidR="003C58D3" w:rsidRPr="00265184">
        <w:rPr>
          <w:rFonts w:ascii="Arial" w:hAnsi="Arial" w:cs="Arial"/>
          <w:b/>
          <w:bCs/>
          <w:spacing w:val="24"/>
          <w:sz w:val="20"/>
          <w:szCs w:val="20"/>
        </w:rPr>
        <w:t xml:space="preserve"> </w:t>
      </w:r>
      <w:r w:rsidR="003C58D3" w:rsidRPr="00265184">
        <w:rPr>
          <w:rFonts w:ascii="Arial" w:hAnsi="Arial" w:cs="Arial"/>
          <w:b/>
          <w:bCs/>
          <w:sz w:val="20"/>
          <w:szCs w:val="20"/>
        </w:rPr>
        <w:t>à</w:t>
      </w:r>
      <w:r w:rsidR="003C58D3" w:rsidRPr="00265184">
        <w:rPr>
          <w:rFonts w:ascii="Arial" w:hAnsi="Arial" w:cs="Arial"/>
          <w:b/>
          <w:bCs/>
          <w:spacing w:val="27"/>
          <w:sz w:val="20"/>
          <w:szCs w:val="20"/>
        </w:rPr>
        <w:t xml:space="preserve"> </w:t>
      </w:r>
      <w:r w:rsidR="003C58D3" w:rsidRPr="00265184">
        <w:rPr>
          <w:rFonts w:ascii="Arial" w:hAnsi="Arial" w:cs="Arial"/>
          <w:b/>
          <w:bCs/>
          <w:sz w:val="20"/>
          <w:szCs w:val="20"/>
        </w:rPr>
        <w:t>tra</w:t>
      </w:r>
      <w:r w:rsidR="003C58D3" w:rsidRPr="00265184">
        <w:rPr>
          <w:rFonts w:ascii="Arial" w:hAnsi="Arial" w:cs="Arial"/>
          <w:b/>
          <w:bCs/>
          <w:spacing w:val="-2"/>
          <w:sz w:val="20"/>
          <w:szCs w:val="20"/>
        </w:rPr>
        <w:t>i</w:t>
      </w:r>
      <w:r w:rsidR="003C58D3" w:rsidRPr="00265184">
        <w:rPr>
          <w:rFonts w:ascii="Arial" w:hAnsi="Arial" w:cs="Arial"/>
          <w:b/>
          <w:bCs/>
          <w:sz w:val="20"/>
          <w:szCs w:val="20"/>
        </w:rPr>
        <w:t>t</w:t>
      </w:r>
      <w:r w:rsidR="003C58D3" w:rsidRPr="00265184">
        <w:rPr>
          <w:rFonts w:ascii="Arial" w:hAnsi="Arial" w:cs="Arial"/>
          <w:b/>
          <w:bCs/>
          <w:spacing w:val="-2"/>
          <w:sz w:val="20"/>
          <w:szCs w:val="20"/>
        </w:rPr>
        <w:t>e</w:t>
      </w:r>
      <w:r w:rsidR="003C58D3" w:rsidRPr="00265184">
        <w:rPr>
          <w:rFonts w:ascii="Arial" w:hAnsi="Arial" w:cs="Arial"/>
          <w:b/>
          <w:bCs/>
          <w:sz w:val="20"/>
          <w:szCs w:val="20"/>
        </w:rPr>
        <w:t>r</w:t>
      </w:r>
      <w:r w:rsidR="003C58D3" w:rsidRPr="00265184">
        <w:rPr>
          <w:rFonts w:ascii="Arial" w:hAnsi="Arial" w:cs="Arial"/>
          <w:b/>
          <w:bCs/>
          <w:spacing w:val="27"/>
          <w:sz w:val="20"/>
          <w:szCs w:val="20"/>
        </w:rPr>
        <w:t xml:space="preserve"> </w:t>
      </w:r>
      <w:r w:rsidR="003C58D3" w:rsidRPr="00265184">
        <w:rPr>
          <w:rFonts w:ascii="Arial" w:hAnsi="Arial" w:cs="Arial"/>
          <w:b/>
          <w:bCs/>
          <w:sz w:val="20"/>
          <w:szCs w:val="20"/>
        </w:rPr>
        <w:t>les</w:t>
      </w:r>
      <w:r w:rsidR="003C58D3" w:rsidRPr="00265184">
        <w:rPr>
          <w:rFonts w:ascii="Arial" w:hAnsi="Arial" w:cs="Arial"/>
          <w:b/>
          <w:bCs/>
          <w:spacing w:val="26"/>
          <w:sz w:val="20"/>
          <w:szCs w:val="20"/>
        </w:rPr>
        <w:t xml:space="preserve"> </w:t>
      </w:r>
      <w:r w:rsidR="003C58D3" w:rsidRPr="00265184">
        <w:rPr>
          <w:rFonts w:ascii="Arial" w:hAnsi="Arial" w:cs="Arial"/>
          <w:b/>
          <w:bCs/>
          <w:sz w:val="20"/>
          <w:szCs w:val="20"/>
        </w:rPr>
        <w:t>d</w:t>
      </w:r>
      <w:r w:rsidR="003C58D3" w:rsidRPr="00265184">
        <w:rPr>
          <w:rFonts w:ascii="Arial" w:hAnsi="Arial" w:cs="Arial"/>
          <w:b/>
          <w:bCs/>
          <w:spacing w:val="-2"/>
          <w:sz w:val="20"/>
          <w:szCs w:val="20"/>
        </w:rPr>
        <w:t>onn</w:t>
      </w:r>
      <w:r w:rsidR="003C58D3" w:rsidRPr="00265184">
        <w:rPr>
          <w:rFonts w:ascii="Arial" w:hAnsi="Arial" w:cs="Arial"/>
          <w:b/>
          <w:bCs/>
          <w:sz w:val="20"/>
          <w:szCs w:val="20"/>
        </w:rPr>
        <w:t>ées</w:t>
      </w:r>
      <w:r w:rsidR="003C58D3" w:rsidRPr="00265184">
        <w:rPr>
          <w:rFonts w:ascii="Arial" w:hAnsi="Arial" w:cs="Arial"/>
          <w:b/>
          <w:bCs/>
          <w:spacing w:val="31"/>
          <w:sz w:val="20"/>
          <w:szCs w:val="20"/>
        </w:rPr>
        <w:t xml:space="preserve"> </w:t>
      </w:r>
      <w:r w:rsidR="003C58D3" w:rsidRPr="00265184">
        <w:rPr>
          <w:rFonts w:ascii="Arial" w:hAnsi="Arial" w:cs="Arial"/>
          <w:b/>
          <w:bCs/>
          <w:sz w:val="20"/>
          <w:szCs w:val="20"/>
        </w:rPr>
        <w:t>à</w:t>
      </w:r>
      <w:r w:rsidR="003C58D3" w:rsidRPr="00265184">
        <w:rPr>
          <w:rFonts w:ascii="Arial" w:hAnsi="Arial" w:cs="Arial"/>
          <w:b/>
          <w:bCs/>
          <w:spacing w:val="27"/>
          <w:sz w:val="20"/>
          <w:szCs w:val="20"/>
        </w:rPr>
        <w:t xml:space="preserve"> </w:t>
      </w:r>
      <w:r w:rsidR="003C58D3" w:rsidRPr="00265184">
        <w:rPr>
          <w:rFonts w:ascii="Arial" w:hAnsi="Arial" w:cs="Arial"/>
          <w:b/>
          <w:bCs/>
          <w:sz w:val="20"/>
          <w:szCs w:val="20"/>
        </w:rPr>
        <w:t>ca</w:t>
      </w:r>
      <w:r w:rsidR="003C58D3" w:rsidRPr="00265184">
        <w:rPr>
          <w:rFonts w:ascii="Arial" w:hAnsi="Arial" w:cs="Arial"/>
          <w:b/>
          <w:bCs/>
          <w:spacing w:val="-2"/>
          <w:sz w:val="20"/>
          <w:szCs w:val="20"/>
        </w:rPr>
        <w:t>r</w:t>
      </w:r>
      <w:r w:rsidR="003C58D3" w:rsidRPr="00265184">
        <w:rPr>
          <w:rFonts w:ascii="Arial" w:hAnsi="Arial" w:cs="Arial"/>
          <w:b/>
          <w:bCs/>
          <w:sz w:val="20"/>
          <w:szCs w:val="20"/>
        </w:rPr>
        <w:t>a</w:t>
      </w:r>
      <w:r w:rsidR="003C58D3" w:rsidRPr="00265184">
        <w:rPr>
          <w:rFonts w:ascii="Arial" w:hAnsi="Arial" w:cs="Arial"/>
          <w:b/>
          <w:bCs/>
          <w:spacing w:val="-2"/>
          <w:sz w:val="20"/>
          <w:szCs w:val="20"/>
        </w:rPr>
        <w:t>c</w:t>
      </w:r>
      <w:r w:rsidR="003C58D3" w:rsidRPr="00265184">
        <w:rPr>
          <w:rFonts w:ascii="Arial" w:hAnsi="Arial" w:cs="Arial"/>
          <w:b/>
          <w:bCs/>
          <w:sz w:val="20"/>
          <w:szCs w:val="20"/>
        </w:rPr>
        <w:t>t</w:t>
      </w:r>
      <w:r w:rsidR="003C58D3" w:rsidRPr="00265184">
        <w:rPr>
          <w:rFonts w:ascii="Arial" w:hAnsi="Arial" w:cs="Arial"/>
          <w:b/>
          <w:bCs/>
          <w:spacing w:val="-2"/>
          <w:sz w:val="20"/>
          <w:szCs w:val="20"/>
        </w:rPr>
        <w:t>è</w:t>
      </w:r>
      <w:r w:rsidR="003C58D3" w:rsidRPr="00265184">
        <w:rPr>
          <w:rFonts w:ascii="Arial" w:hAnsi="Arial" w:cs="Arial"/>
          <w:b/>
          <w:bCs/>
          <w:sz w:val="20"/>
          <w:szCs w:val="20"/>
        </w:rPr>
        <w:t>re p</w:t>
      </w:r>
      <w:r w:rsidR="003C58D3" w:rsidRPr="00265184">
        <w:rPr>
          <w:rFonts w:ascii="Arial" w:hAnsi="Arial" w:cs="Arial"/>
          <w:b/>
          <w:bCs/>
          <w:spacing w:val="-2"/>
          <w:sz w:val="20"/>
          <w:szCs w:val="20"/>
        </w:rPr>
        <w:t>e</w:t>
      </w:r>
      <w:r w:rsidR="003C58D3" w:rsidRPr="00265184">
        <w:rPr>
          <w:rFonts w:ascii="Arial" w:hAnsi="Arial" w:cs="Arial"/>
          <w:b/>
          <w:bCs/>
          <w:sz w:val="20"/>
          <w:szCs w:val="20"/>
        </w:rPr>
        <w:t>rs</w:t>
      </w:r>
      <w:r w:rsidR="003C58D3" w:rsidRPr="00265184">
        <w:rPr>
          <w:rFonts w:ascii="Arial" w:hAnsi="Arial" w:cs="Arial"/>
          <w:b/>
          <w:bCs/>
          <w:spacing w:val="-2"/>
          <w:sz w:val="20"/>
          <w:szCs w:val="20"/>
        </w:rPr>
        <w:t>onn</w:t>
      </w:r>
      <w:r w:rsidR="003C58D3" w:rsidRPr="00265184">
        <w:rPr>
          <w:rFonts w:ascii="Arial" w:hAnsi="Arial" w:cs="Arial"/>
          <w:b/>
          <w:bCs/>
          <w:sz w:val="20"/>
          <w:szCs w:val="20"/>
        </w:rPr>
        <w:t>el</w:t>
      </w:r>
      <w:r w:rsidR="003C58D3" w:rsidRPr="00265184">
        <w:rPr>
          <w:rFonts w:ascii="Arial" w:hAnsi="Arial" w:cs="Arial"/>
          <w:b/>
          <w:bCs/>
          <w:spacing w:val="-2"/>
          <w:sz w:val="20"/>
          <w:szCs w:val="20"/>
        </w:rPr>
        <w:t xml:space="preserve"> </w:t>
      </w:r>
      <w:r w:rsidR="003C58D3" w:rsidRPr="00265184">
        <w:rPr>
          <w:rFonts w:ascii="Arial" w:hAnsi="Arial" w:cs="Arial"/>
          <w:spacing w:val="-2"/>
          <w:sz w:val="20"/>
          <w:szCs w:val="20"/>
        </w:rPr>
        <w:t>e</w:t>
      </w:r>
      <w:r w:rsidR="003C58D3" w:rsidRPr="00265184">
        <w:rPr>
          <w:rFonts w:ascii="Arial" w:hAnsi="Arial" w:cs="Arial"/>
          <w:sz w:val="20"/>
          <w:szCs w:val="20"/>
        </w:rPr>
        <w:t>n</w:t>
      </w:r>
      <w:r w:rsidR="003C58D3" w:rsidRPr="00265184">
        <w:rPr>
          <w:rFonts w:ascii="Arial" w:hAnsi="Arial" w:cs="Arial"/>
          <w:spacing w:val="-1"/>
          <w:sz w:val="20"/>
          <w:szCs w:val="20"/>
        </w:rPr>
        <w:t xml:space="preserve"> </w:t>
      </w:r>
      <w:r w:rsidR="003C58D3" w:rsidRPr="00265184">
        <w:rPr>
          <w:rFonts w:ascii="Arial" w:hAnsi="Arial" w:cs="Arial"/>
          <w:sz w:val="20"/>
          <w:szCs w:val="20"/>
        </w:rPr>
        <w:t>v</w:t>
      </w:r>
      <w:r w:rsidR="003C58D3" w:rsidRPr="00265184">
        <w:rPr>
          <w:rFonts w:ascii="Arial" w:hAnsi="Arial" w:cs="Arial"/>
          <w:spacing w:val="-1"/>
          <w:sz w:val="20"/>
          <w:szCs w:val="20"/>
        </w:rPr>
        <w:t>e</w:t>
      </w:r>
      <w:r w:rsidR="003C58D3" w:rsidRPr="00265184">
        <w:rPr>
          <w:rFonts w:ascii="Arial" w:hAnsi="Arial" w:cs="Arial"/>
          <w:sz w:val="20"/>
          <w:szCs w:val="20"/>
        </w:rPr>
        <w:t>rtu</w:t>
      </w:r>
      <w:r w:rsidR="003C58D3" w:rsidRPr="00265184">
        <w:rPr>
          <w:rFonts w:ascii="Arial" w:hAnsi="Arial" w:cs="Arial"/>
          <w:spacing w:val="-3"/>
          <w:sz w:val="20"/>
          <w:szCs w:val="20"/>
        </w:rPr>
        <w:t xml:space="preserve"> </w:t>
      </w:r>
      <w:r w:rsidR="003C58D3" w:rsidRPr="00265184">
        <w:rPr>
          <w:rFonts w:ascii="Arial" w:hAnsi="Arial" w:cs="Arial"/>
          <w:sz w:val="20"/>
          <w:szCs w:val="20"/>
        </w:rPr>
        <w:t>du</w:t>
      </w:r>
      <w:r w:rsidR="003C58D3" w:rsidRPr="00265184">
        <w:rPr>
          <w:rFonts w:ascii="Arial" w:hAnsi="Arial" w:cs="Arial"/>
          <w:spacing w:val="-3"/>
          <w:sz w:val="20"/>
          <w:szCs w:val="20"/>
        </w:rPr>
        <w:t xml:space="preserve"> </w:t>
      </w:r>
      <w:r w:rsidR="003C58D3" w:rsidRPr="00265184">
        <w:rPr>
          <w:rFonts w:ascii="Arial" w:hAnsi="Arial" w:cs="Arial"/>
          <w:sz w:val="20"/>
          <w:szCs w:val="20"/>
        </w:rPr>
        <w:t>pr</w:t>
      </w:r>
      <w:r w:rsidR="003C58D3" w:rsidRPr="00265184">
        <w:rPr>
          <w:rFonts w:ascii="Arial" w:hAnsi="Arial" w:cs="Arial"/>
          <w:spacing w:val="-2"/>
          <w:sz w:val="20"/>
          <w:szCs w:val="20"/>
        </w:rPr>
        <w:t>é</w:t>
      </w:r>
      <w:r w:rsidR="003C58D3" w:rsidRPr="00265184">
        <w:rPr>
          <w:rFonts w:ascii="Arial" w:hAnsi="Arial" w:cs="Arial"/>
          <w:sz w:val="20"/>
          <w:szCs w:val="20"/>
        </w:rPr>
        <w:t>se</w:t>
      </w:r>
      <w:r w:rsidR="003C58D3" w:rsidRPr="00265184">
        <w:rPr>
          <w:rFonts w:ascii="Arial" w:hAnsi="Arial" w:cs="Arial"/>
          <w:spacing w:val="-2"/>
          <w:sz w:val="20"/>
          <w:szCs w:val="20"/>
        </w:rPr>
        <w:t>n</w:t>
      </w:r>
      <w:r w:rsidR="003C58D3" w:rsidRPr="00265184">
        <w:rPr>
          <w:rFonts w:ascii="Arial" w:hAnsi="Arial" w:cs="Arial"/>
          <w:sz w:val="20"/>
          <w:szCs w:val="20"/>
        </w:rPr>
        <w:t xml:space="preserve">t </w:t>
      </w:r>
      <w:r w:rsidR="003C58D3" w:rsidRPr="00265184">
        <w:rPr>
          <w:rFonts w:ascii="Arial" w:hAnsi="Arial" w:cs="Arial"/>
          <w:spacing w:val="-2"/>
          <w:sz w:val="20"/>
          <w:szCs w:val="20"/>
        </w:rPr>
        <w:t>c</w:t>
      </w:r>
      <w:r w:rsidR="003C58D3" w:rsidRPr="00265184">
        <w:rPr>
          <w:rFonts w:ascii="Arial" w:hAnsi="Arial" w:cs="Arial"/>
          <w:sz w:val="20"/>
          <w:szCs w:val="20"/>
        </w:rPr>
        <w:t>o</w:t>
      </w:r>
      <w:r w:rsidR="003C58D3" w:rsidRPr="00265184">
        <w:rPr>
          <w:rFonts w:ascii="Arial" w:hAnsi="Arial" w:cs="Arial"/>
          <w:spacing w:val="-1"/>
          <w:sz w:val="20"/>
          <w:szCs w:val="20"/>
        </w:rPr>
        <w:t>n</w:t>
      </w:r>
      <w:r w:rsidR="003C58D3" w:rsidRPr="00265184">
        <w:rPr>
          <w:rFonts w:ascii="Arial" w:hAnsi="Arial" w:cs="Arial"/>
          <w:sz w:val="20"/>
          <w:szCs w:val="20"/>
        </w:rPr>
        <w:t>t</w:t>
      </w:r>
      <w:r w:rsidR="003C58D3" w:rsidRPr="00265184">
        <w:rPr>
          <w:rFonts w:ascii="Arial" w:hAnsi="Arial" w:cs="Arial"/>
          <w:spacing w:val="1"/>
          <w:sz w:val="20"/>
          <w:szCs w:val="20"/>
        </w:rPr>
        <w:t>r</w:t>
      </w:r>
      <w:r w:rsidR="003C58D3" w:rsidRPr="00265184">
        <w:rPr>
          <w:rFonts w:ascii="Arial" w:hAnsi="Arial" w:cs="Arial"/>
          <w:spacing w:val="-4"/>
          <w:sz w:val="20"/>
          <w:szCs w:val="20"/>
        </w:rPr>
        <w:t>a</w:t>
      </w:r>
      <w:r w:rsidR="003C58D3" w:rsidRPr="00265184">
        <w:rPr>
          <w:rFonts w:ascii="Arial" w:hAnsi="Arial" w:cs="Arial"/>
          <w:sz w:val="20"/>
          <w:szCs w:val="20"/>
        </w:rPr>
        <w:t>t</w:t>
      </w:r>
      <w:r w:rsidR="003C58D3" w:rsidRPr="00265184">
        <w:rPr>
          <w:rFonts w:ascii="Arial" w:hAnsi="Arial" w:cs="Arial"/>
          <w:spacing w:val="2"/>
          <w:sz w:val="20"/>
          <w:szCs w:val="20"/>
        </w:rPr>
        <w:t xml:space="preserve"> </w:t>
      </w:r>
      <w:r w:rsidR="003C58D3" w:rsidRPr="00265184">
        <w:rPr>
          <w:rFonts w:ascii="Arial" w:hAnsi="Arial" w:cs="Arial"/>
          <w:sz w:val="20"/>
          <w:szCs w:val="20"/>
        </w:rPr>
        <w:t>:</w:t>
      </w:r>
    </w:p>
    <w:p w14:paraId="5FAAE4D9" w14:textId="77777777" w:rsidR="003C58D3" w:rsidRPr="00265184" w:rsidRDefault="003C58D3" w:rsidP="00560445">
      <w:pPr>
        <w:tabs>
          <w:tab w:val="left" w:pos="426"/>
          <w:tab w:val="left" w:pos="1418"/>
        </w:tabs>
        <w:kinsoku w:val="0"/>
        <w:overflowPunct w:val="0"/>
        <w:spacing w:before="10" w:line="110" w:lineRule="exact"/>
        <w:ind w:left="426" w:hanging="273"/>
        <w:jc w:val="both"/>
        <w:rPr>
          <w:rFonts w:ascii="Arial" w:hAnsi="Arial" w:cs="Arial"/>
          <w:sz w:val="20"/>
          <w:szCs w:val="20"/>
        </w:rPr>
      </w:pPr>
    </w:p>
    <w:p w14:paraId="3A1A30E0" w14:textId="77777777" w:rsidR="003C58D3" w:rsidRPr="00265184" w:rsidRDefault="003C58D3" w:rsidP="001D4B6E">
      <w:pPr>
        <w:pStyle w:val="Corpsdetexte"/>
        <w:numPr>
          <w:ilvl w:val="2"/>
          <w:numId w:val="3"/>
        </w:numPr>
        <w:tabs>
          <w:tab w:val="left" w:pos="993"/>
        </w:tabs>
        <w:kinsoku w:val="0"/>
        <w:overflowPunct w:val="0"/>
        <w:spacing w:line="250" w:lineRule="exact"/>
        <w:ind w:left="993" w:right="118"/>
        <w:jc w:val="both"/>
        <w:rPr>
          <w:rFonts w:ascii="Arial" w:hAnsi="Arial" w:cs="Arial"/>
          <w:sz w:val="20"/>
          <w:szCs w:val="20"/>
        </w:rPr>
      </w:pPr>
      <w:r w:rsidRPr="00265184">
        <w:rPr>
          <w:rFonts w:ascii="Arial" w:hAnsi="Arial" w:cs="Arial"/>
          <w:sz w:val="20"/>
          <w:szCs w:val="20"/>
        </w:rPr>
        <w:t>s’</w:t>
      </w:r>
      <w:r w:rsidRPr="00265184">
        <w:rPr>
          <w:rFonts w:ascii="Arial" w:hAnsi="Arial" w:cs="Arial"/>
          <w:spacing w:val="-2"/>
          <w:sz w:val="20"/>
          <w:szCs w:val="20"/>
        </w:rPr>
        <w:t>e</w:t>
      </w:r>
      <w:r w:rsidRPr="00265184">
        <w:rPr>
          <w:rFonts w:ascii="Arial" w:hAnsi="Arial" w:cs="Arial"/>
          <w:spacing w:val="-1"/>
          <w:sz w:val="20"/>
          <w:szCs w:val="20"/>
        </w:rPr>
        <w:t>n</w:t>
      </w:r>
      <w:r w:rsidRPr="00265184">
        <w:rPr>
          <w:rFonts w:ascii="Arial" w:hAnsi="Arial" w:cs="Arial"/>
          <w:sz w:val="20"/>
          <w:szCs w:val="20"/>
        </w:rPr>
        <w:t>gag</w:t>
      </w:r>
      <w:r w:rsidRPr="00265184">
        <w:rPr>
          <w:rFonts w:ascii="Arial" w:hAnsi="Arial" w:cs="Arial"/>
          <w:spacing w:val="-2"/>
          <w:sz w:val="20"/>
          <w:szCs w:val="20"/>
        </w:rPr>
        <w:t>e</w:t>
      </w:r>
      <w:r w:rsidRPr="00265184">
        <w:rPr>
          <w:rFonts w:ascii="Arial" w:hAnsi="Arial" w:cs="Arial"/>
          <w:spacing w:val="-1"/>
          <w:sz w:val="20"/>
          <w:szCs w:val="20"/>
        </w:rPr>
        <w:t>n</w:t>
      </w:r>
      <w:r w:rsidRPr="00265184">
        <w:rPr>
          <w:rFonts w:ascii="Arial" w:hAnsi="Arial" w:cs="Arial"/>
          <w:sz w:val="20"/>
          <w:szCs w:val="20"/>
        </w:rPr>
        <w:t>t</w:t>
      </w:r>
      <w:r w:rsidRPr="00265184">
        <w:rPr>
          <w:rFonts w:ascii="Arial" w:hAnsi="Arial" w:cs="Arial"/>
          <w:spacing w:val="24"/>
          <w:sz w:val="20"/>
          <w:szCs w:val="20"/>
        </w:rPr>
        <w:t xml:space="preserve"> </w:t>
      </w:r>
      <w:r w:rsidRPr="00265184">
        <w:rPr>
          <w:rFonts w:ascii="Arial" w:hAnsi="Arial" w:cs="Arial"/>
          <w:sz w:val="20"/>
          <w:szCs w:val="20"/>
        </w:rPr>
        <w:t>à</w:t>
      </w:r>
      <w:r w:rsidRPr="00265184">
        <w:rPr>
          <w:rFonts w:ascii="Arial" w:hAnsi="Arial" w:cs="Arial"/>
          <w:spacing w:val="22"/>
          <w:sz w:val="20"/>
          <w:szCs w:val="20"/>
        </w:rPr>
        <w:t xml:space="preserve"> </w:t>
      </w:r>
      <w:r w:rsidRPr="00265184">
        <w:rPr>
          <w:rFonts w:ascii="Arial" w:hAnsi="Arial" w:cs="Arial"/>
          <w:sz w:val="20"/>
          <w:szCs w:val="20"/>
        </w:rPr>
        <w:t>r</w:t>
      </w:r>
      <w:r w:rsidRPr="00265184">
        <w:rPr>
          <w:rFonts w:ascii="Arial" w:hAnsi="Arial" w:cs="Arial"/>
          <w:spacing w:val="-2"/>
          <w:sz w:val="20"/>
          <w:szCs w:val="20"/>
        </w:rPr>
        <w:t>e</w:t>
      </w:r>
      <w:r w:rsidRPr="00265184">
        <w:rPr>
          <w:rFonts w:ascii="Arial" w:hAnsi="Arial" w:cs="Arial"/>
          <w:sz w:val="20"/>
          <w:szCs w:val="20"/>
        </w:rPr>
        <w:t>s</w:t>
      </w:r>
      <w:r w:rsidRPr="00265184">
        <w:rPr>
          <w:rFonts w:ascii="Arial" w:hAnsi="Arial" w:cs="Arial"/>
          <w:spacing w:val="1"/>
          <w:sz w:val="20"/>
          <w:szCs w:val="20"/>
        </w:rPr>
        <w:t>p</w:t>
      </w:r>
      <w:r w:rsidRPr="00265184">
        <w:rPr>
          <w:rFonts w:ascii="Arial" w:hAnsi="Arial" w:cs="Arial"/>
          <w:spacing w:val="-2"/>
          <w:sz w:val="20"/>
          <w:szCs w:val="20"/>
        </w:rPr>
        <w:t>e</w:t>
      </w:r>
      <w:r w:rsidRPr="00265184">
        <w:rPr>
          <w:rFonts w:ascii="Arial" w:hAnsi="Arial" w:cs="Arial"/>
          <w:sz w:val="20"/>
          <w:szCs w:val="20"/>
        </w:rPr>
        <w:t>ct</w:t>
      </w:r>
      <w:r w:rsidRPr="00265184">
        <w:rPr>
          <w:rFonts w:ascii="Arial" w:hAnsi="Arial" w:cs="Arial"/>
          <w:spacing w:val="-2"/>
          <w:sz w:val="20"/>
          <w:szCs w:val="20"/>
        </w:rPr>
        <w:t>e</w:t>
      </w:r>
      <w:r w:rsidRPr="00265184">
        <w:rPr>
          <w:rFonts w:ascii="Arial" w:hAnsi="Arial" w:cs="Arial"/>
          <w:sz w:val="20"/>
          <w:szCs w:val="20"/>
        </w:rPr>
        <w:t>r</w:t>
      </w:r>
      <w:r w:rsidRPr="00265184">
        <w:rPr>
          <w:rFonts w:ascii="Arial" w:hAnsi="Arial" w:cs="Arial"/>
          <w:spacing w:val="24"/>
          <w:sz w:val="20"/>
          <w:szCs w:val="20"/>
        </w:rPr>
        <w:t xml:space="preserve"> </w:t>
      </w:r>
      <w:r w:rsidRPr="00265184">
        <w:rPr>
          <w:rFonts w:ascii="Arial" w:hAnsi="Arial" w:cs="Arial"/>
          <w:spacing w:val="-1"/>
          <w:sz w:val="20"/>
          <w:szCs w:val="20"/>
        </w:rPr>
        <w:t>l</w:t>
      </w:r>
      <w:r w:rsidRPr="00265184">
        <w:rPr>
          <w:rFonts w:ascii="Arial" w:hAnsi="Arial" w:cs="Arial"/>
          <w:sz w:val="20"/>
          <w:szCs w:val="20"/>
        </w:rPr>
        <w:t>a</w:t>
      </w:r>
      <w:r w:rsidRPr="00265184">
        <w:rPr>
          <w:rFonts w:ascii="Arial" w:hAnsi="Arial" w:cs="Arial"/>
          <w:spacing w:val="25"/>
          <w:sz w:val="20"/>
          <w:szCs w:val="20"/>
        </w:rPr>
        <w:t xml:space="preserve"> </w:t>
      </w:r>
      <w:r w:rsidRPr="00265184">
        <w:rPr>
          <w:rFonts w:ascii="Arial" w:hAnsi="Arial" w:cs="Arial"/>
          <w:b/>
          <w:bCs/>
          <w:sz w:val="20"/>
          <w:szCs w:val="20"/>
        </w:rPr>
        <w:t>c</w:t>
      </w:r>
      <w:r w:rsidRPr="00265184">
        <w:rPr>
          <w:rFonts w:ascii="Arial" w:hAnsi="Arial" w:cs="Arial"/>
          <w:b/>
          <w:bCs/>
          <w:spacing w:val="-1"/>
          <w:sz w:val="20"/>
          <w:szCs w:val="20"/>
        </w:rPr>
        <w:t>o</w:t>
      </w:r>
      <w:r w:rsidRPr="00265184">
        <w:rPr>
          <w:rFonts w:ascii="Arial" w:hAnsi="Arial" w:cs="Arial"/>
          <w:b/>
          <w:bCs/>
          <w:spacing w:val="-2"/>
          <w:sz w:val="20"/>
          <w:szCs w:val="20"/>
        </w:rPr>
        <w:t>n</w:t>
      </w:r>
      <w:r w:rsidRPr="00265184">
        <w:rPr>
          <w:rFonts w:ascii="Arial" w:hAnsi="Arial" w:cs="Arial"/>
          <w:b/>
          <w:bCs/>
          <w:sz w:val="20"/>
          <w:szCs w:val="20"/>
        </w:rPr>
        <w:t>fide</w:t>
      </w:r>
      <w:r w:rsidRPr="00265184">
        <w:rPr>
          <w:rFonts w:ascii="Arial" w:hAnsi="Arial" w:cs="Arial"/>
          <w:b/>
          <w:bCs/>
          <w:spacing w:val="-2"/>
          <w:sz w:val="20"/>
          <w:szCs w:val="20"/>
        </w:rPr>
        <w:t>nt</w:t>
      </w:r>
      <w:r w:rsidRPr="00265184">
        <w:rPr>
          <w:rFonts w:ascii="Arial" w:hAnsi="Arial" w:cs="Arial"/>
          <w:b/>
          <w:bCs/>
          <w:spacing w:val="1"/>
          <w:sz w:val="20"/>
          <w:szCs w:val="20"/>
        </w:rPr>
        <w:t>i</w:t>
      </w:r>
      <w:r w:rsidRPr="00265184">
        <w:rPr>
          <w:rFonts w:ascii="Arial" w:hAnsi="Arial" w:cs="Arial"/>
          <w:b/>
          <w:bCs/>
          <w:sz w:val="20"/>
          <w:szCs w:val="20"/>
        </w:rPr>
        <w:t>a</w:t>
      </w:r>
      <w:r w:rsidRPr="00265184">
        <w:rPr>
          <w:rFonts w:ascii="Arial" w:hAnsi="Arial" w:cs="Arial"/>
          <w:b/>
          <w:bCs/>
          <w:spacing w:val="-2"/>
          <w:sz w:val="20"/>
          <w:szCs w:val="20"/>
        </w:rPr>
        <w:t>li</w:t>
      </w:r>
      <w:r w:rsidRPr="00265184">
        <w:rPr>
          <w:rFonts w:ascii="Arial" w:hAnsi="Arial" w:cs="Arial"/>
          <w:b/>
          <w:bCs/>
          <w:sz w:val="20"/>
          <w:szCs w:val="20"/>
        </w:rPr>
        <w:t>té</w:t>
      </w:r>
      <w:r w:rsidRPr="00265184">
        <w:rPr>
          <w:rFonts w:ascii="Arial" w:hAnsi="Arial" w:cs="Arial"/>
          <w:b/>
          <w:bCs/>
          <w:spacing w:val="22"/>
          <w:sz w:val="20"/>
          <w:szCs w:val="20"/>
        </w:rPr>
        <w:t xml:space="preserve"> </w:t>
      </w:r>
      <w:r w:rsidRPr="00265184">
        <w:rPr>
          <w:rFonts w:ascii="Arial" w:hAnsi="Arial" w:cs="Arial"/>
          <w:spacing w:val="-2"/>
          <w:sz w:val="20"/>
          <w:szCs w:val="20"/>
        </w:rPr>
        <w:t>o</w:t>
      </w:r>
      <w:r w:rsidRPr="00265184">
        <w:rPr>
          <w:rFonts w:ascii="Arial" w:hAnsi="Arial" w:cs="Arial"/>
          <w:sz w:val="20"/>
          <w:szCs w:val="20"/>
        </w:rPr>
        <w:t>u</w:t>
      </w:r>
      <w:r w:rsidRPr="00265184">
        <w:rPr>
          <w:rFonts w:ascii="Arial" w:hAnsi="Arial" w:cs="Arial"/>
          <w:spacing w:val="23"/>
          <w:sz w:val="20"/>
          <w:szCs w:val="20"/>
        </w:rPr>
        <w:t xml:space="preserve"> </w:t>
      </w:r>
      <w:r w:rsidRPr="00265184">
        <w:rPr>
          <w:rFonts w:ascii="Arial" w:hAnsi="Arial" w:cs="Arial"/>
          <w:sz w:val="20"/>
          <w:szCs w:val="20"/>
        </w:rPr>
        <w:t>s</w:t>
      </w:r>
      <w:r w:rsidRPr="00265184">
        <w:rPr>
          <w:rFonts w:ascii="Arial" w:hAnsi="Arial" w:cs="Arial"/>
          <w:spacing w:val="1"/>
          <w:sz w:val="20"/>
          <w:szCs w:val="20"/>
        </w:rPr>
        <w:t>o</w:t>
      </w:r>
      <w:r w:rsidRPr="00265184">
        <w:rPr>
          <w:rFonts w:ascii="Arial" w:hAnsi="Arial" w:cs="Arial"/>
          <w:spacing w:val="-3"/>
          <w:sz w:val="20"/>
          <w:szCs w:val="20"/>
        </w:rPr>
        <w:t>i</w:t>
      </w:r>
      <w:r w:rsidRPr="00265184">
        <w:rPr>
          <w:rFonts w:ascii="Arial" w:hAnsi="Arial" w:cs="Arial"/>
          <w:spacing w:val="-2"/>
          <w:sz w:val="20"/>
          <w:szCs w:val="20"/>
        </w:rPr>
        <w:t>e</w:t>
      </w:r>
      <w:r w:rsidRPr="00265184">
        <w:rPr>
          <w:rFonts w:ascii="Arial" w:hAnsi="Arial" w:cs="Arial"/>
          <w:spacing w:val="-1"/>
          <w:sz w:val="20"/>
          <w:szCs w:val="20"/>
        </w:rPr>
        <w:t>n</w:t>
      </w:r>
      <w:r w:rsidRPr="00265184">
        <w:rPr>
          <w:rFonts w:ascii="Arial" w:hAnsi="Arial" w:cs="Arial"/>
          <w:sz w:val="20"/>
          <w:szCs w:val="20"/>
        </w:rPr>
        <w:t>t</w:t>
      </w:r>
      <w:r w:rsidRPr="00265184">
        <w:rPr>
          <w:rFonts w:ascii="Arial" w:hAnsi="Arial" w:cs="Arial"/>
          <w:spacing w:val="24"/>
          <w:sz w:val="20"/>
          <w:szCs w:val="20"/>
        </w:rPr>
        <w:t xml:space="preserve"> </w:t>
      </w:r>
      <w:r w:rsidRPr="00265184">
        <w:rPr>
          <w:rFonts w:ascii="Arial" w:hAnsi="Arial" w:cs="Arial"/>
          <w:sz w:val="20"/>
          <w:szCs w:val="20"/>
        </w:rPr>
        <w:t>s</w:t>
      </w:r>
      <w:r w:rsidRPr="00265184">
        <w:rPr>
          <w:rFonts w:ascii="Arial" w:hAnsi="Arial" w:cs="Arial"/>
          <w:spacing w:val="1"/>
          <w:sz w:val="20"/>
          <w:szCs w:val="20"/>
        </w:rPr>
        <w:t>o</w:t>
      </w:r>
      <w:r w:rsidRPr="00265184">
        <w:rPr>
          <w:rFonts w:ascii="Arial" w:hAnsi="Arial" w:cs="Arial"/>
          <w:sz w:val="20"/>
          <w:szCs w:val="20"/>
        </w:rPr>
        <w:t>umis</w:t>
      </w:r>
      <w:r w:rsidRPr="00265184">
        <w:rPr>
          <w:rFonts w:ascii="Arial" w:hAnsi="Arial" w:cs="Arial"/>
          <w:spacing w:val="-4"/>
          <w:sz w:val="20"/>
          <w:szCs w:val="20"/>
        </w:rPr>
        <w:t>e</w:t>
      </w:r>
      <w:r w:rsidRPr="00265184">
        <w:rPr>
          <w:rFonts w:ascii="Arial" w:hAnsi="Arial" w:cs="Arial"/>
          <w:sz w:val="20"/>
          <w:szCs w:val="20"/>
        </w:rPr>
        <w:t>s</w:t>
      </w:r>
      <w:r w:rsidRPr="00265184">
        <w:rPr>
          <w:rFonts w:ascii="Arial" w:hAnsi="Arial" w:cs="Arial"/>
          <w:spacing w:val="24"/>
          <w:sz w:val="20"/>
          <w:szCs w:val="20"/>
        </w:rPr>
        <w:t xml:space="preserve"> </w:t>
      </w:r>
      <w:r w:rsidRPr="00265184">
        <w:rPr>
          <w:rFonts w:ascii="Arial" w:hAnsi="Arial" w:cs="Arial"/>
          <w:sz w:val="20"/>
          <w:szCs w:val="20"/>
        </w:rPr>
        <w:t>à</w:t>
      </w:r>
      <w:r w:rsidRPr="00265184">
        <w:rPr>
          <w:rFonts w:ascii="Arial" w:hAnsi="Arial" w:cs="Arial"/>
          <w:spacing w:val="22"/>
          <w:sz w:val="20"/>
          <w:szCs w:val="20"/>
        </w:rPr>
        <w:t xml:space="preserve"> </w:t>
      </w:r>
      <w:r w:rsidRPr="00265184">
        <w:rPr>
          <w:rFonts w:ascii="Arial" w:hAnsi="Arial" w:cs="Arial"/>
          <w:sz w:val="20"/>
          <w:szCs w:val="20"/>
        </w:rPr>
        <w:t>une</w:t>
      </w:r>
      <w:r w:rsidRPr="00265184">
        <w:rPr>
          <w:rFonts w:ascii="Arial" w:hAnsi="Arial" w:cs="Arial"/>
          <w:spacing w:val="21"/>
          <w:sz w:val="20"/>
          <w:szCs w:val="20"/>
        </w:rPr>
        <w:t xml:space="preserve"> </w:t>
      </w:r>
      <w:r w:rsidRPr="00265184">
        <w:rPr>
          <w:rFonts w:ascii="Arial" w:hAnsi="Arial" w:cs="Arial"/>
          <w:sz w:val="20"/>
          <w:szCs w:val="20"/>
        </w:rPr>
        <w:t>ob</w:t>
      </w:r>
      <w:r w:rsidRPr="00265184">
        <w:rPr>
          <w:rFonts w:ascii="Arial" w:hAnsi="Arial" w:cs="Arial"/>
          <w:spacing w:val="-1"/>
          <w:sz w:val="20"/>
          <w:szCs w:val="20"/>
        </w:rPr>
        <w:t>l</w:t>
      </w:r>
      <w:r w:rsidRPr="00265184">
        <w:rPr>
          <w:rFonts w:ascii="Arial" w:hAnsi="Arial" w:cs="Arial"/>
          <w:sz w:val="20"/>
          <w:szCs w:val="20"/>
        </w:rPr>
        <w:t>igati</w:t>
      </w:r>
      <w:r w:rsidRPr="00265184">
        <w:rPr>
          <w:rFonts w:ascii="Arial" w:hAnsi="Arial" w:cs="Arial"/>
          <w:spacing w:val="1"/>
          <w:sz w:val="20"/>
          <w:szCs w:val="20"/>
        </w:rPr>
        <w:t>o</w:t>
      </w:r>
      <w:r w:rsidRPr="00265184">
        <w:rPr>
          <w:rFonts w:ascii="Arial" w:hAnsi="Arial" w:cs="Arial"/>
          <w:sz w:val="20"/>
          <w:szCs w:val="20"/>
        </w:rPr>
        <w:t>n</w:t>
      </w:r>
      <w:r w:rsidRPr="00265184">
        <w:rPr>
          <w:rFonts w:ascii="Arial" w:hAnsi="Arial" w:cs="Arial"/>
          <w:spacing w:val="22"/>
          <w:sz w:val="20"/>
          <w:szCs w:val="20"/>
        </w:rPr>
        <w:t xml:space="preserve"> </w:t>
      </w:r>
      <w:r w:rsidRPr="00265184">
        <w:rPr>
          <w:rFonts w:ascii="Arial" w:hAnsi="Arial" w:cs="Arial"/>
          <w:spacing w:val="-1"/>
          <w:sz w:val="20"/>
          <w:szCs w:val="20"/>
        </w:rPr>
        <w:t>l</w:t>
      </w:r>
      <w:r w:rsidRPr="00265184">
        <w:rPr>
          <w:rFonts w:ascii="Arial" w:hAnsi="Arial" w:cs="Arial"/>
          <w:spacing w:val="-2"/>
          <w:sz w:val="20"/>
          <w:szCs w:val="20"/>
        </w:rPr>
        <w:t>é</w:t>
      </w:r>
      <w:r w:rsidRPr="00265184">
        <w:rPr>
          <w:rFonts w:ascii="Arial" w:hAnsi="Arial" w:cs="Arial"/>
          <w:sz w:val="20"/>
          <w:szCs w:val="20"/>
        </w:rPr>
        <w:t>ga</w:t>
      </w:r>
      <w:r w:rsidRPr="00265184">
        <w:rPr>
          <w:rFonts w:ascii="Arial" w:hAnsi="Arial" w:cs="Arial"/>
          <w:spacing w:val="-2"/>
          <w:sz w:val="20"/>
          <w:szCs w:val="20"/>
        </w:rPr>
        <w:t>l</w:t>
      </w:r>
      <w:r w:rsidRPr="00265184">
        <w:rPr>
          <w:rFonts w:ascii="Arial" w:hAnsi="Arial" w:cs="Arial"/>
          <w:sz w:val="20"/>
          <w:szCs w:val="20"/>
        </w:rPr>
        <w:t xml:space="preserve">e </w:t>
      </w:r>
      <w:r w:rsidRPr="00265184">
        <w:rPr>
          <w:rFonts w:ascii="Arial" w:hAnsi="Arial" w:cs="Arial"/>
          <w:spacing w:val="-1"/>
          <w:sz w:val="20"/>
          <w:szCs w:val="20"/>
        </w:rPr>
        <w:t>a</w:t>
      </w:r>
      <w:r w:rsidRPr="00265184">
        <w:rPr>
          <w:rFonts w:ascii="Arial" w:hAnsi="Arial" w:cs="Arial"/>
          <w:sz w:val="20"/>
          <w:szCs w:val="20"/>
        </w:rPr>
        <w:t>p</w:t>
      </w:r>
      <w:r w:rsidRPr="00265184">
        <w:rPr>
          <w:rFonts w:ascii="Arial" w:hAnsi="Arial" w:cs="Arial"/>
          <w:spacing w:val="-2"/>
          <w:sz w:val="20"/>
          <w:szCs w:val="20"/>
        </w:rPr>
        <w:t>p</w:t>
      </w:r>
      <w:r w:rsidRPr="00265184">
        <w:rPr>
          <w:rFonts w:ascii="Arial" w:hAnsi="Arial" w:cs="Arial"/>
          <w:sz w:val="20"/>
          <w:szCs w:val="20"/>
        </w:rPr>
        <w:t>r</w:t>
      </w:r>
      <w:r w:rsidRPr="00265184">
        <w:rPr>
          <w:rFonts w:ascii="Arial" w:hAnsi="Arial" w:cs="Arial"/>
          <w:spacing w:val="-2"/>
          <w:sz w:val="20"/>
          <w:szCs w:val="20"/>
        </w:rPr>
        <w:t>o</w:t>
      </w:r>
      <w:r w:rsidRPr="00265184">
        <w:rPr>
          <w:rFonts w:ascii="Arial" w:hAnsi="Arial" w:cs="Arial"/>
          <w:sz w:val="20"/>
          <w:szCs w:val="20"/>
        </w:rPr>
        <w:t>pri</w:t>
      </w:r>
      <w:r w:rsidRPr="00265184">
        <w:rPr>
          <w:rFonts w:ascii="Arial" w:hAnsi="Arial" w:cs="Arial"/>
          <w:spacing w:val="-1"/>
          <w:sz w:val="20"/>
          <w:szCs w:val="20"/>
        </w:rPr>
        <w:t>é</w:t>
      </w:r>
      <w:r w:rsidRPr="00265184">
        <w:rPr>
          <w:rFonts w:ascii="Arial" w:hAnsi="Arial" w:cs="Arial"/>
          <w:sz w:val="20"/>
          <w:szCs w:val="20"/>
        </w:rPr>
        <w:t>e</w:t>
      </w:r>
      <w:r w:rsidRPr="00265184">
        <w:rPr>
          <w:rFonts w:ascii="Arial" w:hAnsi="Arial" w:cs="Arial"/>
          <w:spacing w:val="-1"/>
          <w:sz w:val="20"/>
          <w:szCs w:val="20"/>
        </w:rPr>
        <w:t xml:space="preserve"> </w:t>
      </w:r>
      <w:r w:rsidRPr="00265184">
        <w:rPr>
          <w:rFonts w:ascii="Arial" w:hAnsi="Arial" w:cs="Arial"/>
          <w:sz w:val="20"/>
          <w:szCs w:val="20"/>
        </w:rPr>
        <w:t>de</w:t>
      </w:r>
      <w:r w:rsidRPr="00265184">
        <w:rPr>
          <w:rFonts w:ascii="Arial" w:hAnsi="Arial" w:cs="Arial"/>
          <w:spacing w:val="-2"/>
          <w:sz w:val="20"/>
          <w:szCs w:val="20"/>
        </w:rPr>
        <w:t xml:space="preserve"> </w:t>
      </w:r>
      <w:r w:rsidRPr="00265184">
        <w:rPr>
          <w:rFonts w:ascii="Arial" w:hAnsi="Arial" w:cs="Arial"/>
          <w:sz w:val="20"/>
          <w:szCs w:val="20"/>
        </w:rPr>
        <w:t>co</w:t>
      </w:r>
      <w:r w:rsidRPr="00265184">
        <w:rPr>
          <w:rFonts w:ascii="Arial" w:hAnsi="Arial" w:cs="Arial"/>
          <w:spacing w:val="-1"/>
          <w:sz w:val="20"/>
          <w:szCs w:val="20"/>
        </w:rPr>
        <w:t>n</w:t>
      </w:r>
      <w:r w:rsidRPr="00265184">
        <w:rPr>
          <w:rFonts w:ascii="Arial" w:hAnsi="Arial" w:cs="Arial"/>
          <w:spacing w:val="-3"/>
          <w:sz w:val="20"/>
          <w:szCs w:val="20"/>
        </w:rPr>
        <w:t>f</w:t>
      </w:r>
      <w:r w:rsidRPr="00265184">
        <w:rPr>
          <w:rFonts w:ascii="Arial" w:hAnsi="Arial" w:cs="Arial"/>
          <w:sz w:val="20"/>
          <w:szCs w:val="20"/>
        </w:rPr>
        <w:t>ide</w:t>
      </w:r>
      <w:r w:rsidRPr="00265184">
        <w:rPr>
          <w:rFonts w:ascii="Arial" w:hAnsi="Arial" w:cs="Arial"/>
          <w:spacing w:val="-2"/>
          <w:sz w:val="20"/>
          <w:szCs w:val="20"/>
        </w:rPr>
        <w:t>n</w:t>
      </w:r>
      <w:r w:rsidRPr="00265184">
        <w:rPr>
          <w:rFonts w:ascii="Arial" w:hAnsi="Arial" w:cs="Arial"/>
          <w:sz w:val="20"/>
          <w:szCs w:val="20"/>
        </w:rPr>
        <w:t>t</w:t>
      </w:r>
      <w:r w:rsidRPr="00265184">
        <w:rPr>
          <w:rFonts w:ascii="Arial" w:hAnsi="Arial" w:cs="Arial"/>
          <w:spacing w:val="-2"/>
          <w:sz w:val="20"/>
          <w:szCs w:val="20"/>
        </w:rPr>
        <w:t>i</w:t>
      </w:r>
      <w:r w:rsidRPr="00265184">
        <w:rPr>
          <w:rFonts w:ascii="Arial" w:hAnsi="Arial" w:cs="Arial"/>
          <w:spacing w:val="-1"/>
          <w:sz w:val="20"/>
          <w:szCs w:val="20"/>
        </w:rPr>
        <w:t>al</w:t>
      </w:r>
      <w:r w:rsidRPr="00265184">
        <w:rPr>
          <w:rFonts w:ascii="Arial" w:hAnsi="Arial" w:cs="Arial"/>
          <w:sz w:val="20"/>
          <w:szCs w:val="20"/>
        </w:rPr>
        <w:t>ité</w:t>
      </w:r>
      <w:r w:rsidR="00BD4008" w:rsidRPr="00265184">
        <w:rPr>
          <w:rFonts w:ascii="Arial" w:hAnsi="Arial" w:cs="Arial"/>
          <w:sz w:val="20"/>
          <w:szCs w:val="20"/>
        </w:rPr>
        <w:t> ;</w:t>
      </w:r>
    </w:p>
    <w:p w14:paraId="19D1C543" w14:textId="77777777" w:rsidR="003C58D3" w:rsidRPr="00265184" w:rsidRDefault="003C58D3" w:rsidP="001D4B6E">
      <w:pPr>
        <w:tabs>
          <w:tab w:val="left" w:pos="993"/>
          <w:tab w:val="left" w:pos="1418"/>
        </w:tabs>
        <w:kinsoku w:val="0"/>
        <w:overflowPunct w:val="0"/>
        <w:spacing w:before="8" w:line="110" w:lineRule="exact"/>
        <w:ind w:left="993" w:hanging="273"/>
        <w:jc w:val="both"/>
        <w:rPr>
          <w:rFonts w:ascii="Arial" w:hAnsi="Arial" w:cs="Arial"/>
          <w:sz w:val="20"/>
          <w:szCs w:val="20"/>
        </w:rPr>
      </w:pPr>
    </w:p>
    <w:p w14:paraId="1F89648C" w14:textId="77777777" w:rsidR="003C58D3" w:rsidRPr="00265184" w:rsidRDefault="003C58D3" w:rsidP="001D4B6E">
      <w:pPr>
        <w:pStyle w:val="Corpsdetexte"/>
        <w:numPr>
          <w:ilvl w:val="2"/>
          <w:numId w:val="3"/>
        </w:numPr>
        <w:tabs>
          <w:tab w:val="left" w:pos="993"/>
        </w:tabs>
        <w:kinsoku w:val="0"/>
        <w:overflowPunct w:val="0"/>
        <w:spacing w:line="241" w:lineRule="auto"/>
        <w:ind w:left="993" w:right="118"/>
        <w:jc w:val="both"/>
        <w:rPr>
          <w:rFonts w:ascii="Arial" w:hAnsi="Arial" w:cs="Arial"/>
          <w:sz w:val="20"/>
          <w:szCs w:val="20"/>
        </w:rPr>
      </w:pPr>
      <w:r w:rsidRPr="00265184">
        <w:rPr>
          <w:rFonts w:ascii="Arial" w:hAnsi="Arial" w:cs="Arial"/>
          <w:sz w:val="20"/>
          <w:szCs w:val="20"/>
        </w:rPr>
        <w:t>r</w:t>
      </w:r>
      <w:r w:rsidRPr="00265184">
        <w:rPr>
          <w:rFonts w:ascii="Arial" w:hAnsi="Arial" w:cs="Arial"/>
          <w:spacing w:val="-2"/>
          <w:sz w:val="20"/>
          <w:szCs w:val="20"/>
        </w:rPr>
        <w:t>e</w:t>
      </w:r>
      <w:r w:rsidRPr="00265184">
        <w:rPr>
          <w:rFonts w:ascii="Arial" w:hAnsi="Arial" w:cs="Arial"/>
          <w:sz w:val="20"/>
          <w:szCs w:val="20"/>
        </w:rPr>
        <w:t>ç</w:t>
      </w:r>
      <w:r w:rsidRPr="00265184">
        <w:rPr>
          <w:rFonts w:ascii="Arial" w:hAnsi="Arial" w:cs="Arial"/>
          <w:spacing w:val="1"/>
          <w:sz w:val="20"/>
          <w:szCs w:val="20"/>
        </w:rPr>
        <w:t>o</w:t>
      </w:r>
      <w:r w:rsidRPr="00265184">
        <w:rPr>
          <w:rFonts w:ascii="Arial" w:hAnsi="Arial" w:cs="Arial"/>
          <w:spacing w:val="-3"/>
          <w:sz w:val="20"/>
          <w:szCs w:val="20"/>
        </w:rPr>
        <w:t>i</w:t>
      </w:r>
      <w:r w:rsidRPr="00265184">
        <w:rPr>
          <w:rFonts w:ascii="Arial" w:hAnsi="Arial" w:cs="Arial"/>
          <w:sz w:val="20"/>
          <w:szCs w:val="20"/>
        </w:rPr>
        <w:t>ve</w:t>
      </w:r>
      <w:r w:rsidRPr="00265184">
        <w:rPr>
          <w:rFonts w:ascii="Arial" w:hAnsi="Arial" w:cs="Arial"/>
          <w:spacing w:val="-2"/>
          <w:sz w:val="20"/>
          <w:szCs w:val="20"/>
        </w:rPr>
        <w:t>n</w:t>
      </w:r>
      <w:r w:rsidRPr="00265184">
        <w:rPr>
          <w:rFonts w:ascii="Arial" w:hAnsi="Arial" w:cs="Arial"/>
          <w:sz w:val="20"/>
          <w:szCs w:val="20"/>
        </w:rPr>
        <w:t>t</w:t>
      </w:r>
      <w:r w:rsidRPr="00265184">
        <w:rPr>
          <w:rFonts w:ascii="Arial" w:hAnsi="Arial" w:cs="Arial"/>
          <w:spacing w:val="27"/>
          <w:sz w:val="20"/>
          <w:szCs w:val="20"/>
        </w:rPr>
        <w:t xml:space="preserve"> </w:t>
      </w:r>
      <w:r w:rsidRPr="00265184">
        <w:rPr>
          <w:rFonts w:ascii="Arial" w:hAnsi="Arial" w:cs="Arial"/>
          <w:spacing w:val="-1"/>
          <w:sz w:val="20"/>
          <w:szCs w:val="20"/>
        </w:rPr>
        <w:t>l</w:t>
      </w:r>
      <w:r w:rsidRPr="00265184">
        <w:rPr>
          <w:rFonts w:ascii="Arial" w:hAnsi="Arial" w:cs="Arial"/>
          <w:sz w:val="20"/>
          <w:szCs w:val="20"/>
        </w:rPr>
        <w:t>a</w:t>
      </w:r>
      <w:r w:rsidRPr="00265184">
        <w:rPr>
          <w:rFonts w:ascii="Arial" w:hAnsi="Arial" w:cs="Arial"/>
          <w:spacing w:val="25"/>
          <w:sz w:val="20"/>
          <w:szCs w:val="20"/>
        </w:rPr>
        <w:t xml:space="preserve"> </w:t>
      </w:r>
      <w:r w:rsidRPr="00265184">
        <w:rPr>
          <w:rFonts w:ascii="Arial" w:hAnsi="Arial" w:cs="Arial"/>
          <w:b/>
          <w:bCs/>
          <w:sz w:val="20"/>
          <w:szCs w:val="20"/>
        </w:rPr>
        <w:t>f</w:t>
      </w:r>
      <w:r w:rsidRPr="00265184">
        <w:rPr>
          <w:rFonts w:ascii="Arial" w:hAnsi="Arial" w:cs="Arial"/>
          <w:b/>
          <w:bCs/>
          <w:spacing w:val="-2"/>
          <w:sz w:val="20"/>
          <w:szCs w:val="20"/>
        </w:rPr>
        <w:t>o</w:t>
      </w:r>
      <w:r w:rsidRPr="00265184">
        <w:rPr>
          <w:rFonts w:ascii="Arial" w:hAnsi="Arial" w:cs="Arial"/>
          <w:b/>
          <w:bCs/>
          <w:sz w:val="20"/>
          <w:szCs w:val="20"/>
        </w:rPr>
        <w:t>r</w:t>
      </w:r>
      <w:r w:rsidRPr="00265184">
        <w:rPr>
          <w:rFonts w:ascii="Arial" w:hAnsi="Arial" w:cs="Arial"/>
          <w:b/>
          <w:bCs/>
          <w:spacing w:val="-1"/>
          <w:sz w:val="20"/>
          <w:szCs w:val="20"/>
        </w:rPr>
        <w:t>m</w:t>
      </w:r>
      <w:r w:rsidRPr="00265184">
        <w:rPr>
          <w:rFonts w:ascii="Arial" w:hAnsi="Arial" w:cs="Arial"/>
          <w:b/>
          <w:bCs/>
          <w:sz w:val="20"/>
          <w:szCs w:val="20"/>
        </w:rPr>
        <w:t>a</w:t>
      </w:r>
      <w:r w:rsidRPr="00265184">
        <w:rPr>
          <w:rFonts w:ascii="Arial" w:hAnsi="Arial" w:cs="Arial"/>
          <w:b/>
          <w:bCs/>
          <w:spacing w:val="1"/>
          <w:sz w:val="20"/>
          <w:szCs w:val="20"/>
        </w:rPr>
        <w:t>ti</w:t>
      </w:r>
      <w:r w:rsidRPr="00265184">
        <w:rPr>
          <w:rFonts w:ascii="Arial" w:hAnsi="Arial" w:cs="Arial"/>
          <w:b/>
          <w:bCs/>
          <w:spacing w:val="-2"/>
          <w:sz w:val="20"/>
          <w:szCs w:val="20"/>
        </w:rPr>
        <w:t>o</w:t>
      </w:r>
      <w:r w:rsidRPr="00265184">
        <w:rPr>
          <w:rFonts w:ascii="Arial" w:hAnsi="Arial" w:cs="Arial"/>
          <w:b/>
          <w:bCs/>
          <w:sz w:val="20"/>
          <w:szCs w:val="20"/>
        </w:rPr>
        <w:t>n</w:t>
      </w:r>
      <w:r w:rsidRPr="00265184">
        <w:rPr>
          <w:rFonts w:ascii="Arial" w:hAnsi="Arial" w:cs="Arial"/>
          <w:b/>
          <w:bCs/>
          <w:spacing w:val="20"/>
          <w:sz w:val="20"/>
          <w:szCs w:val="20"/>
        </w:rPr>
        <w:t xml:space="preserve"> </w:t>
      </w:r>
      <w:r w:rsidRPr="00265184">
        <w:rPr>
          <w:rFonts w:ascii="Arial" w:hAnsi="Arial" w:cs="Arial"/>
          <w:spacing w:val="-1"/>
          <w:sz w:val="20"/>
          <w:szCs w:val="20"/>
        </w:rPr>
        <w:t>n</w:t>
      </w:r>
      <w:r w:rsidRPr="00265184">
        <w:rPr>
          <w:rFonts w:ascii="Arial" w:hAnsi="Arial" w:cs="Arial"/>
          <w:spacing w:val="-2"/>
          <w:sz w:val="20"/>
          <w:szCs w:val="20"/>
        </w:rPr>
        <w:t>é</w:t>
      </w:r>
      <w:r w:rsidRPr="00265184">
        <w:rPr>
          <w:rFonts w:ascii="Arial" w:hAnsi="Arial" w:cs="Arial"/>
          <w:sz w:val="20"/>
          <w:szCs w:val="20"/>
        </w:rPr>
        <w:t>cess</w:t>
      </w:r>
      <w:r w:rsidRPr="00265184">
        <w:rPr>
          <w:rFonts w:ascii="Arial" w:hAnsi="Arial" w:cs="Arial"/>
          <w:spacing w:val="-1"/>
          <w:sz w:val="20"/>
          <w:szCs w:val="20"/>
        </w:rPr>
        <w:t>a</w:t>
      </w:r>
      <w:r w:rsidRPr="00265184">
        <w:rPr>
          <w:rFonts w:ascii="Arial" w:hAnsi="Arial" w:cs="Arial"/>
          <w:sz w:val="20"/>
          <w:szCs w:val="20"/>
        </w:rPr>
        <w:t>ire</w:t>
      </w:r>
      <w:r w:rsidRPr="00265184">
        <w:rPr>
          <w:rFonts w:ascii="Arial" w:hAnsi="Arial" w:cs="Arial"/>
          <w:spacing w:val="24"/>
          <w:sz w:val="20"/>
          <w:szCs w:val="20"/>
        </w:rPr>
        <w:t xml:space="preserve"> </w:t>
      </w:r>
      <w:r w:rsidRPr="00265184">
        <w:rPr>
          <w:rFonts w:ascii="Arial" w:hAnsi="Arial" w:cs="Arial"/>
          <w:spacing w:val="-2"/>
          <w:sz w:val="20"/>
          <w:szCs w:val="20"/>
        </w:rPr>
        <w:t>e</w:t>
      </w:r>
      <w:r w:rsidRPr="00265184">
        <w:rPr>
          <w:rFonts w:ascii="Arial" w:hAnsi="Arial" w:cs="Arial"/>
          <w:sz w:val="20"/>
          <w:szCs w:val="20"/>
        </w:rPr>
        <w:t>n</w:t>
      </w:r>
      <w:r w:rsidRPr="00265184">
        <w:rPr>
          <w:rFonts w:ascii="Arial" w:hAnsi="Arial" w:cs="Arial"/>
          <w:spacing w:val="25"/>
          <w:sz w:val="20"/>
          <w:szCs w:val="20"/>
        </w:rPr>
        <w:t xml:space="preserve"> </w:t>
      </w:r>
      <w:r w:rsidRPr="00265184">
        <w:rPr>
          <w:rFonts w:ascii="Arial" w:hAnsi="Arial" w:cs="Arial"/>
          <w:sz w:val="20"/>
          <w:szCs w:val="20"/>
        </w:rPr>
        <w:t>m</w:t>
      </w:r>
      <w:r w:rsidRPr="00265184">
        <w:rPr>
          <w:rFonts w:ascii="Arial" w:hAnsi="Arial" w:cs="Arial"/>
          <w:spacing w:val="-2"/>
          <w:sz w:val="20"/>
          <w:szCs w:val="20"/>
        </w:rPr>
        <w:t>a</w:t>
      </w:r>
      <w:r w:rsidRPr="00265184">
        <w:rPr>
          <w:rFonts w:ascii="Arial" w:hAnsi="Arial" w:cs="Arial"/>
          <w:sz w:val="20"/>
          <w:szCs w:val="20"/>
        </w:rPr>
        <w:t>t</w:t>
      </w:r>
      <w:r w:rsidRPr="00265184">
        <w:rPr>
          <w:rFonts w:ascii="Arial" w:hAnsi="Arial" w:cs="Arial"/>
          <w:spacing w:val="1"/>
          <w:sz w:val="20"/>
          <w:szCs w:val="20"/>
        </w:rPr>
        <w:t>i</w:t>
      </w:r>
      <w:r w:rsidRPr="00265184">
        <w:rPr>
          <w:rFonts w:ascii="Arial" w:hAnsi="Arial" w:cs="Arial"/>
          <w:spacing w:val="-2"/>
          <w:sz w:val="20"/>
          <w:szCs w:val="20"/>
        </w:rPr>
        <w:t>è</w:t>
      </w:r>
      <w:r w:rsidRPr="00265184">
        <w:rPr>
          <w:rFonts w:ascii="Arial" w:hAnsi="Arial" w:cs="Arial"/>
          <w:sz w:val="20"/>
          <w:szCs w:val="20"/>
        </w:rPr>
        <w:t>re</w:t>
      </w:r>
      <w:r w:rsidRPr="00265184">
        <w:rPr>
          <w:rFonts w:ascii="Arial" w:hAnsi="Arial" w:cs="Arial"/>
          <w:spacing w:val="24"/>
          <w:sz w:val="20"/>
          <w:szCs w:val="20"/>
        </w:rPr>
        <w:t xml:space="preserve"> </w:t>
      </w:r>
      <w:r w:rsidRPr="00265184">
        <w:rPr>
          <w:rFonts w:ascii="Arial" w:hAnsi="Arial" w:cs="Arial"/>
          <w:sz w:val="20"/>
          <w:szCs w:val="20"/>
        </w:rPr>
        <w:t>de</w:t>
      </w:r>
      <w:r w:rsidRPr="00265184">
        <w:rPr>
          <w:rFonts w:ascii="Arial" w:hAnsi="Arial" w:cs="Arial"/>
          <w:spacing w:val="25"/>
          <w:sz w:val="20"/>
          <w:szCs w:val="20"/>
        </w:rPr>
        <w:t xml:space="preserve"> </w:t>
      </w:r>
      <w:r w:rsidRPr="00265184">
        <w:rPr>
          <w:rFonts w:ascii="Arial" w:hAnsi="Arial" w:cs="Arial"/>
          <w:sz w:val="20"/>
          <w:szCs w:val="20"/>
        </w:rPr>
        <w:t>pr</w:t>
      </w:r>
      <w:r w:rsidRPr="00265184">
        <w:rPr>
          <w:rFonts w:ascii="Arial" w:hAnsi="Arial" w:cs="Arial"/>
          <w:spacing w:val="-2"/>
          <w:sz w:val="20"/>
          <w:szCs w:val="20"/>
        </w:rPr>
        <w:t>o</w:t>
      </w:r>
      <w:r w:rsidRPr="00265184">
        <w:rPr>
          <w:rFonts w:ascii="Arial" w:hAnsi="Arial" w:cs="Arial"/>
          <w:sz w:val="20"/>
          <w:szCs w:val="20"/>
        </w:rPr>
        <w:t>tect</w:t>
      </w:r>
      <w:r w:rsidRPr="00265184">
        <w:rPr>
          <w:rFonts w:ascii="Arial" w:hAnsi="Arial" w:cs="Arial"/>
          <w:spacing w:val="-3"/>
          <w:sz w:val="20"/>
          <w:szCs w:val="20"/>
        </w:rPr>
        <w:t>i</w:t>
      </w:r>
      <w:r w:rsidRPr="00265184">
        <w:rPr>
          <w:rFonts w:ascii="Arial" w:hAnsi="Arial" w:cs="Arial"/>
          <w:sz w:val="20"/>
          <w:szCs w:val="20"/>
        </w:rPr>
        <w:t>on</w:t>
      </w:r>
      <w:r w:rsidRPr="00265184">
        <w:rPr>
          <w:rFonts w:ascii="Arial" w:hAnsi="Arial" w:cs="Arial"/>
          <w:spacing w:val="25"/>
          <w:sz w:val="20"/>
          <w:szCs w:val="20"/>
        </w:rPr>
        <w:t xml:space="preserve"> </w:t>
      </w:r>
      <w:r w:rsidRPr="00265184">
        <w:rPr>
          <w:rFonts w:ascii="Arial" w:hAnsi="Arial" w:cs="Arial"/>
          <w:sz w:val="20"/>
          <w:szCs w:val="20"/>
        </w:rPr>
        <w:t>des</w:t>
      </w:r>
      <w:r w:rsidRPr="00265184">
        <w:rPr>
          <w:rFonts w:ascii="Arial" w:hAnsi="Arial" w:cs="Arial"/>
          <w:spacing w:val="25"/>
          <w:sz w:val="20"/>
          <w:szCs w:val="20"/>
        </w:rPr>
        <w:t xml:space="preserve"> </w:t>
      </w:r>
      <w:r w:rsidRPr="00265184">
        <w:rPr>
          <w:rFonts w:ascii="Arial" w:hAnsi="Arial" w:cs="Arial"/>
          <w:spacing w:val="-3"/>
          <w:sz w:val="20"/>
          <w:szCs w:val="20"/>
        </w:rPr>
        <w:t>d</w:t>
      </w:r>
      <w:r w:rsidRPr="00265184">
        <w:rPr>
          <w:rFonts w:ascii="Arial" w:hAnsi="Arial" w:cs="Arial"/>
          <w:sz w:val="20"/>
          <w:szCs w:val="20"/>
        </w:rPr>
        <w:t>o</w:t>
      </w:r>
      <w:r w:rsidRPr="00265184">
        <w:rPr>
          <w:rFonts w:ascii="Arial" w:hAnsi="Arial" w:cs="Arial"/>
          <w:spacing w:val="-1"/>
          <w:sz w:val="20"/>
          <w:szCs w:val="20"/>
        </w:rPr>
        <w:t>nn</w:t>
      </w:r>
      <w:r w:rsidRPr="00265184">
        <w:rPr>
          <w:rFonts w:ascii="Arial" w:hAnsi="Arial" w:cs="Arial"/>
          <w:spacing w:val="-2"/>
          <w:sz w:val="20"/>
          <w:szCs w:val="20"/>
        </w:rPr>
        <w:t>ée</w:t>
      </w:r>
      <w:r w:rsidRPr="00265184">
        <w:rPr>
          <w:rFonts w:ascii="Arial" w:hAnsi="Arial" w:cs="Arial"/>
          <w:sz w:val="20"/>
          <w:szCs w:val="20"/>
        </w:rPr>
        <w:t>s</w:t>
      </w:r>
      <w:r w:rsidRPr="00265184">
        <w:rPr>
          <w:rFonts w:ascii="Arial" w:hAnsi="Arial" w:cs="Arial"/>
          <w:spacing w:val="26"/>
          <w:sz w:val="20"/>
          <w:szCs w:val="20"/>
        </w:rPr>
        <w:t xml:space="preserve"> </w:t>
      </w:r>
      <w:r w:rsidRPr="00265184">
        <w:rPr>
          <w:rFonts w:ascii="Arial" w:hAnsi="Arial" w:cs="Arial"/>
          <w:sz w:val="20"/>
          <w:szCs w:val="20"/>
        </w:rPr>
        <w:t>à</w:t>
      </w:r>
      <w:r w:rsidRPr="00265184">
        <w:rPr>
          <w:rFonts w:ascii="Arial" w:hAnsi="Arial" w:cs="Arial"/>
          <w:spacing w:val="25"/>
          <w:sz w:val="20"/>
          <w:szCs w:val="20"/>
        </w:rPr>
        <w:t xml:space="preserve"> </w:t>
      </w:r>
      <w:r w:rsidRPr="00265184">
        <w:rPr>
          <w:rFonts w:ascii="Arial" w:hAnsi="Arial" w:cs="Arial"/>
          <w:sz w:val="20"/>
          <w:szCs w:val="20"/>
        </w:rPr>
        <w:t>caractère p</w:t>
      </w:r>
      <w:r w:rsidRPr="00265184">
        <w:rPr>
          <w:rFonts w:ascii="Arial" w:hAnsi="Arial" w:cs="Arial"/>
          <w:spacing w:val="-2"/>
          <w:sz w:val="20"/>
          <w:szCs w:val="20"/>
        </w:rPr>
        <w:t>e</w:t>
      </w:r>
      <w:r w:rsidRPr="00265184">
        <w:rPr>
          <w:rFonts w:ascii="Arial" w:hAnsi="Arial" w:cs="Arial"/>
          <w:sz w:val="20"/>
          <w:szCs w:val="20"/>
        </w:rPr>
        <w:t>r</w:t>
      </w:r>
      <w:r w:rsidRPr="00265184">
        <w:rPr>
          <w:rFonts w:ascii="Arial" w:hAnsi="Arial" w:cs="Arial"/>
          <w:spacing w:val="-2"/>
          <w:sz w:val="20"/>
          <w:szCs w:val="20"/>
        </w:rPr>
        <w:t>s</w:t>
      </w:r>
      <w:r w:rsidRPr="00265184">
        <w:rPr>
          <w:rFonts w:ascii="Arial" w:hAnsi="Arial" w:cs="Arial"/>
          <w:sz w:val="20"/>
          <w:szCs w:val="20"/>
        </w:rPr>
        <w:t>o</w:t>
      </w:r>
      <w:r w:rsidRPr="00265184">
        <w:rPr>
          <w:rFonts w:ascii="Arial" w:hAnsi="Arial" w:cs="Arial"/>
          <w:spacing w:val="-1"/>
          <w:sz w:val="20"/>
          <w:szCs w:val="20"/>
        </w:rPr>
        <w:t>nn</w:t>
      </w:r>
      <w:r w:rsidRPr="00265184">
        <w:rPr>
          <w:rFonts w:ascii="Arial" w:hAnsi="Arial" w:cs="Arial"/>
          <w:spacing w:val="-2"/>
          <w:sz w:val="20"/>
          <w:szCs w:val="20"/>
        </w:rPr>
        <w:t>e</w:t>
      </w:r>
      <w:r w:rsidRPr="00265184">
        <w:rPr>
          <w:rFonts w:ascii="Arial" w:hAnsi="Arial" w:cs="Arial"/>
          <w:sz w:val="20"/>
          <w:szCs w:val="20"/>
        </w:rPr>
        <w:t>l</w:t>
      </w:r>
      <w:r w:rsidR="00BD4008" w:rsidRPr="00265184">
        <w:rPr>
          <w:rFonts w:ascii="Arial" w:hAnsi="Arial" w:cs="Arial"/>
          <w:sz w:val="20"/>
          <w:szCs w:val="20"/>
        </w:rPr>
        <w:t> ;</w:t>
      </w:r>
    </w:p>
    <w:p w14:paraId="74E31417" w14:textId="77777777" w:rsidR="00051516" w:rsidRPr="00265184" w:rsidRDefault="00051516" w:rsidP="00560445">
      <w:pPr>
        <w:tabs>
          <w:tab w:val="left" w:pos="426"/>
          <w:tab w:val="left" w:pos="993"/>
        </w:tabs>
        <w:kinsoku w:val="0"/>
        <w:overflowPunct w:val="0"/>
        <w:spacing w:before="9" w:line="110" w:lineRule="exact"/>
        <w:ind w:left="426" w:hanging="426"/>
        <w:jc w:val="both"/>
        <w:rPr>
          <w:rFonts w:ascii="Arial" w:hAnsi="Arial" w:cs="Arial"/>
          <w:sz w:val="20"/>
          <w:szCs w:val="20"/>
        </w:rPr>
      </w:pPr>
    </w:p>
    <w:p w14:paraId="4686B044" w14:textId="77777777" w:rsidR="00994BFF" w:rsidRPr="00265184" w:rsidRDefault="00994BFF" w:rsidP="00560445">
      <w:pPr>
        <w:tabs>
          <w:tab w:val="left" w:pos="426"/>
          <w:tab w:val="left" w:pos="993"/>
        </w:tabs>
        <w:kinsoku w:val="0"/>
        <w:overflowPunct w:val="0"/>
        <w:spacing w:before="9" w:line="110" w:lineRule="exact"/>
        <w:ind w:left="426" w:hanging="426"/>
        <w:jc w:val="both"/>
        <w:rPr>
          <w:rFonts w:ascii="Arial" w:hAnsi="Arial" w:cs="Arial"/>
          <w:sz w:val="20"/>
          <w:szCs w:val="20"/>
        </w:rPr>
      </w:pPr>
    </w:p>
    <w:p w14:paraId="3824E88F" w14:textId="77777777" w:rsidR="00994BFF" w:rsidRPr="00265184" w:rsidRDefault="00994BFF" w:rsidP="00560445">
      <w:pPr>
        <w:tabs>
          <w:tab w:val="left" w:pos="426"/>
          <w:tab w:val="left" w:pos="993"/>
        </w:tabs>
        <w:kinsoku w:val="0"/>
        <w:overflowPunct w:val="0"/>
        <w:spacing w:before="9" w:line="110" w:lineRule="exact"/>
        <w:ind w:left="426" w:hanging="426"/>
        <w:jc w:val="both"/>
        <w:rPr>
          <w:rFonts w:ascii="Arial" w:hAnsi="Arial" w:cs="Arial"/>
          <w:sz w:val="20"/>
          <w:szCs w:val="20"/>
        </w:rPr>
      </w:pPr>
    </w:p>
    <w:p w14:paraId="7AFA9734" w14:textId="77777777" w:rsidR="00994BFF" w:rsidRPr="00265184" w:rsidRDefault="00994BFF" w:rsidP="00560445">
      <w:pPr>
        <w:tabs>
          <w:tab w:val="left" w:pos="426"/>
          <w:tab w:val="left" w:pos="993"/>
        </w:tabs>
        <w:kinsoku w:val="0"/>
        <w:overflowPunct w:val="0"/>
        <w:spacing w:before="9" w:line="110" w:lineRule="exact"/>
        <w:ind w:left="426" w:hanging="426"/>
        <w:jc w:val="both"/>
        <w:rPr>
          <w:rFonts w:ascii="Arial" w:hAnsi="Arial" w:cs="Arial"/>
          <w:sz w:val="20"/>
          <w:szCs w:val="20"/>
        </w:rPr>
      </w:pPr>
    </w:p>
    <w:p w14:paraId="7A879D40" w14:textId="77777777" w:rsidR="005B5C29" w:rsidRPr="00265184" w:rsidRDefault="005B5C29" w:rsidP="00560445">
      <w:pPr>
        <w:tabs>
          <w:tab w:val="left" w:pos="426"/>
          <w:tab w:val="left" w:pos="993"/>
        </w:tabs>
        <w:kinsoku w:val="0"/>
        <w:overflowPunct w:val="0"/>
        <w:spacing w:before="9" w:line="110" w:lineRule="exact"/>
        <w:ind w:left="426" w:hanging="426"/>
        <w:jc w:val="both"/>
        <w:rPr>
          <w:rFonts w:ascii="Arial" w:hAnsi="Arial" w:cs="Arial"/>
          <w:sz w:val="20"/>
          <w:szCs w:val="20"/>
        </w:rPr>
      </w:pPr>
    </w:p>
    <w:p w14:paraId="3FA887BA" w14:textId="77777777" w:rsidR="003C58D3" w:rsidRPr="00265184" w:rsidRDefault="0026149B" w:rsidP="00560445">
      <w:pPr>
        <w:numPr>
          <w:ilvl w:val="1"/>
          <w:numId w:val="3"/>
        </w:numPr>
        <w:tabs>
          <w:tab w:val="left" w:pos="426"/>
        </w:tabs>
        <w:kinsoku w:val="0"/>
        <w:overflowPunct w:val="0"/>
        <w:spacing w:line="250" w:lineRule="exact"/>
        <w:ind w:left="426" w:right="117" w:hanging="284"/>
        <w:jc w:val="both"/>
        <w:rPr>
          <w:rFonts w:ascii="Arial" w:hAnsi="Arial" w:cs="Arial"/>
          <w:sz w:val="20"/>
          <w:szCs w:val="20"/>
        </w:rPr>
      </w:pPr>
      <w:r w:rsidRPr="00265184">
        <w:rPr>
          <w:rFonts w:ascii="Arial" w:hAnsi="Arial" w:cs="Arial"/>
          <w:sz w:val="20"/>
          <w:szCs w:val="20"/>
        </w:rPr>
        <w:t>P</w:t>
      </w:r>
      <w:r w:rsidR="003C58D3" w:rsidRPr="00265184">
        <w:rPr>
          <w:rFonts w:ascii="Arial" w:hAnsi="Arial" w:cs="Arial"/>
          <w:sz w:val="20"/>
          <w:szCs w:val="20"/>
        </w:rPr>
        <w:t>r</w:t>
      </w:r>
      <w:r w:rsidR="003C58D3" w:rsidRPr="00265184">
        <w:rPr>
          <w:rFonts w:ascii="Arial" w:hAnsi="Arial" w:cs="Arial"/>
          <w:spacing w:val="-2"/>
          <w:sz w:val="20"/>
          <w:szCs w:val="20"/>
        </w:rPr>
        <w:t>e</w:t>
      </w:r>
      <w:r w:rsidR="003C58D3" w:rsidRPr="00265184">
        <w:rPr>
          <w:rFonts w:ascii="Arial" w:hAnsi="Arial" w:cs="Arial"/>
          <w:spacing w:val="-1"/>
          <w:sz w:val="20"/>
          <w:szCs w:val="20"/>
        </w:rPr>
        <w:t>n</w:t>
      </w:r>
      <w:r w:rsidR="003C58D3" w:rsidRPr="00265184">
        <w:rPr>
          <w:rFonts w:ascii="Arial" w:hAnsi="Arial" w:cs="Arial"/>
          <w:sz w:val="20"/>
          <w:szCs w:val="20"/>
        </w:rPr>
        <w:t>dre</w:t>
      </w:r>
      <w:r w:rsidR="003C58D3" w:rsidRPr="00265184">
        <w:rPr>
          <w:rFonts w:ascii="Arial" w:hAnsi="Arial" w:cs="Arial"/>
          <w:spacing w:val="5"/>
          <w:sz w:val="20"/>
          <w:szCs w:val="20"/>
        </w:rPr>
        <w:t xml:space="preserve"> </w:t>
      </w:r>
      <w:r w:rsidR="003C58D3" w:rsidRPr="00265184">
        <w:rPr>
          <w:rFonts w:ascii="Arial" w:hAnsi="Arial" w:cs="Arial"/>
          <w:spacing w:val="-2"/>
          <w:sz w:val="20"/>
          <w:szCs w:val="20"/>
        </w:rPr>
        <w:t>e</w:t>
      </w:r>
      <w:r w:rsidR="003C58D3" w:rsidRPr="00265184">
        <w:rPr>
          <w:rFonts w:ascii="Arial" w:hAnsi="Arial" w:cs="Arial"/>
          <w:sz w:val="20"/>
          <w:szCs w:val="20"/>
        </w:rPr>
        <w:t>n</w:t>
      </w:r>
      <w:r w:rsidR="003C58D3" w:rsidRPr="00265184">
        <w:rPr>
          <w:rFonts w:ascii="Arial" w:hAnsi="Arial" w:cs="Arial"/>
          <w:spacing w:val="5"/>
          <w:sz w:val="20"/>
          <w:szCs w:val="20"/>
        </w:rPr>
        <w:t xml:space="preserve"> </w:t>
      </w:r>
      <w:r w:rsidR="003C58D3" w:rsidRPr="00265184">
        <w:rPr>
          <w:rFonts w:ascii="Arial" w:hAnsi="Arial" w:cs="Arial"/>
          <w:sz w:val="20"/>
          <w:szCs w:val="20"/>
        </w:rPr>
        <w:t>c</w:t>
      </w:r>
      <w:r w:rsidR="003C58D3" w:rsidRPr="00265184">
        <w:rPr>
          <w:rFonts w:ascii="Arial" w:hAnsi="Arial" w:cs="Arial"/>
          <w:spacing w:val="1"/>
          <w:sz w:val="20"/>
          <w:szCs w:val="20"/>
        </w:rPr>
        <w:t>o</w:t>
      </w:r>
      <w:r w:rsidR="003C58D3" w:rsidRPr="00265184">
        <w:rPr>
          <w:rFonts w:ascii="Arial" w:hAnsi="Arial" w:cs="Arial"/>
          <w:spacing w:val="-3"/>
          <w:sz w:val="20"/>
          <w:szCs w:val="20"/>
        </w:rPr>
        <w:t>m</w:t>
      </w:r>
      <w:r w:rsidR="003C58D3" w:rsidRPr="00265184">
        <w:rPr>
          <w:rFonts w:ascii="Arial" w:hAnsi="Arial" w:cs="Arial"/>
          <w:sz w:val="20"/>
          <w:szCs w:val="20"/>
        </w:rPr>
        <w:t>pte,</w:t>
      </w:r>
      <w:r w:rsidR="003C58D3" w:rsidRPr="00265184">
        <w:rPr>
          <w:rFonts w:ascii="Arial" w:hAnsi="Arial" w:cs="Arial"/>
          <w:spacing w:val="6"/>
          <w:sz w:val="20"/>
          <w:szCs w:val="20"/>
        </w:rPr>
        <w:t xml:space="preserve"> </w:t>
      </w:r>
      <w:r w:rsidR="003C58D3" w:rsidRPr="00265184">
        <w:rPr>
          <w:rFonts w:ascii="Arial" w:hAnsi="Arial" w:cs="Arial"/>
          <w:sz w:val="20"/>
          <w:szCs w:val="20"/>
        </w:rPr>
        <w:t>s’</w:t>
      </w:r>
      <w:r w:rsidR="003C58D3" w:rsidRPr="00265184">
        <w:rPr>
          <w:rFonts w:ascii="Arial" w:hAnsi="Arial" w:cs="Arial"/>
          <w:spacing w:val="-4"/>
          <w:sz w:val="20"/>
          <w:szCs w:val="20"/>
        </w:rPr>
        <w:t>a</w:t>
      </w:r>
      <w:r w:rsidR="003C58D3" w:rsidRPr="00265184">
        <w:rPr>
          <w:rFonts w:ascii="Arial" w:hAnsi="Arial" w:cs="Arial"/>
          <w:sz w:val="20"/>
          <w:szCs w:val="20"/>
        </w:rPr>
        <w:t>g</w:t>
      </w:r>
      <w:r w:rsidR="003C58D3" w:rsidRPr="00265184">
        <w:rPr>
          <w:rFonts w:ascii="Arial" w:hAnsi="Arial" w:cs="Arial"/>
          <w:spacing w:val="-2"/>
          <w:sz w:val="20"/>
          <w:szCs w:val="20"/>
        </w:rPr>
        <w:t>i</w:t>
      </w:r>
      <w:r w:rsidR="003C58D3" w:rsidRPr="00265184">
        <w:rPr>
          <w:rFonts w:ascii="Arial" w:hAnsi="Arial" w:cs="Arial"/>
          <w:sz w:val="20"/>
          <w:szCs w:val="20"/>
        </w:rPr>
        <w:t>s</w:t>
      </w:r>
      <w:r w:rsidR="003C58D3" w:rsidRPr="00265184">
        <w:rPr>
          <w:rFonts w:ascii="Arial" w:hAnsi="Arial" w:cs="Arial"/>
          <w:spacing w:val="1"/>
          <w:sz w:val="20"/>
          <w:szCs w:val="20"/>
        </w:rPr>
        <w:t>s</w:t>
      </w:r>
      <w:r w:rsidR="003C58D3" w:rsidRPr="00265184">
        <w:rPr>
          <w:rFonts w:ascii="Arial" w:hAnsi="Arial" w:cs="Arial"/>
          <w:spacing w:val="-1"/>
          <w:sz w:val="20"/>
          <w:szCs w:val="20"/>
        </w:rPr>
        <w:t>an</w:t>
      </w:r>
      <w:r w:rsidR="003C58D3" w:rsidRPr="00265184">
        <w:rPr>
          <w:rFonts w:ascii="Arial" w:hAnsi="Arial" w:cs="Arial"/>
          <w:sz w:val="20"/>
          <w:szCs w:val="20"/>
        </w:rPr>
        <w:t>t</w:t>
      </w:r>
      <w:r w:rsidR="003C58D3" w:rsidRPr="00265184">
        <w:rPr>
          <w:rFonts w:ascii="Arial" w:hAnsi="Arial" w:cs="Arial"/>
          <w:spacing w:val="7"/>
          <w:sz w:val="20"/>
          <w:szCs w:val="20"/>
        </w:rPr>
        <w:t xml:space="preserve"> </w:t>
      </w:r>
      <w:r w:rsidR="003C58D3" w:rsidRPr="00265184">
        <w:rPr>
          <w:rFonts w:ascii="Arial" w:hAnsi="Arial" w:cs="Arial"/>
          <w:sz w:val="20"/>
          <w:szCs w:val="20"/>
        </w:rPr>
        <w:t>de</w:t>
      </w:r>
      <w:r w:rsidR="003C58D3" w:rsidRPr="00265184">
        <w:rPr>
          <w:rFonts w:ascii="Arial" w:hAnsi="Arial" w:cs="Arial"/>
          <w:spacing w:val="6"/>
          <w:sz w:val="20"/>
          <w:szCs w:val="20"/>
        </w:rPr>
        <w:t xml:space="preserve"> </w:t>
      </w:r>
      <w:r w:rsidR="003C58D3" w:rsidRPr="00265184">
        <w:rPr>
          <w:rFonts w:ascii="Arial" w:hAnsi="Arial" w:cs="Arial"/>
          <w:sz w:val="20"/>
          <w:szCs w:val="20"/>
        </w:rPr>
        <w:t>ses</w:t>
      </w:r>
      <w:r w:rsidR="003C58D3" w:rsidRPr="00265184">
        <w:rPr>
          <w:rFonts w:ascii="Arial" w:hAnsi="Arial" w:cs="Arial"/>
          <w:spacing w:val="10"/>
          <w:sz w:val="20"/>
          <w:szCs w:val="20"/>
        </w:rPr>
        <w:t xml:space="preserve"> </w:t>
      </w:r>
      <w:r w:rsidR="003C58D3" w:rsidRPr="00265184">
        <w:rPr>
          <w:rFonts w:ascii="Arial" w:hAnsi="Arial" w:cs="Arial"/>
          <w:sz w:val="20"/>
          <w:szCs w:val="20"/>
        </w:rPr>
        <w:t>ou</w:t>
      </w:r>
      <w:r w:rsidR="003C58D3" w:rsidRPr="00265184">
        <w:rPr>
          <w:rFonts w:ascii="Arial" w:hAnsi="Arial" w:cs="Arial"/>
          <w:spacing w:val="-2"/>
          <w:sz w:val="20"/>
          <w:szCs w:val="20"/>
        </w:rPr>
        <w:t>t</w:t>
      </w:r>
      <w:r w:rsidR="003C58D3" w:rsidRPr="00265184">
        <w:rPr>
          <w:rFonts w:ascii="Arial" w:hAnsi="Arial" w:cs="Arial"/>
          <w:sz w:val="20"/>
          <w:szCs w:val="20"/>
        </w:rPr>
        <w:t>ils,</w:t>
      </w:r>
      <w:r w:rsidR="003C58D3" w:rsidRPr="00265184">
        <w:rPr>
          <w:rFonts w:ascii="Arial" w:hAnsi="Arial" w:cs="Arial"/>
          <w:spacing w:val="7"/>
          <w:sz w:val="20"/>
          <w:szCs w:val="20"/>
        </w:rPr>
        <w:t xml:space="preserve"> </w:t>
      </w:r>
      <w:r w:rsidR="003C58D3" w:rsidRPr="00265184">
        <w:rPr>
          <w:rFonts w:ascii="Arial" w:hAnsi="Arial" w:cs="Arial"/>
          <w:spacing w:val="-2"/>
          <w:sz w:val="20"/>
          <w:szCs w:val="20"/>
        </w:rPr>
        <w:t>p</w:t>
      </w:r>
      <w:r w:rsidR="003C58D3" w:rsidRPr="00265184">
        <w:rPr>
          <w:rFonts w:ascii="Arial" w:hAnsi="Arial" w:cs="Arial"/>
          <w:sz w:val="20"/>
          <w:szCs w:val="20"/>
        </w:rPr>
        <w:t>r</w:t>
      </w:r>
      <w:r w:rsidR="003C58D3" w:rsidRPr="00265184">
        <w:rPr>
          <w:rFonts w:ascii="Arial" w:hAnsi="Arial" w:cs="Arial"/>
          <w:spacing w:val="-2"/>
          <w:sz w:val="20"/>
          <w:szCs w:val="20"/>
        </w:rPr>
        <w:t>o</w:t>
      </w:r>
      <w:r w:rsidR="003C58D3" w:rsidRPr="00265184">
        <w:rPr>
          <w:rFonts w:ascii="Arial" w:hAnsi="Arial" w:cs="Arial"/>
          <w:spacing w:val="-3"/>
          <w:sz w:val="20"/>
          <w:szCs w:val="20"/>
        </w:rPr>
        <w:t>d</w:t>
      </w:r>
      <w:r w:rsidR="003C58D3" w:rsidRPr="00265184">
        <w:rPr>
          <w:rFonts w:ascii="Arial" w:hAnsi="Arial" w:cs="Arial"/>
          <w:sz w:val="20"/>
          <w:szCs w:val="20"/>
        </w:rPr>
        <w:t>uits,</w:t>
      </w:r>
      <w:r w:rsidR="003C58D3" w:rsidRPr="00265184">
        <w:rPr>
          <w:rFonts w:ascii="Arial" w:hAnsi="Arial" w:cs="Arial"/>
          <w:spacing w:val="7"/>
          <w:sz w:val="20"/>
          <w:szCs w:val="20"/>
        </w:rPr>
        <w:t xml:space="preserve"> </w:t>
      </w:r>
      <w:r w:rsidR="003C58D3" w:rsidRPr="00265184">
        <w:rPr>
          <w:rFonts w:ascii="Arial" w:hAnsi="Arial" w:cs="Arial"/>
          <w:spacing w:val="-4"/>
          <w:sz w:val="20"/>
          <w:szCs w:val="20"/>
        </w:rPr>
        <w:t>a</w:t>
      </w:r>
      <w:r w:rsidR="003C58D3" w:rsidRPr="00265184">
        <w:rPr>
          <w:rFonts w:ascii="Arial" w:hAnsi="Arial" w:cs="Arial"/>
          <w:sz w:val="20"/>
          <w:szCs w:val="20"/>
        </w:rPr>
        <w:t>pp</w:t>
      </w:r>
      <w:r w:rsidR="003C58D3" w:rsidRPr="00265184">
        <w:rPr>
          <w:rFonts w:ascii="Arial" w:hAnsi="Arial" w:cs="Arial"/>
          <w:spacing w:val="-1"/>
          <w:sz w:val="20"/>
          <w:szCs w:val="20"/>
        </w:rPr>
        <w:t>l</w:t>
      </w:r>
      <w:r w:rsidR="003C58D3" w:rsidRPr="00265184">
        <w:rPr>
          <w:rFonts w:ascii="Arial" w:hAnsi="Arial" w:cs="Arial"/>
          <w:sz w:val="20"/>
          <w:szCs w:val="20"/>
        </w:rPr>
        <w:t>ic</w:t>
      </w:r>
      <w:r w:rsidR="003C58D3" w:rsidRPr="00265184">
        <w:rPr>
          <w:rFonts w:ascii="Arial" w:hAnsi="Arial" w:cs="Arial"/>
          <w:spacing w:val="-4"/>
          <w:sz w:val="20"/>
          <w:szCs w:val="20"/>
        </w:rPr>
        <w:t>a</w:t>
      </w:r>
      <w:r w:rsidR="003C58D3" w:rsidRPr="00265184">
        <w:rPr>
          <w:rFonts w:ascii="Arial" w:hAnsi="Arial" w:cs="Arial"/>
          <w:sz w:val="20"/>
          <w:szCs w:val="20"/>
        </w:rPr>
        <w:t>tio</w:t>
      </w:r>
      <w:r w:rsidR="003C58D3" w:rsidRPr="00265184">
        <w:rPr>
          <w:rFonts w:ascii="Arial" w:hAnsi="Arial" w:cs="Arial"/>
          <w:spacing w:val="-4"/>
          <w:sz w:val="20"/>
          <w:szCs w:val="20"/>
        </w:rPr>
        <w:t>n</w:t>
      </w:r>
      <w:r w:rsidR="003C58D3" w:rsidRPr="00265184">
        <w:rPr>
          <w:rFonts w:ascii="Arial" w:hAnsi="Arial" w:cs="Arial"/>
          <w:sz w:val="20"/>
          <w:szCs w:val="20"/>
        </w:rPr>
        <w:t>s</w:t>
      </w:r>
      <w:r w:rsidR="003C58D3" w:rsidRPr="00265184">
        <w:rPr>
          <w:rFonts w:ascii="Arial" w:hAnsi="Arial" w:cs="Arial"/>
          <w:spacing w:val="7"/>
          <w:sz w:val="20"/>
          <w:szCs w:val="20"/>
        </w:rPr>
        <w:t xml:space="preserve"> </w:t>
      </w:r>
      <w:r w:rsidR="003C58D3" w:rsidRPr="00265184">
        <w:rPr>
          <w:rFonts w:ascii="Arial" w:hAnsi="Arial" w:cs="Arial"/>
          <w:sz w:val="20"/>
          <w:szCs w:val="20"/>
        </w:rPr>
        <w:t>ou</w:t>
      </w:r>
      <w:r w:rsidR="003C58D3" w:rsidRPr="00265184">
        <w:rPr>
          <w:rFonts w:ascii="Arial" w:hAnsi="Arial" w:cs="Arial"/>
          <w:spacing w:val="7"/>
          <w:sz w:val="20"/>
          <w:szCs w:val="20"/>
        </w:rPr>
        <w:t xml:space="preserve"> </w:t>
      </w:r>
      <w:r w:rsidR="003C58D3" w:rsidRPr="00265184">
        <w:rPr>
          <w:rFonts w:ascii="Arial" w:hAnsi="Arial" w:cs="Arial"/>
          <w:sz w:val="20"/>
          <w:szCs w:val="20"/>
        </w:rPr>
        <w:t>se</w:t>
      </w:r>
      <w:r w:rsidR="003C58D3" w:rsidRPr="00265184">
        <w:rPr>
          <w:rFonts w:ascii="Arial" w:hAnsi="Arial" w:cs="Arial"/>
          <w:spacing w:val="-3"/>
          <w:sz w:val="20"/>
          <w:szCs w:val="20"/>
        </w:rPr>
        <w:t>r</w:t>
      </w:r>
      <w:r w:rsidR="003C58D3" w:rsidRPr="00265184">
        <w:rPr>
          <w:rFonts w:ascii="Arial" w:hAnsi="Arial" w:cs="Arial"/>
          <w:spacing w:val="-2"/>
          <w:sz w:val="20"/>
          <w:szCs w:val="20"/>
        </w:rPr>
        <w:t>v</w:t>
      </w:r>
      <w:r w:rsidR="003C58D3" w:rsidRPr="00265184">
        <w:rPr>
          <w:rFonts w:ascii="Arial" w:hAnsi="Arial" w:cs="Arial"/>
          <w:sz w:val="20"/>
          <w:szCs w:val="20"/>
        </w:rPr>
        <w:t>ic</w:t>
      </w:r>
      <w:r w:rsidR="003C58D3" w:rsidRPr="00265184">
        <w:rPr>
          <w:rFonts w:ascii="Arial" w:hAnsi="Arial" w:cs="Arial"/>
          <w:spacing w:val="-2"/>
          <w:sz w:val="20"/>
          <w:szCs w:val="20"/>
        </w:rPr>
        <w:t>e</w:t>
      </w:r>
      <w:r w:rsidR="003C58D3" w:rsidRPr="00265184">
        <w:rPr>
          <w:rFonts w:ascii="Arial" w:hAnsi="Arial" w:cs="Arial"/>
          <w:spacing w:val="5"/>
          <w:sz w:val="20"/>
          <w:szCs w:val="20"/>
        </w:rPr>
        <w:t>s</w:t>
      </w:r>
      <w:r w:rsidR="003C58D3" w:rsidRPr="00265184">
        <w:rPr>
          <w:rFonts w:ascii="Arial" w:hAnsi="Arial" w:cs="Arial"/>
          <w:sz w:val="20"/>
          <w:szCs w:val="20"/>
        </w:rPr>
        <w:t>,</w:t>
      </w:r>
      <w:r w:rsidR="003C58D3" w:rsidRPr="00265184">
        <w:rPr>
          <w:rFonts w:ascii="Arial" w:hAnsi="Arial" w:cs="Arial"/>
          <w:spacing w:val="7"/>
          <w:sz w:val="20"/>
          <w:szCs w:val="20"/>
        </w:rPr>
        <w:t xml:space="preserve"> </w:t>
      </w:r>
      <w:r w:rsidR="003C58D3" w:rsidRPr="00265184">
        <w:rPr>
          <w:rFonts w:ascii="Arial" w:hAnsi="Arial" w:cs="Arial"/>
          <w:spacing w:val="-1"/>
          <w:sz w:val="20"/>
          <w:szCs w:val="20"/>
        </w:rPr>
        <w:t>l</w:t>
      </w:r>
      <w:r w:rsidR="003C58D3" w:rsidRPr="00265184">
        <w:rPr>
          <w:rFonts w:ascii="Arial" w:hAnsi="Arial" w:cs="Arial"/>
          <w:spacing w:val="-2"/>
          <w:sz w:val="20"/>
          <w:szCs w:val="20"/>
        </w:rPr>
        <w:t>e</w:t>
      </w:r>
      <w:r w:rsidR="003C58D3" w:rsidRPr="00265184">
        <w:rPr>
          <w:rFonts w:ascii="Arial" w:hAnsi="Arial" w:cs="Arial"/>
          <w:sz w:val="20"/>
          <w:szCs w:val="20"/>
        </w:rPr>
        <w:t>s</w:t>
      </w:r>
      <w:r w:rsidR="003C58D3" w:rsidRPr="00265184">
        <w:rPr>
          <w:rFonts w:ascii="Arial" w:hAnsi="Arial" w:cs="Arial"/>
          <w:spacing w:val="7"/>
          <w:sz w:val="20"/>
          <w:szCs w:val="20"/>
        </w:rPr>
        <w:t xml:space="preserve"> </w:t>
      </w:r>
      <w:r w:rsidR="003C58D3" w:rsidRPr="00265184">
        <w:rPr>
          <w:rFonts w:ascii="Arial" w:hAnsi="Arial" w:cs="Arial"/>
          <w:sz w:val="20"/>
          <w:szCs w:val="20"/>
        </w:rPr>
        <w:t>pri</w:t>
      </w:r>
      <w:r w:rsidR="003C58D3" w:rsidRPr="00265184">
        <w:rPr>
          <w:rFonts w:ascii="Arial" w:hAnsi="Arial" w:cs="Arial"/>
          <w:spacing w:val="-1"/>
          <w:sz w:val="20"/>
          <w:szCs w:val="20"/>
        </w:rPr>
        <w:t>n</w:t>
      </w:r>
      <w:r w:rsidR="003C58D3" w:rsidRPr="00265184">
        <w:rPr>
          <w:rFonts w:ascii="Arial" w:hAnsi="Arial" w:cs="Arial"/>
          <w:spacing w:val="-2"/>
          <w:sz w:val="20"/>
          <w:szCs w:val="20"/>
        </w:rPr>
        <w:t>c</w:t>
      </w:r>
      <w:r w:rsidR="003C58D3" w:rsidRPr="00265184">
        <w:rPr>
          <w:rFonts w:ascii="Arial" w:hAnsi="Arial" w:cs="Arial"/>
          <w:sz w:val="20"/>
          <w:szCs w:val="20"/>
        </w:rPr>
        <w:t>i</w:t>
      </w:r>
      <w:r w:rsidR="003C58D3" w:rsidRPr="00265184">
        <w:rPr>
          <w:rFonts w:ascii="Arial" w:hAnsi="Arial" w:cs="Arial"/>
          <w:spacing w:val="1"/>
          <w:sz w:val="20"/>
          <w:szCs w:val="20"/>
        </w:rPr>
        <w:t>p</w:t>
      </w:r>
      <w:r w:rsidR="003C58D3" w:rsidRPr="00265184">
        <w:rPr>
          <w:rFonts w:ascii="Arial" w:hAnsi="Arial" w:cs="Arial"/>
          <w:spacing w:val="-2"/>
          <w:sz w:val="20"/>
          <w:szCs w:val="20"/>
        </w:rPr>
        <w:t>e</w:t>
      </w:r>
      <w:r w:rsidR="003C58D3" w:rsidRPr="00265184">
        <w:rPr>
          <w:rFonts w:ascii="Arial" w:hAnsi="Arial" w:cs="Arial"/>
          <w:sz w:val="20"/>
          <w:szCs w:val="20"/>
        </w:rPr>
        <w:t>s de</w:t>
      </w:r>
      <w:r w:rsidR="003C58D3" w:rsidRPr="00265184">
        <w:rPr>
          <w:rFonts w:ascii="Arial" w:hAnsi="Arial" w:cs="Arial"/>
          <w:spacing w:val="22"/>
          <w:sz w:val="20"/>
          <w:szCs w:val="20"/>
        </w:rPr>
        <w:t xml:space="preserve"> </w:t>
      </w:r>
      <w:r w:rsidR="003C58D3" w:rsidRPr="00265184">
        <w:rPr>
          <w:rFonts w:ascii="Arial" w:hAnsi="Arial" w:cs="Arial"/>
          <w:b/>
          <w:bCs/>
          <w:sz w:val="20"/>
          <w:szCs w:val="20"/>
        </w:rPr>
        <w:t>pr</w:t>
      </w:r>
      <w:r w:rsidR="003C58D3" w:rsidRPr="00265184">
        <w:rPr>
          <w:rFonts w:ascii="Arial" w:hAnsi="Arial" w:cs="Arial"/>
          <w:b/>
          <w:bCs/>
          <w:spacing w:val="-1"/>
          <w:sz w:val="20"/>
          <w:szCs w:val="20"/>
        </w:rPr>
        <w:t>o</w:t>
      </w:r>
      <w:r w:rsidR="003C58D3" w:rsidRPr="00265184">
        <w:rPr>
          <w:rFonts w:ascii="Arial" w:hAnsi="Arial" w:cs="Arial"/>
          <w:b/>
          <w:bCs/>
          <w:spacing w:val="-2"/>
          <w:sz w:val="20"/>
          <w:szCs w:val="20"/>
        </w:rPr>
        <w:t>t</w:t>
      </w:r>
      <w:r w:rsidR="003C58D3" w:rsidRPr="00265184">
        <w:rPr>
          <w:rFonts w:ascii="Arial" w:hAnsi="Arial" w:cs="Arial"/>
          <w:b/>
          <w:bCs/>
          <w:sz w:val="20"/>
          <w:szCs w:val="20"/>
        </w:rPr>
        <w:t>ec</w:t>
      </w:r>
      <w:r w:rsidR="003C58D3" w:rsidRPr="00265184">
        <w:rPr>
          <w:rFonts w:ascii="Arial" w:hAnsi="Arial" w:cs="Arial"/>
          <w:b/>
          <w:bCs/>
          <w:spacing w:val="-2"/>
          <w:sz w:val="20"/>
          <w:szCs w:val="20"/>
        </w:rPr>
        <w:t>t</w:t>
      </w:r>
      <w:r w:rsidR="003C58D3" w:rsidRPr="00265184">
        <w:rPr>
          <w:rFonts w:ascii="Arial" w:hAnsi="Arial" w:cs="Arial"/>
          <w:b/>
          <w:bCs/>
          <w:spacing w:val="1"/>
          <w:sz w:val="20"/>
          <w:szCs w:val="20"/>
        </w:rPr>
        <w:t>i</w:t>
      </w:r>
      <w:r w:rsidR="003C58D3" w:rsidRPr="00265184">
        <w:rPr>
          <w:rFonts w:ascii="Arial" w:hAnsi="Arial" w:cs="Arial"/>
          <w:b/>
          <w:bCs/>
          <w:spacing w:val="-2"/>
          <w:sz w:val="20"/>
          <w:szCs w:val="20"/>
        </w:rPr>
        <w:t>o</w:t>
      </w:r>
      <w:r w:rsidR="003C58D3" w:rsidRPr="00265184">
        <w:rPr>
          <w:rFonts w:ascii="Arial" w:hAnsi="Arial" w:cs="Arial"/>
          <w:b/>
          <w:bCs/>
          <w:sz w:val="20"/>
          <w:szCs w:val="20"/>
        </w:rPr>
        <w:t>n</w:t>
      </w:r>
      <w:r w:rsidR="003C58D3" w:rsidRPr="00265184">
        <w:rPr>
          <w:rFonts w:ascii="Arial" w:hAnsi="Arial" w:cs="Arial"/>
          <w:b/>
          <w:bCs/>
          <w:spacing w:val="24"/>
          <w:sz w:val="20"/>
          <w:szCs w:val="20"/>
        </w:rPr>
        <w:t xml:space="preserve"> </w:t>
      </w:r>
      <w:r w:rsidR="003C58D3" w:rsidRPr="00265184">
        <w:rPr>
          <w:rFonts w:ascii="Arial" w:hAnsi="Arial" w:cs="Arial"/>
          <w:b/>
          <w:bCs/>
          <w:sz w:val="20"/>
          <w:szCs w:val="20"/>
        </w:rPr>
        <w:t>des</w:t>
      </w:r>
      <w:r w:rsidR="003C58D3" w:rsidRPr="00265184">
        <w:rPr>
          <w:rFonts w:ascii="Arial" w:hAnsi="Arial" w:cs="Arial"/>
          <w:b/>
          <w:bCs/>
          <w:spacing w:val="25"/>
          <w:sz w:val="20"/>
          <w:szCs w:val="20"/>
        </w:rPr>
        <w:t xml:space="preserve"> </w:t>
      </w:r>
      <w:r w:rsidR="003C58D3" w:rsidRPr="00265184">
        <w:rPr>
          <w:rFonts w:ascii="Arial" w:hAnsi="Arial" w:cs="Arial"/>
          <w:b/>
          <w:bCs/>
          <w:sz w:val="20"/>
          <w:szCs w:val="20"/>
        </w:rPr>
        <w:t>d</w:t>
      </w:r>
      <w:r w:rsidR="003C58D3" w:rsidRPr="00265184">
        <w:rPr>
          <w:rFonts w:ascii="Arial" w:hAnsi="Arial" w:cs="Arial"/>
          <w:b/>
          <w:bCs/>
          <w:spacing w:val="-4"/>
          <w:sz w:val="20"/>
          <w:szCs w:val="20"/>
        </w:rPr>
        <w:t>o</w:t>
      </w:r>
      <w:r w:rsidR="003C58D3" w:rsidRPr="00265184">
        <w:rPr>
          <w:rFonts w:ascii="Arial" w:hAnsi="Arial" w:cs="Arial"/>
          <w:b/>
          <w:bCs/>
          <w:spacing w:val="-2"/>
          <w:sz w:val="20"/>
          <w:szCs w:val="20"/>
        </w:rPr>
        <w:t>nn</w:t>
      </w:r>
      <w:r w:rsidR="003C58D3" w:rsidRPr="00265184">
        <w:rPr>
          <w:rFonts w:ascii="Arial" w:hAnsi="Arial" w:cs="Arial"/>
          <w:b/>
          <w:bCs/>
          <w:sz w:val="20"/>
          <w:szCs w:val="20"/>
        </w:rPr>
        <w:t>ées</w:t>
      </w:r>
      <w:r w:rsidR="003C58D3" w:rsidRPr="00265184">
        <w:rPr>
          <w:rFonts w:ascii="Arial" w:hAnsi="Arial" w:cs="Arial"/>
          <w:b/>
          <w:bCs/>
          <w:spacing w:val="25"/>
          <w:sz w:val="20"/>
          <w:szCs w:val="20"/>
        </w:rPr>
        <w:t xml:space="preserve"> </w:t>
      </w:r>
      <w:r w:rsidR="003C58D3" w:rsidRPr="00265184">
        <w:rPr>
          <w:rFonts w:ascii="Arial" w:hAnsi="Arial" w:cs="Arial"/>
          <w:b/>
          <w:bCs/>
          <w:sz w:val="20"/>
          <w:szCs w:val="20"/>
        </w:rPr>
        <w:t>dès</w:t>
      </w:r>
      <w:r w:rsidR="003C58D3" w:rsidRPr="00265184">
        <w:rPr>
          <w:rFonts w:ascii="Arial" w:hAnsi="Arial" w:cs="Arial"/>
          <w:b/>
          <w:bCs/>
          <w:spacing w:val="22"/>
          <w:sz w:val="20"/>
          <w:szCs w:val="20"/>
        </w:rPr>
        <w:t xml:space="preserve"> </w:t>
      </w:r>
      <w:r w:rsidR="003C58D3" w:rsidRPr="00265184">
        <w:rPr>
          <w:rFonts w:ascii="Arial" w:hAnsi="Arial" w:cs="Arial"/>
          <w:b/>
          <w:bCs/>
          <w:sz w:val="20"/>
          <w:szCs w:val="20"/>
        </w:rPr>
        <w:t>la</w:t>
      </w:r>
      <w:r w:rsidR="003C58D3" w:rsidRPr="00265184">
        <w:rPr>
          <w:rFonts w:ascii="Arial" w:hAnsi="Arial" w:cs="Arial"/>
          <w:b/>
          <w:bCs/>
          <w:spacing w:val="25"/>
          <w:sz w:val="20"/>
          <w:szCs w:val="20"/>
        </w:rPr>
        <w:t xml:space="preserve"> </w:t>
      </w:r>
      <w:r w:rsidR="003C58D3" w:rsidRPr="00265184">
        <w:rPr>
          <w:rFonts w:ascii="Arial" w:hAnsi="Arial" w:cs="Arial"/>
          <w:b/>
          <w:bCs/>
          <w:sz w:val="20"/>
          <w:szCs w:val="20"/>
        </w:rPr>
        <w:t>c</w:t>
      </w:r>
      <w:r w:rsidR="003C58D3" w:rsidRPr="00265184">
        <w:rPr>
          <w:rFonts w:ascii="Arial" w:hAnsi="Arial" w:cs="Arial"/>
          <w:b/>
          <w:bCs/>
          <w:spacing w:val="-1"/>
          <w:sz w:val="20"/>
          <w:szCs w:val="20"/>
        </w:rPr>
        <w:t>o</w:t>
      </w:r>
      <w:r w:rsidR="003C58D3" w:rsidRPr="00265184">
        <w:rPr>
          <w:rFonts w:ascii="Arial" w:hAnsi="Arial" w:cs="Arial"/>
          <w:b/>
          <w:bCs/>
          <w:spacing w:val="-2"/>
          <w:sz w:val="20"/>
          <w:szCs w:val="20"/>
        </w:rPr>
        <w:t>n</w:t>
      </w:r>
      <w:r w:rsidR="003C58D3" w:rsidRPr="00265184">
        <w:rPr>
          <w:rFonts w:ascii="Arial" w:hAnsi="Arial" w:cs="Arial"/>
          <w:b/>
          <w:bCs/>
          <w:spacing w:val="-3"/>
          <w:sz w:val="20"/>
          <w:szCs w:val="20"/>
        </w:rPr>
        <w:t>c</w:t>
      </w:r>
      <w:r w:rsidR="003C58D3" w:rsidRPr="00265184">
        <w:rPr>
          <w:rFonts w:ascii="Arial" w:hAnsi="Arial" w:cs="Arial"/>
          <w:b/>
          <w:bCs/>
          <w:sz w:val="20"/>
          <w:szCs w:val="20"/>
        </w:rPr>
        <w:t>e</w:t>
      </w:r>
      <w:r w:rsidR="003C58D3" w:rsidRPr="00265184">
        <w:rPr>
          <w:rFonts w:ascii="Arial" w:hAnsi="Arial" w:cs="Arial"/>
          <w:b/>
          <w:bCs/>
          <w:spacing w:val="-2"/>
          <w:sz w:val="20"/>
          <w:szCs w:val="20"/>
        </w:rPr>
        <w:t>pt</w:t>
      </w:r>
      <w:r w:rsidR="003C58D3" w:rsidRPr="00265184">
        <w:rPr>
          <w:rFonts w:ascii="Arial" w:hAnsi="Arial" w:cs="Arial"/>
          <w:b/>
          <w:bCs/>
          <w:spacing w:val="1"/>
          <w:sz w:val="20"/>
          <w:szCs w:val="20"/>
        </w:rPr>
        <w:t>i</w:t>
      </w:r>
      <w:r w:rsidR="003C58D3" w:rsidRPr="00265184">
        <w:rPr>
          <w:rFonts w:ascii="Arial" w:hAnsi="Arial" w:cs="Arial"/>
          <w:b/>
          <w:bCs/>
          <w:spacing w:val="-2"/>
          <w:sz w:val="20"/>
          <w:szCs w:val="20"/>
        </w:rPr>
        <w:t>o</w:t>
      </w:r>
      <w:r w:rsidR="003C58D3" w:rsidRPr="00265184">
        <w:rPr>
          <w:rFonts w:ascii="Arial" w:hAnsi="Arial" w:cs="Arial"/>
          <w:b/>
          <w:bCs/>
          <w:sz w:val="20"/>
          <w:szCs w:val="20"/>
        </w:rPr>
        <w:t>n</w:t>
      </w:r>
      <w:r w:rsidR="003C58D3" w:rsidRPr="00265184">
        <w:rPr>
          <w:rFonts w:ascii="Arial" w:hAnsi="Arial" w:cs="Arial"/>
          <w:b/>
          <w:bCs/>
          <w:spacing w:val="24"/>
          <w:sz w:val="20"/>
          <w:szCs w:val="20"/>
        </w:rPr>
        <w:t xml:space="preserve"> </w:t>
      </w:r>
      <w:r w:rsidR="003C58D3" w:rsidRPr="00265184">
        <w:rPr>
          <w:rFonts w:ascii="Arial" w:hAnsi="Arial" w:cs="Arial"/>
          <w:spacing w:val="-2"/>
          <w:sz w:val="20"/>
          <w:szCs w:val="20"/>
        </w:rPr>
        <w:t>e</w:t>
      </w:r>
      <w:r w:rsidR="003C58D3" w:rsidRPr="00265184">
        <w:rPr>
          <w:rFonts w:ascii="Arial" w:hAnsi="Arial" w:cs="Arial"/>
          <w:sz w:val="20"/>
          <w:szCs w:val="20"/>
        </w:rPr>
        <w:t>t</w:t>
      </w:r>
      <w:r w:rsidR="003C58D3" w:rsidRPr="00265184">
        <w:rPr>
          <w:rFonts w:ascii="Arial" w:hAnsi="Arial" w:cs="Arial"/>
          <w:spacing w:val="24"/>
          <w:sz w:val="20"/>
          <w:szCs w:val="20"/>
        </w:rPr>
        <w:t xml:space="preserve"> </w:t>
      </w:r>
      <w:r w:rsidR="003C58D3" w:rsidRPr="00265184">
        <w:rPr>
          <w:rFonts w:ascii="Arial" w:hAnsi="Arial" w:cs="Arial"/>
          <w:sz w:val="20"/>
          <w:szCs w:val="20"/>
        </w:rPr>
        <w:t>de</w:t>
      </w:r>
      <w:r w:rsidR="003C58D3" w:rsidRPr="00265184">
        <w:rPr>
          <w:rFonts w:ascii="Arial" w:hAnsi="Arial" w:cs="Arial"/>
          <w:spacing w:val="23"/>
          <w:sz w:val="20"/>
          <w:szCs w:val="20"/>
        </w:rPr>
        <w:t xml:space="preserve"> </w:t>
      </w:r>
      <w:r w:rsidR="003C58D3" w:rsidRPr="00265184">
        <w:rPr>
          <w:rFonts w:ascii="Arial" w:hAnsi="Arial" w:cs="Arial"/>
          <w:b/>
          <w:bCs/>
          <w:spacing w:val="1"/>
          <w:sz w:val="20"/>
          <w:szCs w:val="20"/>
        </w:rPr>
        <w:t>p</w:t>
      </w:r>
      <w:r w:rsidR="003C58D3" w:rsidRPr="00265184">
        <w:rPr>
          <w:rFonts w:ascii="Arial" w:hAnsi="Arial" w:cs="Arial"/>
          <w:b/>
          <w:bCs/>
          <w:sz w:val="20"/>
          <w:szCs w:val="20"/>
        </w:rPr>
        <w:t>r</w:t>
      </w:r>
      <w:r w:rsidR="003C58D3" w:rsidRPr="00265184">
        <w:rPr>
          <w:rFonts w:ascii="Arial" w:hAnsi="Arial" w:cs="Arial"/>
          <w:b/>
          <w:bCs/>
          <w:spacing w:val="-2"/>
          <w:sz w:val="20"/>
          <w:szCs w:val="20"/>
        </w:rPr>
        <w:t>o</w:t>
      </w:r>
      <w:r w:rsidR="003C58D3" w:rsidRPr="00265184">
        <w:rPr>
          <w:rFonts w:ascii="Arial" w:hAnsi="Arial" w:cs="Arial"/>
          <w:b/>
          <w:bCs/>
          <w:sz w:val="20"/>
          <w:szCs w:val="20"/>
        </w:rPr>
        <w:t>te</w:t>
      </w:r>
      <w:r w:rsidR="003C58D3" w:rsidRPr="00265184">
        <w:rPr>
          <w:rFonts w:ascii="Arial" w:hAnsi="Arial" w:cs="Arial"/>
          <w:b/>
          <w:bCs/>
          <w:spacing w:val="-3"/>
          <w:sz w:val="20"/>
          <w:szCs w:val="20"/>
        </w:rPr>
        <w:t>c</w:t>
      </w:r>
      <w:r w:rsidR="003C58D3" w:rsidRPr="00265184">
        <w:rPr>
          <w:rFonts w:ascii="Arial" w:hAnsi="Arial" w:cs="Arial"/>
          <w:b/>
          <w:bCs/>
          <w:sz w:val="20"/>
          <w:szCs w:val="20"/>
        </w:rPr>
        <w:t>t</w:t>
      </w:r>
      <w:r w:rsidR="003C58D3" w:rsidRPr="00265184">
        <w:rPr>
          <w:rFonts w:ascii="Arial" w:hAnsi="Arial" w:cs="Arial"/>
          <w:b/>
          <w:bCs/>
          <w:spacing w:val="1"/>
          <w:sz w:val="20"/>
          <w:szCs w:val="20"/>
        </w:rPr>
        <w:t>i</w:t>
      </w:r>
      <w:r w:rsidR="003C58D3" w:rsidRPr="00265184">
        <w:rPr>
          <w:rFonts w:ascii="Arial" w:hAnsi="Arial" w:cs="Arial"/>
          <w:b/>
          <w:bCs/>
          <w:spacing w:val="-2"/>
          <w:sz w:val="20"/>
          <w:szCs w:val="20"/>
        </w:rPr>
        <w:t>o</w:t>
      </w:r>
      <w:r w:rsidR="003C58D3" w:rsidRPr="00265184">
        <w:rPr>
          <w:rFonts w:ascii="Arial" w:hAnsi="Arial" w:cs="Arial"/>
          <w:b/>
          <w:bCs/>
          <w:sz w:val="20"/>
          <w:szCs w:val="20"/>
        </w:rPr>
        <w:t>n</w:t>
      </w:r>
      <w:r w:rsidR="003C58D3" w:rsidRPr="00265184">
        <w:rPr>
          <w:rFonts w:ascii="Arial" w:hAnsi="Arial" w:cs="Arial"/>
          <w:b/>
          <w:bCs/>
          <w:spacing w:val="24"/>
          <w:sz w:val="20"/>
          <w:szCs w:val="20"/>
        </w:rPr>
        <w:t xml:space="preserve"> </w:t>
      </w:r>
      <w:r w:rsidR="003C58D3" w:rsidRPr="00265184">
        <w:rPr>
          <w:rFonts w:ascii="Arial" w:hAnsi="Arial" w:cs="Arial"/>
          <w:b/>
          <w:bCs/>
          <w:spacing w:val="-3"/>
          <w:sz w:val="20"/>
          <w:szCs w:val="20"/>
        </w:rPr>
        <w:t>d</w:t>
      </w:r>
      <w:r w:rsidR="003C58D3" w:rsidRPr="00265184">
        <w:rPr>
          <w:rFonts w:ascii="Arial" w:hAnsi="Arial" w:cs="Arial"/>
          <w:b/>
          <w:bCs/>
          <w:sz w:val="20"/>
          <w:szCs w:val="20"/>
        </w:rPr>
        <w:t>es</w:t>
      </w:r>
      <w:r w:rsidR="003C58D3" w:rsidRPr="00265184">
        <w:rPr>
          <w:rFonts w:ascii="Arial" w:hAnsi="Arial" w:cs="Arial"/>
          <w:b/>
          <w:bCs/>
          <w:spacing w:val="25"/>
          <w:sz w:val="20"/>
          <w:szCs w:val="20"/>
        </w:rPr>
        <w:t xml:space="preserve"> </w:t>
      </w:r>
      <w:r w:rsidR="003C58D3" w:rsidRPr="00265184">
        <w:rPr>
          <w:rFonts w:ascii="Arial" w:hAnsi="Arial" w:cs="Arial"/>
          <w:b/>
          <w:bCs/>
          <w:sz w:val="20"/>
          <w:szCs w:val="20"/>
        </w:rPr>
        <w:t>d</w:t>
      </w:r>
      <w:r w:rsidR="003C58D3" w:rsidRPr="00265184">
        <w:rPr>
          <w:rFonts w:ascii="Arial" w:hAnsi="Arial" w:cs="Arial"/>
          <w:b/>
          <w:bCs/>
          <w:spacing w:val="-2"/>
          <w:sz w:val="20"/>
          <w:szCs w:val="20"/>
        </w:rPr>
        <w:t>onn</w:t>
      </w:r>
      <w:r w:rsidR="003C58D3" w:rsidRPr="00265184">
        <w:rPr>
          <w:rFonts w:ascii="Arial" w:hAnsi="Arial" w:cs="Arial"/>
          <w:b/>
          <w:bCs/>
          <w:sz w:val="20"/>
          <w:szCs w:val="20"/>
        </w:rPr>
        <w:t>ées</w:t>
      </w:r>
      <w:r w:rsidR="003C58D3" w:rsidRPr="00265184">
        <w:rPr>
          <w:rFonts w:ascii="Arial" w:hAnsi="Arial" w:cs="Arial"/>
          <w:b/>
          <w:bCs/>
          <w:spacing w:val="22"/>
          <w:sz w:val="20"/>
          <w:szCs w:val="20"/>
        </w:rPr>
        <w:t xml:space="preserve"> </w:t>
      </w:r>
      <w:r w:rsidR="003C58D3" w:rsidRPr="00265184">
        <w:rPr>
          <w:rFonts w:ascii="Arial" w:hAnsi="Arial" w:cs="Arial"/>
          <w:b/>
          <w:bCs/>
          <w:sz w:val="20"/>
          <w:szCs w:val="20"/>
        </w:rPr>
        <w:t>p</w:t>
      </w:r>
      <w:r w:rsidR="003C58D3" w:rsidRPr="00265184">
        <w:rPr>
          <w:rFonts w:ascii="Arial" w:hAnsi="Arial" w:cs="Arial"/>
          <w:b/>
          <w:bCs/>
          <w:spacing w:val="-2"/>
          <w:sz w:val="20"/>
          <w:szCs w:val="20"/>
        </w:rPr>
        <w:t>a</w:t>
      </w:r>
      <w:r w:rsidR="003C58D3" w:rsidRPr="00265184">
        <w:rPr>
          <w:rFonts w:ascii="Arial" w:hAnsi="Arial" w:cs="Arial"/>
          <w:b/>
          <w:bCs/>
          <w:sz w:val="20"/>
          <w:szCs w:val="20"/>
        </w:rPr>
        <w:t>r défa</w:t>
      </w:r>
      <w:r w:rsidR="003C58D3" w:rsidRPr="00265184">
        <w:rPr>
          <w:rFonts w:ascii="Arial" w:hAnsi="Arial" w:cs="Arial"/>
          <w:b/>
          <w:bCs/>
          <w:spacing w:val="-3"/>
          <w:sz w:val="20"/>
          <w:szCs w:val="20"/>
        </w:rPr>
        <w:t>u</w:t>
      </w:r>
      <w:r w:rsidR="003C58D3" w:rsidRPr="00265184">
        <w:rPr>
          <w:rFonts w:ascii="Arial" w:hAnsi="Arial" w:cs="Arial"/>
          <w:b/>
          <w:bCs/>
          <w:sz w:val="20"/>
          <w:szCs w:val="20"/>
        </w:rPr>
        <w:t>t</w:t>
      </w:r>
      <w:r w:rsidR="00BD4008" w:rsidRPr="00265184">
        <w:rPr>
          <w:rFonts w:ascii="Arial" w:hAnsi="Arial" w:cs="Arial"/>
          <w:b/>
          <w:bCs/>
          <w:sz w:val="20"/>
          <w:szCs w:val="20"/>
        </w:rPr>
        <w:t>.</w:t>
      </w:r>
    </w:p>
    <w:p w14:paraId="3F6BBE91" w14:textId="77777777" w:rsidR="003C58D3" w:rsidRPr="00265184" w:rsidRDefault="003C58D3" w:rsidP="00560445">
      <w:pPr>
        <w:tabs>
          <w:tab w:val="left" w:pos="426"/>
          <w:tab w:val="left" w:pos="993"/>
        </w:tabs>
        <w:kinsoku w:val="0"/>
        <w:overflowPunct w:val="0"/>
        <w:spacing w:before="8" w:line="110" w:lineRule="exact"/>
        <w:ind w:left="426" w:hanging="284"/>
        <w:jc w:val="both"/>
        <w:rPr>
          <w:rFonts w:ascii="Arial" w:hAnsi="Arial" w:cs="Arial"/>
          <w:sz w:val="20"/>
          <w:szCs w:val="20"/>
        </w:rPr>
      </w:pPr>
    </w:p>
    <w:p w14:paraId="237A8BE8" w14:textId="77777777" w:rsidR="005B5C29" w:rsidRPr="00265184" w:rsidRDefault="005B5C29" w:rsidP="00560445">
      <w:pPr>
        <w:tabs>
          <w:tab w:val="left" w:pos="426"/>
          <w:tab w:val="left" w:pos="993"/>
        </w:tabs>
        <w:kinsoku w:val="0"/>
        <w:overflowPunct w:val="0"/>
        <w:spacing w:before="8" w:line="110" w:lineRule="exact"/>
        <w:ind w:left="426" w:hanging="284"/>
        <w:jc w:val="both"/>
        <w:rPr>
          <w:rFonts w:ascii="Arial" w:hAnsi="Arial" w:cs="Arial"/>
          <w:sz w:val="20"/>
          <w:szCs w:val="20"/>
        </w:rPr>
      </w:pPr>
    </w:p>
    <w:p w14:paraId="2F5604D8" w14:textId="77777777" w:rsidR="003C58D3" w:rsidRPr="00265184" w:rsidRDefault="003C58D3" w:rsidP="00560445">
      <w:pPr>
        <w:pStyle w:val="Titre3"/>
        <w:numPr>
          <w:ilvl w:val="1"/>
          <w:numId w:val="3"/>
        </w:numPr>
        <w:tabs>
          <w:tab w:val="left" w:pos="426"/>
        </w:tabs>
        <w:kinsoku w:val="0"/>
        <w:overflowPunct w:val="0"/>
        <w:ind w:left="426" w:hanging="284"/>
        <w:rPr>
          <w:rFonts w:ascii="Arial" w:hAnsi="Arial" w:cs="Arial"/>
          <w:b w:val="0"/>
          <w:bCs w:val="0"/>
          <w:sz w:val="20"/>
          <w:szCs w:val="20"/>
        </w:rPr>
      </w:pPr>
      <w:r w:rsidRPr="00265184">
        <w:rPr>
          <w:rFonts w:ascii="Arial" w:hAnsi="Arial" w:cs="Arial"/>
          <w:sz w:val="20"/>
          <w:szCs w:val="20"/>
        </w:rPr>
        <w:t>S</w:t>
      </w:r>
      <w:r w:rsidRPr="00265184">
        <w:rPr>
          <w:rFonts w:ascii="Arial" w:hAnsi="Arial" w:cs="Arial"/>
          <w:spacing w:val="-2"/>
          <w:sz w:val="20"/>
          <w:szCs w:val="20"/>
        </w:rPr>
        <w:t>o</w:t>
      </w:r>
      <w:r w:rsidRPr="00265184">
        <w:rPr>
          <w:rFonts w:ascii="Arial" w:hAnsi="Arial" w:cs="Arial"/>
          <w:spacing w:val="-1"/>
          <w:sz w:val="20"/>
          <w:szCs w:val="20"/>
        </w:rPr>
        <w:t>us</w:t>
      </w:r>
      <w:r w:rsidRPr="00265184">
        <w:rPr>
          <w:rFonts w:ascii="Arial" w:hAnsi="Arial" w:cs="Arial"/>
          <w:sz w:val="20"/>
          <w:szCs w:val="20"/>
        </w:rPr>
        <w:t>-t</w:t>
      </w:r>
      <w:r w:rsidRPr="00265184">
        <w:rPr>
          <w:rFonts w:ascii="Arial" w:hAnsi="Arial" w:cs="Arial"/>
          <w:spacing w:val="-2"/>
          <w:sz w:val="20"/>
          <w:szCs w:val="20"/>
        </w:rPr>
        <w:t>r</w:t>
      </w:r>
      <w:r w:rsidRPr="00265184">
        <w:rPr>
          <w:rFonts w:ascii="Arial" w:hAnsi="Arial" w:cs="Arial"/>
          <w:sz w:val="20"/>
          <w:szCs w:val="20"/>
        </w:rPr>
        <w:t>a</w:t>
      </w:r>
      <w:r w:rsidRPr="00265184">
        <w:rPr>
          <w:rFonts w:ascii="Arial" w:hAnsi="Arial" w:cs="Arial"/>
          <w:spacing w:val="-1"/>
          <w:sz w:val="20"/>
          <w:szCs w:val="20"/>
        </w:rPr>
        <w:t>i</w:t>
      </w:r>
      <w:r w:rsidRPr="00265184">
        <w:rPr>
          <w:rFonts w:ascii="Arial" w:hAnsi="Arial" w:cs="Arial"/>
          <w:sz w:val="20"/>
          <w:szCs w:val="20"/>
        </w:rPr>
        <w:t>ta</w:t>
      </w:r>
      <w:r w:rsidRPr="00265184">
        <w:rPr>
          <w:rFonts w:ascii="Arial" w:hAnsi="Arial" w:cs="Arial"/>
          <w:spacing w:val="-1"/>
          <w:sz w:val="20"/>
          <w:szCs w:val="20"/>
        </w:rPr>
        <w:t>n</w:t>
      </w:r>
      <w:r w:rsidRPr="00265184">
        <w:rPr>
          <w:rFonts w:ascii="Arial" w:hAnsi="Arial" w:cs="Arial"/>
          <w:spacing w:val="-3"/>
          <w:sz w:val="20"/>
          <w:szCs w:val="20"/>
        </w:rPr>
        <w:t>c</w:t>
      </w:r>
      <w:r w:rsidRPr="00265184">
        <w:rPr>
          <w:rFonts w:ascii="Arial" w:hAnsi="Arial" w:cs="Arial"/>
          <w:sz w:val="20"/>
          <w:szCs w:val="20"/>
        </w:rPr>
        <w:t>e</w:t>
      </w:r>
      <w:r w:rsidR="0009446F" w:rsidRPr="00265184">
        <w:rPr>
          <w:rFonts w:ascii="Arial" w:hAnsi="Arial" w:cs="Arial"/>
          <w:sz w:val="20"/>
          <w:szCs w:val="20"/>
        </w:rPr>
        <w:t> :</w:t>
      </w:r>
    </w:p>
    <w:p w14:paraId="1204A9D7" w14:textId="77777777" w:rsidR="003C58D3" w:rsidRPr="00265184" w:rsidRDefault="003C58D3" w:rsidP="00560445">
      <w:pPr>
        <w:tabs>
          <w:tab w:val="left" w:pos="426"/>
          <w:tab w:val="left" w:pos="993"/>
        </w:tabs>
        <w:kinsoku w:val="0"/>
        <w:overflowPunct w:val="0"/>
        <w:spacing w:before="10" w:line="110" w:lineRule="exact"/>
        <w:ind w:left="426" w:hanging="284"/>
        <w:rPr>
          <w:rFonts w:ascii="Arial" w:hAnsi="Arial" w:cs="Arial"/>
          <w:sz w:val="20"/>
          <w:szCs w:val="20"/>
        </w:rPr>
      </w:pPr>
    </w:p>
    <w:p w14:paraId="57F448A3" w14:textId="77777777" w:rsidR="003C58D3" w:rsidRPr="00265184" w:rsidRDefault="003C58D3" w:rsidP="00560445">
      <w:pPr>
        <w:tabs>
          <w:tab w:val="left" w:pos="426"/>
          <w:tab w:val="left" w:pos="993"/>
        </w:tabs>
        <w:kinsoku w:val="0"/>
        <w:overflowPunct w:val="0"/>
        <w:spacing w:before="2" w:line="120" w:lineRule="exact"/>
        <w:ind w:left="426" w:hanging="284"/>
        <w:rPr>
          <w:rFonts w:ascii="Arial" w:hAnsi="Arial" w:cs="Arial"/>
          <w:sz w:val="20"/>
          <w:szCs w:val="20"/>
        </w:rPr>
      </w:pPr>
    </w:p>
    <w:p w14:paraId="51938382" w14:textId="77777777" w:rsidR="0009446F" w:rsidRPr="00265184" w:rsidRDefault="00560445" w:rsidP="00560445">
      <w:pPr>
        <w:pStyle w:val="Corpsdetexte"/>
        <w:tabs>
          <w:tab w:val="left" w:pos="426"/>
        </w:tabs>
        <w:kinsoku w:val="0"/>
        <w:overflowPunct w:val="0"/>
        <w:ind w:left="426" w:right="115" w:hanging="284"/>
        <w:jc w:val="both"/>
        <w:rPr>
          <w:rFonts w:ascii="Arial" w:hAnsi="Arial" w:cs="Arial"/>
          <w:spacing w:val="2"/>
          <w:sz w:val="20"/>
          <w:szCs w:val="20"/>
        </w:rPr>
      </w:pPr>
      <w:r w:rsidRPr="00265184">
        <w:rPr>
          <w:rFonts w:ascii="Arial" w:hAnsi="Arial" w:cs="Arial"/>
          <w:spacing w:val="1"/>
          <w:sz w:val="20"/>
          <w:szCs w:val="20"/>
        </w:rPr>
        <w:tab/>
      </w:r>
      <w:r w:rsidR="003C58D3" w:rsidRPr="00265184">
        <w:rPr>
          <w:rFonts w:ascii="Arial" w:hAnsi="Arial" w:cs="Arial"/>
          <w:spacing w:val="1"/>
          <w:sz w:val="20"/>
          <w:szCs w:val="20"/>
        </w:rPr>
        <w:t>L</w:t>
      </w:r>
      <w:r w:rsidR="003C58D3" w:rsidRPr="00265184">
        <w:rPr>
          <w:rFonts w:ascii="Arial" w:hAnsi="Arial" w:cs="Arial"/>
          <w:sz w:val="20"/>
          <w:szCs w:val="20"/>
        </w:rPr>
        <w:t>e</w:t>
      </w:r>
      <w:r w:rsidR="003C58D3" w:rsidRPr="00265184">
        <w:rPr>
          <w:rFonts w:ascii="Arial" w:hAnsi="Arial" w:cs="Arial"/>
          <w:spacing w:val="41"/>
          <w:sz w:val="20"/>
          <w:szCs w:val="20"/>
        </w:rPr>
        <w:t xml:space="preserve"> </w:t>
      </w:r>
      <w:r w:rsidR="003C58D3" w:rsidRPr="00265184">
        <w:rPr>
          <w:rFonts w:ascii="Arial" w:hAnsi="Arial" w:cs="Arial"/>
          <w:spacing w:val="-2"/>
          <w:sz w:val="20"/>
          <w:szCs w:val="20"/>
        </w:rPr>
        <w:t>s</w:t>
      </w:r>
      <w:r w:rsidR="003C58D3" w:rsidRPr="00265184">
        <w:rPr>
          <w:rFonts w:ascii="Arial" w:hAnsi="Arial" w:cs="Arial"/>
          <w:sz w:val="20"/>
          <w:szCs w:val="20"/>
        </w:rPr>
        <w:t>ou</w:t>
      </w:r>
      <w:r w:rsidR="003C58D3" w:rsidRPr="00265184">
        <w:rPr>
          <w:rFonts w:ascii="Arial" w:hAnsi="Arial" w:cs="Arial"/>
          <w:spacing w:val="1"/>
          <w:sz w:val="20"/>
          <w:szCs w:val="20"/>
        </w:rPr>
        <w:t>s</w:t>
      </w:r>
      <w:r w:rsidR="003C58D3" w:rsidRPr="00265184">
        <w:rPr>
          <w:rFonts w:ascii="Arial" w:hAnsi="Arial" w:cs="Arial"/>
          <w:spacing w:val="-1"/>
          <w:sz w:val="20"/>
          <w:szCs w:val="20"/>
        </w:rPr>
        <w:t>-</w:t>
      </w:r>
      <w:r w:rsidR="003C58D3" w:rsidRPr="00265184">
        <w:rPr>
          <w:rFonts w:ascii="Arial" w:hAnsi="Arial" w:cs="Arial"/>
          <w:spacing w:val="-2"/>
          <w:sz w:val="20"/>
          <w:szCs w:val="20"/>
        </w:rPr>
        <w:t>t</w:t>
      </w:r>
      <w:r w:rsidR="003C58D3" w:rsidRPr="00265184">
        <w:rPr>
          <w:rFonts w:ascii="Arial" w:hAnsi="Arial" w:cs="Arial"/>
          <w:sz w:val="20"/>
          <w:szCs w:val="20"/>
        </w:rPr>
        <w:t>r</w:t>
      </w:r>
      <w:r w:rsidR="003C58D3" w:rsidRPr="00265184">
        <w:rPr>
          <w:rFonts w:ascii="Arial" w:hAnsi="Arial" w:cs="Arial"/>
          <w:spacing w:val="-1"/>
          <w:sz w:val="20"/>
          <w:szCs w:val="20"/>
        </w:rPr>
        <w:t>a</w:t>
      </w:r>
      <w:r w:rsidR="003C58D3" w:rsidRPr="00265184">
        <w:rPr>
          <w:rFonts w:ascii="Arial" w:hAnsi="Arial" w:cs="Arial"/>
          <w:sz w:val="20"/>
          <w:szCs w:val="20"/>
        </w:rPr>
        <w:t>it</w:t>
      </w:r>
      <w:r w:rsidR="003C58D3" w:rsidRPr="00265184">
        <w:rPr>
          <w:rFonts w:ascii="Arial" w:hAnsi="Arial" w:cs="Arial"/>
          <w:spacing w:val="-1"/>
          <w:sz w:val="20"/>
          <w:szCs w:val="20"/>
        </w:rPr>
        <w:t>an</w:t>
      </w:r>
      <w:r w:rsidR="003C58D3" w:rsidRPr="00265184">
        <w:rPr>
          <w:rFonts w:ascii="Arial" w:hAnsi="Arial" w:cs="Arial"/>
          <w:sz w:val="20"/>
          <w:szCs w:val="20"/>
        </w:rPr>
        <w:t>t</w:t>
      </w:r>
      <w:r w:rsidR="003C58D3" w:rsidRPr="00265184">
        <w:rPr>
          <w:rFonts w:ascii="Arial" w:hAnsi="Arial" w:cs="Arial"/>
          <w:spacing w:val="40"/>
          <w:sz w:val="20"/>
          <w:szCs w:val="20"/>
        </w:rPr>
        <w:t xml:space="preserve"> </w:t>
      </w:r>
      <w:r w:rsidR="003C58D3" w:rsidRPr="00265184">
        <w:rPr>
          <w:rFonts w:ascii="Arial" w:hAnsi="Arial" w:cs="Arial"/>
          <w:sz w:val="20"/>
          <w:szCs w:val="20"/>
        </w:rPr>
        <w:t>p</w:t>
      </w:r>
      <w:r w:rsidR="003C58D3" w:rsidRPr="00265184">
        <w:rPr>
          <w:rFonts w:ascii="Arial" w:hAnsi="Arial" w:cs="Arial"/>
          <w:spacing w:val="-2"/>
          <w:sz w:val="20"/>
          <w:szCs w:val="20"/>
        </w:rPr>
        <w:t>e</w:t>
      </w:r>
      <w:r w:rsidR="003C58D3" w:rsidRPr="00265184">
        <w:rPr>
          <w:rFonts w:ascii="Arial" w:hAnsi="Arial" w:cs="Arial"/>
          <w:sz w:val="20"/>
          <w:szCs w:val="20"/>
        </w:rPr>
        <w:t>ut</w:t>
      </w:r>
      <w:r w:rsidR="003C58D3" w:rsidRPr="00265184">
        <w:rPr>
          <w:rFonts w:ascii="Arial" w:hAnsi="Arial" w:cs="Arial"/>
          <w:spacing w:val="45"/>
          <w:sz w:val="20"/>
          <w:szCs w:val="20"/>
        </w:rPr>
        <w:t xml:space="preserve"> </w:t>
      </w:r>
      <w:r w:rsidR="003C58D3" w:rsidRPr="00265184">
        <w:rPr>
          <w:rFonts w:ascii="Arial" w:hAnsi="Arial" w:cs="Arial"/>
          <w:sz w:val="20"/>
          <w:szCs w:val="20"/>
        </w:rPr>
        <w:t>f</w:t>
      </w:r>
      <w:r w:rsidR="003C58D3" w:rsidRPr="00265184">
        <w:rPr>
          <w:rFonts w:ascii="Arial" w:hAnsi="Arial" w:cs="Arial"/>
          <w:spacing w:val="-4"/>
          <w:sz w:val="20"/>
          <w:szCs w:val="20"/>
        </w:rPr>
        <w:t>a</w:t>
      </w:r>
      <w:r w:rsidR="003C58D3" w:rsidRPr="00265184">
        <w:rPr>
          <w:rFonts w:ascii="Arial" w:hAnsi="Arial" w:cs="Arial"/>
          <w:sz w:val="20"/>
          <w:szCs w:val="20"/>
        </w:rPr>
        <w:t>ire</w:t>
      </w:r>
      <w:r w:rsidR="003C58D3" w:rsidRPr="00265184">
        <w:rPr>
          <w:rFonts w:ascii="Arial" w:hAnsi="Arial" w:cs="Arial"/>
          <w:spacing w:val="41"/>
          <w:sz w:val="20"/>
          <w:szCs w:val="20"/>
        </w:rPr>
        <w:t xml:space="preserve"> </w:t>
      </w:r>
      <w:r w:rsidR="003C58D3" w:rsidRPr="00265184">
        <w:rPr>
          <w:rFonts w:ascii="Arial" w:hAnsi="Arial" w:cs="Arial"/>
          <w:spacing w:val="-1"/>
          <w:sz w:val="20"/>
          <w:szCs w:val="20"/>
        </w:rPr>
        <w:t>a</w:t>
      </w:r>
      <w:r w:rsidR="003C58D3" w:rsidRPr="00265184">
        <w:rPr>
          <w:rFonts w:ascii="Arial" w:hAnsi="Arial" w:cs="Arial"/>
          <w:spacing w:val="-2"/>
          <w:sz w:val="20"/>
          <w:szCs w:val="20"/>
        </w:rPr>
        <w:t>p</w:t>
      </w:r>
      <w:r w:rsidR="003C58D3" w:rsidRPr="00265184">
        <w:rPr>
          <w:rFonts w:ascii="Arial" w:hAnsi="Arial" w:cs="Arial"/>
          <w:sz w:val="20"/>
          <w:szCs w:val="20"/>
        </w:rPr>
        <w:t>p</w:t>
      </w:r>
      <w:r w:rsidR="003C58D3" w:rsidRPr="00265184">
        <w:rPr>
          <w:rFonts w:ascii="Arial" w:hAnsi="Arial" w:cs="Arial"/>
          <w:spacing w:val="-2"/>
          <w:sz w:val="20"/>
          <w:szCs w:val="20"/>
        </w:rPr>
        <w:t>e</w:t>
      </w:r>
      <w:r w:rsidR="003C58D3" w:rsidRPr="00265184">
        <w:rPr>
          <w:rFonts w:ascii="Arial" w:hAnsi="Arial" w:cs="Arial"/>
          <w:sz w:val="20"/>
          <w:szCs w:val="20"/>
        </w:rPr>
        <w:t>l</w:t>
      </w:r>
      <w:r w:rsidR="003C58D3" w:rsidRPr="00265184">
        <w:rPr>
          <w:rFonts w:ascii="Arial" w:hAnsi="Arial" w:cs="Arial"/>
          <w:spacing w:val="42"/>
          <w:sz w:val="20"/>
          <w:szCs w:val="20"/>
        </w:rPr>
        <w:t xml:space="preserve"> </w:t>
      </w:r>
      <w:r w:rsidR="003C58D3" w:rsidRPr="00265184">
        <w:rPr>
          <w:rFonts w:ascii="Arial" w:hAnsi="Arial" w:cs="Arial"/>
          <w:sz w:val="20"/>
          <w:szCs w:val="20"/>
        </w:rPr>
        <w:t>à</w:t>
      </w:r>
      <w:r w:rsidR="003C58D3" w:rsidRPr="00265184">
        <w:rPr>
          <w:rFonts w:ascii="Arial" w:hAnsi="Arial" w:cs="Arial"/>
          <w:spacing w:val="42"/>
          <w:sz w:val="20"/>
          <w:szCs w:val="20"/>
        </w:rPr>
        <w:t xml:space="preserve"> </w:t>
      </w:r>
      <w:r w:rsidR="003C58D3" w:rsidRPr="00265184">
        <w:rPr>
          <w:rFonts w:ascii="Arial" w:hAnsi="Arial" w:cs="Arial"/>
          <w:sz w:val="20"/>
          <w:szCs w:val="20"/>
        </w:rPr>
        <w:t>un</w:t>
      </w:r>
      <w:r w:rsidR="003C58D3" w:rsidRPr="00265184">
        <w:rPr>
          <w:rFonts w:ascii="Arial" w:hAnsi="Arial" w:cs="Arial"/>
          <w:spacing w:val="42"/>
          <w:sz w:val="20"/>
          <w:szCs w:val="20"/>
        </w:rPr>
        <w:t xml:space="preserve"> </w:t>
      </w:r>
      <w:r w:rsidR="003C58D3" w:rsidRPr="00265184">
        <w:rPr>
          <w:rFonts w:ascii="Arial" w:hAnsi="Arial" w:cs="Arial"/>
          <w:spacing w:val="-1"/>
          <w:sz w:val="20"/>
          <w:szCs w:val="20"/>
        </w:rPr>
        <w:t>a</w:t>
      </w:r>
      <w:r w:rsidR="003C58D3" w:rsidRPr="00265184">
        <w:rPr>
          <w:rFonts w:ascii="Arial" w:hAnsi="Arial" w:cs="Arial"/>
          <w:sz w:val="20"/>
          <w:szCs w:val="20"/>
        </w:rPr>
        <w:t>utre</w:t>
      </w:r>
      <w:r w:rsidR="003C58D3" w:rsidRPr="00265184">
        <w:rPr>
          <w:rFonts w:ascii="Arial" w:hAnsi="Arial" w:cs="Arial"/>
          <w:spacing w:val="39"/>
          <w:sz w:val="20"/>
          <w:szCs w:val="20"/>
        </w:rPr>
        <w:t xml:space="preserve"> </w:t>
      </w:r>
      <w:r w:rsidR="003C58D3" w:rsidRPr="00265184">
        <w:rPr>
          <w:rFonts w:ascii="Arial" w:hAnsi="Arial" w:cs="Arial"/>
          <w:sz w:val="20"/>
          <w:szCs w:val="20"/>
        </w:rPr>
        <w:t>s</w:t>
      </w:r>
      <w:r w:rsidR="003C58D3" w:rsidRPr="00265184">
        <w:rPr>
          <w:rFonts w:ascii="Arial" w:hAnsi="Arial" w:cs="Arial"/>
          <w:spacing w:val="-1"/>
          <w:sz w:val="20"/>
          <w:szCs w:val="20"/>
        </w:rPr>
        <w:t>o</w:t>
      </w:r>
      <w:r w:rsidR="003C58D3" w:rsidRPr="00265184">
        <w:rPr>
          <w:rFonts w:ascii="Arial" w:hAnsi="Arial" w:cs="Arial"/>
          <w:sz w:val="20"/>
          <w:szCs w:val="20"/>
        </w:rPr>
        <w:t>u</w:t>
      </w:r>
      <w:r w:rsidR="003C58D3" w:rsidRPr="00265184">
        <w:rPr>
          <w:rFonts w:ascii="Arial" w:hAnsi="Arial" w:cs="Arial"/>
          <w:spacing w:val="2"/>
          <w:sz w:val="20"/>
          <w:szCs w:val="20"/>
        </w:rPr>
        <w:t>s</w:t>
      </w:r>
      <w:r w:rsidR="003C58D3" w:rsidRPr="00265184">
        <w:rPr>
          <w:rFonts w:ascii="Arial" w:hAnsi="Arial" w:cs="Arial"/>
          <w:spacing w:val="-1"/>
          <w:sz w:val="20"/>
          <w:szCs w:val="20"/>
        </w:rPr>
        <w:t>-</w:t>
      </w:r>
      <w:r w:rsidR="003C58D3" w:rsidRPr="00265184">
        <w:rPr>
          <w:rFonts w:ascii="Arial" w:hAnsi="Arial" w:cs="Arial"/>
          <w:sz w:val="20"/>
          <w:szCs w:val="20"/>
        </w:rPr>
        <w:t>t</w:t>
      </w:r>
      <w:r w:rsidR="003C58D3" w:rsidRPr="00265184">
        <w:rPr>
          <w:rFonts w:ascii="Arial" w:hAnsi="Arial" w:cs="Arial"/>
          <w:spacing w:val="1"/>
          <w:sz w:val="20"/>
          <w:szCs w:val="20"/>
        </w:rPr>
        <w:t>r</w:t>
      </w:r>
      <w:r w:rsidR="003C58D3" w:rsidRPr="00265184">
        <w:rPr>
          <w:rFonts w:ascii="Arial" w:hAnsi="Arial" w:cs="Arial"/>
          <w:spacing w:val="-1"/>
          <w:sz w:val="20"/>
          <w:szCs w:val="20"/>
        </w:rPr>
        <w:t>a</w:t>
      </w:r>
      <w:r w:rsidR="003C58D3" w:rsidRPr="00265184">
        <w:rPr>
          <w:rFonts w:ascii="Arial" w:hAnsi="Arial" w:cs="Arial"/>
          <w:sz w:val="20"/>
          <w:szCs w:val="20"/>
        </w:rPr>
        <w:t>it</w:t>
      </w:r>
      <w:r w:rsidR="003C58D3" w:rsidRPr="00265184">
        <w:rPr>
          <w:rFonts w:ascii="Arial" w:hAnsi="Arial" w:cs="Arial"/>
          <w:spacing w:val="-1"/>
          <w:sz w:val="20"/>
          <w:szCs w:val="20"/>
        </w:rPr>
        <w:t>an</w:t>
      </w:r>
      <w:r w:rsidR="003C58D3" w:rsidRPr="00265184">
        <w:rPr>
          <w:rFonts w:ascii="Arial" w:hAnsi="Arial" w:cs="Arial"/>
          <w:sz w:val="20"/>
          <w:szCs w:val="20"/>
        </w:rPr>
        <w:t>t</w:t>
      </w:r>
      <w:r w:rsidR="003C58D3" w:rsidRPr="00265184">
        <w:rPr>
          <w:rFonts w:ascii="Arial" w:hAnsi="Arial" w:cs="Arial"/>
          <w:spacing w:val="40"/>
          <w:sz w:val="20"/>
          <w:szCs w:val="20"/>
        </w:rPr>
        <w:t xml:space="preserve"> </w:t>
      </w:r>
      <w:r w:rsidR="003C58D3" w:rsidRPr="00265184">
        <w:rPr>
          <w:rFonts w:ascii="Arial" w:hAnsi="Arial" w:cs="Arial"/>
          <w:spacing w:val="-2"/>
          <w:sz w:val="20"/>
          <w:szCs w:val="20"/>
        </w:rPr>
        <w:t>(</w:t>
      </w:r>
      <w:r w:rsidR="003C58D3" w:rsidRPr="00265184">
        <w:rPr>
          <w:rFonts w:ascii="Arial" w:hAnsi="Arial" w:cs="Arial"/>
          <w:sz w:val="20"/>
          <w:szCs w:val="20"/>
        </w:rPr>
        <w:t>c</w:t>
      </w:r>
      <w:r w:rsidR="003C58D3" w:rsidRPr="00265184">
        <w:rPr>
          <w:rFonts w:ascii="Arial" w:hAnsi="Arial" w:cs="Arial"/>
          <w:spacing w:val="1"/>
          <w:sz w:val="20"/>
          <w:szCs w:val="20"/>
        </w:rPr>
        <w:t>i</w:t>
      </w:r>
      <w:r w:rsidR="003C58D3" w:rsidRPr="00265184">
        <w:rPr>
          <w:rFonts w:ascii="Arial" w:hAnsi="Arial" w:cs="Arial"/>
          <w:spacing w:val="-1"/>
          <w:sz w:val="20"/>
          <w:szCs w:val="20"/>
        </w:rPr>
        <w:t>-a</w:t>
      </w:r>
      <w:r w:rsidR="003C58D3" w:rsidRPr="00265184">
        <w:rPr>
          <w:rFonts w:ascii="Arial" w:hAnsi="Arial" w:cs="Arial"/>
          <w:sz w:val="20"/>
          <w:szCs w:val="20"/>
        </w:rPr>
        <w:t>pr</w:t>
      </w:r>
      <w:r w:rsidR="003C58D3" w:rsidRPr="00265184">
        <w:rPr>
          <w:rFonts w:ascii="Arial" w:hAnsi="Arial" w:cs="Arial"/>
          <w:spacing w:val="-2"/>
          <w:sz w:val="20"/>
          <w:szCs w:val="20"/>
        </w:rPr>
        <w:t>ès</w:t>
      </w:r>
      <w:r w:rsidR="003C58D3" w:rsidRPr="00265184">
        <w:rPr>
          <w:rFonts w:ascii="Arial" w:hAnsi="Arial" w:cs="Arial"/>
          <w:sz w:val="20"/>
          <w:szCs w:val="20"/>
        </w:rPr>
        <w:t>,</w:t>
      </w:r>
      <w:r w:rsidR="003C58D3" w:rsidRPr="00265184">
        <w:rPr>
          <w:rFonts w:ascii="Arial" w:hAnsi="Arial" w:cs="Arial"/>
          <w:spacing w:val="43"/>
          <w:sz w:val="20"/>
          <w:szCs w:val="20"/>
        </w:rPr>
        <w:t xml:space="preserve"> </w:t>
      </w:r>
      <w:r w:rsidR="003C58D3" w:rsidRPr="00265184">
        <w:rPr>
          <w:rFonts w:ascii="Arial" w:hAnsi="Arial" w:cs="Arial"/>
          <w:sz w:val="20"/>
          <w:szCs w:val="20"/>
        </w:rPr>
        <w:t>«</w:t>
      </w:r>
      <w:r w:rsidR="003C58D3" w:rsidRPr="00265184">
        <w:rPr>
          <w:rFonts w:ascii="Arial" w:hAnsi="Arial" w:cs="Arial"/>
          <w:b/>
          <w:bCs/>
          <w:i/>
          <w:iCs/>
          <w:spacing w:val="-2"/>
          <w:sz w:val="20"/>
          <w:szCs w:val="20"/>
        </w:rPr>
        <w:t>l</w:t>
      </w:r>
      <w:r w:rsidR="003C58D3" w:rsidRPr="00265184">
        <w:rPr>
          <w:rFonts w:ascii="Arial" w:hAnsi="Arial" w:cs="Arial"/>
          <w:b/>
          <w:bCs/>
          <w:i/>
          <w:iCs/>
          <w:sz w:val="20"/>
          <w:szCs w:val="20"/>
        </w:rPr>
        <w:t>e</w:t>
      </w:r>
      <w:r w:rsidR="003C58D3" w:rsidRPr="00265184">
        <w:rPr>
          <w:rFonts w:ascii="Arial" w:hAnsi="Arial" w:cs="Arial"/>
          <w:b/>
          <w:bCs/>
          <w:i/>
          <w:iCs/>
          <w:spacing w:val="39"/>
          <w:sz w:val="20"/>
          <w:szCs w:val="20"/>
        </w:rPr>
        <w:t xml:space="preserve"> </w:t>
      </w:r>
      <w:r w:rsidR="003C58D3" w:rsidRPr="00265184">
        <w:rPr>
          <w:rFonts w:ascii="Arial" w:hAnsi="Arial" w:cs="Arial"/>
          <w:b/>
          <w:bCs/>
          <w:i/>
          <w:iCs/>
          <w:sz w:val="20"/>
          <w:szCs w:val="20"/>
        </w:rPr>
        <w:t>s</w:t>
      </w:r>
      <w:r w:rsidR="003C58D3" w:rsidRPr="00265184">
        <w:rPr>
          <w:rFonts w:ascii="Arial" w:hAnsi="Arial" w:cs="Arial"/>
          <w:b/>
          <w:bCs/>
          <w:i/>
          <w:iCs/>
          <w:spacing w:val="-2"/>
          <w:sz w:val="20"/>
          <w:szCs w:val="20"/>
        </w:rPr>
        <w:t>o</w:t>
      </w:r>
      <w:r w:rsidR="003C58D3" w:rsidRPr="00265184">
        <w:rPr>
          <w:rFonts w:ascii="Arial" w:hAnsi="Arial" w:cs="Arial"/>
          <w:b/>
          <w:bCs/>
          <w:i/>
          <w:iCs/>
          <w:sz w:val="20"/>
          <w:szCs w:val="20"/>
        </w:rPr>
        <w:t>u</w:t>
      </w:r>
      <w:r w:rsidR="003C58D3" w:rsidRPr="00265184">
        <w:rPr>
          <w:rFonts w:ascii="Arial" w:hAnsi="Arial" w:cs="Arial"/>
          <w:b/>
          <w:bCs/>
          <w:i/>
          <w:iCs/>
          <w:spacing w:val="1"/>
          <w:sz w:val="20"/>
          <w:szCs w:val="20"/>
        </w:rPr>
        <w:t>s</w:t>
      </w:r>
      <w:r w:rsidR="003C58D3" w:rsidRPr="00265184">
        <w:rPr>
          <w:rFonts w:ascii="Arial" w:hAnsi="Arial" w:cs="Arial"/>
          <w:b/>
          <w:bCs/>
          <w:i/>
          <w:iCs/>
          <w:sz w:val="20"/>
          <w:szCs w:val="20"/>
        </w:rPr>
        <w:t>-</w:t>
      </w:r>
      <w:r w:rsidR="003C58D3" w:rsidRPr="00265184">
        <w:rPr>
          <w:rFonts w:ascii="Arial" w:hAnsi="Arial" w:cs="Arial"/>
          <w:b/>
          <w:bCs/>
          <w:i/>
          <w:iCs/>
          <w:spacing w:val="-1"/>
          <w:sz w:val="20"/>
          <w:szCs w:val="20"/>
        </w:rPr>
        <w:t>t</w:t>
      </w:r>
      <w:r w:rsidR="003C58D3" w:rsidRPr="00265184">
        <w:rPr>
          <w:rFonts w:ascii="Arial" w:hAnsi="Arial" w:cs="Arial"/>
          <w:b/>
          <w:bCs/>
          <w:i/>
          <w:iCs/>
          <w:spacing w:val="-3"/>
          <w:sz w:val="20"/>
          <w:szCs w:val="20"/>
        </w:rPr>
        <w:t>r</w:t>
      </w:r>
      <w:r w:rsidR="003C58D3" w:rsidRPr="00265184">
        <w:rPr>
          <w:rFonts w:ascii="Arial" w:hAnsi="Arial" w:cs="Arial"/>
          <w:b/>
          <w:bCs/>
          <w:i/>
          <w:iCs/>
          <w:sz w:val="20"/>
          <w:szCs w:val="20"/>
        </w:rPr>
        <w:t>ai</w:t>
      </w:r>
      <w:r w:rsidR="003C58D3" w:rsidRPr="00265184">
        <w:rPr>
          <w:rFonts w:ascii="Arial" w:hAnsi="Arial" w:cs="Arial"/>
          <w:b/>
          <w:bCs/>
          <w:i/>
          <w:iCs/>
          <w:spacing w:val="-4"/>
          <w:sz w:val="20"/>
          <w:szCs w:val="20"/>
        </w:rPr>
        <w:t>t</w:t>
      </w:r>
      <w:r w:rsidR="003C58D3" w:rsidRPr="00265184">
        <w:rPr>
          <w:rFonts w:ascii="Arial" w:hAnsi="Arial" w:cs="Arial"/>
          <w:b/>
          <w:bCs/>
          <w:i/>
          <w:iCs/>
          <w:sz w:val="20"/>
          <w:szCs w:val="20"/>
        </w:rPr>
        <w:t>a</w:t>
      </w:r>
      <w:r w:rsidR="003C58D3" w:rsidRPr="00265184">
        <w:rPr>
          <w:rFonts w:ascii="Arial" w:hAnsi="Arial" w:cs="Arial"/>
          <w:b/>
          <w:bCs/>
          <w:i/>
          <w:iCs/>
          <w:spacing w:val="-2"/>
          <w:sz w:val="20"/>
          <w:szCs w:val="20"/>
        </w:rPr>
        <w:t>n</w:t>
      </w:r>
      <w:r w:rsidR="003C58D3" w:rsidRPr="00265184">
        <w:rPr>
          <w:rFonts w:ascii="Arial" w:hAnsi="Arial" w:cs="Arial"/>
          <w:b/>
          <w:bCs/>
          <w:i/>
          <w:iCs/>
          <w:sz w:val="20"/>
          <w:szCs w:val="20"/>
        </w:rPr>
        <w:t>t ul</w:t>
      </w:r>
      <w:r w:rsidR="003C58D3" w:rsidRPr="00265184">
        <w:rPr>
          <w:rFonts w:ascii="Arial" w:hAnsi="Arial" w:cs="Arial"/>
          <w:b/>
          <w:bCs/>
          <w:i/>
          <w:iCs/>
          <w:spacing w:val="-1"/>
          <w:sz w:val="20"/>
          <w:szCs w:val="20"/>
        </w:rPr>
        <w:t>t</w:t>
      </w:r>
      <w:r w:rsidR="003C58D3" w:rsidRPr="00265184">
        <w:rPr>
          <w:rFonts w:ascii="Arial" w:hAnsi="Arial" w:cs="Arial"/>
          <w:b/>
          <w:bCs/>
          <w:i/>
          <w:iCs/>
          <w:sz w:val="20"/>
          <w:szCs w:val="20"/>
        </w:rPr>
        <w:t>é</w:t>
      </w:r>
      <w:r w:rsidR="003C58D3" w:rsidRPr="00265184">
        <w:rPr>
          <w:rFonts w:ascii="Arial" w:hAnsi="Arial" w:cs="Arial"/>
          <w:b/>
          <w:bCs/>
          <w:i/>
          <w:iCs/>
          <w:spacing w:val="-1"/>
          <w:sz w:val="20"/>
          <w:szCs w:val="20"/>
        </w:rPr>
        <w:t>r</w:t>
      </w:r>
      <w:r w:rsidR="003C58D3" w:rsidRPr="00265184">
        <w:rPr>
          <w:rFonts w:ascii="Arial" w:hAnsi="Arial" w:cs="Arial"/>
          <w:b/>
          <w:bCs/>
          <w:i/>
          <w:iCs/>
          <w:sz w:val="20"/>
          <w:szCs w:val="20"/>
        </w:rPr>
        <w:t>ieur</w:t>
      </w:r>
      <w:r w:rsidR="003C58D3" w:rsidRPr="00265184">
        <w:rPr>
          <w:rFonts w:ascii="Arial" w:hAnsi="Arial" w:cs="Arial"/>
          <w:b/>
          <w:bCs/>
          <w:i/>
          <w:iCs/>
          <w:spacing w:val="-4"/>
          <w:sz w:val="20"/>
          <w:szCs w:val="20"/>
        </w:rPr>
        <w:t xml:space="preserve"> </w:t>
      </w:r>
      <w:r w:rsidR="003C58D3" w:rsidRPr="00265184">
        <w:rPr>
          <w:rFonts w:ascii="Arial" w:hAnsi="Arial" w:cs="Arial"/>
          <w:spacing w:val="-2"/>
          <w:sz w:val="20"/>
          <w:szCs w:val="20"/>
        </w:rPr>
        <w:t>»</w:t>
      </w:r>
      <w:r w:rsidR="003C58D3" w:rsidRPr="00265184">
        <w:rPr>
          <w:rFonts w:ascii="Arial" w:hAnsi="Arial" w:cs="Arial"/>
          <w:sz w:val="20"/>
          <w:szCs w:val="20"/>
        </w:rPr>
        <w:t>)</w:t>
      </w:r>
      <w:r w:rsidR="003C58D3" w:rsidRPr="00265184">
        <w:rPr>
          <w:rFonts w:ascii="Arial" w:hAnsi="Arial" w:cs="Arial"/>
          <w:spacing w:val="29"/>
          <w:sz w:val="20"/>
          <w:szCs w:val="20"/>
        </w:rPr>
        <w:t xml:space="preserve"> </w:t>
      </w:r>
      <w:r w:rsidR="003C58D3" w:rsidRPr="00265184">
        <w:rPr>
          <w:rFonts w:ascii="Arial" w:hAnsi="Arial" w:cs="Arial"/>
          <w:spacing w:val="-2"/>
          <w:sz w:val="20"/>
          <w:szCs w:val="20"/>
        </w:rPr>
        <w:t>p</w:t>
      </w:r>
      <w:r w:rsidR="003C58D3" w:rsidRPr="00265184">
        <w:rPr>
          <w:rFonts w:ascii="Arial" w:hAnsi="Arial" w:cs="Arial"/>
          <w:sz w:val="20"/>
          <w:szCs w:val="20"/>
        </w:rPr>
        <w:t>our</w:t>
      </w:r>
      <w:r w:rsidR="003C58D3" w:rsidRPr="00265184">
        <w:rPr>
          <w:rFonts w:ascii="Arial" w:hAnsi="Arial" w:cs="Arial"/>
          <w:spacing w:val="29"/>
          <w:sz w:val="20"/>
          <w:szCs w:val="20"/>
        </w:rPr>
        <w:t xml:space="preserve"> </w:t>
      </w:r>
      <w:r w:rsidR="003C58D3" w:rsidRPr="00265184">
        <w:rPr>
          <w:rFonts w:ascii="Arial" w:hAnsi="Arial" w:cs="Arial"/>
          <w:sz w:val="20"/>
          <w:szCs w:val="20"/>
        </w:rPr>
        <w:t>m</w:t>
      </w:r>
      <w:r w:rsidR="003C58D3" w:rsidRPr="00265184">
        <w:rPr>
          <w:rFonts w:ascii="Arial" w:hAnsi="Arial" w:cs="Arial"/>
          <w:spacing w:val="-2"/>
          <w:sz w:val="20"/>
          <w:szCs w:val="20"/>
        </w:rPr>
        <w:t>e</w:t>
      </w:r>
      <w:r w:rsidR="003C58D3" w:rsidRPr="00265184">
        <w:rPr>
          <w:rFonts w:ascii="Arial" w:hAnsi="Arial" w:cs="Arial"/>
          <w:spacing w:val="-1"/>
          <w:sz w:val="20"/>
          <w:szCs w:val="20"/>
        </w:rPr>
        <w:t>n</w:t>
      </w:r>
      <w:r w:rsidR="003C58D3" w:rsidRPr="00265184">
        <w:rPr>
          <w:rFonts w:ascii="Arial" w:hAnsi="Arial" w:cs="Arial"/>
          <w:spacing w:val="-2"/>
          <w:sz w:val="20"/>
          <w:szCs w:val="20"/>
        </w:rPr>
        <w:t>e</w:t>
      </w:r>
      <w:r w:rsidR="003C58D3" w:rsidRPr="00265184">
        <w:rPr>
          <w:rFonts w:ascii="Arial" w:hAnsi="Arial" w:cs="Arial"/>
          <w:sz w:val="20"/>
          <w:szCs w:val="20"/>
        </w:rPr>
        <w:t>r</w:t>
      </w:r>
      <w:r w:rsidR="003C58D3" w:rsidRPr="00265184">
        <w:rPr>
          <w:rFonts w:ascii="Arial" w:hAnsi="Arial" w:cs="Arial"/>
          <w:spacing w:val="31"/>
          <w:sz w:val="20"/>
          <w:szCs w:val="20"/>
        </w:rPr>
        <w:t xml:space="preserve"> </w:t>
      </w:r>
      <w:r w:rsidR="003C58D3" w:rsidRPr="00265184">
        <w:rPr>
          <w:rFonts w:ascii="Arial" w:hAnsi="Arial" w:cs="Arial"/>
          <w:sz w:val="20"/>
          <w:szCs w:val="20"/>
        </w:rPr>
        <w:t>des</w:t>
      </w:r>
      <w:r w:rsidR="003C58D3" w:rsidRPr="00265184">
        <w:rPr>
          <w:rFonts w:ascii="Arial" w:hAnsi="Arial" w:cs="Arial"/>
          <w:spacing w:val="30"/>
          <w:sz w:val="20"/>
          <w:szCs w:val="20"/>
        </w:rPr>
        <w:t xml:space="preserve"> </w:t>
      </w:r>
      <w:r w:rsidR="003C58D3" w:rsidRPr="00265184">
        <w:rPr>
          <w:rFonts w:ascii="Arial" w:hAnsi="Arial" w:cs="Arial"/>
          <w:spacing w:val="-1"/>
          <w:sz w:val="20"/>
          <w:szCs w:val="20"/>
        </w:rPr>
        <w:t>a</w:t>
      </w:r>
      <w:r w:rsidR="003C58D3" w:rsidRPr="00265184">
        <w:rPr>
          <w:rFonts w:ascii="Arial" w:hAnsi="Arial" w:cs="Arial"/>
          <w:sz w:val="20"/>
          <w:szCs w:val="20"/>
        </w:rPr>
        <w:t>ct</w:t>
      </w:r>
      <w:r w:rsidR="003C58D3" w:rsidRPr="00265184">
        <w:rPr>
          <w:rFonts w:ascii="Arial" w:hAnsi="Arial" w:cs="Arial"/>
          <w:spacing w:val="-3"/>
          <w:sz w:val="20"/>
          <w:szCs w:val="20"/>
        </w:rPr>
        <w:t>i</w:t>
      </w:r>
      <w:r w:rsidR="003C58D3" w:rsidRPr="00265184">
        <w:rPr>
          <w:rFonts w:ascii="Arial" w:hAnsi="Arial" w:cs="Arial"/>
          <w:sz w:val="20"/>
          <w:szCs w:val="20"/>
        </w:rPr>
        <w:t>vités</w:t>
      </w:r>
      <w:r w:rsidR="003C58D3" w:rsidRPr="00265184">
        <w:rPr>
          <w:rFonts w:ascii="Arial" w:hAnsi="Arial" w:cs="Arial"/>
          <w:spacing w:val="28"/>
          <w:sz w:val="20"/>
          <w:szCs w:val="20"/>
        </w:rPr>
        <w:t xml:space="preserve"> </w:t>
      </w:r>
      <w:r w:rsidR="003C58D3" w:rsidRPr="00265184">
        <w:rPr>
          <w:rFonts w:ascii="Arial" w:hAnsi="Arial" w:cs="Arial"/>
          <w:sz w:val="20"/>
          <w:szCs w:val="20"/>
        </w:rPr>
        <w:t>de</w:t>
      </w:r>
      <w:r w:rsidR="003C58D3" w:rsidRPr="00265184">
        <w:rPr>
          <w:rFonts w:ascii="Arial" w:hAnsi="Arial" w:cs="Arial"/>
          <w:spacing w:val="30"/>
          <w:sz w:val="20"/>
          <w:szCs w:val="20"/>
        </w:rPr>
        <w:t xml:space="preserve"> </w:t>
      </w:r>
      <w:r w:rsidR="003C58D3" w:rsidRPr="00265184">
        <w:rPr>
          <w:rFonts w:ascii="Arial" w:hAnsi="Arial" w:cs="Arial"/>
          <w:sz w:val="20"/>
          <w:szCs w:val="20"/>
        </w:rPr>
        <w:t>t</w:t>
      </w:r>
      <w:r w:rsidR="003C58D3" w:rsidRPr="00265184">
        <w:rPr>
          <w:rFonts w:ascii="Arial" w:hAnsi="Arial" w:cs="Arial"/>
          <w:spacing w:val="1"/>
          <w:sz w:val="20"/>
          <w:szCs w:val="20"/>
        </w:rPr>
        <w:t>r</w:t>
      </w:r>
      <w:r w:rsidR="003C58D3" w:rsidRPr="00265184">
        <w:rPr>
          <w:rFonts w:ascii="Arial" w:hAnsi="Arial" w:cs="Arial"/>
          <w:spacing w:val="-1"/>
          <w:sz w:val="20"/>
          <w:szCs w:val="20"/>
        </w:rPr>
        <w:t>a</w:t>
      </w:r>
      <w:r w:rsidR="003C58D3" w:rsidRPr="00265184">
        <w:rPr>
          <w:rFonts w:ascii="Arial" w:hAnsi="Arial" w:cs="Arial"/>
          <w:sz w:val="20"/>
          <w:szCs w:val="20"/>
        </w:rPr>
        <w:t>it</w:t>
      </w:r>
      <w:r w:rsidR="003C58D3" w:rsidRPr="00265184">
        <w:rPr>
          <w:rFonts w:ascii="Arial" w:hAnsi="Arial" w:cs="Arial"/>
          <w:spacing w:val="-4"/>
          <w:sz w:val="20"/>
          <w:szCs w:val="20"/>
        </w:rPr>
        <w:t>e</w:t>
      </w:r>
      <w:r w:rsidR="003C58D3" w:rsidRPr="00265184">
        <w:rPr>
          <w:rFonts w:ascii="Arial" w:hAnsi="Arial" w:cs="Arial"/>
          <w:sz w:val="20"/>
          <w:szCs w:val="20"/>
        </w:rPr>
        <w:t>m</w:t>
      </w:r>
      <w:r w:rsidR="003C58D3" w:rsidRPr="00265184">
        <w:rPr>
          <w:rFonts w:ascii="Arial" w:hAnsi="Arial" w:cs="Arial"/>
          <w:spacing w:val="-2"/>
          <w:sz w:val="20"/>
          <w:szCs w:val="20"/>
        </w:rPr>
        <w:t>e</w:t>
      </w:r>
      <w:r w:rsidR="003C58D3" w:rsidRPr="00265184">
        <w:rPr>
          <w:rFonts w:ascii="Arial" w:hAnsi="Arial" w:cs="Arial"/>
          <w:spacing w:val="-1"/>
          <w:sz w:val="20"/>
          <w:szCs w:val="20"/>
        </w:rPr>
        <w:t>n</w:t>
      </w:r>
      <w:r w:rsidR="003C58D3" w:rsidRPr="00265184">
        <w:rPr>
          <w:rFonts w:ascii="Arial" w:hAnsi="Arial" w:cs="Arial"/>
          <w:sz w:val="20"/>
          <w:szCs w:val="20"/>
        </w:rPr>
        <w:t>t</w:t>
      </w:r>
      <w:r w:rsidR="003C58D3" w:rsidRPr="00265184">
        <w:rPr>
          <w:rFonts w:ascii="Arial" w:hAnsi="Arial" w:cs="Arial"/>
          <w:spacing w:val="31"/>
          <w:sz w:val="20"/>
          <w:szCs w:val="20"/>
        </w:rPr>
        <w:t xml:space="preserve"> </w:t>
      </w:r>
      <w:r w:rsidR="003C58D3" w:rsidRPr="00265184">
        <w:rPr>
          <w:rFonts w:ascii="Arial" w:hAnsi="Arial" w:cs="Arial"/>
          <w:sz w:val="20"/>
          <w:szCs w:val="20"/>
        </w:rPr>
        <w:t>s</w:t>
      </w:r>
      <w:r w:rsidR="003C58D3" w:rsidRPr="00265184">
        <w:rPr>
          <w:rFonts w:ascii="Arial" w:hAnsi="Arial" w:cs="Arial"/>
          <w:spacing w:val="1"/>
          <w:sz w:val="20"/>
          <w:szCs w:val="20"/>
        </w:rPr>
        <w:t>p</w:t>
      </w:r>
      <w:r w:rsidR="003C58D3" w:rsidRPr="00265184">
        <w:rPr>
          <w:rFonts w:ascii="Arial" w:hAnsi="Arial" w:cs="Arial"/>
          <w:spacing w:val="-2"/>
          <w:sz w:val="20"/>
          <w:szCs w:val="20"/>
        </w:rPr>
        <w:t>é</w:t>
      </w:r>
      <w:r w:rsidR="003C58D3" w:rsidRPr="00265184">
        <w:rPr>
          <w:rFonts w:ascii="Arial" w:hAnsi="Arial" w:cs="Arial"/>
          <w:sz w:val="20"/>
          <w:szCs w:val="20"/>
        </w:rPr>
        <w:t>c</w:t>
      </w:r>
      <w:r w:rsidR="003C58D3" w:rsidRPr="00265184">
        <w:rPr>
          <w:rFonts w:ascii="Arial" w:hAnsi="Arial" w:cs="Arial"/>
          <w:spacing w:val="-2"/>
          <w:sz w:val="20"/>
          <w:szCs w:val="20"/>
        </w:rPr>
        <w:t>i</w:t>
      </w:r>
      <w:r w:rsidR="003C58D3" w:rsidRPr="00265184">
        <w:rPr>
          <w:rFonts w:ascii="Arial" w:hAnsi="Arial" w:cs="Arial"/>
          <w:sz w:val="20"/>
          <w:szCs w:val="20"/>
        </w:rPr>
        <w:t>fi</w:t>
      </w:r>
      <w:r w:rsidR="003C58D3" w:rsidRPr="00265184">
        <w:rPr>
          <w:rFonts w:ascii="Arial" w:hAnsi="Arial" w:cs="Arial"/>
          <w:spacing w:val="-1"/>
          <w:sz w:val="20"/>
          <w:szCs w:val="20"/>
        </w:rPr>
        <w:t>q</w:t>
      </w:r>
      <w:r w:rsidR="003C58D3" w:rsidRPr="00265184">
        <w:rPr>
          <w:rFonts w:ascii="Arial" w:hAnsi="Arial" w:cs="Arial"/>
          <w:sz w:val="20"/>
          <w:szCs w:val="20"/>
        </w:rPr>
        <w:t>u</w:t>
      </w:r>
      <w:r w:rsidR="003C58D3" w:rsidRPr="00265184">
        <w:rPr>
          <w:rFonts w:ascii="Arial" w:hAnsi="Arial" w:cs="Arial"/>
          <w:spacing w:val="-1"/>
          <w:sz w:val="20"/>
          <w:szCs w:val="20"/>
        </w:rPr>
        <w:t>e</w:t>
      </w:r>
      <w:r w:rsidR="003C58D3" w:rsidRPr="00265184">
        <w:rPr>
          <w:rFonts w:ascii="Arial" w:hAnsi="Arial" w:cs="Arial"/>
          <w:spacing w:val="5"/>
          <w:sz w:val="20"/>
          <w:szCs w:val="20"/>
        </w:rPr>
        <w:t>s</w:t>
      </w:r>
      <w:r w:rsidR="003C58D3" w:rsidRPr="00265184">
        <w:rPr>
          <w:rFonts w:ascii="Arial" w:hAnsi="Arial" w:cs="Arial"/>
          <w:sz w:val="20"/>
          <w:szCs w:val="20"/>
        </w:rPr>
        <w:t>.</w:t>
      </w:r>
      <w:r w:rsidR="003C58D3" w:rsidRPr="00265184">
        <w:rPr>
          <w:rFonts w:ascii="Arial" w:hAnsi="Arial" w:cs="Arial"/>
          <w:spacing w:val="31"/>
          <w:sz w:val="20"/>
          <w:szCs w:val="20"/>
        </w:rPr>
        <w:t xml:space="preserve"> </w:t>
      </w:r>
      <w:r w:rsidR="003C58D3" w:rsidRPr="00265184">
        <w:rPr>
          <w:rFonts w:ascii="Arial" w:hAnsi="Arial" w:cs="Arial"/>
          <w:sz w:val="20"/>
          <w:szCs w:val="20"/>
        </w:rPr>
        <w:t>D</w:t>
      </w:r>
      <w:r w:rsidR="003C58D3" w:rsidRPr="00265184">
        <w:rPr>
          <w:rFonts w:ascii="Arial" w:hAnsi="Arial" w:cs="Arial"/>
          <w:spacing w:val="-1"/>
          <w:sz w:val="20"/>
          <w:szCs w:val="20"/>
        </w:rPr>
        <w:t>an</w:t>
      </w:r>
      <w:r w:rsidR="003C58D3" w:rsidRPr="00265184">
        <w:rPr>
          <w:rFonts w:ascii="Arial" w:hAnsi="Arial" w:cs="Arial"/>
          <w:sz w:val="20"/>
          <w:szCs w:val="20"/>
        </w:rPr>
        <w:t>s</w:t>
      </w:r>
      <w:r w:rsidR="003C58D3" w:rsidRPr="00265184">
        <w:rPr>
          <w:rFonts w:ascii="Arial" w:hAnsi="Arial" w:cs="Arial"/>
          <w:spacing w:val="28"/>
          <w:sz w:val="20"/>
          <w:szCs w:val="20"/>
        </w:rPr>
        <w:t xml:space="preserve"> </w:t>
      </w:r>
      <w:r w:rsidR="003C58D3" w:rsidRPr="00265184">
        <w:rPr>
          <w:rFonts w:ascii="Arial" w:hAnsi="Arial" w:cs="Arial"/>
          <w:sz w:val="20"/>
          <w:szCs w:val="20"/>
        </w:rPr>
        <w:t>ce</w:t>
      </w:r>
      <w:r w:rsidR="003C58D3" w:rsidRPr="00265184">
        <w:rPr>
          <w:rFonts w:ascii="Arial" w:hAnsi="Arial" w:cs="Arial"/>
          <w:spacing w:val="30"/>
          <w:sz w:val="20"/>
          <w:szCs w:val="20"/>
        </w:rPr>
        <w:t xml:space="preserve"> </w:t>
      </w:r>
      <w:r w:rsidR="003C58D3" w:rsidRPr="00265184">
        <w:rPr>
          <w:rFonts w:ascii="Arial" w:hAnsi="Arial" w:cs="Arial"/>
          <w:sz w:val="20"/>
          <w:szCs w:val="20"/>
        </w:rPr>
        <w:t>cas,</w:t>
      </w:r>
      <w:r w:rsidR="003C58D3" w:rsidRPr="00265184">
        <w:rPr>
          <w:rFonts w:ascii="Arial" w:hAnsi="Arial" w:cs="Arial"/>
          <w:spacing w:val="31"/>
          <w:sz w:val="20"/>
          <w:szCs w:val="20"/>
        </w:rPr>
        <w:t xml:space="preserve"> </w:t>
      </w:r>
      <w:r w:rsidR="003C58D3" w:rsidRPr="00265184">
        <w:rPr>
          <w:rFonts w:ascii="Arial" w:hAnsi="Arial" w:cs="Arial"/>
          <w:sz w:val="20"/>
          <w:szCs w:val="20"/>
        </w:rPr>
        <w:t>il</w:t>
      </w:r>
      <w:r w:rsidR="003C58D3" w:rsidRPr="00265184">
        <w:rPr>
          <w:rFonts w:ascii="Arial" w:hAnsi="Arial" w:cs="Arial"/>
          <w:spacing w:val="32"/>
          <w:sz w:val="20"/>
          <w:szCs w:val="20"/>
        </w:rPr>
        <w:t xml:space="preserve"> </w:t>
      </w:r>
      <w:r w:rsidR="003C58D3" w:rsidRPr="00265184">
        <w:rPr>
          <w:rFonts w:ascii="Arial" w:hAnsi="Arial" w:cs="Arial"/>
          <w:sz w:val="20"/>
          <w:szCs w:val="20"/>
        </w:rPr>
        <w:t>i</w:t>
      </w:r>
      <w:r w:rsidR="003C58D3" w:rsidRPr="00265184">
        <w:rPr>
          <w:rFonts w:ascii="Arial" w:hAnsi="Arial" w:cs="Arial"/>
          <w:spacing w:val="-1"/>
          <w:sz w:val="20"/>
          <w:szCs w:val="20"/>
        </w:rPr>
        <w:t>n</w:t>
      </w:r>
      <w:r w:rsidR="003C58D3" w:rsidRPr="00265184">
        <w:rPr>
          <w:rFonts w:ascii="Arial" w:hAnsi="Arial" w:cs="Arial"/>
          <w:spacing w:val="-3"/>
          <w:sz w:val="20"/>
          <w:szCs w:val="20"/>
        </w:rPr>
        <w:t>f</w:t>
      </w:r>
      <w:r w:rsidR="003C58D3" w:rsidRPr="00265184">
        <w:rPr>
          <w:rFonts w:ascii="Arial" w:hAnsi="Arial" w:cs="Arial"/>
          <w:sz w:val="20"/>
          <w:szCs w:val="20"/>
        </w:rPr>
        <w:t>or</w:t>
      </w:r>
      <w:r w:rsidR="003C58D3" w:rsidRPr="00265184">
        <w:rPr>
          <w:rFonts w:ascii="Arial" w:hAnsi="Arial" w:cs="Arial"/>
          <w:spacing w:val="-3"/>
          <w:sz w:val="20"/>
          <w:szCs w:val="20"/>
        </w:rPr>
        <w:t>m</w:t>
      </w:r>
      <w:r w:rsidR="003C58D3" w:rsidRPr="00265184">
        <w:rPr>
          <w:rFonts w:ascii="Arial" w:hAnsi="Arial" w:cs="Arial"/>
          <w:sz w:val="20"/>
          <w:szCs w:val="20"/>
        </w:rPr>
        <w:t>e pr</w:t>
      </w:r>
      <w:r w:rsidR="003C58D3" w:rsidRPr="00265184">
        <w:rPr>
          <w:rFonts w:ascii="Arial" w:hAnsi="Arial" w:cs="Arial"/>
          <w:spacing w:val="-2"/>
          <w:sz w:val="20"/>
          <w:szCs w:val="20"/>
        </w:rPr>
        <w:t>é</w:t>
      </w:r>
      <w:r w:rsidR="003C58D3" w:rsidRPr="00265184">
        <w:rPr>
          <w:rFonts w:ascii="Arial" w:hAnsi="Arial" w:cs="Arial"/>
          <w:spacing w:val="-1"/>
          <w:sz w:val="20"/>
          <w:szCs w:val="20"/>
        </w:rPr>
        <w:t>ala</w:t>
      </w:r>
      <w:r w:rsidR="003C58D3" w:rsidRPr="00265184">
        <w:rPr>
          <w:rFonts w:ascii="Arial" w:hAnsi="Arial" w:cs="Arial"/>
          <w:sz w:val="20"/>
          <w:szCs w:val="20"/>
        </w:rPr>
        <w:t>b</w:t>
      </w:r>
      <w:r w:rsidR="003C58D3" w:rsidRPr="00265184">
        <w:rPr>
          <w:rFonts w:ascii="Arial" w:hAnsi="Arial" w:cs="Arial"/>
          <w:spacing w:val="-1"/>
          <w:sz w:val="20"/>
          <w:szCs w:val="20"/>
        </w:rPr>
        <w:t>l</w:t>
      </w:r>
      <w:r w:rsidR="003C58D3" w:rsidRPr="00265184">
        <w:rPr>
          <w:rFonts w:ascii="Arial" w:hAnsi="Arial" w:cs="Arial"/>
          <w:spacing w:val="-2"/>
          <w:sz w:val="20"/>
          <w:szCs w:val="20"/>
        </w:rPr>
        <w:t>e</w:t>
      </w:r>
      <w:r w:rsidR="003C58D3" w:rsidRPr="00265184">
        <w:rPr>
          <w:rFonts w:ascii="Arial" w:hAnsi="Arial" w:cs="Arial"/>
          <w:sz w:val="20"/>
          <w:szCs w:val="20"/>
        </w:rPr>
        <w:t>m</w:t>
      </w:r>
      <w:r w:rsidR="003C58D3" w:rsidRPr="00265184">
        <w:rPr>
          <w:rFonts w:ascii="Arial" w:hAnsi="Arial" w:cs="Arial"/>
          <w:spacing w:val="-2"/>
          <w:sz w:val="20"/>
          <w:szCs w:val="20"/>
        </w:rPr>
        <w:t>e</w:t>
      </w:r>
      <w:r w:rsidR="003C58D3" w:rsidRPr="00265184">
        <w:rPr>
          <w:rFonts w:ascii="Arial" w:hAnsi="Arial" w:cs="Arial"/>
          <w:spacing w:val="-1"/>
          <w:sz w:val="20"/>
          <w:szCs w:val="20"/>
        </w:rPr>
        <w:t>n</w:t>
      </w:r>
      <w:r w:rsidR="003C58D3" w:rsidRPr="00265184">
        <w:rPr>
          <w:rFonts w:ascii="Arial" w:hAnsi="Arial" w:cs="Arial"/>
          <w:sz w:val="20"/>
          <w:szCs w:val="20"/>
        </w:rPr>
        <w:t>t</w:t>
      </w:r>
      <w:r w:rsidR="003C58D3" w:rsidRPr="00265184">
        <w:rPr>
          <w:rFonts w:ascii="Arial" w:hAnsi="Arial" w:cs="Arial"/>
          <w:spacing w:val="11"/>
          <w:sz w:val="20"/>
          <w:szCs w:val="20"/>
        </w:rPr>
        <w:t xml:space="preserve"> </w:t>
      </w:r>
      <w:r w:rsidR="003C58D3" w:rsidRPr="00265184">
        <w:rPr>
          <w:rFonts w:ascii="Arial" w:hAnsi="Arial" w:cs="Arial"/>
          <w:spacing w:val="-2"/>
          <w:sz w:val="20"/>
          <w:szCs w:val="20"/>
        </w:rPr>
        <w:t>e</w:t>
      </w:r>
      <w:r w:rsidR="003C58D3" w:rsidRPr="00265184">
        <w:rPr>
          <w:rFonts w:ascii="Arial" w:hAnsi="Arial" w:cs="Arial"/>
          <w:sz w:val="20"/>
          <w:szCs w:val="20"/>
        </w:rPr>
        <w:t>t</w:t>
      </w:r>
      <w:r w:rsidR="003C58D3" w:rsidRPr="00265184">
        <w:rPr>
          <w:rFonts w:ascii="Arial" w:hAnsi="Arial" w:cs="Arial"/>
          <w:spacing w:val="11"/>
          <w:sz w:val="20"/>
          <w:szCs w:val="20"/>
        </w:rPr>
        <w:t xml:space="preserve"> </w:t>
      </w:r>
      <w:r w:rsidR="003C58D3" w:rsidRPr="00265184">
        <w:rPr>
          <w:rFonts w:ascii="Arial" w:hAnsi="Arial" w:cs="Arial"/>
          <w:sz w:val="20"/>
          <w:szCs w:val="20"/>
        </w:rPr>
        <w:t>p</w:t>
      </w:r>
      <w:r w:rsidR="003C58D3" w:rsidRPr="00265184">
        <w:rPr>
          <w:rFonts w:ascii="Arial" w:hAnsi="Arial" w:cs="Arial"/>
          <w:spacing w:val="-4"/>
          <w:sz w:val="20"/>
          <w:szCs w:val="20"/>
        </w:rPr>
        <w:t>a</w:t>
      </w:r>
      <w:r w:rsidR="003C58D3" w:rsidRPr="00265184">
        <w:rPr>
          <w:rFonts w:ascii="Arial" w:hAnsi="Arial" w:cs="Arial"/>
          <w:sz w:val="20"/>
          <w:szCs w:val="20"/>
        </w:rPr>
        <w:t>r</w:t>
      </w:r>
      <w:r w:rsidR="003C58D3" w:rsidRPr="00265184">
        <w:rPr>
          <w:rFonts w:ascii="Arial" w:hAnsi="Arial" w:cs="Arial"/>
          <w:spacing w:val="11"/>
          <w:sz w:val="20"/>
          <w:szCs w:val="20"/>
        </w:rPr>
        <w:t xml:space="preserve"> </w:t>
      </w:r>
      <w:r w:rsidR="003C58D3" w:rsidRPr="00265184">
        <w:rPr>
          <w:rFonts w:ascii="Arial" w:hAnsi="Arial" w:cs="Arial"/>
          <w:spacing w:val="1"/>
          <w:sz w:val="20"/>
          <w:szCs w:val="20"/>
        </w:rPr>
        <w:t>é</w:t>
      </w:r>
      <w:r w:rsidR="003C58D3" w:rsidRPr="00265184">
        <w:rPr>
          <w:rFonts w:ascii="Arial" w:hAnsi="Arial" w:cs="Arial"/>
          <w:sz w:val="20"/>
          <w:szCs w:val="20"/>
        </w:rPr>
        <w:t>c</w:t>
      </w:r>
      <w:r w:rsidR="003C58D3" w:rsidRPr="00265184">
        <w:rPr>
          <w:rFonts w:ascii="Arial" w:hAnsi="Arial" w:cs="Arial"/>
          <w:spacing w:val="1"/>
          <w:sz w:val="20"/>
          <w:szCs w:val="20"/>
        </w:rPr>
        <w:t>r</w:t>
      </w:r>
      <w:r w:rsidR="003C58D3" w:rsidRPr="00265184">
        <w:rPr>
          <w:rFonts w:ascii="Arial" w:hAnsi="Arial" w:cs="Arial"/>
          <w:sz w:val="20"/>
          <w:szCs w:val="20"/>
        </w:rPr>
        <w:t>it</w:t>
      </w:r>
      <w:r w:rsidR="003C58D3" w:rsidRPr="00265184">
        <w:rPr>
          <w:rFonts w:ascii="Arial" w:hAnsi="Arial" w:cs="Arial"/>
          <w:spacing w:val="11"/>
          <w:sz w:val="20"/>
          <w:szCs w:val="20"/>
        </w:rPr>
        <w:t xml:space="preserve"> </w:t>
      </w:r>
      <w:r w:rsidR="003C58D3" w:rsidRPr="00265184">
        <w:rPr>
          <w:rFonts w:ascii="Arial" w:hAnsi="Arial" w:cs="Arial"/>
          <w:spacing w:val="-1"/>
          <w:sz w:val="20"/>
          <w:szCs w:val="20"/>
        </w:rPr>
        <w:t>l</w:t>
      </w:r>
      <w:r w:rsidR="003C58D3" w:rsidRPr="00265184">
        <w:rPr>
          <w:rFonts w:ascii="Arial" w:hAnsi="Arial" w:cs="Arial"/>
          <w:sz w:val="20"/>
          <w:szCs w:val="20"/>
        </w:rPr>
        <w:t>e</w:t>
      </w:r>
      <w:r w:rsidR="003C58D3" w:rsidRPr="00265184">
        <w:rPr>
          <w:rFonts w:ascii="Arial" w:hAnsi="Arial" w:cs="Arial"/>
          <w:spacing w:val="10"/>
          <w:sz w:val="20"/>
          <w:szCs w:val="20"/>
        </w:rPr>
        <w:t xml:space="preserve"> </w:t>
      </w:r>
      <w:r w:rsidR="003C58D3" w:rsidRPr="00265184">
        <w:rPr>
          <w:rFonts w:ascii="Arial" w:hAnsi="Arial" w:cs="Arial"/>
          <w:sz w:val="20"/>
          <w:szCs w:val="20"/>
        </w:rPr>
        <w:t>r</w:t>
      </w:r>
      <w:r w:rsidR="003C58D3" w:rsidRPr="00265184">
        <w:rPr>
          <w:rFonts w:ascii="Arial" w:hAnsi="Arial" w:cs="Arial"/>
          <w:spacing w:val="-2"/>
          <w:sz w:val="20"/>
          <w:szCs w:val="20"/>
        </w:rPr>
        <w:t>esp</w:t>
      </w:r>
      <w:r w:rsidR="003C58D3" w:rsidRPr="00265184">
        <w:rPr>
          <w:rFonts w:ascii="Arial" w:hAnsi="Arial" w:cs="Arial"/>
          <w:sz w:val="20"/>
          <w:szCs w:val="20"/>
        </w:rPr>
        <w:t>o</w:t>
      </w:r>
      <w:r w:rsidR="003C58D3" w:rsidRPr="00265184">
        <w:rPr>
          <w:rFonts w:ascii="Arial" w:hAnsi="Arial" w:cs="Arial"/>
          <w:spacing w:val="-1"/>
          <w:sz w:val="20"/>
          <w:szCs w:val="20"/>
        </w:rPr>
        <w:t>n</w:t>
      </w:r>
      <w:r w:rsidR="003C58D3" w:rsidRPr="00265184">
        <w:rPr>
          <w:rFonts w:ascii="Arial" w:hAnsi="Arial" w:cs="Arial"/>
          <w:sz w:val="20"/>
          <w:szCs w:val="20"/>
        </w:rPr>
        <w:t>sab</w:t>
      </w:r>
      <w:r w:rsidR="003C58D3" w:rsidRPr="00265184">
        <w:rPr>
          <w:rFonts w:ascii="Arial" w:hAnsi="Arial" w:cs="Arial"/>
          <w:spacing w:val="-1"/>
          <w:sz w:val="20"/>
          <w:szCs w:val="20"/>
        </w:rPr>
        <w:t>l</w:t>
      </w:r>
      <w:r w:rsidR="003C58D3" w:rsidRPr="00265184">
        <w:rPr>
          <w:rFonts w:ascii="Arial" w:hAnsi="Arial" w:cs="Arial"/>
          <w:sz w:val="20"/>
          <w:szCs w:val="20"/>
        </w:rPr>
        <w:t>e</w:t>
      </w:r>
      <w:r w:rsidR="003C58D3" w:rsidRPr="00265184">
        <w:rPr>
          <w:rFonts w:ascii="Arial" w:hAnsi="Arial" w:cs="Arial"/>
          <w:spacing w:val="10"/>
          <w:sz w:val="20"/>
          <w:szCs w:val="20"/>
        </w:rPr>
        <w:t xml:space="preserve"> </w:t>
      </w:r>
      <w:r w:rsidR="003C58D3" w:rsidRPr="00265184">
        <w:rPr>
          <w:rFonts w:ascii="Arial" w:hAnsi="Arial" w:cs="Arial"/>
          <w:sz w:val="20"/>
          <w:szCs w:val="20"/>
        </w:rPr>
        <w:t>de</w:t>
      </w:r>
      <w:r w:rsidR="003C58D3" w:rsidRPr="00265184">
        <w:rPr>
          <w:rFonts w:ascii="Arial" w:hAnsi="Arial" w:cs="Arial"/>
          <w:spacing w:val="10"/>
          <w:sz w:val="20"/>
          <w:szCs w:val="20"/>
        </w:rPr>
        <w:t xml:space="preserve"> </w:t>
      </w:r>
      <w:r w:rsidR="003C58D3" w:rsidRPr="00265184">
        <w:rPr>
          <w:rFonts w:ascii="Arial" w:hAnsi="Arial" w:cs="Arial"/>
          <w:spacing w:val="-2"/>
          <w:sz w:val="20"/>
          <w:szCs w:val="20"/>
        </w:rPr>
        <w:t>t</w:t>
      </w:r>
      <w:r w:rsidR="003C58D3" w:rsidRPr="00265184">
        <w:rPr>
          <w:rFonts w:ascii="Arial" w:hAnsi="Arial" w:cs="Arial"/>
          <w:sz w:val="20"/>
          <w:szCs w:val="20"/>
        </w:rPr>
        <w:t>r</w:t>
      </w:r>
      <w:r w:rsidR="003C58D3" w:rsidRPr="00265184">
        <w:rPr>
          <w:rFonts w:ascii="Arial" w:hAnsi="Arial" w:cs="Arial"/>
          <w:spacing w:val="-1"/>
          <w:sz w:val="20"/>
          <w:szCs w:val="20"/>
        </w:rPr>
        <w:t>a</w:t>
      </w:r>
      <w:r w:rsidR="003C58D3" w:rsidRPr="00265184">
        <w:rPr>
          <w:rFonts w:ascii="Arial" w:hAnsi="Arial" w:cs="Arial"/>
          <w:sz w:val="20"/>
          <w:szCs w:val="20"/>
        </w:rPr>
        <w:t>it</w:t>
      </w:r>
      <w:r w:rsidR="003C58D3" w:rsidRPr="00265184">
        <w:rPr>
          <w:rFonts w:ascii="Arial" w:hAnsi="Arial" w:cs="Arial"/>
          <w:spacing w:val="-2"/>
          <w:sz w:val="20"/>
          <w:szCs w:val="20"/>
        </w:rPr>
        <w:t>e</w:t>
      </w:r>
      <w:r w:rsidR="003C58D3" w:rsidRPr="00265184">
        <w:rPr>
          <w:rFonts w:ascii="Arial" w:hAnsi="Arial" w:cs="Arial"/>
          <w:sz w:val="20"/>
          <w:szCs w:val="20"/>
        </w:rPr>
        <w:t>m</w:t>
      </w:r>
      <w:r w:rsidR="003C58D3" w:rsidRPr="00265184">
        <w:rPr>
          <w:rFonts w:ascii="Arial" w:hAnsi="Arial" w:cs="Arial"/>
          <w:spacing w:val="-2"/>
          <w:sz w:val="20"/>
          <w:szCs w:val="20"/>
        </w:rPr>
        <w:t>e</w:t>
      </w:r>
      <w:r w:rsidR="003C58D3" w:rsidRPr="00265184">
        <w:rPr>
          <w:rFonts w:ascii="Arial" w:hAnsi="Arial" w:cs="Arial"/>
          <w:spacing w:val="-1"/>
          <w:sz w:val="20"/>
          <w:szCs w:val="20"/>
        </w:rPr>
        <w:t>n</w:t>
      </w:r>
      <w:r w:rsidR="003C58D3" w:rsidRPr="00265184">
        <w:rPr>
          <w:rFonts w:ascii="Arial" w:hAnsi="Arial" w:cs="Arial"/>
          <w:sz w:val="20"/>
          <w:szCs w:val="20"/>
        </w:rPr>
        <w:t>t</w:t>
      </w:r>
      <w:r w:rsidR="003C58D3" w:rsidRPr="00265184">
        <w:rPr>
          <w:rFonts w:ascii="Arial" w:hAnsi="Arial" w:cs="Arial"/>
          <w:spacing w:val="14"/>
          <w:sz w:val="20"/>
          <w:szCs w:val="20"/>
        </w:rPr>
        <w:t xml:space="preserve"> </w:t>
      </w:r>
      <w:r w:rsidR="003C58D3" w:rsidRPr="00265184">
        <w:rPr>
          <w:rFonts w:ascii="Arial" w:hAnsi="Arial" w:cs="Arial"/>
          <w:sz w:val="20"/>
          <w:szCs w:val="20"/>
        </w:rPr>
        <w:t>de</w:t>
      </w:r>
      <w:r w:rsidR="003C58D3" w:rsidRPr="00265184">
        <w:rPr>
          <w:rFonts w:ascii="Arial" w:hAnsi="Arial" w:cs="Arial"/>
          <w:spacing w:val="10"/>
          <w:sz w:val="20"/>
          <w:szCs w:val="20"/>
        </w:rPr>
        <w:t xml:space="preserve"> </w:t>
      </w:r>
      <w:r w:rsidR="003C58D3" w:rsidRPr="00265184">
        <w:rPr>
          <w:rFonts w:ascii="Arial" w:hAnsi="Arial" w:cs="Arial"/>
          <w:spacing w:val="-2"/>
          <w:sz w:val="20"/>
          <w:szCs w:val="20"/>
        </w:rPr>
        <w:t>t</w:t>
      </w:r>
      <w:r w:rsidR="003C58D3" w:rsidRPr="00265184">
        <w:rPr>
          <w:rFonts w:ascii="Arial" w:hAnsi="Arial" w:cs="Arial"/>
          <w:sz w:val="20"/>
          <w:szCs w:val="20"/>
        </w:rPr>
        <w:t>out</w:t>
      </w:r>
      <w:r w:rsidR="003C58D3" w:rsidRPr="00265184">
        <w:rPr>
          <w:rFonts w:ascii="Arial" w:hAnsi="Arial" w:cs="Arial"/>
          <w:spacing w:val="9"/>
          <w:sz w:val="20"/>
          <w:szCs w:val="20"/>
        </w:rPr>
        <w:t xml:space="preserve"> </w:t>
      </w:r>
      <w:r w:rsidR="003C58D3" w:rsidRPr="00265184">
        <w:rPr>
          <w:rFonts w:ascii="Arial" w:hAnsi="Arial" w:cs="Arial"/>
          <w:sz w:val="20"/>
          <w:szCs w:val="20"/>
        </w:rPr>
        <w:t>c</w:t>
      </w:r>
      <w:r w:rsidR="003C58D3" w:rsidRPr="00265184">
        <w:rPr>
          <w:rFonts w:ascii="Arial" w:hAnsi="Arial" w:cs="Arial"/>
          <w:spacing w:val="1"/>
          <w:sz w:val="20"/>
          <w:szCs w:val="20"/>
        </w:rPr>
        <w:t>h</w:t>
      </w:r>
      <w:r w:rsidR="003C58D3" w:rsidRPr="00265184">
        <w:rPr>
          <w:rFonts w:ascii="Arial" w:hAnsi="Arial" w:cs="Arial"/>
          <w:spacing w:val="-1"/>
          <w:sz w:val="20"/>
          <w:szCs w:val="20"/>
        </w:rPr>
        <w:t>a</w:t>
      </w:r>
      <w:r w:rsidR="003C58D3" w:rsidRPr="00265184">
        <w:rPr>
          <w:rFonts w:ascii="Arial" w:hAnsi="Arial" w:cs="Arial"/>
          <w:spacing w:val="-4"/>
          <w:sz w:val="20"/>
          <w:szCs w:val="20"/>
        </w:rPr>
        <w:t>n</w:t>
      </w:r>
      <w:r w:rsidR="003C58D3" w:rsidRPr="00265184">
        <w:rPr>
          <w:rFonts w:ascii="Arial" w:hAnsi="Arial" w:cs="Arial"/>
          <w:sz w:val="20"/>
          <w:szCs w:val="20"/>
        </w:rPr>
        <w:t>ge</w:t>
      </w:r>
      <w:r w:rsidR="003C58D3" w:rsidRPr="00265184">
        <w:rPr>
          <w:rFonts w:ascii="Arial" w:hAnsi="Arial" w:cs="Arial"/>
          <w:spacing w:val="-1"/>
          <w:sz w:val="20"/>
          <w:szCs w:val="20"/>
        </w:rPr>
        <w:t>m</w:t>
      </w:r>
      <w:r w:rsidR="003C58D3" w:rsidRPr="00265184">
        <w:rPr>
          <w:rFonts w:ascii="Arial" w:hAnsi="Arial" w:cs="Arial"/>
          <w:spacing w:val="-2"/>
          <w:sz w:val="20"/>
          <w:szCs w:val="20"/>
        </w:rPr>
        <w:t>e</w:t>
      </w:r>
      <w:r w:rsidR="003C58D3" w:rsidRPr="00265184">
        <w:rPr>
          <w:rFonts w:ascii="Arial" w:hAnsi="Arial" w:cs="Arial"/>
          <w:spacing w:val="-1"/>
          <w:sz w:val="20"/>
          <w:szCs w:val="20"/>
        </w:rPr>
        <w:t>n</w:t>
      </w:r>
      <w:r w:rsidR="003C58D3" w:rsidRPr="00265184">
        <w:rPr>
          <w:rFonts w:ascii="Arial" w:hAnsi="Arial" w:cs="Arial"/>
          <w:sz w:val="20"/>
          <w:szCs w:val="20"/>
        </w:rPr>
        <w:t>t</w:t>
      </w:r>
      <w:r w:rsidR="003C58D3" w:rsidRPr="00265184">
        <w:rPr>
          <w:rFonts w:ascii="Arial" w:hAnsi="Arial" w:cs="Arial"/>
          <w:spacing w:val="11"/>
          <w:sz w:val="20"/>
          <w:szCs w:val="20"/>
        </w:rPr>
        <w:t xml:space="preserve"> </w:t>
      </w:r>
      <w:r w:rsidR="003C58D3" w:rsidRPr="00265184">
        <w:rPr>
          <w:rFonts w:ascii="Arial" w:hAnsi="Arial" w:cs="Arial"/>
          <w:spacing w:val="-2"/>
          <w:sz w:val="20"/>
          <w:szCs w:val="20"/>
        </w:rPr>
        <w:t>e</w:t>
      </w:r>
      <w:r w:rsidR="003C58D3" w:rsidRPr="00265184">
        <w:rPr>
          <w:rFonts w:ascii="Arial" w:hAnsi="Arial" w:cs="Arial"/>
          <w:spacing w:val="-1"/>
          <w:sz w:val="20"/>
          <w:szCs w:val="20"/>
        </w:rPr>
        <w:t>n</w:t>
      </w:r>
      <w:r w:rsidR="003C58D3" w:rsidRPr="00265184">
        <w:rPr>
          <w:rFonts w:ascii="Arial" w:hAnsi="Arial" w:cs="Arial"/>
          <w:sz w:val="20"/>
          <w:szCs w:val="20"/>
        </w:rPr>
        <w:t>visa</w:t>
      </w:r>
      <w:r w:rsidR="003C58D3" w:rsidRPr="00265184">
        <w:rPr>
          <w:rFonts w:ascii="Arial" w:hAnsi="Arial" w:cs="Arial"/>
          <w:spacing w:val="-3"/>
          <w:sz w:val="20"/>
          <w:szCs w:val="20"/>
        </w:rPr>
        <w:t>g</w:t>
      </w:r>
      <w:r w:rsidR="003C58D3" w:rsidRPr="00265184">
        <w:rPr>
          <w:rFonts w:ascii="Arial" w:hAnsi="Arial" w:cs="Arial"/>
          <w:sz w:val="20"/>
          <w:szCs w:val="20"/>
        </w:rPr>
        <w:t>é c</w:t>
      </w:r>
      <w:r w:rsidR="003C58D3" w:rsidRPr="00265184">
        <w:rPr>
          <w:rFonts w:ascii="Arial" w:hAnsi="Arial" w:cs="Arial"/>
          <w:spacing w:val="1"/>
          <w:sz w:val="20"/>
          <w:szCs w:val="20"/>
        </w:rPr>
        <w:t>o</w:t>
      </w:r>
      <w:r w:rsidR="003C58D3" w:rsidRPr="00265184">
        <w:rPr>
          <w:rFonts w:ascii="Arial" w:hAnsi="Arial" w:cs="Arial"/>
          <w:spacing w:val="-1"/>
          <w:sz w:val="20"/>
          <w:szCs w:val="20"/>
        </w:rPr>
        <w:t>n</w:t>
      </w:r>
      <w:r w:rsidR="003C58D3" w:rsidRPr="00265184">
        <w:rPr>
          <w:rFonts w:ascii="Arial" w:hAnsi="Arial" w:cs="Arial"/>
          <w:sz w:val="20"/>
          <w:szCs w:val="20"/>
        </w:rPr>
        <w:t>cer</w:t>
      </w:r>
      <w:r w:rsidR="003C58D3" w:rsidRPr="00265184">
        <w:rPr>
          <w:rFonts w:ascii="Arial" w:hAnsi="Arial" w:cs="Arial"/>
          <w:spacing w:val="-1"/>
          <w:sz w:val="20"/>
          <w:szCs w:val="20"/>
        </w:rPr>
        <w:t>nan</w:t>
      </w:r>
      <w:r w:rsidR="003C58D3" w:rsidRPr="00265184">
        <w:rPr>
          <w:rFonts w:ascii="Arial" w:hAnsi="Arial" w:cs="Arial"/>
          <w:sz w:val="20"/>
          <w:szCs w:val="20"/>
        </w:rPr>
        <w:t>t</w:t>
      </w:r>
      <w:r w:rsidR="003C58D3" w:rsidRPr="00265184">
        <w:rPr>
          <w:rFonts w:ascii="Arial" w:hAnsi="Arial" w:cs="Arial"/>
          <w:spacing w:val="19"/>
          <w:sz w:val="20"/>
          <w:szCs w:val="20"/>
        </w:rPr>
        <w:t xml:space="preserve"> </w:t>
      </w:r>
      <w:r w:rsidR="003C58D3" w:rsidRPr="00265184">
        <w:rPr>
          <w:rFonts w:ascii="Arial" w:hAnsi="Arial" w:cs="Arial"/>
          <w:spacing w:val="-1"/>
          <w:sz w:val="20"/>
          <w:szCs w:val="20"/>
        </w:rPr>
        <w:t>l</w:t>
      </w:r>
      <w:r w:rsidR="003C58D3" w:rsidRPr="00265184">
        <w:rPr>
          <w:rFonts w:ascii="Arial" w:hAnsi="Arial" w:cs="Arial"/>
          <w:sz w:val="20"/>
          <w:szCs w:val="20"/>
        </w:rPr>
        <w:t>’aj</w:t>
      </w:r>
      <w:r w:rsidR="003C58D3" w:rsidRPr="00265184">
        <w:rPr>
          <w:rFonts w:ascii="Arial" w:hAnsi="Arial" w:cs="Arial"/>
          <w:spacing w:val="-2"/>
          <w:sz w:val="20"/>
          <w:szCs w:val="20"/>
        </w:rPr>
        <w:t>o</w:t>
      </w:r>
      <w:r w:rsidR="003C58D3" w:rsidRPr="00265184">
        <w:rPr>
          <w:rFonts w:ascii="Arial" w:hAnsi="Arial" w:cs="Arial"/>
          <w:sz w:val="20"/>
          <w:szCs w:val="20"/>
        </w:rPr>
        <w:t>ut</w:t>
      </w:r>
      <w:r w:rsidR="003C58D3" w:rsidRPr="00265184">
        <w:rPr>
          <w:rFonts w:ascii="Arial" w:hAnsi="Arial" w:cs="Arial"/>
          <w:spacing w:val="19"/>
          <w:sz w:val="20"/>
          <w:szCs w:val="20"/>
        </w:rPr>
        <w:t xml:space="preserve"> </w:t>
      </w:r>
      <w:r w:rsidR="003C58D3" w:rsidRPr="00265184">
        <w:rPr>
          <w:rFonts w:ascii="Arial" w:hAnsi="Arial" w:cs="Arial"/>
          <w:sz w:val="20"/>
          <w:szCs w:val="20"/>
        </w:rPr>
        <w:t>ou</w:t>
      </w:r>
      <w:r w:rsidR="003C58D3" w:rsidRPr="00265184">
        <w:rPr>
          <w:rFonts w:ascii="Arial" w:hAnsi="Arial" w:cs="Arial"/>
          <w:spacing w:val="18"/>
          <w:sz w:val="20"/>
          <w:szCs w:val="20"/>
        </w:rPr>
        <w:t xml:space="preserve"> </w:t>
      </w:r>
      <w:r w:rsidR="003C58D3" w:rsidRPr="00265184">
        <w:rPr>
          <w:rFonts w:ascii="Arial" w:hAnsi="Arial" w:cs="Arial"/>
          <w:spacing w:val="-4"/>
          <w:sz w:val="20"/>
          <w:szCs w:val="20"/>
        </w:rPr>
        <w:t>l</w:t>
      </w:r>
      <w:r w:rsidR="003C58D3" w:rsidRPr="00265184">
        <w:rPr>
          <w:rFonts w:ascii="Arial" w:hAnsi="Arial" w:cs="Arial"/>
          <w:sz w:val="20"/>
          <w:szCs w:val="20"/>
        </w:rPr>
        <w:t>e</w:t>
      </w:r>
      <w:r w:rsidR="003C58D3" w:rsidRPr="00265184">
        <w:rPr>
          <w:rFonts w:ascii="Arial" w:hAnsi="Arial" w:cs="Arial"/>
          <w:spacing w:val="17"/>
          <w:sz w:val="20"/>
          <w:szCs w:val="20"/>
        </w:rPr>
        <w:t xml:space="preserve"> </w:t>
      </w:r>
      <w:r w:rsidR="003C58D3" w:rsidRPr="00265184">
        <w:rPr>
          <w:rFonts w:ascii="Arial" w:hAnsi="Arial" w:cs="Arial"/>
          <w:sz w:val="20"/>
          <w:szCs w:val="20"/>
        </w:rPr>
        <w:t>r</w:t>
      </w:r>
      <w:r w:rsidR="003C58D3" w:rsidRPr="00265184">
        <w:rPr>
          <w:rFonts w:ascii="Arial" w:hAnsi="Arial" w:cs="Arial"/>
          <w:spacing w:val="-2"/>
          <w:sz w:val="20"/>
          <w:szCs w:val="20"/>
        </w:rPr>
        <w:t>e</w:t>
      </w:r>
      <w:r w:rsidR="003C58D3" w:rsidRPr="00265184">
        <w:rPr>
          <w:rFonts w:ascii="Arial" w:hAnsi="Arial" w:cs="Arial"/>
          <w:sz w:val="20"/>
          <w:szCs w:val="20"/>
        </w:rPr>
        <w:t>mp</w:t>
      </w:r>
      <w:r w:rsidR="003C58D3" w:rsidRPr="00265184">
        <w:rPr>
          <w:rFonts w:ascii="Arial" w:hAnsi="Arial" w:cs="Arial"/>
          <w:spacing w:val="-1"/>
          <w:sz w:val="20"/>
          <w:szCs w:val="20"/>
        </w:rPr>
        <w:t>la</w:t>
      </w:r>
      <w:r w:rsidR="003C58D3" w:rsidRPr="00265184">
        <w:rPr>
          <w:rFonts w:ascii="Arial" w:hAnsi="Arial" w:cs="Arial"/>
          <w:sz w:val="20"/>
          <w:szCs w:val="20"/>
        </w:rPr>
        <w:t>cem</w:t>
      </w:r>
      <w:r w:rsidR="003C58D3" w:rsidRPr="00265184">
        <w:rPr>
          <w:rFonts w:ascii="Arial" w:hAnsi="Arial" w:cs="Arial"/>
          <w:spacing w:val="-2"/>
          <w:sz w:val="20"/>
          <w:szCs w:val="20"/>
        </w:rPr>
        <w:t>e</w:t>
      </w:r>
      <w:r w:rsidR="003C58D3" w:rsidRPr="00265184">
        <w:rPr>
          <w:rFonts w:ascii="Arial" w:hAnsi="Arial" w:cs="Arial"/>
          <w:spacing w:val="-1"/>
          <w:sz w:val="20"/>
          <w:szCs w:val="20"/>
        </w:rPr>
        <w:t>n</w:t>
      </w:r>
      <w:r w:rsidR="003C58D3" w:rsidRPr="00265184">
        <w:rPr>
          <w:rFonts w:ascii="Arial" w:hAnsi="Arial" w:cs="Arial"/>
          <w:sz w:val="20"/>
          <w:szCs w:val="20"/>
        </w:rPr>
        <w:t>t</w:t>
      </w:r>
      <w:r w:rsidR="003C58D3" w:rsidRPr="00265184">
        <w:rPr>
          <w:rFonts w:ascii="Arial" w:hAnsi="Arial" w:cs="Arial"/>
          <w:spacing w:val="19"/>
          <w:sz w:val="20"/>
          <w:szCs w:val="20"/>
        </w:rPr>
        <w:t xml:space="preserve"> </w:t>
      </w:r>
      <w:r w:rsidR="003C58D3" w:rsidRPr="00265184">
        <w:rPr>
          <w:rFonts w:ascii="Arial" w:hAnsi="Arial" w:cs="Arial"/>
          <w:sz w:val="20"/>
          <w:szCs w:val="20"/>
        </w:rPr>
        <w:t>d’</w:t>
      </w:r>
      <w:r w:rsidR="003C58D3" w:rsidRPr="00265184">
        <w:rPr>
          <w:rFonts w:ascii="Arial" w:hAnsi="Arial" w:cs="Arial"/>
          <w:spacing w:val="-1"/>
          <w:sz w:val="20"/>
          <w:szCs w:val="20"/>
        </w:rPr>
        <w:t>a</w:t>
      </w:r>
      <w:r w:rsidR="003C58D3" w:rsidRPr="00265184">
        <w:rPr>
          <w:rFonts w:ascii="Arial" w:hAnsi="Arial" w:cs="Arial"/>
          <w:sz w:val="20"/>
          <w:szCs w:val="20"/>
        </w:rPr>
        <w:t>utr</w:t>
      </w:r>
      <w:r w:rsidR="003C58D3" w:rsidRPr="00265184">
        <w:rPr>
          <w:rFonts w:ascii="Arial" w:hAnsi="Arial" w:cs="Arial"/>
          <w:spacing w:val="-4"/>
          <w:sz w:val="20"/>
          <w:szCs w:val="20"/>
        </w:rPr>
        <w:t>e</w:t>
      </w:r>
      <w:r w:rsidR="003C58D3" w:rsidRPr="00265184">
        <w:rPr>
          <w:rFonts w:ascii="Arial" w:hAnsi="Arial" w:cs="Arial"/>
          <w:sz w:val="20"/>
          <w:szCs w:val="20"/>
        </w:rPr>
        <w:t>s</w:t>
      </w:r>
      <w:r w:rsidR="003C58D3" w:rsidRPr="00265184">
        <w:rPr>
          <w:rFonts w:ascii="Arial" w:hAnsi="Arial" w:cs="Arial"/>
          <w:spacing w:val="19"/>
          <w:sz w:val="20"/>
          <w:szCs w:val="20"/>
        </w:rPr>
        <w:t xml:space="preserve"> </w:t>
      </w:r>
      <w:r w:rsidR="003C58D3" w:rsidRPr="00265184">
        <w:rPr>
          <w:rFonts w:ascii="Arial" w:hAnsi="Arial" w:cs="Arial"/>
          <w:sz w:val="20"/>
          <w:szCs w:val="20"/>
        </w:rPr>
        <w:t>s</w:t>
      </w:r>
      <w:r w:rsidR="003C58D3" w:rsidRPr="00265184">
        <w:rPr>
          <w:rFonts w:ascii="Arial" w:hAnsi="Arial" w:cs="Arial"/>
          <w:spacing w:val="1"/>
          <w:sz w:val="20"/>
          <w:szCs w:val="20"/>
        </w:rPr>
        <w:t>o</w:t>
      </w:r>
      <w:r w:rsidR="003C58D3" w:rsidRPr="00265184">
        <w:rPr>
          <w:rFonts w:ascii="Arial" w:hAnsi="Arial" w:cs="Arial"/>
          <w:spacing w:val="-3"/>
          <w:sz w:val="20"/>
          <w:szCs w:val="20"/>
        </w:rPr>
        <w:t>u</w:t>
      </w:r>
      <w:r w:rsidR="003C58D3" w:rsidRPr="00265184">
        <w:rPr>
          <w:rFonts w:ascii="Arial" w:hAnsi="Arial" w:cs="Arial"/>
          <w:spacing w:val="5"/>
          <w:sz w:val="20"/>
          <w:szCs w:val="20"/>
        </w:rPr>
        <w:t>s</w:t>
      </w:r>
      <w:r w:rsidR="003C58D3" w:rsidRPr="00265184">
        <w:rPr>
          <w:rFonts w:ascii="Arial" w:hAnsi="Arial" w:cs="Arial"/>
          <w:spacing w:val="-1"/>
          <w:sz w:val="20"/>
          <w:szCs w:val="20"/>
        </w:rPr>
        <w:t>-</w:t>
      </w:r>
      <w:r w:rsidR="003C58D3" w:rsidRPr="00265184">
        <w:rPr>
          <w:rFonts w:ascii="Arial" w:hAnsi="Arial" w:cs="Arial"/>
          <w:sz w:val="20"/>
          <w:szCs w:val="20"/>
        </w:rPr>
        <w:t>t</w:t>
      </w:r>
      <w:r w:rsidR="003C58D3" w:rsidRPr="00265184">
        <w:rPr>
          <w:rFonts w:ascii="Arial" w:hAnsi="Arial" w:cs="Arial"/>
          <w:spacing w:val="1"/>
          <w:sz w:val="20"/>
          <w:szCs w:val="20"/>
        </w:rPr>
        <w:t>r</w:t>
      </w:r>
      <w:r w:rsidR="003C58D3" w:rsidRPr="00265184">
        <w:rPr>
          <w:rFonts w:ascii="Arial" w:hAnsi="Arial" w:cs="Arial"/>
          <w:spacing w:val="-1"/>
          <w:sz w:val="20"/>
          <w:szCs w:val="20"/>
        </w:rPr>
        <w:t>a</w:t>
      </w:r>
      <w:r w:rsidR="003C58D3" w:rsidRPr="00265184">
        <w:rPr>
          <w:rFonts w:ascii="Arial" w:hAnsi="Arial" w:cs="Arial"/>
          <w:sz w:val="20"/>
          <w:szCs w:val="20"/>
        </w:rPr>
        <w:t>it</w:t>
      </w:r>
      <w:r w:rsidR="003C58D3" w:rsidRPr="00265184">
        <w:rPr>
          <w:rFonts w:ascii="Arial" w:hAnsi="Arial" w:cs="Arial"/>
          <w:spacing w:val="-1"/>
          <w:sz w:val="20"/>
          <w:szCs w:val="20"/>
        </w:rPr>
        <w:t>an</w:t>
      </w:r>
      <w:r w:rsidR="003C58D3" w:rsidRPr="00265184">
        <w:rPr>
          <w:rFonts w:ascii="Arial" w:hAnsi="Arial" w:cs="Arial"/>
          <w:spacing w:val="-2"/>
          <w:sz w:val="20"/>
          <w:szCs w:val="20"/>
        </w:rPr>
        <w:t>t</w:t>
      </w:r>
      <w:r w:rsidR="003C58D3" w:rsidRPr="00265184">
        <w:rPr>
          <w:rFonts w:ascii="Arial" w:hAnsi="Arial" w:cs="Arial"/>
          <w:sz w:val="20"/>
          <w:szCs w:val="20"/>
        </w:rPr>
        <w:t>s.</w:t>
      </w:r>
      <w:r w:rsidR="003C58D3" w:rsidRPr="00265184">
        <w:rPr>
          <w:rFonts w:ascii="Arial" w:hAnsi="Arial" w:cs="Arial"/>
          <w:spacing w:val="20"/>
          <w:sz w:val="20"/>
          <w:szCs w:val="20"/>
        </w:rPr>
        <w:t xml:space="preserve"> </w:t>
      </w:r>
      <w:r w:rsidR="003C58D3" w:rsidRPr="00265184">
        <w:rPr>
          <w:rFonts w:ascii="Arial" w:hAnsi="Arial" w:cs="Arial"/>
          <w:sz w:val="20"/>
          <w:szCs w:val="20"/>
        </w:rPr>
        <w:t>C</w:t>
      </w:r>
      <w:r w:rsidR="003C58D3" w:rsidRPr="00265184">
        <w:rPr>
          <w:rFonts w:ascii="Arial" w:hAnsi="Arial" w:cs="Arial"/>
          <w:spacing w:val="-2"/>
          <w:sz w:val="20"/>
          <w:szCs w:val="20"/>
        </w:rPr>
        <w:t>e</w:t>
      </w:r>
      <w:r w:rsidR="003C58D3" w:rsidRPr="00265184">
        <w:rPr>
          <w:rFonts w:ascii="Arial" w:hAnsi="Arial" w:cs="Arial"/>
          <w:sz w:val="20"/>
          <w:szCs w:val="20"/>
        </w:rPr>
        <w:t>t</w:t>
      </w:r>
      <w:r w:rsidR="003C58D3" w:rsidRPr="00265184">
        <w:rPr>
          <w:rFonts w:ascii="Arial" w:hAnsi="Arial" w:cs="Arial"/>
          <w:spacing w:val="1"/>
          <w:sz w:val="20"/>
          <w:szCs w:val="20"/>
        </w:rPr>
        <w:t>t</w:t>
      </w:r>
      <w:r w:rsidR="003C58D3" w:rsidRPr="00265184">
        <w:rPr>
          <w:rFonts w:ascii="Arial" w:hAnsi="Arial" w:cs="Arial"/>
          <w:sz w:val="20"/>
          <w:szCs w:val="20"/>
        </w:rPr>
        <w:t>e</w:t>
      </w:r>
      <w:r w:rsidR="003C58D3" w:rsidRPr="00265184">
        <w:rPr>
          <w:rFonts w:ascii="Arial" w:hAnsi="Arial" w:cs="Arial"/>
          <w:spacing w:val="17"/>
          <w:sz w:val="20"/>
          <w:szCs w:val="20"/>
        </w:rPr>
        <w:t xml:space="preserve"> </w:t>
      </w:r>
      <w:r w:rsidR="003C58D3" w:rsidRPr="00265184">
        <w:rPr>
          <w:rFonts w:ascii="Arial" w:hAnsi="Arial" w:cs="Arial"/>
          <w:spacing w:val="-3"/>
          <w:sz w:val="20"/>
          <w:szCs w:val="20"/>
        </w:rPr>
        <w:t>i</w:t>
      </w:r>
      <w:r w:rsidR="003C58D3" w:rsidRPr="00265184">
        <w:rPr>
          <w:rFonts w:ascii="Arial" w:hAnsi="Arial" w:cs="Arial"/>
          <w:spacing w:val="-1"/>
          <w:sz w:val="20"/>
          <w:szCs w:val="20"/>
        </w:rPr>
        <w:t>n</w:t>
      </w:r>
      <w:r w:rsidR="003C58D3" w:rsidRPr="00265184">
        <w:rPr>
          <w:rFonts w:ascii="Arial" w:hAnsi="Arial" w:cs="Arial"/>
          <w:sz w:val="20"/>
          <w:szCs w:val="20"/>
        </w:rPr>
        <w:t>f</w:t>
      </w:r>
      <w:r w:rsidR="003C58D3" w:rsidRPr="00265184">
        <w:rPr>
          <w:rFonts w:ascii="Arial" w:hAnsi="Arial" w:cs="Arial"/>
          <w:spacing w:val="1"/>
          <w:sz w:val="20"/>
          <w:szCs w:val="20"/>
        </w:rPr>
        <w:t>o</w:t>
      </w:r>
      <w:r w:rsidR="003C58D3" w:rsidRPr="00265184">
        <w:rPr>
          <w:rFonts w:ascii="Arial" w:hAnsi="Arial" w:cs="Arial"/>
          <w:sz w:val="20"/>
          <w:szCs w:val="20"/>
        </w:rPr>
        <w:t>rm</w:t>
      </w:r>
      <w:r w:rsidR="003C58D3" w:rsidRPr="00265184">
        <w:rPr>
          <w:rFonts w:ascii="Arial" w:hAnsi="Arial" w:cs="Arial"/>
          <w:spacing w:val="-2"/>
          <w:sz w:val="20"/>
          <w:szCs w:val="20"/>
        </w:rPr>
        <w:t>at</w:t>
      </w:r>
      <w:r w:rsidR="003C58D3" w:rsidRPr="00265184">
        <w:rPr>
          <w:rFonts w:ascii="Arial" w:hAnsi="Arial" w:cs="Arial"/>
          <w:sz w:val="20"/>
          <w:szCs w:val="20"/>
        </w:rPr>
        <w:t>ion</w:t>
      </w:r>
      <w:r w:rsidR="003C58D3" w:rsidRPr="00265184">
        <w:rPr>
          <w:rFonts w:ascii="Arial" w:hAnsi="Arial" w:cs="Arial"/>
          <w:spacing w:val="19"/>
          <w:sz w:val="20"/>
          <w:szCs w:val="20"/>
        </w:rPr>
        <w:t xml:space="preserve"> </w:t>
      </w:r>
      <w:r w:rsidR="003C58D3" w:rsidRPr="00265184">
        <w:rPr>
          <w:rFonts w:ascii="Arial" w:hAnsi="Arial" w:cs="Arial"/>
          <w:spacing w:val="-3"/>
          <w:sz w:val="20"/>
          <w:szCs w:val="20"/>
        </w:rPr>
        <w:t>d</w:t>
      </w:r>
      <w:r w:rsidR="003C58D3" w:rsidRPr="00265184">
        <w:rPr>
          <w:rFonts w:ascii="Arial" w:hAnsi="Arial" w:cs="Arial"/>
          <w:sz w:val="20"/>
          <w:szCs w:val="20"/>
        </w:rPr>
        <w:t>oit i</w:t>
      </w:r>
      <w:r w:rsidR="003C58D3" w:rsidRPr="00265184">
        <w:rPr>
          <w:rFonts w:ascii="Arial" w:hAnsi="Arial" w:cs="Arial"/>
          <w:spacing w:val="-1"/>
          <w:sz w:val="20"/>
          <w:szCs w:val="20"/>
        </w:rPr>
        <w:t>n</w:t>
      </w:r>
      <w:r w:rsidR="003C58D3" w:rsidRPr="00265184">
        <w:rPr>
          <w:rFonts w:ascii="Arial" w:hAnsi="Arial" w:cs="Arial"/>
          <w:sz w:val="20"/>
          <w:szCs w:val="20"/>
        </w:rPr>
        <w:t>di</w:t>
      </w:r>
      <w:r w:rsidR="003C58D3" w:rsidRPr="00265184">
        <w:rPr>
          <w:rFonts w:ascii="Arial" w:hAnsi="Arial" w:cs="Arial"/>
          <w:spacing w:val="-1"/>
          <w:sz w:val="20"/>
          <w:szCs w:val="20"/>
        </w:rPr>
        <w:t>q</w:t>
      </w:r>
      <w:r w:rsidR="003C58D3" w:rsidRPr="00265184">
        <w:rPr>
          <w:rFonts w:ascii="Arial" w:hAnsi="Arial" w:cs="Arial"/>
          <w:sz w:val="20"/>
          <w:szCs w:val="20"/>
        </w:rPr>
        <w:t>u</w:t>
      </w:r>
      <w:r w:rsidR="003C58D3" w:rsidRPr="00265184">
        <w:rPr>
          <w:rFonts w:ascii="Arial" w:hAnsi="Arial" w:cs="Arial"/>
          <w:spacing w:val="-1"/>
          <w:sz w:val="20"/>
          <w:szCs w:val="20"/>
        </w:rPr>
        <w:t>e</w:t>
      </w:r>
      <w:r w:rsidR="003C58D3" w:rsidRPr="00265184">
        <w:rPr>
          <w:rFonts w:ascii="Arial" w:hAnsi="Arial" w:cs="Arial"/>
          <w:sz w:val="20"/>
          <w:szCs w:val="20"/>
        </w:rPr>
        <w:t>r cl</w:t>
      </w:r>
      <w:r w:rsidR="003C58D3" w:rsidRPr="00265184">
        <w:rPr>
          <w:rFonts w:ascii="Arial" w:hAnsi="Arial" w:cs="Arial"/>
          <w:spacing w:val="-2"/>
          <w:sz w:val="20"/>
          <w:szCs w:val="20"/>
        </w:rPr>
        <w:t>a</w:t>
      </w:r>
      <w:r w:rsidR="003C58D3" w:rsidRPr="00265184">
        <w:rPr>
          <w:rFonts w:ascii="Arial" w:hAnsi="Arial" w:cs="Arial"/>
          <w:sz w:val="20"/>
          <w:szCs w:val="20"/>
        </w:rPr>
        <w:t>ir</w:t>
      </w:r>
      <w:r w:rsidR="003C58D3" w:rsidRPr="00265184">
        <w:rPr>
          <w:rFonts w:ascii="Arial" w:hAnsi="Arial" w:cs="Arial"/>
          <w:spacing w:val="-2"/>
          <w:sz w:val="20"/>
          <w:szCs w:val="20"/>
        </w:rPr>
        <w:t>e</w:t>
      </w:r>
      <w:r w:rsidR="003C58D3" w:rsidRPr="00265184">
        <w:rPr>
          <w:rFonts w:ascii="Arial" w:hAnsi="Arial" w:cs="Arial"/>
          <w:sz w:val="20"/>
          <w:szCs w:val="20"/>
        </w:rPr>
        <w:t>m</w:t>
      </w:r>
      <w:r w:rsidR="003C58D3" w:rsidRPr="00265184">
        <w:rPr>
          <w:rFonts w:ascii="Arial" w:hAnsi="Arial" w:cs="Arial"/>
          <w:spacing w:val="-2"/>
          <w:sz w:val="20"/>
          <w:szCs w:val="20"/>
        </w:rPr>
        <w:t>e</w:t>
      </w:r>
      <w:r w:rsidR="003C58D3" w:rsidRPr="00265184">
        <w:rPr>
          <w:rFonts w:ascii="Arial" w:hAnsi="Arial" w:cs="Arial"/>
          <w:spacing w:val="-1"/>
          <w:sz w:val="20"/>
          <w:szCs w:val="20"/>
        </w:rPr>
        <w:t>n</w:t>
      </w:r>
      <w:r w:rsidR="003C58D3" w:rsidRPr="00265184">
        <w:rPr>
          <w:rFonts w:ascii="Arial" w:hAnsi="Arial" w:cs="Arial"/>
          <w:sz w:val="20"/>
          <w:szCs w:val="20"/>
        </w:rPr>
        <w:t>t l</w:t>
      </w:r>
      <w:r w:rsidR="003C58D3" w:rsidRPr="00265184">
        <w:rPr>
          <w:rFonts w:ascii="Arial" w:hAnsi="Arial" w:cs="Arial"/>
          <w:spacing w:val="-2"/>
          <w:sz w:val="20"/>
          <w:szCs w:val="20"/>
        </w:rPr>
        <w:t>e</w:t>
      </w:r>
      <w:r w:rsidR="003C58D3" w:rsidRPr="00265184">
        <w:rPr>
          <w:rFonts w:ascii="Arial" w:hAnsi="Arial" w:cs="Arial"/>
          <w:sz w:val="20"/>
          <w:szCs w:val="20"/>
        </w:rPr>
        <w:t xml:space="preserve">s </w:t>
      </w:r>
      <w:r w:rsidR="003C58D3" w:rsidRPr="00265184">
        <w:rPr>
          <w:rFonts w:ascii="Arial" w:hAnsi="Arial" w:cs="Arial"/>
          <w:spacing w:val="-1"/>
          <w:sz w:val="20"/>
          <w:szCs w:val="20"/>
        </w:rPr>
        <w:t>a</w:t>
      </w:r>
      <w:r w:rsidR="003C58D3" w:rsidRPr="00265184">
        <w:rPr>
          <w:rFonts w:ascii="Arial" w:hAnsi="Arial" w:cs="Arial"/>
          <w:sz w:val="20"/>
          <w:szCs w:val="20"/>
        </w:rPr>
        <w:t>ctiv</w:t>
      </w:r>
      <w:r w:rsidR="003C58D3" w:rsidRPr="00265184">
        <w:rPr>
          <w:rFonts w:ascii="Arial" w:hAnsi="Arial" w:cs="Arial"/>
          <w:spacing w:val="-3"/>
          <w:sz w:val="20"/>
          <w:szCs w:val="20"/>
        </w:rPr>
        <w:t>i</w:t>
      </w:r>
      <w:r w:rsidR="003C58D3" w:rsidRPr="00265184">
        <w:rPr>
          <w:rFonts w:ascii="Arial" w:hAnsi="Arial" w:cs="Arial"/>
          <w:sz w:val="20"/>
          <w:szCs w:val="20"/>
        </w:rPr>
        <w:t>tés de</w:t>
      </w:r>
      <w:r w:rsidR="003C58D3" w:rsidRPr="00265184">
        <w:rPr>
          <w:rFonts w:ascii="Arial" w:hAnsi="Arial" w:cs="Arial"/>
          <w:spacing w:val="-1"/>
          <w:sz w:val="20"/>
          <w:szCs w:val="20"/>
        </w:rPr>
        <w:t xml:space="preserve"> </w:t>
      </w:r>
      <w:r w:rsidR="003C58D3" w:rsidRPr="00265184">
        <w:rPr>
          <w:rFonts w:ascii="Arial" w:hAnsi="Arial" w:cs="Arial"/>
          <w:sz w:val="20"/>
          <w:szCs w:val="20"/>
        </w:rPr>
        <w:t>tr</w:t>
      </w:r>
      <w:r w:rsidR="003C58D3" w:rsidRPr="00265184">
        <w:rPr>
          <w:rFonts w:ascii="Arial" w:hAnsi="Arial" w:cs="Arial"/>
          <w:spacing w:val="-1"/>
          <w:sz w:val="20"/>
          <w:szCs w:val="20"/>
        </w:rPr>
        <w:t>a</w:t>
      </w:r>
      <w:r w:rsidR="003C58D3" w:rsidRPr="00265184">
        <w:rPr>
          <w:rFonts w:ascii="Arial" w:hAnsi="Arial" w:cs="Arial"/>
          <w:sz w:val="20"/>
          <w:szCs w:val="20"/>
        </w:rPr>
        <w:t>it</w:t>
      </w:r>
      <w:r w:rsidR="003C58D3" w:rsidRPr="00265184">
        <w:rPr>
          <w:rFonts w:ascii="Arial" w:hAnsi="Arial" w:cs="Arial"/>
          <w:spacing w:val="-2"/>
          <w:sz w:val="20"/>
          <w:szCs w:val="20"/>
        </w:rPr>
        <w:t>e</w:t>
      </w:r>
      <w:r w:rsidR="003C58D3" w:rsidRPr="00265184">
        <w:rPr>
          <w:rFonts w:ascii="Arial" w:hAnsi="Arial" w:cs="Arial"/>
          <w:sz w:val="20"/>
          <w:szCs w:val="20"/>
        </w:rPr>
        <w:t>m</w:t>
      </w:r>
      <w:r w:rsidR="003C58D3" w:rsidRPr="00265184">
        <w:rPr>
          <w:rFonts w:ascii="Arial" w:hAnsi="Arial" w:cs="Arial"/>
          <w:spacing w:val="-2"/>
          <w:sz w:val="20"/>
          <w:szCs w:val="20"/>
        </w:rPr>
        <w:t>e</w:t>
      </w:r>
      <w:r w:rsidR="003C58D3" w:rsidRPr="00265184">
        <w:rPr>
          <w:rFonts w:ascii="Arial" w:hAnsi="Arial" w:cs="Arial"/>
          <w:spacing w:val="-1"/>
          <w:sz w:val="20"/>
          <w:szCs w:val="20"/>
        </w:rPr>
        <w:t>n</w:t>
      </w:r>
      <w:r w:rsidR="003C58D3" w:rsidRPr="00265184">
        <w:rPr>
          <w:rFonts w:ascii="Arial" w:hAnsi="Arial" w:cs="Arial"/>
          <w:sz w:val="20"/>
          <w:szCs w:val="20"/>
        </w:rPr>
        <w:t xml:space="preserve">t </w:t>
      </w:r>
      <w:r w:rsidR="003C58D3" w:rsidRPr="00265184">
        <w:rPr>
          <w:rFonts w:ascii="Arial" w:hAnsi="Arial" w:cs="Arial"/>
          <w:spacing w:val="-2"/>
          <w:sz w:val="20"/>
          <w:szCs w:val="20"/>
        </w:rPr>
        <w:t>s</w:t>
      </w:r>
      <w:r w:rsidR="003C58D3" w:rsidRPr="00265184">
        <w:rPr>
          <w:rFonts w:ascii="Arial" w:hAnsi="Arial" w:cs="Arial"/>
          <w:sz w:val="20"/>
          <w:szCs w:val="20"/>
        </w:rPr>
        <w:t>o</w:t>
      </w:r>
      <w:r w:rsidR="003C58D3" w:rsidRPr="00265184">
        <w:rPr>
          <w:rFonts w:ascii="Arial" w:hAnsi="Arial" w:cs="Arial"/>
          <w:spacing w:val="-3"/>
          <w:sz w:val="20"/>
          <w:szCs w:val="20"/>
        </w:rPr>
        <w:t>u</w:t>
      </w:r>
      <w:r w:rsidR="003C58D3" w:rsidRPr="00265184">
        <w:rPr>
          <w:rFonts w:ascii="Arial" w:hAnsi="Arial" w:cs="Arial"/>
          <w:spacing w:val="3"/>
          <w:sz w:val="20"/>
          <w:szCs w:val="20"/>
        </w:rPr>
        <w:t>s</w:t>
      </w:r>
      <w:r w:rsidR="003C58D3" w:rsidRPr="00265184">
        <w:rPr>
          <w:rFonts w:ascii="Arial" w:hAnsi="Arial" w:cs="Arial"/>
          <w:spacing w:val="-1"/>
          <w:sz w:val="20"/>
          <w:szCs w:val="20"/>
        </w:rPr>
        <w:t>-</w:t>
      </w:r>
      <w:r w:rsidR="003C58D3" w:rsidRPr="00265184">
        <w:rPr>
          <w:rFonts w:ascii="Arial" w:hAnsi="Arial" w:cs="Arial"/>
          <w:sz w:val="20"/>
          <w:szCs w:val="20"/>
        </w:rPr>
        <w:t>t</w:t>
      </w:r>
      <w:r w:rsidR="003C58D3" w:rsidRPr="00265184">
        <w:rPr>
          <w:rFonts w:ascii="Arial" w:hAnsi="Arial" w:cs="Arial"/>
          <w:spacing w:val="1"/>
          <w:sz w:val="20"/>
          <w:szCs w:val="20"/>
        </w:rPr>
        <w:t>r</w:t>
      </w:r>
      <w:r w:rsidR="003C58D3" w:rsidRPr="00265184">
        <w:rPr>
          <w:rFonts w:ascii="Arial" w:hAnsi="Arial" w:cs="Arial"/>
          <w:spacing w:val="-1"/>
          <w:sz w:val="20"/>
          <w:szCs w:val="20"/>
        </w:rPr>
        <w:t>a</w:t>
      </w:r>
      <w:r w:rsidR="003C58D3" w:rsidRPr="00265184">
        <w:rPr>
          <w:rFonts w:ascii="Arial" w:hAnsi="Arial" w:cs="Arial"/>
          <w:sz w:val="20"/>
          <w:szCs w:val="20"/>
        </w:rPr>
        <w:t>it</w:t>
      </w:r>
      <w:r w:rsidR="003C58D3" w:rsidRPr="00265184">
        <w:rPr>
          <w:rFonts w:ascii="Arial" w:hAnsi="Arial" w:cs="Arial"/>
          <w:spacing w:val="-2"/>
          <w:sz w:val="20"/>
          <w:szCs w:val="20"/>
        </w:rPr>
        <w:t>ée</w:t>
      </w:r>
      <w:r w:rsidR="003C58D3" w:rsidRPr="00265184">
        <w:rPr>
          <w:rFonts w:ascii="Arial" w:hAnsi="Arial" w:cs="Arial"/>
          <w:sz w:val="20"/>
          <w:szCs w:val="20"/>
        </w:rPr>
        <w:t>s,</w:t>
      </w:r>
      <w:r w:rsidR="003C58D3" w:rsidRPr="00265184">
        <w:rPr>
          <w:rFonts w:ascii="Arial" w:hAnsi="Arial" w:cs="Arial"/>
          <w:spacing w:val="1"/>
          <w:sz w:val="20"/>
          <w:szCs w:val="20"/>
        </w:rPr>
        <w:t xml:space="preserve"> </w:t>
      </w:r>
      <w:r w:rsidR="003C58D3" w:rsidRPr="00265184">
        <w:rPr>
          <w:rFonts w:ascii="Arial" w:hAnsi="Arial" w:cs="Arial"/>
          <w:spacing w:val="-2"/>
          <w:sz w:val="20"/>
          <w:szCs w:val="20"/>
        </w:rPr>
        <w:t>l</w:t>
      </w:r>
      <w:r w:rsidR="003C58D3" w:rsidRPr="00265184">
        <w:rPr>
          <w:rFonts w:ascii="Arial" w:hAnsi="Arial" w:cs="Arial"/>
          <w:sz w:val="20"/>
          <w:szCs w:val="20"/>
        </w:rPr>
        <w:t>’id</w:t>
      </w:r>
      <w:r w:rsidR="003C58D3" w:rsidRPr="00265184">
        <w:rPr>
          <w:rFonts w:ascii="Arial" w:hAnsi="Arial" w:cs="Arial"/>
          <w:spacing w:val="-2"/>
          <w:sz w:val="20"/>
          <w:szCs w:val="20"/>
        </w:rPr>
        <w:t>e</w:t>
      </w:r>
      <w:r w:rsidR="003C58D3" w:rsidRPr="00265184">
        <w:rPr>
          <w:rFonts w:ascii="Arial" w:hAnsi="Arial" w:cs="Arial"/>
          <w:spacing w:val="-1"/>
          <w:sz w:val="20"/>
          <w:szCs w:val="20"/>
        </w:rPr>
        <w:t>n</w:t>
      </w:r>
      <w:r w:rsidR="003C58D3" w:rsidRPr="00265184">
        <w:rPr>
          <w:rFonts w:ascii="Arial" w:hAnsi="Arial" w:cs="Arial"/>
          <w:sz w:val="20"/>
          <w:szCs w:val="20"/>
        </w:rPr>
        <w:t>t</w:t>
      </w:r>
      <w:r w:rsidR="003C58D3" w:rsidRPr="00265184">
        <w:rPr>
          <w:rFonts w:ascii="Arial" w:hAnsi="Arial" w:cs="Arial"/>
          <w:spacing w:val="-2"/>
          <w:sz w:val="20"/>
          <w:szCs w:val="20"/>
        </w:rPr>
        <w:t>i</w:t>
      </w:r>
      <w:r w:rsidR="003C58D3" w:rsidRPr="00265184">
        <w:rPr>
          <w:rFonts w:ascii="Arial" w:hAnsi="Arial" w:cs="Arial"/>
          <w:sz w:val="20"/>
          <w:szCs w:val="20"/>
        </w:rPr>
        <w:t>té</w:t>
      </w:r>
      <w:r w:rsidR="003C58D3" w:rsidRPr="00265184">
        <w:rPr>
          <w:rFonts w:ascii="Arial" w:hAnsi="Arial" w:cs="Arial"/>
          <w:spacing w:val="-1"/>
          <w:sz w:val="20"/>
          <w:szCs w:val="20"/>
        </w:rPr>
        <w:t xml:space="preserve"> </w:t>
      </w:r>
      <w:r w:rsidR="003C58D3" w:rsidRPr="00265184">
        <w:rPr>
          <w:rFonts w:ascii="Arial" w:hAnsi="Arial" w:cs="Arial"/>
          <w:spacing w:val="-2"/>
          <w:sz w:val="20"/>
          <w:szCs w:val="20"/>
        </w:rPr>
        <w:t>e</w:t>
      </w:r>
      <w:r w:rsidR="003C58D3" w:rsidRPr="00265184">
        <w:rPr>
          <w:rFonts w:ascii="Arial" w:hAnsi="Arial" w:cs="Arial"/>
          <w:sz w:val="20"/>
          <w:szCs w:val="20"/>
        </w:rPr>
        <w:t>t l</w:t>
      </w:r>
      <w:r w:rsidR="003C58D3" w:rsidRPr="00265184">
        <w:rPr>
          <w:rFonts w:ascii="Arial" w:hAnsi="Arial" w:cs="Arial"/>
          <w:spacing w:val="-2"/>
          <w:sz w:val="20"/>
          <w:szCs w:val="20"/>
        </w:rPr>
        <w:t>e</w:t>
      </w:r>
      <w:r w:rsidR="003C58D3" w:rsidRPr="00265184">
        <w:rPr>
          <w:rFonts w:ascii="Arial" w:hAnsi="Arial" w:cs="Arial"/>
          <w:sz w:val="20"/>
          <w:szCs w:val="20"/>
        </w:rPr>
        <w:t>s co</w:t>
      </w:r>
      <w:r w:rsidR="003C58D3" w:rsidRPr="00265184">
        <w:rPr>
          <w:rFonts w:ascii="Arial" w:hAnsi="Arial" w:cs="Arial"/>
          <w:spacing w:val="-2"/>
          <w:sz w:val="20"/>
          <w:szCs w:val="20"/>
        </w:rPr>
        <w:t>o</w:t>
      </w:r>
      <w:r w:rsidR="003C58D3" w:rsidRPr="00265184">
        <w:rPr>
          <w:rFonts w:ascii="Arial" w:hAnsi="Arial" w:cs="Arial"/>
          <w:sz w:val="20"/>
          <w:szCs w:val="20"/>
        </w:rPr>
        <w:t>r</w:t>
      </w:r>
      <w:r w:rsidR="003C58D3" w:rsidRPr="00265184">
        <w:rPr>
          <w:rFonts w:ascii="Arial" w:hAnsi="Arial" w:cs="Arial"/>
          <w:spacing w:val="-2"/>
          <w:sz w:val="20"/>
          <w:szCs w:val="20"/>
        </w:rPr>
        <w:t>d</w:t>
      </w:r>
      <w:r w:rsidR="003C58D3" w:rsidRPr="00265184">
        <w:rPr>
          <w:rFonts w:ascii="Arial" w:hAnsi="Arial" w:cs="Arial"/>
          <w:sz w:val="20"/>
          <w:szCs w:val="20"/>
        </w:rPr>
        <w:t>o</w:t>
      </w:r>
      <w:r w:rsidR="003C58D3" w:rsidRPr="00265184">
        <w:rPr>
          <w:rFonts w:ascii="Arial" w:hAnsi="Arial" w:cs="Arial"/>
          <w:spacing w:val="-1"/>
          <w:sz w:val="20"/>
          <w:szCs w:val="20"/>
        </w:rPr>
        <w:t>nn</w:t>
      </w:r>
      <w:r w:rsidR="003C58D3" w:rsidRPr="00265184">
        <w:rPr>
          <w:rFonts w:ascii="Arial" w:hAnsi="Arial" w:cs="Arial"/>
          <w:spacing w:val="-2"/>
          <w:sz w:val="20"/>
          <w:szCs w:val="20"/>
        </w:rPr>
        <w:t>ée</w:t>
      </w:r>
      <w:r w:rsidR="003C58D3" w:rsidRPr="00265184">
        <w:rPr>
          <w:rFonts w:ascii="Arial" w:hAnsi="Arial" w:cs="Arial"/>
          <w:sz w:val="20"/>
          <w:szCs w:val="20"/>
        </w:rPr>
        <w:t>s du s</w:t>
      </w:r>
      <w:r w:rsidR="003C58D3" w:rsidRPr="00265184">
        <w:rPr>
          <w:rFonts w:ascii="Arial" w:hAnsi="Arial" w:cs="Arial"/>
          <w:spacing w:val="1"/>
          <w:sz w:val="20"/>
          <w:szCs w:val="20"/>
        </w:rPr>
        <w:t>o</w:t>
      </w:r>
      <w:r w:rsidR="003C58D3" w:rsidRPr="00265184">
        <w:rPr>
          <w:rFonts w:ascii="Arial" w:hAnsi="Arial" w:cs="Arial"/>
          <w:spacing w:val="-3"/>
          <w:sz w:val="20"/>
          <w:szCs w:val="20"/>
        </w:rPr>
        <w:t>u</w:t>
      </w:r>
      <w:r w:rsidR="003C58D3" w:rsidRPr="00265184">
        <w:rPr>
          <w:rFonts w:ascii="Arial" w:hAnsi="Arial" w:cs="Arial"/>
          <w:sz w:val="20"/>
          <w:szCs w:val="20"/>
        </w:rPr>
        <w:t>s</w:t>
      </w:r>
      <w:r w:rsidR="003C58D3" w:rsidRPr="00265184">
        <w:rPr>
          <w:rFonts w:ascii="Arial" w:hAnsi="Arial" w:cs="Arial"/>
          <w:spacing w:val="-1"/>
          <w:sz w:val="20"/>
          <w:szCs w:val="20"/>
        </w:rPr>
        <w:t>-</w:t>
      </w:r>
      <w:r w:rsidR="003C58D3" w:rsidRPr="00265184">
        <w:rPr>
          <w:rFonts w:ascii="Arial" w:hAnsi="Arial" w:cs="Arial"/>
          <w:sz w:val="20"/>
          <w:szCs w:val="20"/>
        </w:rPr>
        <w:t>t</w:t>
      </w:r>
      <w:r w:rsidR="003C58D3" w:rsidRPr="00265184">
        <w:rPr>
          <w:rFonts w:ascii="Arial" w:hAnsi="Arial" w:cs="Arial"/>
          <w:spacing w:val="1"/>
          <w:sz w:val="20"/>
          <w:szCs w:val="20"/>
        </w:rPr>
        <w:t>r</w:t>
      </w:r>
      <w:r w:rsidR="003C58D3" w:rsidRPr="00265184">
        <w:rPr>
          <w:rFonts w:ascii="Arial" w:hAnsi="Arial" w:cs="Arial"/>
          <w:spacing w:val="-1"/>
          <w:sz w:val="20"/>
          <w:szCs w:val="20"/>
        </w:rPr>
        <w:t>a</w:t>
      </w:r>
      <w:r w:rsidR="003C58D3" w:rsidRPr="00265184">
        <w:rPr>
          <w:rFonts w:ascii="Arial" w:hAnsi="Arial" w:cs="Arial"/>
          <w:sz w:val="20"/>
          <w:szCs w:val="20"/>
        </w:rPr>
        <w:t>it</w:t>
      </w:r>
      <w:r w:rsidR="003C58D3" w:rsidRPr="00265184">
        <w:rPr>
          <w:rFonts w:ascii="Arial" w:hAnsi="Arial" w:cs="Arial"/>
          <w:spacing w:val="-1"/>
          <w:sz w:val="20"/>
          <w:szCs w:val="20"/>
        </w:rPr>
        <w:t>an</w:t>
      </w:r>
      <w:r w:rsidR="003C58D3" w:rsidRPr="00265184">
        <w:rPr>
          <w:rFonts w:ascii="Arial" w:hAnsi="Arial" w:cs="Arial"/>
          <w:sz w:val="20"/>
          <w:szCs w:val="20"/>
        </w:rPr>
        <w:t xml:space="preserve">t </w:t>
      </w:r>
      <w:r w:rsidR="003C58D3" w:rsidRPr="00265184">
        <w:rPr>
          <w:rFonts w:ascii="Arial" w:hAnsi="Arial" w:cs="Arial"/>
          <w:spacing w:val="-2"/>
          <w:sz w:val="20"/>
          <w:szCs w:val="20"/>
        </w:rPr>
        <w:t>e</w:t>
      </w:r>
      <w:r w:rsidR="003C58D3" w:rsidRPr="00265184">
        <w:rPr>
          <w:rFonts w:ascii="Arial" w:hAnsi="Arial" w:cs="Arial"/>
          <w:sz w:val="20"/>
          <w:szCs w:val="20"/>
        </w:rPr>
        <w:t>t</w:t>
      </w:r>
      <w:r w:rsidR="003C58D3" w:rsidRPr="00265184">
        <w:rPr>
          <w:rFonts w:ascii="Arial" w:hAnsi="Arial" w:cs="Arial"/>
          <w:spacing w:val="2"/>
          <w:sz w:val="20"/>
          <w:szCs w:val="20"/>
        </w:rPr>
        <w:t xml:space="preserve"> </w:t>
      </w:r>
      <w:r w:rsidR="003C58D3" w:rsidRPr="00265184">
        <w:rPr>
          <w:rFonts w:ascii="Arial" w:hAnsi="Arial" w:cs="Arial"/>
          <w:spacing w:val="-1"/>
          <w:sz w:val="20"/>
          <w:szCs w:val="20"/>
        </w:rPr>
        <w:t>l</w:t>
      </w:r>
      <w:r w:rsidR="003C58D3" w:rsidRPr="00265184">
        <w:rPr>
          <w:rFonts w:ascii="Arial" w:hAnsi="Arial" w:cs="Arial"/>
          <w:spacing w:val="-2"/>
          <w:sz w:val="20"/>
          <w:szCs w:val="20"/>
        </w:rPr>
        <w:t>e</w:t>
      </w:r>
      <w:r w:rsidR="003C58D3" w:rsidRPr="00265184">
        <w:rPr>
          <w:rFonts w:ascii="Arial" w:hAnsi="Arial" w:cs="Arial"/>
          <w:sz w:val="20"/>
          <w:szCs w:val="20"/>
        </w:rPr>
        <w:t>s</w:t>
      </w:r>
      <w:r w:rsidR="003C58D3" w:rsidRPr="00265184">
        <w:rPr>
          <w:rFonts w:ascii="Arial" w:hAnsi="Arial" w:cs="Arial"/>
          <w:spacing w:val="2"/>
          <w:sz w:val="20"/>
          <w:szCs w:val="20"/>
        </w:rPr>
        <w:t xml:space="preserve"> </w:t>
      </w:r>
      <w:r w:rsidR="003C58D3" w:rsidRPr="00265184">
        <w:rPr>
          <w:rFonts w:ascii="Arial" w:hAnsi="Arial" w:cs="Arial"/>
          <w:sz w:val="20"/>
          <w:szCs w:val="20"/>
        </w:rPr>
        <w:t>dat</w:t>
      </w:r>
      <w:r w:rsidR="003C58D3" w:rsidRPr="00265184">
        <w:rPr>
          <w:rFonts w:ascii="Arial" w:hAnsi="Arial" w:cs="Arial"/>
          <w:spacing w:val="-2"/>
          <w:sz w:val="20"/>
          <w:szCs w:val="20"/>
        </w:rPr>
        <w:t>e</w:t>
      </w:r>
      <w:r w:rsidR="003C58D3" w:rsidRPr="00265184">
        <w:rPr>
          <w:rFonts w:ascii="Arial" w:hAnsi="Arial" w:cs="Arial"/>
          <w:sz w:val="20"/>
          <w:szCs w:val="20"/>
        </w:rPr>
        <w:t>s</w:t>
      </w:r>
      <w:r w:rsidR="003C58D3" w:rsidRPr="00265184">
        <w:rPr>
          <w:rFonts w:ascii="Arial" w:hAnsi="Arial" w:cs="Arial"/>
          <w:spacing w:val="-2"/>
          <w:sz w:val="20"/>
          <w:szCs w:val="20"/>
        </w:rPr>
        <w:t xml:space="preserve"> </w:t>
      </w:r>
      <w:r w:rsidR="003C58D3" w:rsidRPr="00265184">
        <w:rPr>
          <w:rFonts w:ascii="Arial" w:hAnsi="Arial" w:cs="Arial"/>
          <w:sz w:val="20"/>
          <w:szCs w:val="20"/>
        </w:rPr>
        <w:t>du</w:t>
      </w:r>
      <w:r w:rsidR="003C58D3" w:rsidRPr="00265184">
        <w:rPr>
          <w:rFonts w:ascii="Arial" w:hAnsi="Arial" w:cs="Arial"/>
          <w:spacing w:val="2"/>
          <w:sz w:val="20"/>
          <w:szCs w:val="20"/>
        </w:rPr>
        <w:t xml:space="preserve"> </w:t>
      </w:r>
      <w:r w:rsidR="003C58D3" w:rsidRPr="00265184">
        <w:rPr>
          <w:rFonts w:ascii="Arial" w:hAnsi="Arial" w:cs="Arial"/>
          <w:spacing w:val="-2"/>
          <w:sz w:val="20"/>
          <w:szCs w:val="20"/>
        </w:rPr>
        <w:t>c</w:t>
      </w:r>
      <w:r w:rsidR="003C58D3" w:rsidRPr="00265184">
        <w:rPr>
          <w:rFonts w:ascii="Arial" w:hAnsi="Arial" w:cs="Arial"/>
          <w:sz w:val="20"/>
          <w:szCs w:val="20"/>
        </w:rPr>
        <w:t>o</w:t>
      </w:r>
      <w:r w:rsidR="003C58D3" w:rsidRPr="00265184">
        <w:rPr>
          <w:rFonts w:ascii="Arial" w:hAnsi="Arial" w:cs="Arial"/>
          <w:spacing w:val="-1"/>
          <w:sz w:val="20"/>
          <w:szCs w:val="20"/>
        </w:rPr>
        <w:t>n</w:t>
      </w:r>
      <w:r w:rsidR="003C58D3" w:rsidRPr="00265184">
        <w:rPr>
          <w:rFonts w:ascii="Arial" w:hAnsi="Arial" w:cs="Arial"/>
          <w:sz w:val="20"/>
          <w:szCs w:val="20"/>
        </w:rPr>
        <w:t>t</w:t>
      </w:r>
      <w:r w:rsidR="003C58D3" w:rsidRPr="00265184">
        <w:rPr>
          <w:rFonts w:ascii="Arial" w:hAnsi="Arial" w:cs="Arial"/>
          <w:spacing w:val="1"/>
          <w:sz w:val="20"/>
          <w:szCs w:val="20"/>
        </w:rPr>
        <w:t>r</w:t>
      </w:r>
      <w:r w:rsidR="003C58D3" w:rsidRPr="00265184">
        <w:rPr>
          <w:rFonts w:ascii="Arial" w:hAnsi="Arial" w:cs="Arial"/>
          <w:spacing w:val="-4"/>
          <w:sz w:val="20"/>
          <w:szCs w:val="20"/>
        </w:rPr>
        <w:t>a</w:t>
      </w:r>
      <w:r w:rsidR="003C58D3" w:rsidRPr="00265184">
        <w:rPr>
          <w:rFonts w:ascii="Arial" w:hAnsi="Arial" w:cs="Arial"/>
          <w:sz w:val="20"/>
          <w:szCs w:val="20"/>
        </w:rPr>
        <w:t>t</w:t>
      </w:r>
      <w:r w:rsidR="003C58D3" w:rsidRPr="00265184">
        <w:rPr>
          <w:rFonts w:ascii="Arial" w:hAnsi="Arial" w:cs="Arial"/>
          <w:spacing w:val="2"/>
          <w:sz w:val="20"/>
          <w:szCs w:val="20"/>
        </w:rPr>
        <w:t xml:space="preserve"> </w:t>
      </w:r>
      <w:r w:rsidR="003C58D3" w:rsidRPr="00265184">
        <w:rPr>
          <w:rFonts w:ascii="Arial" w:hAnsi="Arial" w:cs="Arial"/>
          <w:sz w:val="20"/>
          <w:szCs w:val="20"/>
        </w:rPr>
        <w:t>de</w:t>
      </w:r>
      <w:r w:rsidR="003C58D3" w:rsidRPr="00265184">
        <w:rPr>
          <w:rFonts w:ascii="Arial" w:hAnsi="Arial" w:cs="Arial"/>
          <w:spacing w:val="1"/>
          <w:sz w:val="20"/>
          <w:szCs w:val="20"/>
        </w:rPr>
        <w:t xml:space="preserve"> </w:t>
      </w:r>
      <w:r w:rsidR="003C58D3" w:rsidRPr="00265184">
        <w:rPr>
          <w:rFonts w:ascii="Arial" w:hAnsi="Arial" w:cs="Arial"/>
          <w:spacing w:val="-2"/>
          <w:sz w:val="20"/>
          <w:szCs w:val="20"/>
        </w:rPr>
        <w:t>s</w:t>
      </w:r>
      <w:r w:rsidR="003C58D3" w:rsidRPr="00265184">
        <w:rPr>
          <w:rFonts w:ascii="Arial" w:hAnsi="Arial" w:cs="Arial"/>
          <w:sz w:val="20"/>
          <w:szCs w:val="20"/>
        </w:rPr>
        <w:t>o</w:t>
      </w:r>
      <w:r w:rsidR="003C58D3" w:rsidRPr="00265184">
        <w:rPr>
          <w:rFonts w:ascii="Arial" w:hAnsi="Arial" w:cs="Arial"/>
          <w:spacing w:val="-3"/>
          <w:sz w:val="20"/>
          <w:szCs w:val="20"/>
        </w:rPr>
        <w:t>u</w:t>
      </w:r>
      <w:r w:rsidR="003C58D3" w:rsidRPr="00265184">
        <w:rPr>
          <w:rFonts w:ascii="Arial" w:hAnsi="Arial" w:cs="Arial"/>
          <w:spacing w:val="3"/>
          <w:sz w:val="20"/>
          <w:szCs w:val="20"/>
        </w:rPr>
        <w:t>s</w:t>
      </w:r>
      <w:r w:rsidR="003C58D3" w:rsidRPr="00265184">
        <w:rPr>
          <w:rFonts w:ascii="Arial" w:hAnsi="Arial" w:cs="Arial"/>
          <w:spacing w:val="-1"/>
          <w:sz w:val="20"/>
          <w:szCs w:val="20"/>
        </w:rPr>
        <w:t>-</w:t>
      </w:r>
      <w:r w:rsidR="003C58D3" w:rsidRPr="00265184">
        <w:rPr>
          <w:rFonts w:ascii="Arial" w:hAnsi="Arial" w:cs="Arial"/>
          <w:sz w:val="20"/>
          <w:szCs w:val="20"/>
        </w:rPr>
        <w:t>t</w:t>
      </w:r>
      <w:r w:rsidR="003C58D3" w:rsidRPr="00265184">
        <w:rPr>
          <w:rFonts w:ascii="Arial" w:hAnsi="Arial" w:cs="Arial"/>
          <w:spacing w:val="1"/>
          <w:sz w:val="20"/>
          <w:szCs w:val="20"/>
        </w:rPr>
        <w:t>r</w:t>
      </w:r>
      <w:r w:rsidR="003C58D3" w:rsidRPr="00265184">
        <w:rPr>
          <w:rFonts w:ascii="Arial" w:hAnsi="Arial" w:cs="Arial"/>
          <w:spacing w:val="-1"/>
          <w:sz w:val="20"/>
          <w:szCs w:val="20"/>
        </w:rPr>
        <w:t>a</w:t>
      </w:r>
      <w:r w:rsidR="003C58D3" w:rsidRPr="00265184">
        <w:rPr>
          <w:rFonts w:ascii="Arial" w:hAnsi="Arial" w:cs="Arial"/>
          <w:sz w:val="20"/>
          <w:szCs w:val="20"/>
        </w:rPr>
        <w:t>it</w:t>
      </w:r>
      <w:r w:rsidR="003C58D3" w:rsidRPr="00265184">
        <w:rPr>
          <w:rFonts w:ascii="Arial" w:hAnsi="Arial" w:cs="Arial"/>
          <w:spacing w:val="-4"/>
          <w:sz w:val="20"/>
          <w:szCs w:val="20"/>
        </w:rPr>
        <w:t>a</w:t>
      </w:r>
      <w:r w:rsidR="003C58D3" w:rsidRPr="00265184">
        <w:rPr>
          <w:rFonts w:ascii="Arial" w:hAnsi="Arial" w:cs="Arial"/>
          <w:spacing w:val="-1"/>
          <w:sz w:val="20"/>
          <w:szCs w:val="20"/>
        </w:rPr>
        <w:t>n</w:t>
      </w:r>
      <w:r w:rsidR="003C58D3" w:rsidRPr="00265184">
        <w:rPr>
          <w:rFonts w:ascii="Arial" w:hAnsi="Arial" w:cs="Arial"/>
          <w:sz w:val="20"/>
          <w:szCs w:val="20"/>
        </w:rPr>
        <w:t>ce.</w:t>
      </w:r>
      <w:r w:rsidR="003C58D3" w:rsidRPr="00265184">
        <w:rPr>
          <w:rFonts w:ascii="Arial" w:hAnsi="Arial" w:cs="Arial"/>
          <w:spacing w:val="2"/>
          <w:sz w:val="20"/>
          <w:szCs w:val="20"/>
        </w:rPr>
        <w:t xml:space="preserve"> </w:t>
      </w:r>
    </w:p>
    <w:p w14:paraId="2328FA74" w14:textId="77777777" w:rsidR="00CC34F4" w:rsidRPr="00265184" w:rsidRDefault="00CC34F4" w:rsidP="00560445">
      <w:pPr>
        <w:pStyle w:val="Corpsdetexte"/>
        <w:tabs>
          <w:tab w:val="left" w:pos="426"/>
          <w:tab w:val="left" w:pos="993"/>
        </w:tabs>
        <w:kinsoku w:val="0"/>
        <w:overflowPunct w:val="0"/>
        <w:ind w:left="426" w:right="115" w:hanging="284"/>
        <w:jc w:val="both"/>
        <w:rPr>
          <w:rFonts w:ascii="Arial" w:hAnsi="Arial" w:cs="Arial"/>
          <w:spacing w:val="1"/>
          <w:sz w:val="20"/>
          <w:szCs w:val="20"/>
        </w:rPr>
      </w:pPr>
      <w:r w:rsidRPr="00265184">
        <w:rPr>
          <w:rFonts w:ascii="Arial" w:hAnsi="Arial" w:cs="Arial"/>
          <w:spacing w:val="1"/>
          <w:sz w:val="20"/>
          <w:szCs w:val="20"/>
        </w:rPr>
        <w:tab/>
      </w:r>
    </w:p>
    <w:p w14:paraId="761D0104" w14:textId="77777777" w:rsidR="003C58D3" w:rsidRPr="00265184" w:rsidRDefault="00560445" w:rsidP="00560445">
      <w:pPr>
        <w:pStyle w:val="Corpsdetexte"/>
        <w:tabs>
          <w:tab w:val="left" w:pos="426"/>
        </w:tabs>
        <w:kinsoku w:val="0"/>
        <w:overflowPunct w:val="0"/>
        <w:ind w:left="426" w:right="115" w:hanging="284"/>
        <w:jc w:val="both"/>
        <w:rPr>
          <w:rFonts w:ascii="Arial" w:hAnsi="Arial" w:cs="Arial"/>
          <w:sz w:val="20"/>
          <w:szCs w:val="20"/>
        </w:rPr>
      </w:pPr>
      <w:r w:rsidRPr="00265184">
        <w:rPr>
          <w:rFonts w:ascii="Arial" w:hAnsi="Arial" w:cs="Arial"/>
          <w:spacing w:val="1"/>
          <w:sz w:val="20"/>
          <w:szCs w:val="20"/>
        </w:rPr>
        <w:tab/>
      </w:r>
      <w:r w:rsidR="003C58D3" w:rsidRPr="00265184">
        <w:rPr>
          <w:rFonts w:ascii="Arial" w:hAnsi="Arial" w:cs="Arial"/>
          <w:spacing w:val="1"/>
          <w:sz w:val="20"/>
          <w:szCs w:val="20"/>
        </w:rPr>
        <w:t>L</w:t>
      </w:r>
      <w:r w:rsidR="003C58D3" w:rsidRPr="00265184">
        <w:rPr>
          <w:rFonts w:ascii="Arial" w:hAnsi="Arial" w:cs="Arial"/>
          <w:sz w:val="20"/>
          <w:szCs w:val="20"/>
        </w:rPr>
        <w:t>e r</w:t>
      </w:r>
      <w:r w:rsidR="003C58D3" w:rsidRPr="00265184">
        <w:rPr>
          <w:rFonts w:ascii="Arial" w:hAnsi="Arial" w:cs="Arial"/>
          <w:spacing w:val="-2"/>
          <w:sz w:val="20"/>
          <w:szCs w:val="20"/>
        </w:rPr>
        <w:t>esp</w:t>
      </w:r>
      <w:r w:rsidR="003C58D3" w:rsidRPr="00265184">
        <w:rPr>
          <w:rFonts w:ascii="Arial" w:hAnsi="Arial" w:cs="Arial"/>
          <w:sz w:val="20"/>
          <w:szCs w:val="20"/>
        </w:rPr>
        <w:t>o</w:t>
      </w:r>
      <w:r w:rsidR="003C58D3" w:rsidRPr="00265184">
        <w:rPr>
          <w:rFonts w:ascii="Arial" w:hAnsi="Arial" w:cs="Arial"/>
          <w:spacing w:val="-1"/>
          <w:sz w:val="20"/>
          <w:szCs w:val="20"/>
        </w:rPr>
        <w:t>n</w:t>
      </w:r>
      <w:r w:rsidR="003C58D3" w:rsidRPr="00265184">
        <w:rPr>
          <w:rFonts w:ascii="Arial" w:hAnsi="Arial" w:cs="Arial"/>
          <w:sz w:val="20"/>
          <w:szCs w:val="20"/>
        </w:rPr>
        <w:t>sab</w:t>
      </w:r>
      <w:r w:rsidR="003C58D3" w:rsidRPr="00265184">
        <w:rPr>
          <w:rFonts w:ascii="Arial" w:hAnsi="Arial" w:cs="Arial"/>
          <w:spacing w:val="-1"/>
          <w:sz w:val="20"/>
          <w:szCs w:val="20"/>
        </w:rPr>
        <w:t>l</w:t>
      </w:r>
      <w:r w:rsidR="003C58D3" w:rsidRPr="00265184">
        <w:rPr>
          <w:rFonts w:ascii="Arial" w:hAnsi="Arial" w:cs="Arial"/>
          <w:sz w:val="20"/>
          <w:szCs w:val="20"/>
        </w:rPr>
        <w:t>e de</w:t>
      </w:r>
      <w:r w:rsidR="003C58D3" w:rsidRPr="00265184">
        <w:rPr>
          <w:rFonts w:ascii="Arial" w:hAnsi="Arial" w:cs="Arial"/>
          <w:spacing w:val="-2"/>
          <w:sz w:val="20"/>
          <w:szCs w:val="20"/>
        </w:rPr>
        <w:t xml:space="preserve"> </w:t>
      </w:r>
      <w:r w:rsidR="003C58D3" w:rsidRPr="00265184">
        <w:rPr>
          <w:rFonts w:ascii="Arial" w:hAnsi="Arial" w:cs="Arial"/>
          <w:sz w:val="20"/>
          <w:szCs w:val="20"/>
        </w:rPr>
        <w:t>t</w:t>
      </w:r>
      <w:r w:rsidR="003C58D3" w:rsidRPr="00265184">
        <w:rPr>
          <w:rFonts w:ascii="Arial" w:hAnsi="Arial" w:cs="Arial"/>
          <w:spacing w:val="-2"/>
          <w:sz w:val="20"/>
          <w:szCs w:val="20"/>
        </w:rPr>
        <w:t>r</w:t>
      </w:r>
      <w:r w:rsidR="003C58D3" w:rsidRPr="00265184">
        <w:rPr>
          <w:rFonts w:ascii="Arial" w:hAnsi="Arial" w:cs="Arial"/>
          <w:spacing w:val="-1"/>
          <w:sz w:val="20"/>
          <w:szCs w:val="20"/>
        </w:rPr>
        <w:t>a</w:t>
      </w:r>
      <w:r w:rsidR="003C58D3" w:rsidRPr="00265184">
        <w:rPr>
          <w:rFonts w:ascii="Arial" w:hAnsi="Arial" w:cs="Arial"/>
          <w:sz w:val="20"/>
          <w:szCs w:val="20"/>
        </w:rPr>
        <w:t>it</w:t>
      </w:r>
      <w:r w:rsidR="003C58D3" w:rsidRPr="00265184">
        <w:rPr>
          <w:rFonts w:ascii="Arial" w:hAnsi="Arial" w:cs="Arial"/>
          <w:spacing w:val="-2"/>
          <w:sz w:val="20"/>
          <w:szCs w:val="20"/>
        </w:rPr>
        <w:t>e</w:t>
      </w:r>
      <w:r w:rsidR="003C58D3" w:rsidRPr="00265184">
        <w:rPr>
          <w:rFonts w:ascii="Arial" w:hAnsi="Arial" w:cs="Arial"/>
          <w:sz w:val="20"/>
          <w:szCs w:val="20"/>
        </w:rPr>
        <w:t>m</w:t>
      </w:r>
      <w:r w:rsidR="003C58D3" w:rsidRPr="00265184">
        <w:rPr>
          <w:rFonts w:ascii="Arial" w:hAnsi="Arial" w:cs="Arial"/>
          <w:spacing w:val="-2"/>
          <w:sz w:val="20"/>
          <w:szCs w:val="20"/>
        </w:rPr>
        <w:t>e</w:t>
      </w:r>
      <w:r w:rsidR="003C58D3" w:rsidRPr="00265184">
        <w:rPr>
          <w:rFonts w:ascii="Arial" w:hAnsi="Arial" w:cs="Arial"/>
          <w:spacing w:val="-1"/>
          <w:sz w:val="20"/>
          <w:szCs w:val="20"/>
        </w:rPr>
        <w:t>n</w:t>
      </w:r>
      <w:r w:rsidR="003C58D3" w:rsidRPr="00265184">
        <w:rPr>
          <w:rFonts w:ascii="Arial" w:hAnsi="Arial" w:cs="Arial"/>
          <w:sz w:val="20"/>
          <w:szCs w:val="20"/>
        </w:rPr>
        <w:t>t</w:t>
      </w:r>
      <w:r w:rsidR="003C58D3" w:rsidRPr="00265184">
        <w:rPr>
          <w:rFonts w:ascii="Arial" w:hAnsi="Arial" w:cs="Arial"/>
          <w:spacing w:val="5"/>
          <w:sz w:val="20"/>
          <w:szCs w:val="20"/>
        </w:rPr>
        <w:t xml:space="preserve"> </w:t>
      </w:r>
      <w:r w:rsidR="003C58D3" w:rsidRPr="00265184">
        <w:rPr>
          <w:rFonts w:ascii="Arial" w:hAnsi="Arial" w:cs="Arial"/>
          <w:sz w:val="20"/>
          <w:szCs w:val="20"/>
        </w:rPr>
        <w:t>di</w:t>
      </w:r>
      <w:r w:rsidR="003C58D3" w:rsidRPr="00265184">
        <w:rPr>
          <w:rFonts w:ascii="Arial" w:hAnsi="Arial" w:cs="Arial"/>
          <w:spacing w:val="-2"/>
          <w:sz w:val="20"/>
          <w:szCs w:val="20"/>
        </w:rPr>
        <w:t>s</w:t>
      </w:r>
      <w:r w:rsidR="003C58D3" w:rsidRPr="00265184">
        <w:rPr>
          <w:rFonts w:ascii="Arial" w:hAnsi="Arial" w:cs="Arial"/>
          <w:sz w:val="20"/>
          <w:szCs w:val="20"/>
        </w:rPr>
        <w:t>p</w:t>
      </w:r>
      <w:r w:rsidR="003C58D3" w:rsidRPr="00265184">
        <w:rPr>
          <w:rFonts w:ascii="Arial" w:hAnsi="Arial" w:cs="Arial"/>
          <w:spacing w:val="-2"/>
          <w:sz w:val="20"/>
          <w:szCs w:val="20"/>
        </w:rPr>
        <w:t>o</w:t>
      </w:r>
      <w:r w:rsidR="003C58D3" w:rsidRPr="00265184">
        <w:rPr>
          <w:rFonts w:ascii="Arial" w:hAnsi="Arial" w:cs="Arial"/>
          <w:sz w:val="20"/>
          <w:szCs w:val="20"/>
        </w:rPr>
        <w:t>se d’un</w:t>
      </w:r>
      <w:r w:rsidR="003C58D3" w:rsidRPr="00265184">
        <w:rPr>
          <w:rFonts w:ascii="Arial" w:hAnsi="Arial" w:cs="Arial"/>
          <w:spacing w:val="41"/>
          <w:sz w:val="20"/>
          <w:szCs w:val="20"/>
        </w:rPr>
        <w:t xml:space="preserve"> </w:t>
      </w:r>
      <w:r w:rsidR="003C58D3" w:rsidRPr="00265184">
        <w:rPr>
          <w:rFonts w:ascii="Arial" w:hAnsi="Arial" w:cs="Arial"/>
          <w:sz w:val="20"/>
          <w:szCs w:val="20"/>
        </w:rPr>
        <w:t>dé</w:t>
      </w:r>
      <w:r w:rsidR="003C58D3" w:rsidRPr="00265184">
        <w:rPr>
          <w:rFonts w:ascii="Arial" w:hAnsi="Arial" w:cs="Arial"/>
          <w:spacing w:val="-2"/>
          <w:sz w:val="20"/>
          <w:szCs w:val="20"/>
        </w:rPr>
        <w:t>l</w:t>
      </w:r>
      <w:r w:rsidR="003C58D3" w:rsidRPr="00265184">
        <w:rPr>
          <w:rFonts w:ascii="Arial" w:hAnsi="Arial" w:cs="Arial"/>
          <w:spacing w:val="-1"/>
          <w:sz w:val="20"/>
          <w:szCs w:val="20"/>
        </w:rPr>
        <w:t>a</w:t>
      </w:r>
      <w:r w:rsidR="003C58D3" w:rsidRPr="00265184">
        <w:rPr>
          <w:rFonts w:ascii="Arial" w:hAnsi="Arial" w:cs="Arial"/>
          <w:sz w:val="20"/>
          <w:szCs w:val="20"/>
        </w:rPr>
        <w:t>i</w:t>
      </w:r>
      <w:r w:rsidR="003C58D3" w:rsidRPr="00265184">
        <w:rPr>
          <w:rFonts w:ascii="Arial" w:hAnsi="Arial" w:cs="Arial"/>
          <w:spacing w:val="43"/>
          <w:sz w:val="20"/>
          <w:szCs w:val="20"/>
        </w:rPr>
        <w:t xml:space="preserve"> </w:t>
      </w:r>
      <w:r w:rsidR="0009446F" w:rsidRPr="00265184">
        <w:rPr>
          <w:rFonts w:ascii="Arial" w:hAnsi="Arial" w:cs="Arial"/>
          <w:sz w:val="20"/>
          <w:szCs w:val="20"/>
        </w:rPr>
        <w:t xml:space="preserve">21 jours </w:t>
      </w:r>
      <w:r w:rsidR="003C58D3" w:rsidRPr="00265184">
        <w:rPr>
          <w:rFonts w:ascii="Arial" w:hAnsi="Arial" w:cs="Arial"/>
          <w:sz w:val="20"/>
          <w:szCs w:val="20"/>
        </w:rPr>
        <w:t>à</w:t>
      </w:r>
      <w:r w:rsidR="003C58D3" w:rsidRPr="00265184">
        <w:rPr>
          <w:rFonts w:ascii="Arial" w:hAnsi="Arial" w:cs="Arial"/>
          <w:spacing w:val="42"/>
          <w:sz w:val="20"/>
          <w:szCs w:val="20"/>
        </w:rPr>
        <w:t xml:space="preserve"> </w:t>
      </w:r>
      <w:r w:rsidR="003C58D3" w:rsidRPr="00265184">
        <w:rPr>
          <w:rFonts w:ascii="Arial" w:hAnsi="Arial" w:cs="Arial"/>
          <w:sz w:val="20"/>
          <w:szCs w:val="20"/>
        </w:rPr>
        <w:t>c</w:t>
      </w:r>
      <w:r w:rsidR="003C58D3" w:rsidRPr="00265184">
        <w:rPr>
          <w:rFonts w:ascii="Arial" w:hAnsi="Arial" w:cs="Arial"/>
          <w:spacing w:val="1"/>
          <w:sz w:val="20"/>
          <w:szCs w:val="20"/>
        </w:rPr>
        <w:t>o</w:t>
      </w:r>
      <w:r w:rsidR="003C58D3" w:rsidRPr="00265184">
        <w:rPr>
          <w:rFonts w:ascii="Arial" w:hAnsi="Arial" w:cs="Arial"/>
          <w:sz w:val="20"/>
          <w:szCs w:val="20"/>
        </w:rPr>
        <w:t>m</w:t>
      </w:r>
      <w:r w:rsidR="003C58D3" w:rsidRPr="00265184">
        <w:rPr>
          <w:rFonts w:ascii="Arial" w:hAnsi="Arial" w:cs="Arial"/>
          <w:spacing w:val="-2"/>
          <w:sz w:val="20"/>
          <w:szCs w:val="20"/>
        </w:rPr>
        <w:t>p</w:t>
      </w:r>
      <w:r w:rsidR="003C58D3" w:rsidRPr="00265184">
        <w:rPr>
          <w:rFonts w:ascii="Arial" w:hAnsi="Arial" w:cs="Arial"/>
          <w:sz w:val="20"/>
          <w:szCs w:val="20"/>
        </w:rPr>
        <w:t>ter</w:t>
      </w:r>
      <w:r w:rsidR="003C58D3" w:rsidRPr="00265184">
        <w:rPr>
          <w:rFonts w:ascii="Arial" w:hAnsi="Arial" w:cs="Arial"/>
          <w:spacing w:val="42"/>
          <w:sz w:val="20"/>
          <w:szCs w:val="20"/>
        </w:rPr>
        <w:t xml:space="preserve"> </w:t>
      </w:r>
      <w:r w:rsidR="003C58D3" w:rsidRPr="00265184">
        <w:rPr>
          <w:rFonts w:ascii="Arial" w:hAnsi="Arial" w:cs="Arial"/>
          <w:sz w:val="20"/>
          <w:szCs w:val="20"/>
        </w:rPr>
        <w:t>de</w:t>
      </w:r>
      <w:r w:rsidR="003C58D3" w:rsidRPr="00265184">
        <w:rPr>
          <w:rFonts w:ascii="Arial" w:hAnsi="Arial" w:cs="Arial"/>
          <w:spacing w:val="42"/>
          <w:sz w:val="20"/>
          <w:szCs w:val="20"/>
        </w:rPr>
        <w:t xml:space="preserve"> </w:t>
      </w:r>
      <w:r w:rsidR="003C58D3" w:rsidRPr="00265184">
        <w:rPr>
          <w:rFonts w:ascii="Arial" w:hAnsi="Arial" w:cs="Arial"/>
          <w:spacing w:val="-1"/>
          <w:sz w:val="20"/>
          <w:szCs w:val="20"/>
        </w:rPr>
        <w:t>l</w:t>
      </w:r>
      <w:r w:rsidR="003C58D3" w:rsidRPr="00265184">
        <w:rPr>
          <w:rFonts w:ascii="Arial" w:hAnsi="Arial" w:cs="Arial"/>
          <w:sz w:val="20"/>
          <w:szCs w:val="20"/>
        </w:rPr>
        <w:t>a</w:t>
      </w:r>
      <w:r w:rsidR="003C58D3" w:rsidRPr="00265184">
        <w:rPr>
          <w:rFonts w:ascii="Arial" w:hAnsi="Arial" w:cs="Arial"/>
          <w:spacing w:val="42"/>
          <w:sz w:val="20"/>
          <w:szCs w:val="20"/>
        </w:rPr>
        <w:t xml:space="preserve"> </w:t>
      </w:r>
      <w:r w:rsidR="003C58D3" w:rsidRPr="00265184">
        <w:rPr>
          <w:rFonts w:ascii="Arial" w:hAnsi="Arial" w:cs="Arial"/>
          <w:sz w:val="20"/>
          <w:szCs w:val="20"/>
        </w:rPr>
        <w:t>date</w:t>
      </w:r>
      <w:r w:rsidR="003C58D3" w:rsidRPr="00265184">
        <w:rPr>
          <w:rFonts w:ascii="Arial" w:hAnsi="Arial" w:cs="Arial"/>
          <w:spacing w:val="42"/>
          <w:sz w:val="20"/>
          <w:szCs w:val="20"/>
        </w:rPr>
        <w:t xml:space="preserve"> </w:t>
      </w:r>
      <w:r w:rsidR="003C58D3" w:rsidRPr="00265184">
        <w:rPr>
          <w:rFonts w:ascii="Arial" w:hAnsi="Arial" w:cs="Arial"/>
          <w:sz w:val="20"/>
          <w:szCs w:val="20"/>
        </w:rPr>
        <w:t>de</w:t>
      </w:r>
      <w:r w:rsidR="003C58D3" w:rsidRPr="00265184">
        <w:rPr>
          <w:rFonts w:ascii="Arial" w:hAnsi="Arial" w:cs="Arial"/>
          <w:spacing w:val="42"/>
          <w:sz w:val="20"/>
          <w:szCs w:val="20"/>
        </w:rPr>
        <w:t xml:space="preserve"> </w:t>
      </w:r>
      <w:r w:rsidR="003C58D3" w:rsidRPr="00265184">
        <w:rPr>
          <w:rFonts w:ascii="Arial" w:hAnsi="Arial" w:cs="Arial"/>
          <w:sz w:val="20"/>
          <w:szCs w:val="20"/>
        </w:rPr>
        <w:t>r</w:t>
      </w:r>
      <w:r w:rsidR="003C58D3" w:rsidRPr="00265184">
        <w:rPr>
          <w:rFonts w:ascii="Arial" w:hAnsi="Arial" w:cs="Arial"/>
          <w:spacing w:val="-2"/>
          <w:sz w:val="20"/>
          <w:szCs w:val="20"/>
        </w:rPr>
        <w:t>é</w:t>
      </w:r>
      <w:r w:rsidR="003C58D3" w:rsidRPr="00265184">
        <w:rPr>
          <w:rFonts w:ascii="Arial" w:hAnsi="Arial" w:cs="Arial"/>
          <w:sz w:val="20"/>
          <w:szCs w:val="20"/>
        </w:rPr>
        <w:t>ception</w:t>
      </w:r>
      <w:r w:rsidR="003C58D3" w:rsidRPr="00265184">
        <w:rPr>
          <w:rFonts w:ascii="Arial" w:hAnsi="Arial" w:cs="Arial"/>
          <w:spacing w:val="41"/>
          <w:sz w:val="20"/>
          <w:szCs w:val="20"/>
        </w:rPr>
        <w:t xml:space="preserve"> </w:t>
      </w:r>
      <w:r w:rsidR="003C58D3" w:rsidRPr="00265184">
        <w:rPr>
          <w:rFonts w:ascii="Arial" w:hAnsi="Arial" w:cs="Arial"/>
          <w:sz w:val="20"/>
          <w:szCs w:val="20"/>
        </w:rPr>
        <w:t>de</w:t>
      </w:r>
      <w:r w:rsidR="003C58D3" w:rsidRPr="00265184">
        <w:rPr>
          <w:rFonts w:ascii="Arial" w:hAnsi="Arial" w:cs="Arial"/>
          <w:spacing w:val="42"/>
          <w:sz w:val="20"/>
          <w:szCs w:val="20"/>
        </w:rPr>
        <w:t xml:space="preserve"> </w:t>
      </w:r>
      <w:r w:rsidR="003C58D3" w:rsidRPr="00265184">
        <w:rPr>
          <w:rFonts w:ascii="Arial" w:hAnsi="Arial" w:cs="Arial"/>
          <w:sz w:val="20"/>
          <w:szCs w:val="20"/>
        </w:rPr>
        <w:t>cette</w:t>
      </w:r>
      <w:r w:rsidR="003C58D3" w:rsidRPr="00265184">
        <w:rPr>
          <w:rFonts w:ascii="Arial" w:hAnsi="Arial" w:cs="Arial"/>
          <w:spacing w:val="42"/>
          <w:sz w:val="20"/>
          <w:szCs w:val="20"/>
        </w:rPr>
        <w:t xml:space="preserve"> </w:t>
      </w:r>
      <w:r w:rsidR="003C58D3" w:rsidRPr="00265184">
        <w:rPr>
          <w:rFonts w:ascii="Arial" w:hAnsi="Arial" w:cs="Arial"/>
          <w:sz w:val="20"/>
          <w:szCs w:val="20"/>
        </w:rPr>
        <w:t>i</w:t>
      </w:r>
      <w:r w:rsidR="003C58D3" w:rsidRPr="00265184">
        <w:rPr>
          <w:rFonts w:ascii="Arial" w:hAnsi="Arial" w:cs="Arial"/>
          <w:spacing w:val="-1"/>
          <w:sz w:val="20"/>
          <w:szCs w:val="20"/>
        </w:rPr>
        <w:t>n</w:t>
      </w:r>
      <w:r w:rsidR="003C58D3" w:rsidRPr="00265184">
        <w:rPr>
          <w:rFonts w:ascii="Arial" w:hAnsi="Arial" w:cs="Arial"/>
          <w:sz w:val="20"/>
          <w:szCs w:val="20"/>
        </w:rPr>
        <w:t>f</w:t>
      </w:r>
      <w:r w:rsidR="003C58D3" w:rsidRPr="00265184">
        <w:rPr>
          <w:rFonts w:ascii="Arial" w:hAnsi="Arial" w:cs="Arial"/>
          <w:spacing w:val="1"/>
          <w:sz w:val="20"/>
          <w:szCs w:val="20"/>
        </w:rPr>
        <w:t>o</w:t>
      </w:r>
      <w:r w:rsidR="003C58D3" w:rsidRPr="00265184">
        <w:rPr>
          <w:rFonts w:ascii="Arial" w:hAnsi="Arial" w:cs="Arial"/>
          <w:sz w:val="20"/>
          <w:szCs w:val="20"/>
        </w:rPr>
        <w:t>rm</w:t>
      </w:r>
      <w:r w:rsidR="003C58D3" w:rsidRPr="00265184">
        <w:rPr>
          <w:rFonts w:ascii="Arial" w:hAnsi="Arial" w:cs="Arial"/>
          <w:spacing w:val="-4"/>
          <w:sz w:val="20"/>
          <w:szCs w:val="20"/>
        </w:rPr>
        <w:t>a</w:t>
      </w:r>
      <w:r w:rsidR="003C58D3" w:rsidRPr="00265184">
        <w:rPr>
          <w:rFonts w:ascii="Arial" w:hAnsi="Arial" w:cs="Arial"/>
          <w:sz w:val="20"/>
          <w:szCs w:val="20"/>
        </w:rPr>
        <w:t xml:space="preserve">tion </w:t>
      </w:r>
      <w:r w:rsidR="003C58D3" w:rsidRPr="00265184">
        <w:rPr>
          <w:rFonts w:ascii="Arial" w:hAnsi="Arial" w:cs="Arial"/>
          <w:spacing w:val="-2"/>
          <w:sz w:val="20"/>
          <w:szCs w:val="20"/>
        </w:rPr>
        <w:t>p</w:t>
      </w:r>
      <w:r w:rsidR="003C58D3" w:rsidRPr="00265184">
        <w:rPr>
          <w:rFonts w:ascii="Arial" w:hAnsi="Arial" w:cs="Arial"/>
          <w:sz w:val="20"/>
          <w:szCs w:val="20"/>
        </w:rPr>
        <w:t>o</w:t>
      </w:r>
      <w:r w:rsidR="003C58D3" w:rsidRPr="00265184">
        <w:rPr>
          <w:rFonts w:ascii="Arial" w:hAnsi="Arial" w:cs="Arial"/>
          <w:spacing w:val="-3"/>
          <w:sz w:val="20"/>
          <w:szCs w:val="20"/>
        </w:rPr>
        <w:t>u</w:t>
      </w:r>
      <w:r w:rsidR="003C58D3" w:rsidRPr="00265184">
        <w:rPr>
          <w:rFonts w:ascii="Arial" w:hAnsi="Arial" w:cs="Arial"/>
          <w:sz w:val="20"/>
          <w:szCs w:val="20"/>
        </w:rPr>
        <w:t>r pr</w:t>
      </w:r>
      <w:r w:rsidR="003C58D3" w:rsidRPr="00265184">
        <w:rPr>
          <w:rFonts w:ascii="Arial" w:hAnsi="Arial" w:cs="Arial"/>
          <w:spacing w:val="-2"/>
          <w:sz w:val="20"/>
          <w:szCs w:val="20"/>
        </w:rPr>
        <w:t>é</w:t>
      </w:r>
      <w:r w:rsidR="003C58D3" w:rsidRPr="00265184">
        <w:rPr>
          <w:rFonts w:ascii="Arial" w:hAnsi="Arial" w:cs="Arial"/>
          <w:sz w:val="20"/>
          <w:szCs w:val="20"/>
        </w:rPr>
        <w:t>se</w:t>
      </w:r>
      <w:r w:rsidR="003C58D3" w:rsidRPr="00265184">
        <w:rPr>
          <w:rFonts w:ascii="Arial" w:hAnsi="Arial" w:cs="Arial"/>
          <w:spacing w:val="-2"/>
          <w:sz w:val="20"/>
          <w:szCs w:val="20"/>
        </w:rPr>
        <w:t>n</w:t>
      </w:r>
      <w:r w:rsidR="003C58D3" w:rsidRPr="00265184">
        <w:rPr>
          <w:rFonts w:ascii="Arial" w:hAnsi="Arial" w:cs="Arial"/>
          <w:sz w:val="20"/>
          <w:szCs w:val="20"/>
        </w:rPr>
        <w:t>ter</w:t>
      </w:r>
      <w:r w:rsidR="003C58D3" w:rsidRPr="00265184">
        <w:rPr>
          <w:rFonts w:ascii="Arial" w:hAnsi="Arial" w:cs="Arial"/>
          <w:spacing w:val="2"/>
          <w:sz w:val="20"/>
          <w:szCs w:val="20"/>
        </w:rPr>
        <w:t xml:space="preserve"> </w:t>
      </w:r>
      <w:r w:rsidR="003C58D3" w:rsidRPr="00265184">
        <w:rPr>
          <w:rFonts w:ascii="Arial" w:hAnsi="Arial" w:cs="Arial"/>
          <w:sz w:val="20"/>
          <w:szCs w:val="20"/>
        </w:rPr>
        <w:t>ses obj</w:t>
      </w:r>
      <w:r w:rsidR="003C58D3" w:rsidRPr="00265184">
        <w:rPr>
          <w:rFonts w:ascii="Arial" w:hAnsi="Arial" w:cs="Arial"/>
          <w:spacing w:val="-4"/>
          <w:sz w:val="20"/>
          <w:szCs w:val="20"/>
        </w:rPr>
        <w:t>e</w:t>
      </w:r>
      <w:r w:rsidR="003C58D3" w:rsidRPr="00265184">
        <w:rPr>
          <w:rFonts w:ascii="Arial" w:hAnsi="Arial" w:cs="Arial"/>
          <w:sz w:val="20"/>
          <w:szCs w:val="20"/>
        </w:rPr>
        <w:t>ct</w:t>
      </w:r>
      <w:r w:rsidR="003C58D3" w:rsidRPr="00265184">
        <w:rPr>
          <w:rFonts w:ascii="Arial" w:hAnsi="Arial" w:cs="Arial"/>
          <w:spacing w:val="-3"/>
          <w:sz w:val="20"/>
          <w:szCs w:val="20"/>
        </w:rPr>
        <w:t>i</w:t>
      </w:r>
      <w:r w:rsidR="003C58D3" w:rsidRPr="00265184">
        <w:rPr>
          <w:rFonts w:ascii="Arial" w:hAnsi="Arial" w:cs="Arial"/>
          <w:sz w:val="20"/>
          <w:szCs w:val="20"/>
        </w:rPr>
        <w:t>o</w:t>
      </w:r>
      <w:r w:rsidR="003C58D3" w:rsidRPr="00265184">
        <w:rPr>
          <w:rFonts w:ascii="Arial" w:hAnsi="Arial" w:cs="Arial"/>
          <w:spacing w:val="-1"/>
          <w:sz w:val="20"/>
          <w:szCs w:val="20"/>
        </w:rPr>
        <w:t>n</w:t>
      </w:r>
      <w:r w:rsidR="003C58D3" w:rsidRPr="00265184">
        <w:rPr>
          <w:rFonts w:ascii="Arial" w:hAnsi="Arial" w:cs="Arial"/>
          <w:sz w:val="20"/>
          <w:szCs w:val="20"/>
        </w:rPr>
        <w:t>s.</w:t>
      </w:r>
      <w:r w:rsidR="003C58D3" w:rsidRPr="00265184">
        <w:rPr>
          <w:rFonts w:ascii="Arial" w:hAnsi="Arial" w:cs="Arial"/>
          <w:spacing w:val="1"/>
          <w:sz w:val="20"/>
          <w:szCs w:val="20"/>
        </w:rPr>
        <w:t xml:space="preserve"> </w:t>
      </w:r>
      <w:r w:rsidR="003C58D3" w:rsidRPr="00265184">
        <w:rPr>
          <w:rFonts w:ascii="Arial" w:hAnsi="Arial" w:cs="Arial"/>
          <w:sz w:val="20"/>
          <w:szCs w:val="20"/>
        </w:rPr>
        <w:t>C</w:t>
      </w:r>
      <w:r w:rsidR="003C58D3" w:rsidRPr="00265184">
        <w:rPr>
          <w:rFonts w:ascii="Arial" w:hAnsi="Arial" w:cs="Arial"/>
          <w:spacing w:val="-2"/>
          <w:sz w:val="20"/>
          <w:szCs w:val="20"/>
        </w:rPr>
        <w:t>e</w:t>
      </w:r>
      <w:r w:rsidR="003C58D3" w:rsidRPr="00265184">
        <w:rPr>
          <w:rFonts w:ascii="Arial" w:hAnsi="Arial" w:cs="Arial"/>
          <w:sz w:val="20"/>
          <w:szCs w:val="20"/>
        </w:rPr>
        <w:t>t</w:t>
      </w:r>
      <w:r w:rsidR="003C58D3" w:rsidRPr="00265184">
        <w:rPr>
          <w:rFonts w:ascii="Arial" w:hAnsi="Arial" w:cs="Arial"/>
          <w:spacing w:val="1"/>
          <w:sz w:val="20"/>
          <w:szCs w:val="20"/>
        </w:rPr>
        <w:t>t</w:t>
      </w:r>
      <w:r w:rsidR="003C58D3" w:rsidRPr="00265184">
        <w:rPr>
          <w:rFonts w:ascii="Arial" w:hAnsi="Arial" w:cs="Arial"/>
          <w:sz w:val="20"/>
          <w:szCs w:val="20"/>
        </w:rPr>
        <w:t>e s</w:t>
      </w:r>
      <w:r w:rsidR="003C58D3" w:rsidRPr="00265184">
        <w:rPr>
          <w:rFonts w:ascii="Arial" w:hAnsi="Arial" w:cs="Arial"/>
          <w:spacing w:val="1"/>
          <w:sz w:val="20"/>
          <w:szCs w:val="20"/>
        </w:rPr>
        <w:t>o</w:t>
      </w:r>
      <w:r w:rsidR="003C58D3" w:rsidRPr="00265184">
        <w:rPr>
          <w:rFonts w:ascii="Arial" w:hAnsi="Arial" w:cs="Arial"/>
          <w:spacing w:val="-3"/>
          <w:sz w:val="20"/>
          <w:szCs w:val="20"/>
        </w:rPr>
        <w:t>u</w:t>
      </w:r>
      <w:r w:rsidR="003C58D3" w:rsidRPr="00265184">
        <w:rPr>
          <w:rFonts w:ascii="Arial" w:hAnsi="Arial" w:cs="Arial"/>
          <w:spacing w:val="3"/>
          <w:sz w:val="20"/>
          <w:szCs w:val="20"/>
        </w:rPr>
        <w:t>s</w:t>
      </w:r>
      <w:r w:rsidR="003C58D3" w:rsidRPr="00265184">
        <w:rPr>
          <w:rFonts w:ascii="Arial" w:hAnsi="Arial" w:cs="Arial"/>
          <w:spacing w:val="-1"/>
          <w:sz w:val="20"/>
          <w:szCs w:val="20"/>
        </w:rPr>
        <w:t>-</w:t>
      </w:r>
      <w:r w:rsidR="003C58D3" w:rsidRPr="00265184">
        <w:rPr>
          <w:rFonts w:ascii="Arial" w:hAnsi="Arial" w:cs="Arial"/>
          <w:sz w:val="20"/>
          <w:szCs w:val="20"/>
        </w:rPr>
        <w:t>t</w:t>
      </w:r>
      <w:r w:rsidR="003C58D3" w:rsidRPr="00265184">
        <w:rPr>
          <w:rFonts w:ascii="Arial" w:hAnsi="Arial" w:cs="Arial"/>
          <w:spacing w:val="1"/>
          <w:sz w:val="20"/>
          <w:szCs w:val="20"/>
        </w:rPr>
        <w:t>r</w:t>
      </w:r>
      <w:r w:rsidR="003C58D3" w:rsidRPr="00265184">
        <w:rPr>
          <w:rFonts w:ascii="Arial" w:hAnsi="Arial" w:cs="Arial"/>
          <w:spacing w:val="-1"/>
          <w:sz w:val="20"/>
          <w:szCs w:val="20"/>
        </w:rPr>
        <w:t>a</w:t>
      </w:r>
      <w:r w:rsidR="003C58D3" w:rsidRPr="00265184">
        <w:rPr>
          <w:rFonts w:ascii="Arial" w:hAnsi="Arial" w:cs="Arial"/>
          <w:sz w:val="20"/>
          <w:szCs w:val="20"/>
        </w:rPr>
        <w:t>it</w:t>
      </w:r>
      <w:r w:rsidR="003C58D3" w:rsidRPr="00265184">
        <w:rPr>
          <w:rFonts w:ascii="Arial" w:hAnsi="Arial" w:cs="Arial"/>
          <w:spacing w:val="-1"/>
          <w:sz w:val="20"/>
          <w:szCs w:val="20"/>
        </w:rPr>
        <w:t>an</w:t>
      </w:r>
      <w:r w:rsidR="003C58D3" w:rsidRPr="00265184">
        <w:rPr>
          <w:rFonts w:ascii="Arial" w:hAnsi="Arial" w:cs="Arial"/>
          <w:sz w:val="20"/>
          <w:szCs w:val="20"/>
        </w:rPr>
        <w:t>ce</w:t>
      </w:r>
      <w:r w:rsidR="003C58D3" w:rsidRPr="00265184">
        <w:rPr>
          <w:rFonts w:ascii="Arial" w:hAnsi="Arial" w:cs="Arial"/>
          <w:spacing w:val="2"/>
          <w:sz w:val="20"/>
          <w:szCs w:val="20"/>
        </w:rPr>
        <w:t xml:space="preserve"> </w:t>
      </w:r>
      <w:r w:rsidR="003C58D3" w:rsidRPr="00265184">
        <w:rPr>
          <w:rFonts w:ascii="Arial" w:hAnsi="Arial" w:cs="Arial"/>
          <w:spacing w:val="-1"/>
          <w:sz w:val="20"/>
          <w:szCs w:val="20"/>
        </w:rPr>
        <w:t>n</w:t>
      </w:r>
      <w:r w:rsidR="003C58D3" w:rsidRPr="00265184">
        <w:rPr>
          <w:rFonts w:ascii="Arial" w:hAnsi="Arial" w:cs="Arial"/>
          <w:sz w:val="20"/>
          <w:szCs w:val="20"/>
        </w:rPr>
        <w:t>e</w:t>
      </w:r>
      <w:r w:rsidR="003C58D3" w:rsidRPr="00265184">
        <w:rPr>
          <w:rFonts w:ascii="Arial" w:hAnsi="Arial" w:cs="Arial"/>
          <w:spacing w:val="1"/>
          <w:sz w:val="20"/>
          <w:szCs w:val="20"/>
        </w:rPr>
        <w:t xml:space="preserve"> </w:t>
      </w:r>
      <w:r w:rsidR="003C58D3" w:rsidRPr="00265184">
        <w:rPr>
          <w:rFonts w:ascii="Arial" w:hAnsi="Arial" w:cs="Arial"/>
          <w:spacing w:val="-2"/>
          <w:sz w:val="20"/>
          <w:szCs w:val="20"/>
        </w:rPr>
        <w:t>pe</w:t>
      </w:r>
      <w:r w:rsidR="003C58D3" w:rsidRPr="00265184">
        <w:rPr>
          <w:rFonts w:ascii="Arial" w:hAnsi="Arial" w:cs="Arial"/>
          <w:sz w:val="20"/>
          <w:szCs w:val="20"/>
        </w:rPr>
        <w:t>ut</w:t>
      </w:r>
      <w:r w:rsidR="003C58D3" w:rsidRPr="00265184">
        <w:rPr>
          <w:rFonts w:ascii="Arial" w:hAnsi="Arial" w:cs="Arial"/>
          <w:spacing w:val="3"/>
          <w:sz w:val="20"/>
          <w:szCs w:val="20"/>
        </w:rPr>
        <w:t xml:space="preserve"> </w:t>
      </w:r>
      <w:r w:rsidR="003C58D3" w:rsidRPr="00265184">
        <w:rPr>
          <w:rFonts w:ascii="Arial" w:hAnsi="Arial" w:cs="Arial"/>
          <w:spacing w:val="-2"/>
          <w:sz w:val="20"/>
          <w:szCs w:val="20"/>
        </w:rPr>
        <w:t>ê</w:t>
      </w:r>
      <w:r w:rsidR="003C58D3" w:rsidRPr="00265184">
        <w:rPr>
          <w:rFonts w:ascii="Arial" w:hAnsi="Arial" w:cs="Arial"/>
          <w:sz w:val="20"/>
          <w:szCs w:val="20"/>
        </w:rPr>
        <w:t>t</w:t>
      </w:r>
      <w:r w:rsidR="003C58D3" w:rsidRPr="00265184">
        <w:rPr>
          <w:rFonts w:ascii="Arial" w:hAnsi="Arial" w:cs="Arial"/>
          <w:spacing w:val="1"/>
          <w:sz w:val="20"/>
          <w:szCs w:val="20"/>
        </w:rPr>
        <w:t>r</w:t>
      </w:r>
      <w:r w:rsidR="003C58D3" w:rsidRPr="00265184">
        <w:rPr>
          <w:rFonts w:ascii="Arial" w:hAnsi="Arial" w:cs="Arial"/>
          <w:sz w:val="20"/>
          <w:szCs w:val="20"/>
        </w:rPr>
        <w:t xml:space="preserve">e </w:t>
      </w:r>
      <w:r w:rsidR="003C58D3" w:rsidRPr="00265184">
        <w:rPr>
          <w:rFonts w:ascii="Arial" w:hAnsi="Arial" w:cs="Arial"/>
          <w:spacing w:val="-2"/>
          <w:sz w:val="20"/>
          <w:szCs w:val="20"/>
        </w:rPr>
        <w:t>e</w:t>
      </w:r>
      <w:r w:rsidR="003C58D3" w:rsidRPr="00265184">
        <w:rPr>
          <w:rFonts w:ascii="Arial" w:hAnsi="Arial" w:cs="Arial"/>
          <w:sz w:val="20"/>
          <w:szCs w:val="20"/>
        </w:rPr>
        <w:t>ffectu</w:t>
      </w:r>
      <w:r w:rsidR="003C58D3" w:rsidRPr="00265184">
        <w:rPr>
          <w:rFonts w:ascii="Arial" w:hAnsi="Arial" w:cs="Arial"/>
          <w:spacing w:val="-2"/>
          <w:sz w:val="20"/>
          <w:szCs w:val="20"/>
        </w:rPr>
        <w:t>é</w:t>
      </w:r>
      <w:r w:rsidR="003C58D3" w:rsidRPr="00265184">
        <w:rPr>
          <w:rFonts w:ascii="Arial" w:hAnsi="Arial" w:cs="Arial"/>
          <w:sz w:val="20"/>
          <w:szCs w:val="20"/>
        </w:rPr>
        <w:t>e</w:t>
      </w:r>
      <w:r w:rsidR="003C58D3" w:rsidRPr="00265184">
        <w:rPr>
          <w:rFonts w:ascii="Arial" w:hAnsi="Arial" w:cs="Arial"/>
          <w:spacing w:val="1"/>
          <w:sz w:val="20"/>
          <w:szCs w:val="20"/>
        </w:rPr>
        <w:t xml:space="preserve"> </w:t>
      </w:r>
      <w:r w:rsidR="003C58D3" w:rsidRPr="00265184">
        <w:rPr>
          <w:rFonts w:ascii="Arial" w:hAnsi="Arial" w:cs="Arial"/>
          <w:spacing w:val="-2"/>
          <w:sz w:val="20"/>
          <w:szCs w:val="20"/>
        </w:rPr>
        <w:t>q</w:t>
      </w:r>
      <w:r w:rsidR="003C58D3" w:rsidRPr="00265184">
        <w:rPr>
          <w:rFonts w:ascii="Arial" w:hAnsi="Arial" w:cs="Arial"/>
          <w:sz w:val="20"/>
          <w:szCs w:val="20"/>
        </w:rPr>
        <w:t>ue</w:t>
      </w:r>
      <w:r w:rsidR="003C58D3" w:rsidRPr="00265184">
        <w:rPr>
          <w:rFonts w:ascii="Arial" w:hAnsi="Arial" w:cs="Arial"/>
          <w:spacing w:val="1"/>
          <w:sz w:val="20"/>
          <w:szCs w:val="20"/>
        </w:rPr>
        <w:t xml:space="preserve"> </w:t>
      </w:r>
      <w:r w:rsidR="003C58D3" w:rsidRPr="00265184">
        <w:rPr>
          <w:rFonts w:ascii="Arial" w:hAnsi="Arial" w:cs="Arial"/>
          <w:sz w:val="20"/>
          <w:szCs w:val="20"/>
        </w:rPr>
        <w:t>si</w:t>
      </w:r>
      <w:r w:rsidR="003C58D3" w:rsidRPr="00265184">
        <w:rPr>
          <w:rFonts w:ascii="Arial" w:hAnsi="Arial" w:cs="Arial"/>
          <w:spacing w:val="2"/>
          <w:sz w:val="20"/>
          <w:szCs w:val="20"/>
        </w:rPr>
        <w:t xml:space="preserve"> </w:t>
      </w:r>
      <w:r w:rsidR="003C58D3" w:rsidRPr="00265184">
        <w:rPr>
          <w:rFonts w:ascii="Arial" w:hAnsi="Arial" w:cs="Arial"/>
          <w:spacing w:val="1"/>
          <w:sz w:val="20"/>
          <w:szCs w:val="20"/>
        </w:rPr>
        <w:t>l</w:t>
      </w:r>
      <w:r w:rsidR="003C58D3" w:rsidRPr="00265184">
        <w:rPr>
          <w:rFonts w:ascii="Arial" w:hAnsi="Arial" w:cs="Arial"/>
          <w:sz w:val="20"/>
          <w:szCs w:val="20"/>
        </w:rPr>
        <w:t>e r</w:t>
      </w:r>
      <w:r w:rsidR="003C58D3" w:rsidRPr="00265184">
        <w:rPr>
          <w:rFonts w:ascii="Arial" w:hAnsi="Arial" w:cs="Arial"/>
          <w:spacing w:val="-2"/>
          <w:sz w:val="20"/>
          <w:szCs w:val="20"/>
        </w:rPr>
        <w:t>e</w:t>
      </w:r>
      <w:r w:rsidR="003C58D3" w:rsidRPr="00265184">
        <w:rPr>
          <w:rFonts w:ascii="Arial" w:hAnsi="Arial" w:cs="Arial"/>
          <w:sz w:val="20"/>
          <w:szCs w:val="20"/>
        </w:rPr>
        <w:t>s</w:t>
      </w:r>
      <w:r w:rsidR="003C58D3" w:rsidRPr="00265184">
        <w:rPr>
          <w:rFonts w:ascii="Arial" w:hAnsi="Arial" w:cs="Arial"/>
          <w:spacing w:val="1"/>
          <w:sz w:val="20"/>
          <w:szCs w:val="20"/>
        </w:rPr>
        <w:t>p</w:t>
      </w:r>
      <w:r w:rsidR="003C58D3" w:rsidRPr="00265184">
        <w:rPr>
          <w:rFonts w:ascii="Arial" w:hAnsi="Arial" w:cs="Arial"/>
          <w:sz w:val="20"/>
          <w:szCs w:val="20"/>
        </w:rPr>
        <w:t>o</w:t>
      </w:r>
      <w:r w:rsidR="003C58D3" w:rsidRPr="00265184">
        <w:rPr>
          <w:rFonts w:ascii="Arial" w:hAnsi="Arial" w:cs="Arial"/>
          <w:spacing w:val="-1"/>
          <w:sz w:val="20"/>
          <w:szCs w:val="20"/>
        </w:rPr>
        <w:t>n</w:t>
      </w:r>
      <w:r w:rsidR="003C58D3" w:rsidRPr="00265184">
        <w:rPr>
          <w:rFonts w:ascii="Arial" w:hAnsi="Arial" w:cs="Arial"/>
          <w:sz w:val="20"/>
          <w:szCs w:val="20"/>
        </w:rPr>
        <w:t>s</w:t>
      </w:r>
      <w:r w:rsidR="003C58D3" w:rsidRPr="00265184">
        <w:rPr>
          <w:rFonts w:ascii="Arial" w:hAnsi="Arial" w:cs="Arial"/>
          <w:spacing w:val="-3"/>
          <w:sz w:val="20"/>
          <w:szCs w:val="20"/>
        </w:rPr>
        <w:t>a</w:t>
      </w:r>
      <w:r w:rsidR="003C58D3" w:rsidRPr="00265184">
        <w:rPr>
          <w:rFonts w:ascii="Arial" w:hAnsi="Arial" w:cs="Arial"/>
          <w:sz w:val="20"/>
          <w:szCs w:val="20"/>
        </w:rPr>
        <w:t>b</w:t>
      </w:r>
      <w:r w:rsidR="003C58D3" w:rsidRPr="00265184">
        <w:rPr>
          <w:rFonts w:ascii="Arial" w:hAnsi="Arial" w:cs="Arial"/>
          <w:spacing w:val="-1"/>
          <w:sz w:val="20"/>
          <w:szCs w:val="20"/>
        </w:rPr>
        <w:t>l</w:t>
      </w:r>
      <w:r w:rsidR="003C58D3" w:rsidRPr="00265184">
        <w:rPr>
          <w:rFonts w:ascii="Arial" w:hAnsi="Arial" w:cs="Arial"/>
          <w:sz w:val="20"/>
          <w:szCs w:val="20"/>
        </w:rPr>
        <w:t>e de t</w:t>
      </w:r>
      <w:r w:rsidR="003C58D3" w:rsidRPr="00265184">
        <w:rPr>
          <w:rFonts w:ascii="Arial" w:hAnsi="Arial" w:cs="Arial"/>
          <w:spacing w:val="1"/>
          <w:sz w:val="20"/>
          <w:szCs w:val="20"/>
        </w:rPr>
        <w:t>r</w:t>
      </w:r>
      <w:r w:rsidR="003C58D3" w:rsidRPr="00265184">
        <w:rPr>
          <w:rFonts w:ascii="Arial" w:hAnsi="Arial" w:cs="Arial"/>
          <w:spacing w:val="-1"/>
          <w:sz w:val="20"/>
          <w:szCs w:val="20"/>
        </w:rPr>
        <w:t>a</w:t>
      </w:r>
      <w:r w:rsidR="003C58D3" w:rsidRPr="00265184">
        <w:rPr>
          <w:rFonts w:ascii="Arial" w:hAnsi="Arial" w:cs="Arial"/>
          <w:sz w:val="20"/>
          <w:szCs w:val="20"/>
        </w:rPr>
        <w:t>it</w:t>
      </w:r>
      <w:r w:rsidR="003C58D3" w:rsidRPr="00265184">
        <w:rPr>
          <w:rFonts w:ascii="Arial" w:hAnsi="Arial" w:cs="Arial"/>
          <w:spacing w:val="-2"/>
          <w:sz w:val="20"/>
          <w:szCs w:val="20"/>
        </w:rPr>
        <w:t>e</w:t>
      </w:r>
      <w:r w:rsidR="003C58D3" w:rsidRPr="00265184">
        <w:rPr>
          <w:rFonts w:ascii="Arial" w:hAnsi="Arial" w:cs="Arial"/>
          <w:sz w:val="20"/>
          <w:szCs w:val="20"/>
        </w:rPr>
        <w:t>m</w:t>
      </w:r>
      <w:r w:rsidR="003C58D3" w:rsidRPr="00265184">
        <w:rPr>
          <w:rFonts w:ascii="Arial" w:hAnsi="Arial" w:cs="Arial"/>
          <w:spacing w:val="-2"/>
          <w:sz w:val="20"/>
          <w:szCs w:val="20"/>
        </w:rPr>
        <w:t>e</w:t>
      </w:r>
      <w:r w:rsidR="003C58D3" w:rsidRPr="00265184">
        <w:rPr>
          <w:rFonts w:ascii="Arial" w:hAnsi="Arial" w:cs="Arial"/>
          <w:spacing w:val="-1"/>
          <w:sz w:val="20"/>
          <w:szCs w:val="20"/>
        </w:rPr>
        <w:t>n</w:t>
      </w:r>
      <w:r w:rsidR="003C58D3" w:rsidRPr="00265184">
        <w:rPr>
          <w:rFonts w:ascii="Arial" w:hAnsi="Arial" w:cs="Arial"/>
          <w:sz w:val="20"/>
          <w:szCs w:val="20"/>
        </w:rPr>
        <w:t xml:space="preserve">t </w:t>
      </w:r>
      <w:r w:rsidR="003C58D3" w:rsidRPr="00265184">
        <w:rPr>
          <w:rFonts w:ascii="Arial" w:hAnsi="Arial" w:cs="Arial"/>
          <w:spacing w:val="-1"/>
          <w:sz w:val="20"/>
          <w:szCs w:val="20"/>
        </w:rPr>
        <w:t>n</w:t>
      </w:r>
      <w:r w:rsidR="003C58D3" w:rsidRPr="00265184">
        <w:rPr>
          <w:rFonts w:ascii="Arial" w:hAnsi="Arial" w:cs="Arial"/>
          <w:sz w:val="20"/>
          <w:szCs w:val="20"/>
        </w:rPr>
        <w:t>'a</w:t>
      </w:r>
      <w:r w:rsidR="003C58D3" w:rsidRPr="00265184">
        <w:rPr>
          <w:rFonts w:ascii="Arial" w:hAnsi="Arial" w:cs="Arial"/>
          <w:spacing w:val="-1"/>
          <w:sz w:val="20"/>
          <w:szCs w:val="20"/>
        </w:rPr>
        <w:t xml:space="preserve"> </w:t>
      </w:r>
      <w:r w:rsidR="003C58D3" w:rsidRPr="00265184">
        <w:rPr>
          <w:rFonts w:ascii="Arial" w:hAnsi="Arial" w:cs="Arial"/>
          <w:sz w:val="20"/>
          <w:szCs w:val="20"/>
        </w:rPr>
        <w:t>p</w:t>
      </w:r>
      <w:r w:rsidR="003C58D3" w:rsidRPr="00265184">
        <w:rPr>
          <w:rFonts w:ascii="Arial" w:hAnsi="Arial" w:cs="Arial"/>
          <w:spacing w:val="-1"/>
          <w:sz w:val="20"/>
          <w:szCs w:val="20"/>
        </w:rPr>
        <w:t>a</w:t>
      </w:r>
      <w:r w:rsidR="003C58D3" w:rsidRPr="00265184">
        <w:rPr>
          <w:rFonts w:ascii="Arial" w:hAnsi="Arial" w:cs="Arial"/>
          <w:sz w:val="20"/>
          <w:szCs w:val="20"/>
        </w:rPr>
        <w:t xml:space="preserve">s </w:t>
      </w:r>
      <w:r w:rsidR="003C58D3" w:rsidRPr="00265184">
        <w:rPr>
          <w:rFonts w:ascii="Arial" w:hAnsi="Arial" w:cs="Arial"/>
          <w:spacing w:val="-1"/>
          <w:sz w:val="20"/>
          <w:szCs w:val="20"/>
        </w:rPr>
        <w:t>é</w:t>
      </w:r>
      <w:r w:rsidR="003C58D3" w:rsidRPr="00265184">
        <w:rPr>
          <w:rFonts w:ascii="Arial" w:hAnsi="Arial" w:cs="Arial"/>
          <w:sz w:val="20"/>
          <w:szCs w:val="20"/>
        </w:rPr>
        <w:t>m</w:t>
      </w:r>
      <w:r w:rsidR="003C58D3" w:rsidRPr="00265184">
        <w:rPr>
          <w:rFonts w:ascii="Arial" w:hAnsi="Arial" w:cs="Arial"/>
          <w:spacing w:val="-3"/>
          <w:sz w:val="20"/>
          <w:szCs w:val="20"/>
        </w:rPr>
        <w:t>i</w:t>
      </w:r>
      <w:r w:rsidR="003C58D3" w:rsidRPr="00265184">
        <w:rPr>
          <w:rFonts w:ascii="Arial" w:hAnsi="Arial" w:cs="Arial"/>
          <w:sz w:val="20"/>
          <w:szCs w:val="20"/>
        </w:rPr>
        <w:t xml:space="preserve">s </w:t>
      </w:r>
      <w:r w:rsidR="003C58D3" w:rsidRPr="00265184">
        <w:rPr>
          <w:rFonts w:ascii="Arial" w:hAnsi="Arial" w:cs="Arial"/>
          <w:spacing w:val="-2"/>
          <w:sz w:val="20"/>
          <w:szCs w:val="20"/>
        </w:rPr>
        <w:t>d</w:t>
      </w:r>
      <w:r w:rsidR="003C58D3" w:rsidRPr="00265184">
        <w:rPr>
          <w:rFonts w:ascii="Arial" w:hAnsi="Arial" w:cs="Arial"/>
          <w:sz w:val="20"/>
          <w:szCs w:val="20"/>
        </w:rPr>
        <w:t>'</w:t>
      </w:r>
      <w:r w:rsidR="003C58D3" w:rsidRPr="00265184">
        <w:rPr>
          <w:rFonts w:ascii="Arial" w:hAnsi="Arial" w:cs="Arial"/>
          <w:spacing w:val="1"/>
          <w:sz w:val="20"/>
          <w:szCs w:val="20"/>
        </w:rPr>
        <w:t>o</w:t>
      </w:r>
      <w:r w:rsidR="003C58D3" w:rsidRPr="00265184">
        <w:rPr>
          <w:rFonts w:ascii="Arial" w:hAnsi="Arial" w:cs="Arial"/>
          <w:spacing w:val="-2"/>
          <w:sz w:val="20"/>
          <w:szCs w:val="20"/>
        </w:rPr>
        <w:t>b</w:t>
      </w:r>
      <w:r w:rsidR="003C58D3" w:rsidRPr="00265184">
        <w:rPr>
          <w:rFonts w:ascii="Arial" w:hAnsi="Arial" w:cs="Arial"/>
          <w:sz w:val="20"/>
          <w:szCs w:val="20"/>
        </w:rPr>
        <w:t>j</w:t>
      </w:r>
      <w:r w:rsidR="003C58D3" w:rsidRPr="00265184">
        <w:rPr>
          <w:rFonts w:ascii="Arial" w:hAnsi="Arial" w:cs="Arial"/>
          <w:spacing w:val="-1"/>
          <w:sz w:val="20"/>
          <w:szCs w:val="20"/>
        </w:rPr>
        <w:t>e</w:t>
      </w:r>
      <w:r w:rsidR="003C58D3" w:rsidRPr="00265184">
        <w:rPr>
          <w:rFonts w:ascii="Arial" w:hAnsi="Arial" w:cs="Arial"/>
          <w:sz w:val="20"/>
          <w:szCs w:val="20"/>
        </w:rPr>
        <w:t>ct</w:t>
      </w:r>
      <w:r w:rsidR="003C58D3" w:rsidRPr="00265184">
        <w:rPr>
          <w:rFonts w:ascii="Arial" w:hAnsi="Arial" w:cs="Arial"/>
          <w:spacing w:val="-3"/>
          <w:sz w:val="20"/>
          <w:szCs w:val="20"/>
        </w:rPr>
        <w:t>i</w:t>
      </w:r>
      <w:r w:rsidR="003C58D3" w:rsidRPr="00265184">
        <w:rPr>
          <w:rFonts w:ascii="Arial" w:hAnsi="Arial" w:cs="Arial"/>
          <w:sz w:val="20"/>
          <w:szCs w:val="20"/>
        </w:rPr>
        <w:t>on</w:t>
      </w:r>
      <w:r w:rsidR="003C58D3" w:rsidRPr="00265184">
        <w:rPr>
          <w:rFonts w:ascii="Arial" w:hAnsi="Arial" w:cs="Arial"/>
          <w:spacing w:val="-1"/>
          <w:sz w:val="20"/>
          <w:szCs w:val="20"/>
        </w:rPr>
        <w:t xml:space="preserve"> </w:t>
      </w:r>
      <w:r w:rsidR="003C58D3" w:rsidRPr="00265184">
        <w:rPr>
          <w:rFonts w:ascii="Arial" w:hAnsi="Arial" w:cs="Arial"/>
          <w:sz w:val="20"/>
          <w:szCs w:val="20"/>
        </w:rPr>
        <w:t>p</w:t>
      </w:r>
      <w:r w:rsidR="003C58D3" w:rsidRPr="00265184">
        <w:rPr>
          <w:rFonts w:ascii="Arial" w:hAnsi="Arial" w:cs="Arial"/>
          <w:spacing w:val="-2"/>
          <w:sz w:val="20"/>
          <w:szCs w:val="20"/>
        </w:rPr>
        <w:t>e</w:t>
      </w:r>
      <w:r w:rsidR="003C58D3" w:rsidRPr="00265184">
        <w:rPr>
          <w:rFonts w:ascii="Arial" w:hAnsi="Arial" w:cs="Arial"/>
          <w:spacing w:val="-1"/>
          <w:sz w:val="20"/>
          <w:szCs w:val="20"/>
        </w:rPr>
        <w:t>n</w:t>
      </w:r>
      <w:r w:rsidR="003C58D3" w:rsidRPr="00265184">
        <w:rPr>
          <w:rFonts w:ascii="Arial" w:hAnsi="Arial" w:cs="Arial"/>
          <w:sz w:val="20"/>
          <w:szCs w:val="20"/>
        </w:rPr>
        <w:t>da</w:t>
      </w:r>
      <w:r w:rsidR="003C58D3" w:rsidRPr="00265184">
        <w:rPr>
          <w:rFonts w:ascii="Arial" w:hAnsi="Arial" w:cs="Arial"/>
          <w:spacing w:val="-2"/>
          <w:sz w:val="20"/>
          <w:szCs w:val="20"/>
        </w:rPr>
        <w:t>n</w:t>
      </w:r>
      <w:r w:rsidR="003C58D3" w:rsidRPr="00265184">
        <w:rPr>
          <w:rFonts w:ascii="Arial" w:hAnsi="Arial" w:cs="Arial"/>
          <w:sz w:val="20"/>
          <w:szCs w:val="20"/>
        </w:rPr>
        <w:t>t le</w:t>
      </w:r>
      <w:r w:rsidR="003C58D3" w:rsidRPr="00265184">
        <w:rPr>
          <w:rFonts w:ascii="Arial" w:hAnsi="Arial" w:cs="Arial"/>
          <w:spacing w:val="-2"/>
          <w:sz w:val="20"/>
          <w:szCs w:val="20"/>
        </w:rPr>
        <w:t xml:space="preserve"> </w:t>
      </w:r>
      <w:r w:rsidR="003C58D3" w:rsidRPr="00265184">
        <w:rPr>
          <w:rFonts w:ascii="Arial" w:hAnsi="Arial" w:cs="Arial"/>
          <w:sz w:val="20"/>
          <w:szCs w:val="20"/>
        </w:rPr>
        <w:t>d</w:t>
      </w:r>
      <w:r w:rsidR="003C58D3" w:rsidRPr="00265184">
        <w:rPr>
          <w:rFonts w:ascii="Arial" w:hAnsi="Arial" w:cs="Arial"/>
          <w:spacing w:val="-2"/>
          <w:sz w:val="20"/>
          <w:szCs w:val="20"/>
        </w:rPr>
        <w:t>é</w:t>
      </w:r>
      <w:r w:rsidR="003C58D3" w:rsidRPr="00265184">
        <w:rPr>
          <w:rFonts w:ascii="Arial" w:hAnsi="Arial" w:cs="Arial"/>
          <w:spacing w:val="-1"/>
          <w:sz w:val="20"/>
          <w:szCs w:val="20"/>
        </w:rPr>
        <w:t>la</w:t>
      </w:r>
      <w:r w:rsidR="003C58D3" w:rsidRPr="00265184">
        <w:rPr>
          <w:rFonts w:ascii="Arial" w:hAnsi="Arial" w:cs="Arial"/>
          <w:sz w:val="20"/>
          <w:szCs w:val="20"/>
        </w:rPr>
        <w:t>i c</w:t>
      </w:r>
      <w:r w:rsidR="003C58D3" w:rsidRPr="00265184">
        <w:rPr>
          <w:rFonts w:ascii="Arial" w:hAnsi="Arial" w:cs="Arial"/>
          <w:spacing w:val="1"/>
          <w:sz w:val="20"/>
          <w:szCs w:val="20"/>
        </w:rPr>
        <w:t>o</w:t>
      </w:r>
      <w:r w:rsidR="003C58D3" w:rsidRPr="00265184">
        <w:rPr>
          <w:rFonts w:ascii="Arial" w:hAnsi="Arial" w:cs="Arial"/>
          <w:spacing w:val="-1"/>
          <w:sz w:val="20"/>
          <w:szCs w:val="20"/>
        </w:rPr>
        <w:t>n</w:t>
      </w:r>
      <w:r w:rsidR="003C58D3" w:rsidRPr="00265184">
        <w:rPr>
          <w:rFonts w:ascii="Arial" w:hAnsi="Arial" w:cs="Arial"/>
          <w:sz w:val="20"/>
          <w:szCs w:val="20"/>
        </w:rPr>
        <w:t>ve</w:t>
      </w:r>
      <w:r w:rsidR="003C58D3" w:rsidRPr="00265184">
        <w:rPr>
          <w:rFonts w:ascii="Arial" w:hAnsi="Arial" w:cs="Arial"/>
          <w:spacing w:val="-2"/>
          <w:sz w:val="20"/>
          <w:szCs w:val="20"/>
        </w:rPr>
        <w:t>n</w:t>
      </w:r>
      <w:r w:rsidR="003C58D3" w:rsidRPr="00265184">
        <w:rPr>
          <w:rFonts w:ascii="Arial" w:hAnsi="Arial" w:cs="Arial"/>
          <w:sz w:val="20"/>
          <w:szCs w:val="20"/>
        </w:rPr>
        <w:t>u.</w:t>
      </w:r>
    </w:p>
    <w:p w14:paraId="51BCDE3A" w14:textId="77777777" w:rsidR="001D5CE4" w:rsidRPr="00265184" w:rsidRDefault="001D5CE4" w:rsidP="00560445">
      <w:pPr>
        <w:pStyle w:val="Corpsdetexte"/>
        <w:tabs>
          <w:tab w:val="left" w:pos="426"/>
        </w:tabs>
        <w:kinsoku w:val="0"/>
        <w:overflowPunct w:val="0"/>
        <w:ind w:left="426" w:right="115" w:hanging="284"/>
        <w:jc w:val="both"/>
        <w:rPr>
          <w:rFonts w:ascii="Arial" w:hAnsi="Arial" w:cs="Arial"/>
          <w:sz w:val="20"/>
          <w:szCs w:val="20"/>
        </w:rPr>
      </w:pPr>
    </w:p>
    <w:p w14:paraId="55A646F0" w14:textId="77777777" w:rsidR="001D5CE4" w:rsidRPr="00265184" w:rsidRDefault="001D5CE4" w:rsidP="001D5CE4">
      <w:pPr>
        <w:pStyle w:val="Level2Number"/>
        <w:tabs>
          <w:tab w:val="clear" w:pos="360"/>
          <w:tab w:val="clear" w:pos="720"/>
        </w:tabs>
        <w:ind w:left="426"/>
        <w:jc w:val="both"/>
        <w:rPr>
          <w:rFonts w:ascii="Arial" w:hAnsi="Arial" w:cs="Arial"/>
          <w:lang w:val="fr-FR"/>
        </w:rPr>
      </w:pPr>
      <w:r w:rsidRPr="00265184">
        <w:rPr>
          <w:rFonts w:ascii="Arial" w:hAnsi="Arial" w:cs="Arial"/>
          <w:lang w:val="fr-FR" w:eastAsia="fr-FR"/>
        </w:rPr>
        <w:t xml:space="preserve">Le sous-traitant n'engagera aucun </w:t>
      </w:r>
      <w:r w:rsidRPr="00265184">
        <w:rPr>
          <w:rStyle w:val="BodyDefinitionTerm"/>
          <w:rFonts w:ascii="Arial" w:eastAsia="Calibri" w:hAnsi="Arial" w:cs="Arial"/>
          <w:lang w:val="fr-FR"/>
        </w:rPr>
        <w:t>sous-traitant</w:t>
      </w:r>
      <w:r w:rsidRPr="00265184">
        <w:rPr>
          <w:rFonts w:ascii="Arial" w:hAnsi="Arial" w:cs="Arial"/>
          <w:lang w:val="fr-FR" w:eastAsia="fr-FR"/>
        </w:rPr>
        <w:t xml:space="preserve"> ultérieur pour effectuer des activités de </w:t>
      </w:r>
      <w:r w:rsidRPr="00265184">
        <w:rPr>
          <w:rStyle w:val="BodyDefinitionTerm"/>
          <w:rFonts w:ascii="Arial" w:eastAsia="Calibri" w:hAnsi="Arial" w:cs="Arial"/>
          <w:lang w:val="fr-FR"/>
        </w:rPr>
        <w:t>traitement</w:t>
      </w:r>
      <w:r w:rsidRPr="00265184">
        <w:rPr>
          <w:rFonts w:ascii="Arial" w:hAnsi="Arial" w:cs="Arial"/>
          <w:lang w:val="fr-FR" w:eastAsia="fr-FR"/>
        </w:rPr>
        <w:t xml:space="preserve"> concernant les </w:t>
      </w:r>
      <w:r w:rsidRPr="00265184">
        <w:rPr>
          <w:rStyle w:val="BodyDefinitionTerm"/>
          <w:rFonts w:ascii="Arial" w:eastAsia="Calibri" w:hAnsi="Arial" w:cs="Arial"/>
          <w:lang w:val="fr-FR"/>
        </w:rPr>
        <w:t xml:space="preserve">données </w:t>
      </w:r>
      <w:r w:rsidRPr="00265184">
        <w:rPr>
          <w:rFonts w:ascii="Arial" w:hAnsi="Arial" w:cs="Arial"/>
          <w:lang w:val="fr-FR" w:eastAsia="fr-FR"/>
        </w:rPr>
        <w:t>sans l'autorisation du responsable de traitement (cette autorisation ne devant pas être indûment refusée, conditionnée ou retardée)</w:t>
      </w:r>
      <w:bookmarkStart w:id="0" w:name="e1fd91b9-97f8-4abf-bc51-582dd3ae1d28"/>
      <w:bookmarkEnd w:id="0"/>
      <w:r w:rsidRPr="00265184">
        <w:rPr>
          <w:rFonts w:ascii="Arial" w:hAnsi="Arial" w:cs="Arial"/>
          <w:lang w:val="fr-FR" w:eastAsia="fr-FR"/>
        </w:rPr>
        <w:t>.</w:t>
      </w:r>
    </w:p>
    <w:p w14:paraId="66FC464B" w14:textId="77777777" w:rsidR="003C58D3" w:rsidRPr="00265184" w:rsidRDefault="003C58D3" w:rsidP="00560445">
      <w:pPr>
        <w:tabs>
          <w:tab w:val="left" w:pos="426"/>
        </w:tabs>
        <w:kinsoku w:val="0"/>
        <w:overflowPunct w:val="0"/>
        <w:spacing w:line="120" w:lineRule="exact"/>
        <w:ind w:left="426" w:hanging="284"/>
        <w:rPr>
          <w:rFonts w:ascii="Arial" w:hAnsi="Arial" w:cs="Arial"/>
          <w:sz w:val="20"/>
          <w:szCs w:val="20"/>
        </w:rPr>
      </w:pPr>
    </w:p>
    <w:p w14:paraId="772194AB" w14:textId="77777777" w:rsidR="003C58D3" w:rsidRPr="00265184" w:rsidRDefault="003C58D3" w:rsidP="00560445">
      <w:pPr>
        <w:pStyle w:val="Titre3"/>
        <w:numPr>
          <w:ilvl w:val="1"/>
          <w:numId w:val="3"/>
        </w:numPr>
        <w:tabs>
          <w:tab w:val="left" w:pos="426"/>
        </w:tabs>
        <w:kinsoku w:val="0"/>
        <w:overflowPunct w:val="0"/>
        <w:ind w:left="426" w:hanging="284"/>
        <w:rPr>
          <w:rFonts w:ascii="Arial" w:hAnsi="Arial" w:cs="Arial"/>
          <w:b w:val="0"/>
          <w:bCs w:val="0"/>
          <w:sz w:val="20"/>
          <w:szCs w:val="20"/>
        </w:rPr>
      </w:pPr>
      <w:r w:rsidRPr="00265184">
        <w:rPr>
          <w:rFonts w:ascii="Arial" w:hAnsi="Arial" w:cs="Arial"/>
          <w:sz w:val="20"/>
          <w:szCs w:val="20"/>
        </w:rPr>
        <w:t>Dr</w:t>
      </w:r>
      <w:r w:rsidRPr="00265184">
        <w:rPr>
          <w:rFonts w:ascii="Arial" w:hAnsi="Arial" w:cs="Arial"/>
          <w:spacing w:val="-2"/>
          <w:sz w:val="20"/>
          <w:szCs w:val="20"/>
        </w:rPr>
        <w:t>oi</w:t>
      </w:r>
      <w:r w:rsidRPr="00265184">
        <w:rPr>
          <w:rFonts w:ascii="Arial" w:hAnsi="Arial" w:cs="Arial"/>
          <w:sz w:val="20"/>
          <w:szCs w:val="20"/>
        </w:rPr>
        <w:t>t d</w:t>
      </w:r>
      <w:r w:rsidRPr="00265184">
        <w:rPr>
          <w:rFonts w:ascii="Arial" w:hAnsi="Arial" w:cs="Arial"/>
          <w:spacing w:val="-2"/>
          <w:sz w:val="20"/>
          <w:szCs w:val="20"/>
        </w:rPr>
        <w:t>’</w:t>
      </w:r>
      <w:r w:rsidRPr="00265184">
        <w:rPr>
          <w:rFonts w:ascii="Arial" w:hAnsi="Arial" w:cs="Arial"/>
          <w:sz w:val="20"/>
          <w:szCs w:val="20"/>
        </w:rPr>
        <w:t>i</w:t>
      </w:r>
      <w:r w:rsidRPr="00265184">
        <w:rPr>
          <w:rFonts w:ascii="Arial" w:hAnsi="Arial" w:cs="Arial"/>
          <w:spacing w:val="-2"/>
          <w:sz w:val="20"/>
          <w:szCs w:val="20"/>
        </w:rPr>
        <w:t>n</w:t>
      </w:r>
      <w:r w:rsidRPr="00265184">
        <w:rPr>
          <w:rFonts w:ascii="Arial" w:hAnsi="Arial" w:cs="Arial"/>
          <w:sz w:val="20"/>
          <w:szCs w:val="20"/>
        </w:rPr>
        <w:t>f</w:t>
      </w:r>
      <w:r w:rsidRPr="00265184">
        <w:rPr>
          <w:rFonts w:ascii="Arial" w:hAnsi="Arial" w:cs="Arial"/>
          <w:spacing w:val="-2"/>
          <w:sz w:val="20"/>
          <w:szCs w:val="20"/>
        </w:rPr>
        <w:t>o</w:t>
      </w:r>
      <w:r w:rsidRPr="00265184">
        <w:rPr>
          <w:rFonts w:ascii="Arial" w:hAnsi="Arial" w:cs="Arial"/>
          <w:sz w:val="20"/>
          <w:szCs w:val="20"/>
        </w:rPr>
        <w:t>r</w:t>
      </w:r>
      <w:r w:rsidRPr="00265184">
        <w:rPr>
          <w:rFonts w:ascii="Arial" w:hAnsi="Arial" w:cs="Arial"/>
          <w:spacing w:val="-1"/>
          <w:sz w:val="20"/>
          <w:szCs w:val="20"/>
        </w:rPr>
        <w:t>m</w:t>
      </w:r>
      <w:r w:rsidRPr="00265184">
        <w:rPr>
          <w:rFonts w:ascii="Arial" w:hAnsi="Arial" w:cs="Arial"/>
          <w:sz w:val="20"/>
          <w:szCs w:val="20"/>
        </w:rPr>
        <w:t>a</w:t>
      </w:r>
      <w:r w:rsidRPr="00265184">
        <w:rPr>
          <w:rFonts w:ascii="Arial" w:hAnsi="Arial" w:cs="Arial"/>
          <w:spacing w:val="-1"/>
          <w:sz w:val="20"/>
          <w:szCs w:val="20"/>
        </w:rPr>
        <w:t>t</w:t>
      </w:r>
      <w:r w:rsidRPr="00265184">
        <w:rPr>
          <w:rFonts w:ascii="Arial" w:hAnsi="Arial" w:cs="Arial"/>
          <w:sz w:val="20"/>
          <w:szCs w:val="20"/>
        </w:rPr>
        <w:t>i</w:t>
      </w:r>
      <w:r w:rsidRPr="00265184">
        <w:rPr>
          <w:rFonts w:ascii="Arial" w:hAnsi="Arial" w:cs="Arial"/>
          <w:spacing w:val="-2"/>
          <w:sz w:val="20"/>
          <w:szCs w:val="20"/>
        </w:rPr>
        <w:t>o</w:t>
      </w:r>
      <w:r w:rsidRPr="00265184">
        <w:rPr>
          <w:rFonts w:ascii="Arial" w:hAnsi="Arial" w:cs="Arial"/>
          <w:sz w:val="20"/>
          <w:szCs w:val="20"/>
        </w:rPr>
        <w:t>n</w:t>
      </w:r>
      <w:r w:rsidRPr="00265184">
        <w:rPr>
          <w:rFonts w:ascii="Arial" w:hAnsi="Arial" w:cs="Arial"/>
          <w:spacing w:val="-1"/>
          <w:sz w:val="20"/>
          <w:szCs w:val="20"/>
        </w:rPr>
        <w:t xml:space="preserve"> </w:t>
      </w:r>
      <w:r w:rsidRPr="00265184">
        <w:rPr>
          <w:rFonts w:ascii="Arial" w:hAnsi="Arial" w:cs="Arial"/>
          <w:sz w:val="20"/>
          <w:szCs w:val="20"/>
        </w:rPr>
        <w:t>des</w:t>
      </w:r>
      <w:r w:rsidRPr="00265184">
        <w:rPr>
          <w:rFonts w:ascii="Arial" w:hAnsi="Arial" w:cs="Arial"/>
          <w:spacing w:val="-2"/>
          <w:sz w:val="20"/>
          <w:szCs w:val="20"/>
        </w:rPr>
        <w:t xml:space="preserve"> p</w:t>
      </w:r>
      <w:r w:rsidRPr="00265184">
        <w:rPr>
          <w:rFonts w:ascii="Arial" w:hAnsi="Arial" w:cs="Arial"/>
          <w:sz w:val="20"/>
          <w:szCs w:val="20"/>
        </w:rPr>
        <w:t>ers</w:t>
      </w:r>
      <w:r w:rsidRPr="00265184">
        <w:rPr>
          <w:rFonts w:ascii="Arial" w:hAnsi="Arial" w:cs="Arial"/>
          <w:spacing w:val="-2"/>
          <w:sz w:val="20"/>
          <w:szCs w:val="20"/>
        </w:rPr>
        <w:t>onn</w:t>
      </w:r>
      <w:r w:rsidRPr="00265184">
        <w:rPr>
          <w:rFonts w:ascii="Arial" w:hAnsi="Arial" w:cs="Arial"/>
          <w:sz w:val="20"/>
          <w:szCs w:val="20"/>
        </w:rPr>
        <w:t>es</w:t>
      </w:r>
      <w:r w:rsidRPr="00265184">
        <w:rPr>
          <w:rFonts w:ascii="Arial" w:hAnsi="Arial" w:cs="Arial"/>
          <w:spacing w:val="-2"/>
          <w:sz w:val="20"/>
          <w:szCs w:val="20"/>
        </w:rPr>
        <w:t xml:space="preserve"> </w:t>
      </w:r>
      <w:r w:rsidRPr="00265184">
        <w:rPr>
          <w:rFonts w:ascii="Arial" w:hAnsi="Arial" w:cs="Arial"/>
          <w:sz w:val="20"/>
          <w:szCs w:val="20"/>
        </w:rPr>
        <w:t>c</w:t>
      </w:r>
      <w:r w:rsidRPr="00265184">
        <w:rPr>
          <w:rFonts w:ascii="Arial" w:hAnsi="Arial" w:cs="Arial"/>
          <w:spacing w:val="-1"/>
          <w:sz w:val="20"/>
          <w:szCs w:val="20"/>
        </w:rPr>
        <w:t>o</w:t>
      </w:r>
      <w:r w:rsidRPr="00265184">
        <w:rPr>
          <w:rFonts w:ascii="Arial" w:hAnsi="Arial" w:cs="Arial"/>
          <w:spacing w:val="-2"/>
          <w:sz w:val="20"/>
          <w:szCs w:val="20"/>
        </w:rPr>
        <w:t>n</w:t>
      </w:r>
      <w:r w:rsidRPr="00265184">
        <w:rPr>
          <w:rFonts w:ascii="Arial" w:hAnsi="Arial" w:cs="Arial"/>
          <w:sz w:val="20"/>
          <w:szCs w:val="20"/>
        </w:rPr>
        <w:t>c</w:t>
      </w:r>
      <w:r w:rsidRPr="00265184">
        <w:rPr>
          <w:rFonts w:ascii="Arial" w:hAnsi="Arial" w:cs="Arial"/>
          <w:spacing w:val="1"/>
          <w:sz w:val="20"/>
          <w:szCs w:val="20"/>
        </w:rPr>
        <w:t>e</w:t>
      </w:r>
      <w:r w:rsidRPr="00265184">
        <w:rPr>
          <w:rFonts w:ascii="Arial" w:hAnsi="Arial" w:cs="Arial"/>
          <w:sz w:val="20"/>
          <w:szCs w:val="20"/>
        </w:rPr>
        <w:t>r</w:t>
      </w:r>
      <w:r w:rsidRPr="00265184">
        <w:rPr>
          <w:rFonts w:ascii="Arial" w:hAnsi="Arial" w:cs="Arial"/>
          <w:spacing w:val="-4"/>
          <w:sz w:val="20"/>
          <w:szCs w:val="20"/>
        </w:rPr>
        <w:t>n</w:t>
      </w:r>
      <w:r w:rsidRPr="00265184">
        <w:rPr>
          <w:rFonts w:ascii="Arial" w:hAnsi="Arial" w:cs="Arial"/>
          <w:sz w:val="20"/>
          <w:szCs w:val="20"/>
        </w:rPr>
        <w:t>ées</w:t>
      </w:r>
      <w:r w:rsidR="00CC34F4" w:rsidRPr="00265184">
        <w:rPr>
          <w:rFonts w:ascii="Arial" w:hAnsi="Arial" w:cs="Arial"/>
          <w:sz w:val="20"/>
          <w:szCs w:val="20"/>
        </w:rPr>
        <w:t> :</w:t>
      </w:r>
    </w:p>
    <w:p w14:paraId="5E5153C3" w14:textId="77777777" w:rsidR="003C58D3" w:rsidRPr="00265184" w:rsidRDefault="003C58D3" w:rsidP="00560445">
      <w:pPr>
        <w:tabs>
          <w:tab w:val="left" w:pos="426"/>
        </w:tabs>
        <w:kinsoku w:val="0"/>
        <w:overflowPunct w:val="0"/>
        <w:spacing w:before="10" w:line="110" w:lineRule="exact"/>
        <w:ind w:left="426" w:hanging="284"/>
        <w:rPr>
          <w:rFonts w:ascii="Arial" w:hAnsi="Arial" w:cs="Arial"/>
          <w:sz w:val="20"/>
          <w:szCs w:val="20"/>
        </w:rPr>
      </w:pPr>
    </w:p>
    <w:p w14:paraId="7107528D" w14:textId="77777777" w:rsidR="003C58D3" w:rsidRPr="00265184" w:rsidRDefault="00560445" w:rsidP="00560445">
      <w:pPr>
        <w:pStyle w:val="Corpsdetexte"/>
        <w:tabs>
          <w:tab w:val="left" w:pos="426"/>
        </w:tabs>
        <w:kinsoku w:val="0"/>
        <w:overflowPunct w:val="0"/>
        <w:spacing w:line="250" w:lineRule="exact"/>
        <w:ind w:left="426" w:right="122" w:hanging="284"/>
        <w:jc w:val="both"/>
        <w:rPr>
          <w:rFonts w:ascii="Arial" w:hAnsi="Arial" w:cs="Arial"/>
          <w:sz w:val="20"/>
          <w:szCs w:val="20"/>
        </w:rPr>
      </w:pPr>
      <w:r w:rsidRPr="00265184">
        <w:rPr>
          <w:rFonts w:ascii="Arial" w:hAnsi="Arial" w:cs="Arial"/>
          <w:sz w:val="20"/>
          <w:szCs w:val="20"/>
        </w:rPr>
        <w:tab/>
      </w:r>
      <w:r w:rsidR="003C58D3" w:rsidRPr="00265184">
        <w:rPr>
          <w:rFonts w:ascii="Arial" w:hAnsi="Arial" w:cs="Arial"/>
          <w:sz w:val="20"/>
          <w:szCs w:val="20"/>
        </w:rPr>
        <w:t>Il</w:t>
      </w:r>
      <w:r w:rsidR="003C58D3" w:rsidRPr="00265184">
        <w:rPr>
          <w:rFonts w:ascii="Arial" w:hAnsi="Arial" w:cs="Arial"/>
          <w:spacing w:val="44"/>
          <w:sz w:val="20"/>
          <w:szCs w:val="20"/>
        </w:rPr>
        <w:t xml:space="preserve"> </w:t>
      </w:r>
      <w:r w:rsidR="003C58D3" w:rsidRPr="00265184">
        <w:rPr>
          <w:rFonts w:ascii="Arial" w:hAnsi="Arial" w:cs="Arial"/>
          <w:spacing w:val="-1"/>
          <w:sz w:val="20"/>
          <w:szCs w:val="20"/>
        </w:rPr>
        <w:t>a</w:t>
      </w:r>
      <w:r w:rsidR="003C58D3" w:rsidRPr="00265184">
        <w:rPr>
          <w:rFonts w:ascii="Arial" w:hAnsi="Arial" w:cs="Arial"/>
          <w:sz w:val="20"/>
          <w:szCs w:val="20"/>
        </w:rPr>
        <w:t>pp</w:t>
      </w:r>
      <w:r w:rsidR="003C58D3" w:rsidRPr="00265184">
        <w:rPr>
          <w:rFonts w:ascii="Arial" w:hAnsi="Arial" w:cs="Arial"/>
          <w:spacing w:val="-1"/>
          <w:sz w:val="20"/>
          <w:szCs w:val="20"/>
        </w:rPr>
        <w:t>a</w:t>
      </w:r>
      <w:r w:rsidR="003C58D3" w:rsidRPr="00265184">
        <w:rPr>
          <w:rFonts w:ascii="Arial" w:hAnsi="Arial" w:cs="Arial"/>
          <w:spacing w:val="-2"/>
          <w:sz w:val="20"/>
          <w:szCs w:val="20"/>
        </w:rPr>
        <w:t>r</w:t>
      </w:r>
      <w:r w:rsidR="003C58D3" w:rsidRPr="00265184">
        <w:rPr>
          <w:rFonts w:ascii="Arial" w:hAnsi="Arial" w:cs="Arial"/>
          <w:sz w:val="20"/>
          <w:szCs w:val="20"/>
        </w:rPr>
        <w:t>ti</w:t>
      </w:r>
      <w:r w:rsidR="003C58D3" w:rsidRPr="00265184">
        <w:rPr>
          <w:rFonts w:ascii="Arial" w:hAnsi="Arial" w:cs="Arial"/>
          <w:spacing w:val="-2"/>
          <w:sz w:val="20"/>
          <w:szCs w:val="20"/>
        </w:rPr>
        <w:t>e</w:t>
      </w:r>
      <w:r w:rsidR="003C58D3" w:rsidRPr="00265184">
        <w:rPr>
          <w:rFonts w:ascii="Arial" w:hAnsi="Arial" w:cs="Arial"/>
          <w:spacing w:val="-1"/>
          <w:sz w:val="20"/>
          <w:szCs w:val="20"/>
        </w:rPr>
        <w:t>n</w:t>
      </w:r>
      <w:r w:rsidR="003C58D3" w:rsidRPr="00265184">
        <w:rPr>
          <w:rFonts w:ascii="Arial" w:hAnsi="Arial" w:cs="Arial"/>
          <w:sz w:val="20"/>
          <w:szCs w:val="20"/>
        </w:rPr>
        <w:t>t</w:t>
      </w:r>
      <w:r w:rsidR="003C58D3" w:rsidRPr="00265184">
        <w:rPr>
          <w:rFonts w:ascii="Arial" w:hAnsi="Arial" w:cs="Arial"/>
          <w:spacing w:val="45"/>
          <w:sz w:val="20"/>
          <w:szCs w:val="20"/>
        </w:rPr>
        <w:t xml:space="preserve"> </w:t>
      </w:r>
      <w:r w:rsidR="003C58D3" w:rsidRPr="00265184">
        <w:rPr>
          <w:rFonts w:ascii="Arial" w:hAnsi="Arial" w:cs="Arial"/>
          <w:spacing w:val="-1"/>
          <w:sz w:val="20"/>
          <w:szCs w:val="20"/>
        </w:rPr>
        <w:t>a</w:t>
      </w:r>
      <w:r w:rsidR="003C58D3" w:rsidRPr="00265184">
        <w:rPr>
          <w:rFonts w:ascii="Arial" w:hAnsi="Arial" w:cs="Arial"/>
          <w:sz w:val="20"/>
          <w:szCs w:val="20"/>
        </w:rPr>
        <w:t>u</w:t>
      </w:r>
      <w:r w:rsidR="003C58D3" w:rsidRPr="00265184">
        <w:rPr>
          <w:rFonts w:ascii="Arial" w:hAnsi="Arial" w:cs="Arial"/>
          <w:spacing w:val="45"/>
          <w:sz w:val="20"/>
          <w:szCs w:val="20"/>
        </w:rPr>
        <w:t xml:space="preserve"> </w:t>
      </w:r>
      <w:r w:rsidR="003C58D3" w:rsidRPr="00265184">
        <w:rPr>
          <w:rFonts w:ascii="Arial" w:hAnsi="Arial" w:cs="Arial"/>
          <w:sz w:val="20"/>
          <w:szCs w:val="20"/>
        </w:rPr>
        <w:t>r</w:t>
      </w:r>
      <w:r w:rsidR="003C58D3" w:rsidRPr="00265184">
        <w:rPr>
          <w:rFonts w:ascii="Arial" w:hAnsi="Arial" w:cs="Arial"/>
          <w:spacing w:val="-2"/>
          <w:sz w:val="20"/>
          <w:szCs w:val="20"/>
        </w:rPr>
        <w:t>e</w:t>
      </w:r>
      <w:r w:rsidR="003C58D3" w:rsidRPr="00265184">
        <w:rPr>
          <w:rFonts w:ascii="Arial" w:hAnsi="Arial" w:cs="Arial"/>
          <w:sz w:val="20"/>
          <w:szCs w:val="20"/>
        </w:rPr>
        <w:t>s</w:t>
      </w:r>
      <w:r w:rsidR="003C58D3" w:rsidRPr="00265184">
        <w:rPr>
          <w:rFonts w:ascii="Arial" w:hAnsi="Arial" w:cs="Arial"/>
          <w:spacing w:val="-1"/>
          <w:sz w:val="20"/>
          <w:szCs w:val="20"/>
        </w:rPr>
        <w:t>p</w:t>
      </w:r>
      <w:r w:rsidR="003C58D3" w:rsidRPr="00265184">
        <w:rPr>
          <w:rFonts w:ascii="Arial" w:hAnsi="Arial" w:cs="Arial"/>
          <w:spacing w:val="-2"/>
          <w:sz w:val="20"/>
          <w:szCs w:val="20"/>
        </w:rPr>
        <w:t>o</w:t>
      </w:r>
      <w:r w:rsidR="003C58D3" w:rsidRPr="00265184">
        <w:rPr>
          <w:rFonts w:ascii="Arial" w:hAnsi="Arial" w:cs="Arial"/>
          <w:spacing w:val="-1"/>
          <w:sz w:val="20"/>
          <w:szCs w:val="20"/>
        </w:rPr>
        <w:t>n</w:t>
      </w:r>
      <w:r w:rsidR="003C58D3" w:rsidRPr="00265184">
        <w:rPr>
          <w:rFonts w:ascii="Arial" w:hAnsi="Arial" w:cs="Arial"/>
          <w:sz w:val="20"/>
          <w:szCs w:val="20"/>
        </w:rPr>
        <w:t>sab</w:t>
      </w:r>
      <w:r w:rsidR="003C58D3" w:rsidRPr="00265184">
        <w:rPr>
          <w:rFonts w:ascii="Arial" w:hAnsi="Arial" w:cs="Arial"/>
          <w:spacing w:val="-1"/>
          <w:sz w:val="20"/>
          <w:szCs w:val="20"/>
        </w:rPr>
        <w:t>l</w:t>
      </w:r>
      <w:r w:rsidR="003C58D3" w:rsidRPr="00265184">
        <w:rPr>
          <w:rFonts w:ascii="Arial" w:hAnsi="Arial" w:cs="Arial"/>
          <w:sz w:val="20"/>
          <w:szCs w:val="20"/>
        </w:rPr>
        <w:t>e</w:t>
      </w:r>
      <w:r w:rsidR="003C58D3" w:rsidRPr="00265184">
        <w:rPr>
          <w:rFonts w:ascii="Arial" w:hAnsi="Arial" w:cs="Arial"/>
          <w:spacing w:val="43"/>
          <w:sz w:val="20"/>
          <w:szCs w:val="20"/>
        </w:rPr>
        <w:t xml:space="preserve"> </w:t>
      </w:r>
      <w:r w:rsidR="003C58D3" w:rsidRPr="00265184">
        <w:rPr>
          <w:rFonts w:ascii="Arial" w:hAnsi="Arial" w:cs="Arial"/>
          <w:sz w:val="20"/>
          <w:szCs w:val="20"/>
        </w:rPr>
        <w:t>de</w:t>
      </w:r>
      <w:r w:rsidR="003C58D3" w:rsidRPr="00265184">
        <w:rPr>
          <w:rFonts w:ascii="Arial" w:hAnsi="Arial" w:cs="Arial"/>
          <w:spacing w:val="44"/>
          <w:sz w:val="20"/>
          <w:szCs w:val="20"/>
        </w:rPr>
        <w:t xml:space="preserve"> </w:t>
      </w:r>
      <w:r w:rsidR="003C58D3" w:rsidRPr="00265184">
        <w:rPr>
          <w:rFonts w:ascii="Arial" w:hAnsi="Arial" w:cs="Arial"/>
          <w:sz w:val="20"/>
          <w:szCs w:val="20"/>
        </w:rPr>
        <w:t>t</w:t>
      </w:r>
      <w:r w:rsidR="003C58D3" w:rsidRPr="00265184">
        <w:rPr>
          <w:rFonts w:ascii="Arial" w:hAnsi="Arial" w:cs="Arial"/>
          <w:spacing w:val="1"/>
          <w:sz w:val="20"/>
          <w:szCs w:val="20"/>
        </w:rPr>
        <w:t>r</w:t>
      </w:r>
      <w:r w:rsidR="003C58D3" w:rsidRPr="00265184">
        <w:rPr>
          <w:rFonts w:ascii="Arial" w:hAnsi="Arial" w:cs="Arial"/>
          <w:spacing w:val="-1"/>
          <w:sz w:val="20"/>
          <w:szCs w:val="20"/>
        </w:rPr>
        <w:t>a</w:t>
      </w:r>
      <w:r w:rsidR="003C58D3" w:rsidRPr="00265184">
        <w:rPr>
          <w:rFonts w:ascii="Arial" w:hAnsi="Arial" w:cs="Arial"/>
          <w:sz w:val="20"/>
          <w:szCs w:val="20"/>
        </w:rPr>
        <w:t>it</w:t>
      </w:r>
      <w:r w:rsidR="003C58D3" w:rsidRPr="00265184">
        <w:rPr>
          <w:rFonts w:ascii="Arial" w:hAnsi="Arial" w:cs="Arial"/>
          <w:spacing w:val="-2"/>
          <w:sz w:val="20"/>
          <w:szCs w:val="20"/>
        </w:rPr>
        <w:t>e</w:t>
      </w:r>
      <w:r w:rsidR="003C58D3" w:rsidRPr="00265184">
        <w:rPr>
          <w:rFonts w:ascii="Arial" w:hAnsi="Arial" w:cs="Arial"/>
          <w:sz w:val="20"/>
          <w:szCs w:val="20"/>
        </w:rPr>
        <w:t>m</w:t>
      </w:r>
      <w:r w:rsidR="003C58D3" w:rsidRPr="00265184">
        <w:rPr>
          <w:rFonts w:ascii="Arial" w:hAnsi="Arial" w:cs="Arial"/>
          <w:spacing w:val="-2"/>
          <w:sz w:val="20"/>
          <w:szCs w:val="20"/>
        </w:rPr>
        <w:t>e</w:t>
      </w:r>
      <w:r w:rsidR="003C58D3" w:rsidRPr="00265184">
        <w:rPr>
          <w:rFonts w:ascii="Arial" w:hAnsi="Arial" w:cs="Arial"/>
          <w:spacing w:val="-1"/>
          <w:sz w:val="20"/>
          <w:szCs w:val="20"/>
        </w:rPr>
        <w:t>n</w:t>
      </w:r>
      <w:r w:rsidR="003C58D3" w:rsidRPr="00265184">
        <w:rPr>
          <w:rFonts w:ascii="Arial" w:hAnsi="Arial" w:cs="Arial"/>
          <w:sz w:val="20"/>
          <w:szCs w:val="20"/>
        </w:rPr>
        <w:t>t</w:t>
      </w:r>
      <w:r w:rsidR="003C58D3" w:rsidRPr="00265184">
        <w:rPr>
          <w:rFonts w:ascii="Arial" w:hAnsi="Arial" w:cs="Arial"/>
          <w:spacing w:val="43"/>
          <w:sz w:val="20"/>
          <w:szCs w:val="20"/>
        </w:rPr>
        <w:t xml:space="preserve"> </w:t>
      </w:r>
      <w:r w:rsidR="003C58D3" w:rsidRPr="00265184">
        <w:rPr>
          <w:rFonts w:ascii="Arial" w:hAnsi="Arial" w:cs="Arial"/>
          <w:sz w:val="20"/>
          <w:szCs w:val="20"/>
        </w:rPr>
        <w:t>de</w:t>
      </w:r>
      <w:r w:rsidR="003C58D3" w:rsidRPr="00265184">
        <w:rPr>
          <w:rFonts w:ascii="Arial" w:hAnsi="Arial" w:cs="Arial"/>
          <w:spacing w:val="44"/>
          <w:sz w:val="20"/>
          <w:szCs w:val="20"/>
        </w:rPr>
        <w:t xml:space="preserve"> </w:t>
      </w:r>
      <w:r w:rsidR="003C58D3" w:rsidRPr="00265184">
        <w:rPr>
          <w:rFonts w:ascii="Arial" w:hAnsi="Arial" w:cs="Arial"/>
          <w:sz w:val="20"/>
          <w:szCs w:val="20"/>
        </w:rPr>
        <w:t>f</w:t>
      </w:r>
      <w:r w:rsidR="003C58D3" w:rsidRPr="00265184">
        <w:rPr>
          <w:rFonts w:ascii="Arial" w:hAnsi="Arial" w:cs="Arial"/>
          <w:spacing w:val="1"/>
          <w:sz w:val="20"/>
          <w:szCs w:val="20"/>
        </w:rPr>
        <w:t>o</w:t>
      </w:r>
      <w:r w:rsidR="003C58D3" w:rsidRPr="00265184">
        <w:rPr>
          <w:rFonts w:ascii="Arial" w:hAnsi="Arial" w:cs="Arial"/>
          <w:sz w:val="20"/>
          <w:szCs w:val="20"/>
        </w:rPr>
        <w:t>ur</w:t>
      </w:r>
      <w:r w:rsidR="003C58D3" w:rsidRPr="00265184">
        <w:rPr>
          <w:rFonts w:ascii="Arial" w:hAnsi="Arial" w:cs="Arial"/>
          <w:spacing w:val="-1"/>
          <w:sz w:val="20"/>
          <w:szCs w:val="20"/>
        </w:rPr>
        <w:t>n</w:t>
      </w:r>
      <w:r w:rsidR="003C58D3" w:rsidRPr="00265184">
        <w:rPr>
          <w:rFonts w:ascii="Arial" w:hAnsi="Arial" w:cs="Arial"/>
          <w:spacing w:val="-3"/>
          <w:sz w:val="20"/>
          <w:szCs w:val="20"/>
        </w:rPr>
        <w:t>i</w:t>
      </w:r>
      <w:r w:rsidR="003C58D3" w:rsidRPr="00265184">
        <w:rPr>
          <w:rFonts w:ascii="Arial" w:hAnsi="Arial" w:cs="Arial"/>
          <w:sz w:val="20"/>
          <w:szCs w:val="20"/>
        </w:rPr>
        <w:t>r</w:t>
      </w:r>
      <w:r w:rsidR="003C58D3" w:rsidRPr="00265184">
        <w:rPr>
          <w:rFonts w:ascii="Arial" w:hAnsi="Arial" w:cs="Arial"/>
          <w:spacing w:val="45"/>
          <w:sz w:val="20"/>
          <w:szCs w:val="20"/>
        </w:rPr>
        <w:t xml:space="preserve"> </w:t>
      </w:r>
      <w:r w:rsidR="003C58D3" w:rsidRPr="00265184">
        <w:rPr>
          <w:rFonts w:ascii="Arial" w:hAnsi="Arial" w:cs="Arial"/>
          <w:spacing w:val="-1"/>
          <w:sz w:val="20"/>
          <w:szCs w:val="20"/>
        </w:rPr>
        <w:t>l</w:t>
      </w:r>
      <w:r w:rsidR="003C58D3" w:rsidRPr="00265184">
        <w:rPr>
          <w:rFonts w:ascii="Arial" w:hAnsi="Arial" w:cs="Arial"/>
          <w:sz w:val="20"/>
          <w:szCs w:val="20"/>
        </w:rPr>
        <w:t>’inf</w:t>
      </w:r>
      <w:r w:rsidR="003C58D3" w:rsidRPr="00265184">
        <w:rPr>
          <w:rFonts w:ascii="Arial" w:hAnsi="Arial" w:cs="Arial"/>
          <w:spacing w:val="-2"/>
          <w:sz w:val="20"/>
          <w:szCs w:val="20"/>
        </w:rPr>
        <w:t>o</w:t>
      </w:r>
      <w:r w:rsidR="003C58D3" w:rsidRPr="00265184">
        <w:rPr>
          <w:rFonts w:ascii="Arial" w:hAnsi="Arial" w:cs="Arial"/>
          <w:sz w:val="20"/>
          <w:szCs w:val="20"/>
        </w:rPr>
        <w:t>rm</w:t>
      </w:r>
      <w:r w:rsidR="003C58D3" w:rsidRPr="00265184">
        <w:rPr>
          <w:rFonts w:ascii="Arial" w:hAnsi="Arial" w:cs="Arial"/>
          <w:spacing w:val="-2"/>
          <w:sz w:val="20"/>
          <w:szCs w:val="20"/>
        </w:rPr>
        <w:t>a</w:t>
      </w:r>
      <w:r w:rsidR="003C58D3" w:rsidRPr="00265184">
        <w:rPr>
          <w:rFonts w:ascii="Arial" w:hAnsi="Arial" w:cs="Arial"/>
          <w:sz w:val="20"/>
          <w:szCs w:val="20"/>
        </w:rPr>
        <w:t>t</w:t>
      </w:r>
      <w:r w:rsidR="003C58D3" w:rsidRPr="00265184">
        <w:rPr>
          <w:rFonts w:ascii="Arial" w:hAnsi="Arial" w:cs="Arial"/>
          <w:spacing w:val="-2"/>
          <w:sz w:val="20"/>
          <w:szCs w:val="20"/>
        </w:rPr>
        <w:t>io</w:t>
      </w:r>
      <w:r w:rsidR="003C58D3" w:rsidRPr="00265184">
        <w:rPr>
          <w:rFonts w:ascii="Arial" w:hAnsi="Arial" w:cs="Arial"/>
          <w:sz w:val="20"/>
          <w:szCs w:val="20"/>
        </w:rPr>
        <w:t>n</w:t>
      </w:r>
      <w:r w:rsidR="003C58D3" w:rsidRPr="00265184">
        <w:rPr>
          <w:rFonts w:ascii="Arial" w:hAnsi="Arial" w:cs="Arial"/>
          <w:spacing w:val="44"/>
          <w:sz w:val="20"/>
          <w:szCs w:val="20"/>
        </w:rPr>
        <w:t xml:space="preserve"> </w:t>
      </w:r>
      <w:r w:rsidR="003C58D3" w:rsidRPr="00265184">
        <w:rPr>
          <w:rFonts w:ascii="Arial" w:hAnsi="Arial" w:cs="Arial"/>
          <w:spacing w:val="-1"/>
          <w:sz w:val="20"/>
          <w:szCs w:val="20"/>
        </w:rPr>
        <w:t>a</w:t>
      </w:r>
      <w:r w:rsidR="003C58D3" w:rsidRPr="00265184">
        <w:rPr>
          <w:rFonts w:ascii="Arial" w:hAnsi="Arial" w:cs="Arial"/>
          <w:sz w:val="20"/>
          <w:szCs w:val="20"/>
        </w:rPr>
        <w:t>ux</w:t>
      </w:r>
      <w:r w:rsidR="003C58D3" w:rsidRPr="00265184">
        <w:rPr>
          <w:rFonts w:ascii="Arial" w:hAnsi="Arial" w:cs="Arial"/>
          <w:spacing w:val="44"/>
          <w:sz w:val="20"/>
          <w:szCs w:val="20"/>
        </w:rPr>
        <w:t xml:space="preserve"> </w:t>
      </w:r>
      <w:r w:rsidR="003C58D3" w:rsidRPr="00265184">
        <w:rPr>
          <w:rFonts w:ascii="Arial" w:hAnsi="Arial" w:cs="Arial"/>
          <w:sz w:val="20"/>
          <w:szCs w:val="20"/>
        </w:rPr>
        <w:t>p</w:t>
      </w:r>
      <w:r w:rsidR="003C58D3" w:rsidRPr="00265184">
        <w:rPr>
          <w:rFonts w:ascii="Arial" w:hAnsi="Arial" w:cs="Arial"/>
          <w:spacing w:val="-2"/>
          <w:sz w:val="20"/>
          <w:szCs w:val="20"/>
        </w:rPr>
        <w:t>e</w:t>
      </w:r>
      <w:r w:rsidR="003C58D3" w:rsidRPr="00265184">
        <w:rPr>
          <w:rFonts w:ascii="Arial" w:hAnsi="Arial" w:cs="Arial"/>
          <w:sz w:val="20"/>
          <w:szCs w:val="20"/>
        </w:rPr>
        <w:t>rs</w:t>
      </w:r>
      <w:r w:rsidR="003C58D3" w:rsidRPr="00265184">
        <w:rPr>
          <w:rFonts w:ascii="Arial" w:hAnsi="Arial" w:cs="Arial"/>
          <w:spacing w:val="1"/>
          <w:sz w:val="20"/>
          <w:szCs w:val="20"/>
        </w:rPr>
        <w:t>o</w:t>
      </w:r>
      <w:r w:rsidR="003C58D3" w:rsidRPr="00265184">
        <w:rPr>
          <w:rFonts w:ascii="Arial" w:hAnsi="Arial" w:cs="Arial"/>
          <w:spacing w:val="-1"/>
          <w:sz w:val="20"/>
          <w:szCs w:val="20"/>
        </w:rPr>
        <w:t>nn</w:t>
      </w:r>
      <w:r w:rsidR="003C58D3" w:rsidRPr="00265184">
        <w:rPr>
          <w:rFonts w:ascii="Arial" w:hAnsi="Arial" w:cs="Arial"/>
          <w:spacing w:val="-2"/>
          <w:sz w:val="20"/>
          <w:szCs w:val="20"/>
        </w:rPr>
        <w:t>e</w:t>
      </w:r>
      <w:r w:rsidR="003C58D3" w:rsidRPr="00265184">
        <w:rPr>
          <w:rFonts w:ascii="Arial" w:hAnsi="Arial" w:cs="Arial"/>
          <w:sz w:val="20"/>
          <w:szCs w:val="20"/>
        </w:rPr>
        <w:t>s c</w:t>
      </w:r>
      <w:r w:rsidR="003C58D3" w:rsidRPr="00265184">
        <w:rPr>
          <w:rFonts w:ascii="Arial" w:hAnsi="Arial" w:cs="Arial"/>
          <w:spacing w:val="1"/>
          <w:sz w:val="20"/>
          <w:szCs w:val="20"/>
        </w:rPr>
        <w:t>o</w:t>
      </w:r>
      <w:r w:rsidR="003C58D3" w:rsidRPr="00265184">
        <w:rPr>
          <w:rFonts w:ascii="Arial" w:hAnsi="Arial" w:cs="Arial"/>
          <w:spacing w:val="-1"/>
          <w:sz w:val="20"/>
          <w:szCs w:val="20"/>
        </w:rPr>
        <w:t>n</w:t>
      </w:r>
      <w:r w:rsidR="003C58D3" w:rsidRPr="00265184">
        <w:rPr>
          <w:rFonts w:ascii="Arial" w:hAnsi="Arial" w:cs="Arial"/>
          <w:sz w:val="20"/>
          <w:szCs w:val="20"/>
        </w:rPr>
        <w:t>cer</w:t>
      </w:r>
      <w:r w:rsidR="003C58D3" w:rsidRPr="00265184">
        <w:rPr>
          <w:rFonts w:ascii="Arial" w:hAnsi="Arial" w:cs="Arial"/>
          <w:spacing w:val="-1"/>
          <w:sz w:val="20"/>
          <w:szCs w:val="20"/>
        </w:rPr>
        <w:t>n</w:t>
      </w:r>
      <w:r w:rsidR="003C58D3" w:rsidRPr="00265184">
        <w:rPr>
          <w:rFonts w:ascii="Arial" w:hAnsi="Arial" w:cs="Arial"/>
          <w:spacing w:val="-2"/>
          <w:sz w:val="20"/>
          <w:szCs w:val="20"/>
        </w:rPr>
        <w:t>ée</w:t>
      </w:r>
      <w:r w:rsidR="003C58D3" w:rsidRPr="00265184">
        <w:rPr>
          <w:rFonts w:ascii="Arial" w:hAnsi="Arial" w:cs="Arial"/>
          <w:sz w:val="20"/>
          <w:szCs w:val="20"/>
        </w:rPr>
        <w:t xml:space="preserve">s </w:t>
      </w:r>
      <w:r w:rsidR="003C58D3" w:rsidRPr="00265184">
        <w:rPr>
          <w:rFonts w:ascii="Arial" w:hAnsi="Arial" w:cs="Arial"/>
          <w:spacing w:val="1"/>
          <w:sz w:val="20"/>
          <w:szCs w:val="20"/>
        </w:rPr>
        <w:t>p</w:t>
      </w:r>
      <w:r w:rsidR="003C58D3" w:rsidRPr="00265184">
        <w:rPr>
          <w:rFonts w:ascii="Arial" w:hAnsi="Arial" w:cs="Arial"/>
          <w:spacing w:val="-4"/>
          <w:sz w:val="20"/>
          <w:szCs w:val="20"/>
        </w:rPr>
        <w:t>a</w:t>
      </w:r>
      <w:r w:rsidR="003C58D3" w:rsidRPr="00265184">
        <w:rPr>
          <w:rFonts w:ascii="Arial" w:hAnsi="Arial" w:cs="Arial"/>
          <w:sz w:val="20"/>
          <w:szCs w:val="20"/>
        </w:rPr>
        <w:t xml:space="preserve">r </w:t>
      </w:r>
      <w:r w:rsidR="003C58D3" w:rsidRPr="00265184">
        <w:rPr>
          <w:rFonts w:ascii="Arial" w:hAnsi="Arial" w:cs="Arial"/>
          <w:spacing w:val="-2"/>
          <w:sz w:val="20"/>
          <w:szCs w:val="20"/>
        </w:rPr>
        <w:t>le</w:t>
      </w:r>
      <w:r w:rsidR="003C58D3" w:rsidRPr="00265184">
        <w:rPr>
          <w:rFonts w:ascii="Arial" w:hAnsi="Arial" w:cs="Arial"/>
          <w:sz w:val="20"/>
          <w:szCs w:val="20"/>
        </w:rPr>
        <w:t>s op</w:t>
      </w:r>
      <w:r w:rsidR="003C58D3" w:rsidRPr="00265184">
        <w:rPr>
          <w:rFonts w:ascii="Arial" w:hAnsi="Arial" w:cs="Arial"/>
          <w:spacing w:val="-4"/>
          <w:sz w:val="20"/>
          <w:szCs w:val="20"/>
        </w:rPr>
        <w:t>é</w:t>
      </w:r>
      <w:r w:rsidR="003C58D3" w:rsidRPr="00265184">
        <w:rPr>
          <w:rFonts w:ascii="Arial" w:hAnsi="Arial" w:cs="Arial"/>
          <w:sz w:val="20"/>
          <w:szCs w:val="20"/>
        </w:rPr>
        <w:t>r</w:t>
      </w:r>
      <w:r w:rsidR="003C58D3" w:rsidRPr="00265184">
        <w:rPr>
          <w:rFonts w:ascii="Arial" w:hAnsi="Arial" w:cs="Arial"/>
          <w:spacing w:val="-1"/>
          <w:sz w:val="20"/>
          <w:szCs w:val="20"/>
        </w:rPr>
        <w:t>a</w:t>
      </w:r>
      <w:r w:rsidR="003C58D3" w:rsidRPr="00265184">
        <w:rPr>
          <w:rFonts w:ascii="Arial" w:hAnsi="Arial" w:cs="Arial"/>
          <w:sz w:val="20"/>
          <w:szCs w:val="20"/>
        </w:rPr>
        <w:t>tio</w:t>
      </w:r>
      <w:r w:rsidR="003C58D3" w:rsidRPr="00265184">
        <w:rPr>
          <w:rFonts w:ascii="Arial" w:hAnsi="Arial" w:cs="Arial"/>
          <w:spacing w:val="-1"/>
          <w:sz w:val="20"/>
          <w:szCs w:val="20"/>
        </w:rPr>
        <w:t>n</w:t>
      </w:r>
      <w:r w:rsidR="003C58D3" w:rsidRPr="00265184">
        <w:rPr>
          <w:rFonts w:ascii="Arial" w:hAnsi="Arial" w:cs="Arial"/>
          <w:sz w:val="20"/>
          <w:szCs w:val="20"/>
        </w:rPr>
        <w:t>s</w:t>
      </w:r>
      <w:r w:rsidR="003C58D3" w:rsidRPr="00265184">
        <w:rPr>
          <w:rFonts w:ascii="Arial" w:hAnsi="Arial" w:cs="Arial"/>
          <w:spacing w:val="-3"/>
          <w:sz w:val="20"/>
          <w:szCs w:val="20"/>
        </w:rPr>
        <w:t xml:space="preserve"> </w:t>
      </w:r>
      <w:r w:rsidR="003C58D3" w:rsidRPr="00265184">
        <w:rPr>
          <w:rFonts w:ascii="Arial" w:hAnsi="Arial" w:cs="Arial"/>
          <w:sz w:val="20"/>
          <w:szCs w:val="20"/>
        </w:rPr>
        <w:t>de</w:t>
      </w:r>
      <w:r w:rsidR="003C58D3" w:rsidRPr="00265184">
        <w:rPr>
          <w:rFonts w:ascii="Arial" w:hAnsi="Arial" w:cs="Arial"/>
          <w:spacing w:val="-2"/>
          <w:sz w:val="20"/>
          <w:szCs w:val="20"/>
        </w:rPr>
        <w:t xml:space="preserve"> </w:t>
      </w:r>
      <w:r w:rsidR="003C58D3" w:rsidRPr="00265184">
        <w:rPr>
          <w:rFonts w:ascii="Arial" w:hAnsi="Arial" w:cs="Arial"/>
          <w:sz w:val="20"/>
          <w:szCs w:val="20"/>
        </w:rPr>
        <w:t>t</w:t>
      </w:r>
      <w:r w:rsidR="003C58D3" w:rsidRPr="00265184">
        <w:rPr>
          <w:rFonts w:ascii="Arial" w:hAnsi="Arial" w:cs="Arial"/>
          <w:spacing w:val="1"/>
          <w:sz w:val="20"/>
          <w:szCs w:val="20"/>
        </w:rPr>
        <w:t>r</w:t>
      </w:r>
      <w:r w:rsidR="003C58D3" w:rsidRPr="00265184">
        <w:rPr>
          <w:rFonts w:ascii="Arial" w:hAnsi="Arial" w:cs="Arial"/>
          <w:spacing w:val="-1"/>
          <w:sz w:val="20"/>
          <w:szCs w:val="20"/>
        </w:rPr>
        <w:t>a</w:t>
      </w:r>
      <w:r w:rsidR="003C58D3" w:rsidRPr="00265184">
        <w:rPr>
          <w:rFonts w:ascii="Arial" w:hAnsi="Arial" w:cs="Arial"/>
          <w:sz w:val="20"/>
          <w:szCs w:val="20"/>
        </w:rPr>
        <w:t>it</w:t>
      </w:r>
      <w:r w:rsidR="003C58D3" w:rsidRPr="00265184">
        <w:rPr>
          <w:rFonts w:ascii="Arial" w:hAnsi="Arial" w:cs="Arial"/>
          <w:spacing w:val="-2"/>
          <w:sz w:val="20"/>
          <w:szCs w:val="20"/>
        </w:rPr>
        <w:t>e</w:t>
      </w:r>
      <w:r w:rsidR="003C58D3" w:rsidRPr="00265184">
        <w:rPr>
          <w:rFonts w:ascii="Arial" w:hAnsi="Arial" w:cs="Arial"/>
          <w:sz w:val="20"/>
          <w:szCs w:val="20"/>
        </w:rPr>
        <w:t>m</w:t>
      </w:r>
      <w:r w:rsidR="003C58D3" w:rsidRPr="00265184">
        <w:rPr>
          <w:rFonts w:ascii="Arial" w:hAnsi="Arial" w:cs="Arial"/>
          <w:spacing w:val="-2"/>
          <w:sz w:val="20"/>
          <w:szCs w:val="20"/>
        </w:rPr>
        <w:t>e</w:t>
      </w:r>
      <w:r w:rsidR="003C58D3" w:rsidRPr="00265184">
        <w:rPr>
          <w:rFonts w:ascii="Arial" w:hAnsi="Arial" w:cs="Arial"/>
          <w:spacing w:val="-1"/>
          <w:sz w:val="20"/>
          <w:szCs w:val="20"/>
        </w:rPr>
        <w:t>n</w:t>
      </w:r>
      <w:r w:rsidR="003C58D3" w:rsidRPr="00265184">
        <w:rPr>
          <w:rFonts w:ascii="Arial" w:hAnsi="Arial" w:cs="Arial"/>
          <w:sz w:val="20"/>
          <w:szCs w:val="20"/>
        </w:rPr>
        <w:t xml:space="preserve">t </w:t>
      </w:r>
      <w:r w:rsidR="003C58D3" w:rsidRPr="00265184">
        <w:rPr>
          <w:rFonts w:ascii="Arial" w:hAnsi="Arial" w:cs="Arial"/>
          <w:spacing w:val="-1"/>
          <w:sz w:val="20"/>
          <w:szCs w:val="20"/>
        </w:rPr>
        <w:t>a</w:t>
      </w:r>
      <w:r w:rsidR="003C58D3" w:rsidRPr="00265184">
        <w:rPr>
          <w:rFonts w:ascii="Arial" w:hAnsi="Arial" w:cs="Arial"/>
          <w:sz w:val="20"/>
          <w:szCs w:val="20"/>
        </w:rPr>
        <w:t xml:space="preserve">u </w:t>
      </w:r>
      <w:r w:rsidR="003C58D3" w:rsidRPr="00265184">
        <w:rPr>
          <w:rFonts w:ascii="Arial" w:hAnsi="Arial" w:cs="Arial"/>
          <w:spacing w:val="-3"/>
          <w:sz w:val="20"/>
          <w:szCs w:val="20"/>
        </w:rPr>
        <w:t>m</w:t>
      </w:r>
      <w:r w:rsidR="003C58D3" w:rsidRPr="00265184">
        <w:rPr>
          <w:rFonts w:ascii="Arial" w:hAnsi="Arial" w:cs="Arial"/>
          <w:sz w:val="20"/>
          <w:szCs w:val="20"/>
        </w:rPr>
        <w:t>om</w:t>
      </w:r>
      <w:r w:rsidR="003C58D3" w:rsidRPr="00265184">
        <w:rPr>
          <w:rFonts w:ascii="Arial" w:hAnsi="Arial" w:cs="Arial"/>
          <w:spacing w:val="-2"/>
          <w:sz w:val="20"/>
          <w:szCs w:val="20"/>
        </w:rPr>
        <w:t>e</w:t>
      </w:r>
      <w:r w:rsidR="003C58D3" w:rsidRPr="00265184">
        <w:rPr>
          <w:rFonts w:ascii="Arial" w:hAnsi="Arial" w:cs="Arial"/>
          <w:spacing w:val="-1"/>
          <w:sz w:val="20"/>
          <w:szCs w:val="20"/>
        </w:rPr>
        <w:t>n</w:t>
      </w:r>
      <w:r w:rsidR="003C58D3" w:rsidRPr="00265184">
        <w:rPr>
          <w:rFonts w:ascii="Arial" w:hAnsi="Arial" w:cs="Arial"/>
          <w:sz w:val="20"/>
          <w:szCs w:val="20"/>
        </w:rPr>
        <w:t>t de</w:t>
      </w:r>
      <w:r w:rsidR="003C58D3" w:rsidRPr="00265184">
        <w:rPr>
          <w:rFonts w:ascii="Arial" w:hAnsi="Arial" w:cs="Arial"/>
          <w:spacing w:val="-1"/>
          <w:sz w:val="20"/>
          <w:szCs w:val="20"/>
        </w:rPr>
        <w:t xml:space="preserve"> </w:t>
      </w:r>
      <w:r w:rsidR="003C58D3" w:rsidRPr="00265184">
        <w:rPr>
          <w:rFonts w:ascii="Arial" w:hAnsi="Arial" w:cs="Arial"/>
          <w:spacing w:val="-2"/>
          <w:sz w:val="20"/>
          <w:szCs w:val="20"/>
        </w:rPr>
        <w:t>l</w:t>
      </w:r>
      <w:r w:rsidR="003C58D3" w:rsidRPr="00265184">
        <w:rPr>
          <w:rFonts w:ascii="Arial" w:hAnsi="Arial" w:cs="Arial"/>
          <w:sz w:val="20"/>
          <w:szCs w:val="20"/>
        </w:rPr>
        <w:t>a</w:t>
      </w:r>
      <w:r w:rsidR="003C58D3" w:rsidRPr="00265184">
        <w:rPr>
          <w:rFonts w:ascii="Arial" w:hAnsi="Arial" w:cs="Arial"/>
          <w:spacing w:val="-1"/>
          <w:sz w:val="20"/>
          <w:szCs w:val="20"/>
        </w:rPr>
        <w:t xml:space="preserve"> </w:t>
      </w:r>
      <w:r w:rsidR="003C58D3" w:rsidRPr="00265184">
        <w:rPr>
          <w:rFonts w:ascii="Arial" w:hAnsi="Arial" w:cs="Arial"/>
          <w:sz w:val="20"/>
          <w:szCs w:val="20"/>
        </w:rPr>
        <w:t>co</w:t>
      </w:r>
      <w:r w:rsidR="003C58D3" w:rsidRPr="00265184">
        <w:rPr>
          <w:rFonts w:ascii="Arial" w:hAnsi="Arial" w:cs="Arial"/>
          <w:spacing w:val="-1"/>
          <w:sz w:val="20"/>
          <w:szCs w:val="20"/>
        </w:rPr>
        <w:t>ll</w:t>
      </w:r>
      <w:r w:rsidR="003C58D3" w:rsidRPr="00265184">
        <w:rPr>
          <w:rFonts w:ascii="Arial" w:hAnsi="Arial" w:cs="Arial"/>
          <w:spacing w:val="-2"/>
          <w:sz w:val="20"/>
          <w:szCs w:val="20"/>
        </w:rPr>
        <w:t>e</w:t>
      </w:r>
      <w:r w:rsidR="003C58D3" w:rsidRPr="00265184">
        <w:rPr>
          <w:rFonts w:ascii="Arial" w:hAnsi="Arial" w:cs="Arial"/>
          <w:sz w:val="20"/>
          <w:szCs w:val="20"/>
        </w:rPr>
        <w:t>cte</w:t>
      </w:r>
      <w:r w:rsidR="003C58D3" w:rsidRPr="00265184">
        <w:rPr>
          <w:rFonts w:ascii="Arial" w:hAnsi="Arial" w:cs="Arial"/>
          <w:spacing w:val="-1"/>
          <w:sz w:val="20"/>
          <w:szCs w:val="20"/>
        </w:rPr>
        <w:t xml:space="preserve"> </w:t>
      </w:r>
      <w:r w:rsidR="003C58D3" w:rsidRPr="00265184">
        <w:rPr>
          <w:rFonts w:ascii="Arial" w:hAnsi="Arial" w:cs="Arial"/>
          <w:sz w:val="20"/>
          <w:szCs w:val="20"/>
        </w:rPr>
        <w:t>d</w:t>
      </w:r>
      <w:r w:rsidR="003C58D3" w:rsidRPr="00265184">
        <w:rPr>
          <w:rFonts w:ascii="Arial" w:hAnsi="Arial" w:cs="Arial"/>
          <w:spacing w:val="-2"/>
          <w:sz w:val="20"/>
          <w:szCs w:val="20"/>
        </w:rPr>
        <w:t>e</w:t>
      </w:r>
      <w:r w:rsidR="003C58D3" w:rsidRPr="00265184">
        <w:rPr>
          <w:rFonts w:ascii="Arial" w:hAnsi="Arial" w:cs="Arial"/>
          <w:sz w:val="20"/>
          <w:szCs w:val="20"/>
        </w:rPr>
        <w:t>s</w:t>
      </w:r>
      <w:r w:rsidR="003C58D3" w:rsidRPr="00265184">
        <w:rPr>
          <w:rFonts w:ascii="Arial" w:hAnsi="Arial" w:cs="Arial"/>
          <w:spacing w:val="-3"/>
          <w:sz w:val="20"/>
          <w:szCs w:val="20"/>
        </w:rPr>
        <w:t xml:space="preserve"> </w:t>
      </w:r>
      <w:r w:rsidR="003C58D3" w:rsidRPr="00265184">
        <w:rPr>
          <w:rFonts w:ascii="Arial" w:hAnsi="Arial" w:cs="Arial"/>
          <w:sz w:val="20"/>
          <w:szCs w:val="20"/>
        </w:rPr>
        <w:t>d</w:t>
      </w:r>
      <w:r w:rsidR="003C58D3" w:rsidRPr="00265184">
        <w:rPr>
          <w:rFonts w:ascii="Arial" w:hAnsi="Arial" w:cs="Arial"/>
          <w:spacing w:val="1"/>
          <w:sz w:val="20"/>
          <w:szCs w:val="20"/>
        </w:rPr>
        <w:t>o</w:t>
      </w:r>
      <w:r w:rsidR="003C58D3" w:rsidRPr="00265184">
        <w:rPr>
          <w:rFonts w:ascii="Arial" w:hAnsi="Arial" w:cs="Arial"/>
          <w:spacing w:val="-1"/>
          <w:sz w:val="20"/>
          <w:szCs w:val="20"/>
        </w:rPr>
        <w:t>nn</w:t>
      </w:r>
      <w:r w:rsidR="003C58D3" w:rsidRPr="00265184">
        <w:rPr>
          <w:rFonts w:ascii="Arial" w:hAnsi="Arial" w:cs="Arial"/>
          <w:spacing w:val="-2"/>
          <w:sz w:val="20"/>
          <w:szCs w:val="20"/>
        </w:rPr>
        <w:t>ée</w:t>
      </w:r>
      <w:r w:rsidR="003C58D3" w:rsidRPr="00265184">
        <w:rPr>
          <w:rFonts w:ascii="Arial" w:hAnsi="Arial" w:cs="Arial"/>
          <w:sz w:val="20"/>
          <w:szCs w:val="20"/>
        </w:rPr>
        <w:t>s.</w:t>
      </w:r>
    </w:p>
    <w:p w14:paraId="40F6EEF2" w14:textId="77777777" w:rsidR="0074524C" w:rsidRPr="00265184" w:rsidRDefault="0074524C" w:rsidP="00560445">
      <w:pPr>
        <w:pStyle w:val="Corpsdetexte"/>
        <w:tabs>
          <w:tab w:val="left" w:pos="426"/>
        </w:tabs>
        <w:kinsoku w:val="0"/>
        <w:overflowPunct w:val="0"/>
        <w:spacing w:line="250" w:lineRule="exact"/>
        <w:ind w:left="426" w:right="122" w:hanging="284"/>
        <w:jc w:val="both"/>
        <w:rPr>
          <w:rFonts w:ascii="Arial" w:hAnsi="Arial" w:cs="Arial"/>
          <w:sz w:val="20"/>
          <w:szCs w:val="20"/>
        </w:rPr>
      </w:pPr>
    </w:p>
    <w:p w14:paraId="5C39A057" w14:textId="77777777" w:rsidR="0074524C" w:rsidRPr="00265184" w:rsidRDefault="0074524C" w:rsidP="0074524C">
      <w:pPr>
        <w:pStyle w:val="Corpsdetexte"/>
        <w:kinsoku w:val="0"/>
        <w:overflowPunct w:val="0"/>
        <w:spacing w:line="250" w:lineRule="exact"/>
        <w:ind w:left="426" w:right="122"/>
        <w:jc w:val="both"/>
        <w:rPr>
          <w:rStyle w:val="lev"/>
          <w:rFonts w:ascii="Arial" w:hAnsi="Arial" w:cs="Arial"/>
          <w:b w:val="0"/>
          <w:sz w:val="20"/>
          <w:szCs w:val="20"/>
        </w:rPr>
      </w:pPr>
      <w:r w:rsidRPr="00265184">
        <w:rPr>
          <w:rFonts w:ascii="Arial" w:hAnsi="Arial" w:cs="Arial"/>
          <w:sz w:val="20"/>
          <w:szCs w:val="20"/>
        </w:rPr>
        <w:t xml:space="preserve">A cet égard, </w:t>
      </w:r>
      <w:r w:rsidRPr="00265184">
        <w:rPr>
          <w:rStyle w:val="lev"/>
          <w:rFonts w:ascii="Arial" w:hAnsi="Arial" w:cs="Arial"/>
          <w:b w:val="0"/>
          <w:sz w:val="20"/>
          <w:szCs w:val="20"/>
        </w:rPr>
        <w:t>lorsque, dans le cadre des services, il est demandé au sous-traitant :</w:t>
      </w:r>
    </w:p>
    <w:p w14:paraId="29C90F0F" w14:textId="77777777" w:rsidR="0074524C" w:rsidRPr="00265184" w:rsidRDefault="0074524C" w:rsidP="0074524C">
      <w:pPr>
        <w:pStyle w:val="Level5Number"/>
        <w:numPr>
          <w:ilvl w:val="0"/>
          <w:numId w:val="11"/>
        </w:numPr>
        <w:tabs>
          <w:tab w:val="clear" w:pos="2880"/>
        </w:tabs>
        <w:ind w:left="426" w:firstLine="0"/>
        <w:jc w:val="both"/>
        <w:rPr>
          <w:rStyle w:val="lev"/>
          <w:rFonts w:ascii="Arial" w:hAnsi="Arial" w:cs="Arial"/>
          <w:b w:val="0"/>
        </w:rPr>
      </w:pPr>
      <w:r w:rsidRPr="00265184">
        <w:rPr>
          <w:rStyle w:val="lev"/>
          <w:rFonts w:ascii="Arial" w:hAnsi="Arial" w:cs="Arial"/>
          <w:b w:val="0"/>
        </w:rPr>
        <w:t>d’obtenir des données à caractère personnel, ou</w:t>
      </w:r>
    </w:p>
    <w:p w14:paraId="21538A0B" w14:textId="77777777" w:rsidR="0074524C" w:rsidRPr="00265184" w:rsidRDefault="0074524C" w:rsidP="0074524C">
      <w:pPr>
        <w:pStyle w:val="Level5Number"/>
        <w:numPr>
          <w:ilvl w:val="0"/>
          <w:numId w:val="11"/>
        </w:numPr>
        <w:tabs>
          <w:tab w:val="clear" w:pos="2880"/>
        </w:tabs>
        <w:ind w:left="426" w:firstLine="0"/>
        <w:jc w:val="both"/>
        <w:rPr>
          <w:rStyle w:val="lev"/>
          <w:rFonts w:ascii="Arial" w:hAnsi="Arial" w:cs="Arial"/>
          <w:b w:val="0"/>
        </w:rPr>
      </w:pPr>
      <w:r w:rsidRPr="00265184">
        <w:rPr>
          <w:rStyle w:val="lev"/>
          <w:rFonts w:ascii="Arial" w:hAnsi="Arial" w:cs="Arial"/>
          <w:b w:val="0"/>
        </w:rPr>
        <w:t xml:space="preserve">d’obtenir le consentement de toute </w:t>
      </w:r>
      <w:r w:rsidRPr="00265184">
        <w:rPr>
          <w:rStyle w:val="BodyDefinitionTerm"/>
          <w:rFonts w:ascii="Arial" w:eastAsia="Calibri" w:hAnsi="Arial" w:cs="Arial"/>
          <w:lang w:val="fr-FR"/>
        </w:rPr>
        <w:t>personne concernée</w:t>
      </w:r>
      <w:r w:rsidRPr="00265184">
        <w:rPr>
          <w:rStyle w:val="lev"/>
          <w:rFonts w:ascii="Arial" w:hAnsi="Arial" w:cs="Arial"/>
          <w:b w:val="0"/>
        </w:rPr>
        <w:t>, en vue de l’utilisation présente ou ultérieure, ou à toutes autres fins,</w:t>
      </w:r>
    </w:p>
    <w:p w14:paraId="1CE38870" w14:textId="77777777" w:rsidR="0074524C" w:rsidRPr="00265184" w:rsidRDefault="0074524C" w:rsidP="0074524C">
      <w:pPr>
        <w:pStyle w:val="Level3Number"/>
        <w:tabs>
          <w:tab w:val="clear" w:pos="360"/>
          <w:tab w:val="left" w:pos="720"/>
        </w:tabs>
        <w:ind w:left="426"/>
        <w:jc w:val="both"/>
        <w:rPr>
          <w:rStyle w:val="lev"/>
          <w:rFonts w:ascii="Arial" w:hAnsi="Arial" w:cs="Arial"/>
          <w:b w:val="0"/>
        </w:rPr>
      </w:pPr>
      <w:r w:rsidRPr="00265184">
        <w:rPr>
          <w:rStyle w:val="lev"/>
          <w:rFonts w:ascii="Arial" w:hAnsi="Arial" w:cs="Arial"/>
          <w:b w:val="0"/>
        </w:rPr>
        <w:t>le responsable de traitement est tenu de fournir tous les libellés, avis et politiques (« les Informations ») nécessaires à l'égard du recueil de ces données à caractère personnel en vue de leur utilisation par le sous-traitant dans le cadre des services ; ceci, afin d'assurer la conformité avec  le règlement européen sur la protection des données régissant à la fois le recueil de ces données à caractère personnel ainsi que leur utilisation ultérieure par le responsable de traitement ou le sous-traitant. Les Informations incluront sans limitation toutes les demandes de consentement, déclarations de confidentialité et politiques de respect de la vie privée éventuelles du responsable de traitement ; le sous-traitant n’étant responsable d’aucune perte, d’aucun retard ou préjudice de quelque nature que ce soit causé au responsable de traitement du fait que ce dernier n'aurait pas fourni en temps voulu toutes Informations raisonnablement sollicitées.</w:t>
      </w:r>
    </w:p>
    <w:p w14:paraId="5FF5EC41" w14:textId="77777777" w:rsidR="00CC34F4" w:rsidRPr="00265184" w:rsidRDefault="00CC34F4" w:rsidP="00560445">
      <w:pPr>
        <w:tabs>
          <w:tab w:val="left" w:pos="426"/>
        </w:tabs>
        <w:kinsoku w:val="0"/>
        <w:overflowPunct w:val="0"/>
        <w:spacing w:before="9" w:line="110" w:lineRule="exact"/>
        <w:ind w:left="426" w:hanging="284"/>
        <w:rPr>
          <w:rFonts w:ascii="Arial" w:hAnsi="Arial" w:cs="Arial"/>
          <w:sz w:val="20"/>
          <w:szCs w:val="20"/>
        </w:rPr>
      </w:pPr>
    </w:p>
    <w:p w14:paraId="787562F6" w14:textId="77777777" w:rsidR="005B5C29" w:rsidRPr="00265184" w:rsidRDefault="005B5C29" w:rsidP="00560445">
      <w:pPr>
        <w:tabs>
          <w:tab w:val="left" w:pos="426"/>
        </w:tabs>
        <w:kinsoku w:val="0"/>
        <w:overflowPunct w:val="0"/>
        <w:spacing w:before="9" w:line="110" w:lineRule="exact"/>
        <w:ind w:left="426" w:hanging="284"/>
        <w:rPr>
          <w:rFonts w:ascii="Arial" w:hAnsi="Arial" w:cs="Arial"/>
          <w:sz w:val="20"/>
          <w:szCs w:val="20"/>
        </w:rPr>
      </w:pPr>
    </w:p>
    <w:p w14:paraId="4A62600B" w14:textId="77777777" w:rsidR="003C58D3" w:rsidRPr="00265184" w:rsidRDefault="003C58D3" w:rsidP="00560445">
      <w:pPr>
        <w:pStyle w:val="Titre3"/>
        <w:numPr>
          <w:ilvl w:val="1"/>
          <w:numId w:val="3"/>
        </w:numPr>
        <w:tabs>
          <w:tab w:val="left" w:pos="426"/>
        </w:tabs>
        <w:kinsoku w:val="0"/>
        <w:overflowPunct w:val="0"/>
        <w:ind w:left="426" w:hanging="284"/>
        <w:rPr>
          <w:rFonts w:ascii="Arial" w:hAnsi="Arial" w:cs="Arial"/>
          <w:b w:val="0"/>
          <w:bCs w:val="0"/>
          <w:sz w:val="20"/>
          <w:szCs w:val="20"/>
        </w:rPr>
      </w:pPr>
      <w:r w:rsidRPr="00265184">
        <w:rPr>
          <w:rFonts w:ascii="Arial" w:hAnsi="Arial" w:cs="Arial"/>
          <w:spacing w:val="-1"/>
          <w:sz w:val="20"/>
          <w:szCs w:val="20"/>
        </w:rPr>
        <w:t>E</w:t>
      </w:r>
      <w:r w:rsidRPr="00265184">
        <w:rPr>
          <w:rFonts w:ascii="Arial" w:hAnsi="Arial" w:cs="Arial"/>
          <w:sz w:val="20"/>
          <w:szCs w:val="20"/>
        </w:rPr>
        <w:t>xer</w:t>
      </w:r>
      <w:r w:rsidRPr="00265184">
        <w:rPr>
          <w:rFonts w:ascii="Arial" w:hAnsi="Arial" w:cs="Arial"/>
          <w:spacing w:val="-2"/>
          <w:sz w:val="20"/>
          <w:szCs w:val="20"/>
        </w:rPr>
        <w:t>c</w:t>
      </w:r>
      <w:r w:rsidRPr="00265184">
        <w:rPr>
          <w:rFonts w:ascii="Arial" w:hAnsi="Arial" w:cs="Arial"/>
          <w:spacing w:val="1"/>
          <w:sz w:val="20"/>
          <w:szCs w:val="20"/>
        </w:rPr>
        <w:t>i</w:t>
      </w:r>
      <w:r w:rsidRPr="00265184">
        <w:rPr>
          <w:rFonts w:ascii="Arial" w:hAnsi="Arial" w:cs="Arial"/>
          <w:spacing w:val="-3"/>
          <w:sz w:val="20"/>
          <w:szCs w:val="20"/>
        </w:rPr>
        <w:t>c</w:t>
      </w:r>
      <w:r w:rsidRPr="00265184">
        <w:rPr>
          <w:rFonts w:ascii="Arial" w:hAnsi="Arial" w:cs="Arial"/>
          <w:sz w:val="20"/>
          <w:szCs w:val="20"/>
        </w:rPr>
        <w:t>e des</w:t>
      </w:r>
      <w:r w:rsidRPr="00265184">
        <w:rPr>
          <w:rFonts w:ascii="Arial" w:hAnsi="Arial" w:cs="Arial"/>
          <w:spacing w:val="-2"/>
          <w:sz w:val="20"/>
          <w:szCs w:val="20"/>
        </w:rPr>
        <w:t xml:space="preserve"> </w:t>
      </w:r>
      <w:r w:rsidRPr="00265184">
        <w:rPr>
          <w:rFonts w:ascii="Arial" w:hAnsi="Arial" w:cs="Arial"/>
          <w:sz w:val="20"/>
          <w:szCs w:val="20"/>
        </w:rPr>
        <w:t>dr</w:t>
      </w:r>
      <w:r w:rsidRPr="00265184">
        <w:rPr>
          <w:rFonts w:ascii="Arial" w:hAnsi="Arial" w:cs="Arial"/>
          <w:spacing w:val="-4"/>
          <w:sz w:val="20"/>
          <w:szCs w:val="20"/>
        </w:rPr>
        <w:t>o</w:t>
      </w:r>
      <w:r w:rsidRPr="00265184">
        <w:rPr>
          <w:rFonts w:ascii="Arial" w:hAnsi="Arial" w:cs="Arial"/>
          <w:spacing w:val="1"/>
          <w:sz w:val="20"/>
          <w:szCs w:val="20"/>
        </w:rPr>
        <w:t>i</w:t>
      </w:r>
      <w:r w:rsidRPr="00265184">
        <w:rPr>
          <w:rFonts w:ascii="Arial" w:hAnsi="Arial" w:cs="Arial"/>
          <w:sz w:val="20"/>
          <w:szCs w:val="20"/>
        </w:rPr>
        <w:t>ts</w:t>
      </w:r>
      <w:r w:rsidRPr="00265184">
        <w:rPr>
          <w:rFonts w:ascii="Arial" w:hAnsi="Arial" w:cs="Arial"/>
          <w:spacing w:val="-2"/>
          <w:sz w:val="20"/>
          <w:szCs w:val="20"/>
        </w:rPr>
        <w:t xml:space="preserve"> </w:t>
      </w:r>
      <w:r w:rsidRPr="00265184">
        <w:rPr>
          <w:rFonts w:ascii="Arial" w:hAnsi="Arial" w:cs="Arial"/>
          <w:spacing w:val="-3"/>
          <w:sz w:val="20"/>
          <w:szCs w:val="20"/>
        </w:rPr>
        <w:t>d</w:t>
      </w:r>
      <w:r w:rsidRPr="00265184">
        <w:rPr>
          <w:rFonts w:ascii="Arial" w:hAnsi="Arial" w:cs="Arial"/>
          <w:sz w:val="20"/>
          <w:szCs w:val="20"/>
        </w:rPr>
        <w:t>es</w:t>
      </w:r>
      <w:r w:rsidRPr="00265184">
        <w:rPr>
          <w:rFonts w:ascii="Arial" w:hAnsi="Arial" w:cs="Arial"/>
          <w:spacing w:val="-2"/>
          <w:sz w:val="20"/>
          <w:szCs w:val="20"/>
        </w:rPr>
        <w:t xml:space="preserve"> p</w:t>
      </w:r>
      <w:r w:rsidRPr="00265184">
        <w:rPr>
          <w:rFonts w:ascii="Arial" w:hAnsi="Arial" w:cs="Arial"/>
          <w:sz w:val="20"/>
          <w:szCs w:val="20"/>
        </w:rPr>
        <w:t>ers</w:t>
      </w:r>
      <w:r w:rsidRPr="00265184">
        <w:rPr>
          <w:rFonts w:ascii="Arial" w:hAnsi="Arial" w:cs="Arial"/>
          <w:spacing w:val="-2"/>
          <w:sz w:val="20"/>
          <w:szCs w:val="20"/>
        </w:rPr>
        <w:t>onn</w:t>
      </w:r>
      <w:r w:rsidRPr="00265184">
        <w:rPr>
          <w:rFonts w:ascii="Arial" w:hAnsi="Arial" w:cs="Arial"/>
          <w:sz w:val="20"/>
          <w:szCs w:val="20"/>
        </w:rPr>
        <w:t>es</w:t>
      </w:r>
    </w:p>
    <w:p w14:paraId="3B0B5665" w14:textId="77777777" w:rsidR="003C58D3" w:rsidRPr="00265184" w:rsidRDefault="003C58D3" w:rsidP="00560445">
      <w:pPr>
        <w:tabs>
          <w:tab w:val="left" w:pos="426"/>
        </w:tabs>
        <w:kinsoku w:val="0"/>
        <w:overflowPunct w:val="0"/>
        <w:spacing w:before="10" w:line="110" w:lineRule="exact"/>
        <w:ind w:left="426" w:hanging="284"/>
        <w:rPr>
          <w:rFonts w:ascii="Arial" w:hAnsi="Arial" w:cs="Arial"/>
          <w:sz w:val="20"/>
          <w:szCs w:val="20"/>
        </w:rPr>
      </w:pPr>
    </w:p>
    <w:p w14:paraId="3CFE36B6" w14:textId="77777777" w:rsidR="003C58D3" w:rsidRPr="00265184" w:rsidRDefault="00560445" w:rsidP="00560445">
      <w:pPr>
        <w:pStyle w:val="Corpsdetexte"/>
        <w:tabs>
          <w:tab w:val="left" w:pos="426"/>
        </w:tabs>
        <w:kinsoku w:val="0"/>
        <w:overflowPunct w:val="0"/>
        <w:spacing w:line="239" w:lineRule="auto"/>
        <w:ind w:left="426" w:right="120" w:hanging="284"/>
        <w:jc w:val="both"/>
        <w:rPr>
          <w:rFonts w:ascii="Arial" w:hAnsi="Arial" w:cs="Arial"/>
          <w:sz w:val="20"/>
          <w:szCs w:val="20"/>
        </w:rPr>
      </w:pPr>
      <w:r w:rsidRPr="00265184">
        <w:rPr>
          <w:rFonts w:ascii="Arial" w:hAnsi="Arial" w:cs="Arial"/>
          <w:sz w:val="20"/>
          <w:szCs w:val="20"/>
        </w:rPr>
        <w:tab/>
      </w:r>
      <w:r w:rsidR="003C58D3" w:rsidRPr="00265184">
        <w:rPr>
          <w:rFonts w:ascii="Arial" w:hAnsi="Arial" w:cs="Arial"/>
          <w:sz w:val="20"/>
          <w:szCs w:val="20"/>
        </w:rPr>
        <w:t>D</w:t>
      </w:r>
      <w:r w:rsidR="003C58D3" w:rsidRPr="00265184">
        <w:rPr>
          <w:rFonts w:ascii="Arial" w:hAnsi="Arial" w:cs="Arial"/>
          <w:spacing w:val="-1"/>
          <w:sz w:val="20"/>
          <w:szCs w:val="20"/>
        </w:rPr>
        <w:t>an</w:t>
      </w:r>
      <w:r w:rsidR="003C58D3" w:rsidRPr="00265184">
        <w:rPr>
          <w:rFonts w:ascii="Arial" w:hAnsi="Arial" w:cs="Arial"/>
          <w:sz w:val="20"/>
          <w:szCs w:val="20"/>
        </w:rPr>
        <w:t>s</w:t>
      </w:r>
      <w:r w:rsidR="003C58D3" w:rsidRPr="00265184">
        <w:rPr>
          <w:rFonts w:ascii="Arial" w:hAnsi="Arial" w:cs="Arial"/>
          <w:spacing w:val="52"/>
          <w:sz w:val="20"/>
          <w:szCs w:val="20"/>
        </w:rPr>
        <w:t xml:space="preserve"> </w:t>
      </w:r>
      <w:r w:rsidR="003C58D3" w:rsidRPr="00265184">
        <w:rPr>
          <w:rFonts w:ascii="Arial" w:hAnsi="Arial" w:cs="Arial"/>
          <w:spacing w:val="-1"/>
          <w:sz w:val="20"/>
          <w:szCs w:val="20"/>
        </w:rPr>
        <w:t>l</w:t>
      </w:r>
      <w:r w:rsidR="003C58D3" w:rsidRPr="00265184">
        <w:rPr>
          <w:rFonts w:ascii="Arial" w:hAnsi="Arial" w:cs="Arial"/>
          <w:sz w:val="20"/>
          <w:szCs w:val="20"/>
        </w:rPr>
        <w:t>a</w:t>
      </w:r>
      <w:r w:rsidR="003C58D3" w:rsidRPr="00265184">
        <w:rPr>
          <w:rFonts w:ascii="Arial" w:hAnsi="Arial" w:cs="Arial"/>
          <w:spacing w:val="51"/>
          <w:sz w:val="20"/>
          <w:szCs w:val="20"/>
        </w:rPr>
        <w:t xml:space="preserve"> </w:t>
      </w:r>
      <w:r w:rsidR="003C58D3" w:rsidRPr="00265184">
        <w:rPr>
          <w:rFonts w:ascii="Arial" w:hAnsi="Arial" w:cs="Arial"/>
          <w:sz w:val="20"/>
          <w:szCs w:val="20"/>
        </w:rPr>
        <w:t>m</w:t>
      </w:r>
      <w:r w:rsidR="003C58D3" w:rsidRPr="00265184">
        <w:rPr>
          <w:rFonts w:ascii="Arial" w:hAnsi="Arial" w:cs="Arial"/>
          <w:spacing w:val="-2"/>
          <w:sz w:val="20"/>
          <w:szCs w:val="20"/>
        </w:rPr>
        <w:t>e</w:t>
      </w:r>
      <w:r w:rsidR="003C58D3" w:rsidRPr="00265184">
        <w:rPr>
          <w:rFonts w:ascii="Arial" w:hAnsi="Arial" w:cs="Arial"/>
          <w:sz w:val="20"/>
          <w:szCs w:val="20"/>
        </w:rPr>
        <w:t>sure</w:t>
      </w:r>
      <w:r w:rsidR="003C58D3" w:rsidRPr="00265184">
        <w:rPr>
          <w:rFonts w:ascii="Arial" w:hAnsi="Arial" w:cs="Arial"/>
          <w:spacing w:val="51"/>
          <w:sz w:val="20"/>
          <w:szCs w:val="20"/>
        </w:rPr>
        <w:t xml:space="preserve"> </w:t>
      </w:r>
      <w:r w:rsidR="003C58D3" w:rsidRPr="00265184">
        <w:rPr>
          <w:rFonts w:ascii="Arial" w:hAnsi="Arial" w:cs="Arial"/>
          <w:sz w:val="20"/>
          <w:szCs w:val="20"/>
        </w:rPr>
        <w:t>du</w:t>
      </w:r>
      <w:r w:rsidR="003C58D3" w:rsidRPr="00265184">
        <w:rPr>
          <w:rFonts w:ascii="Arial" w:hAnsi="Arial" w:cs="Arial"/>
          <w:spacing w:val="52"/>
          <w:sz w:val="20"/>
          <w:szCs w:val="20"/>
        </w:rPr>
        <w:t xml:space="preserve"> </w:t>
      </w:r>
      <w:r w:rsidR="003C58D3" w:rsidRPr="00265184">
        <w:rPr>
          <w:rFonts w:ascii="Arial" w:hAnsi="Arial" w:cs="Arial"/>
          <w:sz w:val="20"/>
          <w:szCs w:val="20"/>
        </w:rPr>
        <w:t>po</w:t>
      </w:r>
      <w:r w:rsidR="003C58D3" w:rsidRPr="00265184">
        <w:rPr>
          <w:rFonts w:ascii="Arial" w:hAnsi="Arial" w:cs="Arial"/>
          <w:spacing w:val="-2"/>
          <w:sz w:val="20"/>
          <w:szCs w:val="20"/>
        </w:rPr>
        <w:t>s</w:t>
      </w:r>
      <w:r w:rsidR="003C58D3" w:rsidRPr="00265184">
        <w:rPr>
          <w:rFonts w:ascii="Arial" w:hAnsi="Arial" w:cs="Arial"/>
          <w:sz w:val="20"/>
          <w:szCs w:val="20"/>
        </w:rPr>
        <w:t>sib</w:t>
      </w:r>
      <w:r w:rsidR="003C58D3" w:rsidRPr="00265184">
        <w:rPr>
          <w:rFonts w:ascii="Arial" w:hAnsi="Arial" w:cs="Arial"/>
          <w:spacing w:val="-1"/>
          <w:sz w:val="20"/>
          <w:szCs w:val="20"/>
        </w:rPr>
        <w:t>l</w:t>
      </w:r>
      <w:r w:rsidR="003C58D3" w:rsidRPr="00265184">
        <w:rPr>
          <w:rFonts w:ascii="Arial" w:hAnsi="Arial" w:cs="Arial"/>
          <w:spacing w:val="-2"/>
          <w:sz w:val="20"/>
          <w:szCs w:val="20"/>
        </w:rPr>
        <w:t>e</w:t>
      </w:r>
      <w:r w:rsidR="003C58D3" w:rsidRPr="00265184">
        <w:rPr>
          <w:rFonts w:ascii="Arial" w:hAnsi="Arial" w:cs="Arial"/>
          <w:sz w:val="20"/>
          <w:szCs w:val="20"/>
        </w:rPr>
        <w:t>,</w:t>
      </w:r>
      <w:r w:rsidR="003C58D3" w:rsidRPr="00265184">
        <w:rPr>
          <w:rFonts w:ascii="Arial" w:hAnsi="Arial" w:cs="Arial"/>
          <w:spacing w:val="3"/>
          <w:sz w:val="20"/>
          <w:szCs w:val="20"/>
        </w:rPr>
        <w:t xml:space="preserve"> </w:t>
      </w:r>
      <w:r w:rsidR="003C58D3" w:rsidRPr="00265184">
        <w:rPr>
          <w:rFonts w:ascii="Arial" w:hAnsi="Arial" w:cs="Arial"/>
          <w:spacing w:val="-1"/>
          <w:sz w:val="20"/>
          <w:szCs w:val="20"/>
        </w:rPr>
        <w:t>l</w:t>
      </w:r>
      <w:r w:rsidR="003C58D3" w:rsidRPr="00265184">
        <w:rPr>
          <w:rFonts w:ascii="Arial" w:hAnsi="Arial" w:cs="Arial"/>
          <w:sz w:val="20"/>
          <w:szCs w:val="20"/>
        </w:rPr>
        <w:t>e</w:t>
      </w:r>
      <w:r w:rsidR="003C58D3" w:rsidRPr="00265184">
        <w:rPr>
          <w:rFonts w:ascii="Arial" w:hAnsi="Arial" w:cs="Arial"/>
          <w:spacing w:val="51"/>
          <w:sz w:val="20"/>
          <w:szCs w:val="20"/>
        </w:rPr>
        <w:t xml:space="preserve"> </w:t>
      </w:r>
      <w:r w:rsidR="003C58D3" w:rsidRPr="00265184">
        <w:rPr>
          <w:rFonts w:ascii="Arial" w:hAnsi="Arial" w:cs="Arial"/>
          <w:sz w:val="20"/>
          <w:szCs w:val="20"/>
        </w:rPr>
        <w:t>s</w:t>
      </w:r>
      <w:r w:rsidR="003C58D3" w:rsidRPr="00265184">
        <w:rPr>
          <w:rFonts w:ascii="Arial" w:hAnsi="Arial" w:cs="Arial"/>
          <w:spacing w:val="1"/>
          <w:sz w:val="20"/>
          <w:szCs w:val="20"/>
        </w:rPr>
        <w:t>o</w:t>
      </w:r>
      <w:r w:rsidR="003C58D3" w:rsidRPr="00265184">
        <w:rPr>
          <w:rFonts w:ascii="Arial" w:hAnsi="Arial" w:cs="Arial"/>
          <w:sz w:val="20"/>
          <w:szCs w:val="20"/>
        </w:rPr>
        <w:t>u</w:t>
      </w:r>
      <w:r w:rsidR="003C58D3" w:rsidRPr="00265184">
        <w:rPr>
          <w:rFonts w:ascii="Arial" w:hAnsi="Arial" w:cs="Arial"/>
          <w:spacing w:val="1"/>
          <w:sz w:val="20"/>
          <w:szCs w:val="20"/>
        </w:rPr>
        <w:t>s</w:t>
      </w:r>
      <w:r w:rsidR="003C58D3" w:rsidRPr="00265184">
        <w:rPr>
          <w:rFonts w:ascii="Arial" w:hAnsi="Arial" w:cs="Arial"/>
          <w:spacing w:val="-1"/>
          <w:sz w:val="20"/>
          <w:szCs w:val="20"/>
        </w:rPr>
        <w:t>-</w:t>
      </w:r>
      <w:r w:rsidR="003C58D3" w:rsidRPr="00265184">
        <w:rPr>
          <w:rFonts w:ascii="Arial" w:hAnsi="Arial" w:cs="Arial"/>
          <w:spacing w:val="-2"/>
          <w:sz w:val="20"/>
          <w:szCs w:val="20"/>
        </w:rPr>
        <w:t>t</w:t>
      </w:r>
      <w:r w:rsidR="003C58D3" w:rsidRPr="00265184">
        <w:rPr>
          <w:rFonts w:ascii="Arial" w:hAnsi="Arial" w:cs="Arial"/>
          <w:sz w:val="20"/>
          <w:szCs w:val="20"/>
        </w:rPr>
        <w:t>r</w:t>
      </w:r>
      <w:r w:rsidR="003C58D3" w:rsidRPr="00265184">
        <w:rPr>
          <w:rFonts w:ascii="Arial" w:hAnsi="Arial" w:cs="Arial"/>
          <w:spacing w:val="-1"/>
          <w:sz w:val="20"/>
          <w:szCs w:val="20"/>
        </w:rPr>
        <w:t>a</w:t>
      </w:r>
      <w:r w:rsidR="003C58D3" w:rsidRPr="00265184">
        <w:rPr>
          <w:rFonts w:ascii="Arial" w:hAnsi="Arial" w:cs="Arial"/>
          <w:sz w:val="20"/>
          <w:szCs w:val="20"/>
        </w:rPr>
        <w:t>it</w:t>
      </w:r>
      <w:r w:rsidR="003C58D3" w:rsidRPr="00265184">
        <w:rPr>
          <w:rFonts w:ascii="Arial" w:hAnsi="Arial" w:cs="Arial"/>
          <w:spacing w:val="-1"/>
          <w:sz w:val="20"/>
          <w:szCs w:val="20"/>
        </w:rPr>
        <w:t>an</w:t>
      </w:r>
      <w:r w:rsidR="003C58D3" w:rsidRPr="00265184">
        <w:rPr>
          <w:rFonts w:ascii="Arial" w:hAnsi="Arial" w:cs="Arial"/>
          <w:sz w:val="20"/>
          <w:szCs w:val="20"/>
        </w:rPr>
        <w:t>t</w:t>
      </w:r>
      <w:r w:rsidR="003C58D3" w:rsidRPr="00265184">
        <w:rPr>
          <w:rFonts w:ascii="Arial" w:hAnsi="Arial" w:cs="Arial"/>
          <w:spacing w:val="52"/>
          <w:sz w:val="20"/>
          <w:szCs w:val="20"/>
        </w:rPr>
        <w:t xml:space="preserve"> </w:t>
      </w:r>
      <w:r w:rsidR="003C58D3" w:rsidRPr="00265184">
        <w:rPr>
          <w:rFonts w:ascii="Arial" w:hAnsi="Arial" w:cs="Arial"/>
          <w:spacing w:val="-3"/>
          <w:sz w:val="20"/>
          <w:szCs w:val="20"/>
        </w:rPr>
        <w:t>d</w:t>
      </w:r>
      <w:r w:rsidR="003C58D3" w:rsidRPr="00265184">
        <w:rPr>
          <w:rFonts w:ascii="Arial" w:hAnsi="Arial" w:cs="Arial"/>
          <w:sz w:val="20"/>
          <w:szCs w:val="20"/>
        </w:rPr>
        <w:t>oit</w:t>
      </w:r>
      <w:r w:rsidR="003C58D3" w:rsidRPr="00265184">
        <w:rPr>
          <w:rFonts w:ascii="Arial" w:hAnsi="Arial" w:cs="Arial"/>
          <w:spacing w:val="1"/>
          <w:sz w:val="20"/>
          <w:szCs w:val="20"/>
        </w:rPr>
        <w:t xml:space="preserve"> </w:t>
      </w:r>
      <w:r w:rsidR="003C58D3" w:rsidRPr="00265184">
        <w:rPr>
          <w:rFonts w:ascii="Arial" w:hAnsi="Arial" w:cs="Arial"/>
          <w:spacing w:val="-1"/>
          <w:sz w:val="20"/>
          <w:szCs w:val="20"/>
        </w:rPr>
        <w:t>a</w:t>
      </w:r>
      <w:r w:rsidR="003C58D3" w:rsidRPr="00265184">
        <w:rPr>
          <w:rFonts w:ascii="Arial" w:hAnsi="Arial" w:cs="Arial"/>
          <w:sz w:val="20"/>
          <w:szCs w:val="20"/>
        </w:rPr>
        <w:t>ider</w:t>
      </w:r>
      <w:r w:rsidR="003C58D3" w:rsidRPr="00265184">
        <w:rPr>
          <w:rFonts w:ascii="Arial" w:hAnsi="Arial" w:cs="Arial"/>
          <w:spacing w:val="52"/>
          <w:sz w:val="20"/>
          <w:szCs w:val="20"/>
        </w:rPr>
        <w:t xml:space="preserve"> </w:t>
      </w:r>
      <w:r w:rsidR="003C58D3" w:rsidRPr="00265184">
        <w:rPr>
          <w:rFonts w:ascii="Arial" w:hAnsi="Arial" w:cs="Arial"/>
          <w:spacing w:val="-1"/>
          <w:sz w:val="20"/>
          <w:szCs w:val="20"/>
        </w:rPr>
        <w:t>l</w:t>
      </w:r>
      <w:r w:rsidR="003C58D3" w:rsidRPr="00265184">
        <w:rPr>
          <w:rFonts w:ascii="Arial" w:hAnsi="Arial" w:cs="Arial"/>
          <w:sz w:val="20"/>
          <w:szCs w:val="20"/>
        </w:rPr>
        <w:t>e</w:t>
      </w:r>
      <w:r w:rsidR="003C58D3" w:rsidRPr="00265184">
        <w:rPr>
          <w:rFonts w:ascii="Arial" w:hAnsi="Arial" w:cs="Arial"/>
          <w:spacing w:val="51"/>
          <w:sz w:val="20"/>
          <w:szCs w:val="20"/>
        </w:rPr>
        <w:t xml:space="preserve"> </w:t>
      </w:r>
      <w:r w:rsidR="003C58D3" w:rsidRPr="00265184">
        <w:rPr>
          <w:rFonts w:ascii="Arial" w:hAnsi="Arial" w:cs="Arial"/>
          <w:sz w:val="20"/>
          <w:szCs w:val="20"/>
        </w:rPr>
        <w:t>r</w:t>
      </w:r>
      <w:r w:rsidR="003C58D3" w:rsidRPr="00265184">
        <w:rPr>
          <w:rFonts w:ascii="Arial" w:hAnsi="Arial" w:cs="Arial"/>
          <w:spacing w:val="-2"/>
          <w:sz w:val="20"/>
          <w:szCs w:val="20"/>
        </w:rPr>
        <w:t>e</w:t>
      </w:r>
      <w:r w:rsidR="003C58D3" w:rsidRPr="00265184">
        <w:rPr>
          <w:rFonts w:ascii="Arial" w:hAnsi="Arial" w:cs="Arial"/>
          <w:sz w:val="20"/>
          <w:szCs w:val="20"/>
        </w:rPr>
        <w:t>s</w:t>
      </w:r>
      <w:r w:rsidR="003C58D3" w:rsidRPr="00265184">
        <w:rPr>
          <w:rFonts w:ascii="Arial" w:hAnsi="Arial" w:cs="Arial"/>
          <w:spacing w:val="1"/>
          <w:sz w:val="20"/>
          <w:szCs w:val="20"/>
        </w:rPr>
        <w:t>p</w:t>
      </w:r>
      <w:r w:rsidR="003C58D3" w:rsidRPr="00265184">
        <w:rPr>
          <w:rFonts w:ascii="Arial" w:hAnsi="Arial" w:cs="Arial"/>
          <w:sz w:val="20"/>
          <w:szCs w:val="20"/>
        </w:rPr>
        <w:t>o</w:t>
      </w:r>
      <w:r w:rsidR="003C58D3" w:rsidRPr="00265184">
        <w:rPr>
          <w:rFonts w:ascii="Arial" w:hAnsi="Arial" w:cs="Arial"/>
          <w:spacing w:val="-1"/>
          <w:sz w:val="20"/>
          <w:szCs w:val="20"/>
        </w:rPr>
        <w:t>n</w:t>
      </w:r>
      <w:r w:rsidR="003C58D3" w:rsidRPr="00265184">
        <w:rPr>
          <w:rFonts w:ascii="Arial" w:hAnsi="Arial" w:cs="Arial"/>
          <w:sz w:val="20"/>
          <w:szCs w:val="20"/>
        </w:rPr>
        <w:t>s</w:t>
      </w:r>
      <w:r w:rsidR="003C58D3" w:rsidRPr="00265184">
        <w:rPr>
          <w:rFonts w:ascii="Arial" w:hAnsi="Arial" w:cs="Arial"/>
          <w:spacing w:val="-3"/>
          <w:sz w:val="20"/>
          <w:szCs w:val="20"/>
        </w:rPr>
        <w:t>a</w:t>
      </w:r>
      <w:r w:rsidR="003C58D3" w:rsidRPr="00265184">
        <w:rPr>
          <w:rFonts w:ascii="Arial" w:hAnsi="Arial" w:cs="Arial"/>
          <w:sz w:val="20"/>
          <w:szCs w:val="20"/>
        </w:rPr>
        <w:t>b</w:t>
      </w:r>
      <w:r w:rsidR="003C58D3" w:rsidRPr="00265184">
        <w:rPr>
          <w:rFonts w:ascii="Arial" w:hAnsi="Arial" w:cs="Arial"/>
          <w:spacing w:val="-1"/>
          <w:sz w:val="20"/>
          <w:szCs w:val="20"/>
        </w:rPr>
        <w:t>l</w:t>
      </w:r>
      <w:r w:rsidR="003C58D3" w:rsidRPr="00265184">
        <w:rPr>
          <w:rFonts w:ascii="Arial" w:hAnsi="Arial" w:cs="Arial"/>
          <w:sz w:val="20"/>
          <w:szCs w:val="20"/>
        </w:rPr>
        <w:t>e</w:t>
      </w:r>
      <w:r w:rsidR="003C58D3" w:rsidRPr="00265184">
        <w:rPr>
          <w:rFonts w:ascii="Arial" w:hAnsi="Arial" w:cs="Arial"/>
          <w:spacing w:val="51"/>
          <w:sz w:val="20"/>
          <w:szCs w:val="20"/>
        </w:rPr>
        <w:t xml:space="preserve"> </w:t>
      </w:r>
      <w:r w:rsidR="003C58D3" w:rsidRPr="00265184">
        <w:rPr>
          <w:rFonts w:ascii="Arial" w:hAnsi="Arial" w:cs="Arial"/>
          <w:sz w:val="20"/>
          <w:szCs w:val="20"/>
        </w:rPr>
        <w:t>de</w:t>
      </w:r>
      <w:r w:rsidR="003C58D3" w:rsidRPr="00265184">
        <w:rPr>
          <w:rFonts w:ascii="Arial" w:hAnsi="Arial" w:cs="Arial"/>
          <w:spacing w:val="51"/>
          <w:sz w:val="20"/>
          <w:szCs w:val="20"/>
        </w:rPr>
        <w:t xml:space="preserve"> </w:t>
      </w:r>
      <w:r w:rsidR="003C58D3" w:rsidRPr="00265184">
        <w:rPr>
          <w:rFonts w:ascii="Arial" w:hAnsi="Arial" w:cs="Arial"/>
          <w:sz w:val="20"/>
          <w:szCs w:val="20"/>
        </w:rPr>
        <w:t>t</w:t>
      </w:r>
      <w:r w:rsidR="003C58D3" w:rsidRPr="00265184">
        <w:rPr>
          <w:rFonts w:ascii="Arial" w:hAnsi="Arial" w:cs="Arial"/>
          <w:spacing w:val="1"/>
          <w:sz w:val="20"/>
          <w:szCs w:val="20"/>
        </w:rPr>
        <w:t>r</w:t>
      </w:r>
      <w:r w:rsidR="003C58D3" w:rsidRPr="00265184">
        <w:rPr>
          <w:rFonts w:ascii="Arial" w:hAnsi="Arial" w:cs="Arial"/>
          <w:spacing w:val="-1"/>
          <w:sz w:val="20"/>
          <w:szCs w:val="20"/>
        </w:rPr>
        <w:t>a</w:t>
      </w:r>
      <w:r w:rsidR="003C58D3" w:rsidRPr="00265184">
        <w:rPr>
          <w:rFonts w:ascii="Arial" w:hAnsi="Arial" w:cs="Arial"/>
          <w:sz w:val="20"/>
          <w:szCs w:val="20"/>
        </w:rPr>
        <w:t>it</w:t>
      </w:r>
      <w:r w:rsidR="003C58D3" w:rsidRPr="00265184">
        <w:rPr>
          <w:rFonts w:ascii="Arial" w:hAnsi="Arial" w:cs="Arial"/>
          <w:spacing w:val="-2"/>
          <w:sz w:val="20"/>
          <w:szCs w:val="20"/>
        </w:rPr>
        <w:t>e</w:t>
      </w:r>
      <w:r w:rsidR="003C58D3" w:rsidRPr="00265184">
        <w:rPr>
          <w:rFonts w:ascii="Arial" w:hAnsi="Arial" w:cs="Arial"/>
          <w:sz w:val="20"/>
          <w:szCs w:val="20"/>
        </w:rPr>
        <w:t>m</w:t>
      </w:r>
      <w:r w:rsidR="003C58D3" w:rsidRPr="00265184">
        <w:rPr>
          <w:rFonts w:ascii="Arial" w:hAnsi="Arial" w:cs="Arial"/>
          <w:spacing w:val="-2"/>
          <w:sz w:val="20"/>
          <w:szCs w:val="20"/>
        </w:rPr>
        <w:t>e</w:t>
      </w:r>
      <w:r w:rsidR="003C58D3" w:rsidRPr="00265184">
        <w:rPr>
          <w:rFonts w:ascii="Arial" w:hAnsi="Arial" w:cs="Arial"/>
          <w:spacing w:val="-1"/>
          <w:sz w:val="20"/>
          <w:szCs w:val="20"/>
        </w:rPr>
        <w:t>n</w:t>
      </w:r>
      <w:r w:rsidR="003C58D3" w:rsidRPr="00265184">
        <w:rPr>
          <w:rFonts w:ascii="Arial" w:hAnsi="Arial" w:cs="Arial"/>
          <w:sz w:val="20"/>
          <w:szCs w:val="20"/>
        </w:rPr>
        <w:t>t</w:t>
      </w:r>
      <w:r w:rsidR="003C58D3" w:rsidRPr="00265184">
        <w:rPr>
          <w:rFonts w:ascii="Arial" w:hAnsi="Arial" w:cs="Arial"/>
          <w:spacing w:val="52"/>
          <w:sz w:val="20"/>
          <w:szCs w:val="20"/>
        </w:rPr>
        <w:t xml:space="preserve"> </w:t>
      </w:r>
      <w:r w:rsidR="003C58D3" w:rsidRPr="00265184">
        <w:rPr>
          <w:rFonts w:ascii="Arial" w:hAnsi="Arial" w:cs="Arial"/>
          <w:sz w:val="20"/>
          <w:szCs w:val="20"/>
        </w:rPr>
        <w:t>à s’</w:t>
      </w:r>
      <w:r w:rsidR="003C58D3" w:rsidRPr="00265184">
        <w:rPr>
          <w:rFonts w:ascii="Arial" w:hAnsi="Arial" w:cs="Arial"/>
          <w:spacing w:val="-1"/>
          <w:sz w:val="20"/>
          <w:szCs w:val="20"/>
        </w:rPr>
        <w:t>a</w:t>
      </w:r>
      <w:r w:rsidR="003C58D3" w:rsidRPr="00265184">
        <w:rPr>
          <w:rFonts w:ascii="Arial" w:hAnsi="Arial" w:cs="Arial"/>
          <w:sz w:val="20"/>
          <w:szCs w:val="20"/>
        </w:rPr>
        <w:t>c</w:t>
      </w:r>
      <w:r w:rsidR="003C58D3" w:rsidRPr="00265184">
        <w:rPr>
          <w:rFonts w:ascii="Arial" w:hAnsi="Arial" w:cs="Arial"/>
          <w:spacing w:val="-1"/>
          <w:sz w:val="20"/>
          <w:szCs w:val="20"/>
        </w:rPr>
        <w:t>q</w:t>
      </w:r>
      <w:r w:rsidR="003C58D3" w:rsidRPr="00265184">
        <w:rPr>
          <w:rFonts w:ascii="Arial" w:hAnsi="Arial" w:cs="Arial"/>
          <w:sz w:val="20"/>
          <w:szCs w:val="20"/>
        </w:rPr>
        <w:t>ui</w:t>
      </w:r>
      <w:r w:rsidR="003C58D3" w:rsidRPr="00265184">
        <w:rPr>
          <w:rFonts w:ascii="Arial" w:hAnsi="Arial" w:cs="Arial"/>
          <w:spacing w:val="-2"/>
          <w:sz w:val="20"/>
          <w:szCs w:val="20"/>
        </w:rPr>
        <w:t>t</w:t>
      </w:r>
      <w:r w:rsidR="003C58D3" w:rsidRPr="00265184">
        <w:rPr>
          <w:rFonts w:ascii="Arial" w:hAnsi="Arial" w:cs="Arial"/>
          <w:sz w:val="20"/>
          <w:szCs w:val="20"/>
        </w:rPr>
        <w:t>ter</w:t>
      </w:r>
      <w:r w:rsidR="003C58D3" w:rsidRPr="00265184">
        <w:rPr>
          <w:rFonts w:ascii="Arial" w:hAnsi="Arial" w:cs="Arial"/>
          <w:spacing w:val="9"/>
          <w:sz w:val="20"/>
          <w:szCs w:val="20"/>
        </w:rPr>
        <w:t xml:space="preserve"> </w:t>
      </w:r>
      <w:r w:rsidR="003C58D3" w:rsidRPr="00265184">
        <w:rPr>
          <w:rFonts w:ascii="Arial" w:hAnsi="Arial" w:cs="Arial"/>
          <w:sz w:val="20"/>
          <w:szCs w:val="20"/>
        </w:rPr>
        <w:t>de</w:t>
      </w:r>
      <w:r w:rsidR="003C58D3" w:rsidRPr="00265184">
        <w:rPr>
          <w:rFonts w:ascii="Arial" w:hAnsi="Arial" w:cs="Arial"/>
          <w:spacing w:val="8"/>
          <w:sz w:val="20"/>
          <w:szCs w:val="20"/>
        </w:rPr>
        <w:t xml:space="preserve"> </w:t>
      </w:r>
      <w:r w:rsidR="003C58D3" w:rsidRPr="00265184">
        <w:rPr>
          <w:rFonts w:ascii="Arial" w:hAnsi="Arial" w:cs="Arial"/>
          <w:sz w:val="20"/>
          <w:szCs w:val="20"/>
        </w:rPr>
        <w:t>s</w:t>
      </w:r>
      <w:r w:rsidR="003C58D3" w:rsidRPr="00265184">
        <w:rPr>
          <w:rFonts w:ascii="Arial" w:hAnsi="Arial" w:cs="Arial"/>
          <w:spacing w:val="1"/>
          <w:sz w:val="20"/>
          <w:szCs w:val="20"/>
        </w:rPr>
        <w:t>o</w:t>
      </w:r>
      <w:r w:rsidR="003C58D3" w:rsidRPr="00265184">
        <w:rPr>
          <w:rFonts w:ascii="Arial" w:hAnsi="Arial" w:cs="Arial"/>
          <w:sz w:val="20"/>
          <w:szCs w:val="20"/>
        </w:rPr>
        <w:t>n</w:t>
      </w:r>
      <w:r w:rsidR="003C58D3" w:rsidRPr="00265184">
        <w:rPr>
          <w:rFonts w:ascii="Arial" w:hAnsi="Arial" w:cs="Arial"/>
          <w:spacing w:val="5"/>
          <w:sz w:val="20"/>
          <w:szCs w:val="20"/>
        </w:rPr>
        <w:t xml:space="preserve"> </w:t>
      </w:r>
      <w:r w:rsidR="003C58D3" w:rsidRPr="00265184">
        <w:rPr>
          <w:rFonts w:ascii="Arial" w:hAnsi="Arial" w:cs="Arial"/>
          <w:sz w:val="20"/>
          <w:szCs w:val="20"/>
        </w:rPr>
        <w:t>ob</w:t>
      </w:r>
      <w:r w:rsidR="003C58D3" w:rsidRPr="00265184">
        <w:rPr>
          <w:rFonts w:ascii="Arial" w:hAnsi="Arial" w:cs="Arial"/>
          <w:spacing w:val="-1"/>
          <w:sz w:val="20"/>
          <w:szCs w:val="20"/>
        </w:rPr>
        <w:t>l</w:t>
      </w:r>
      <w:r w:rsidR="003C58D3" w:rsidRPr="00265184">
        <w:rPr>
          <w:rFonts w:ascii="Arial" w:hAnsi="Arial" w:cs="Arial"/>
          <w:spacing w:val="-3"/>
          <w:sz w:val="20"/>
          <w:szCs w:val="20"/>
        </w:rPr>
        <w:t>i</w:t>
      </w:r>
      <w:r w:rsidR="003C58D3" w:rsidRPr="00265184">
        <w:rPr>
          <w:rFonts w:ascii="Arial" w:hAnsi="Arial" w:cs="Arial"/>
          <w:spacing w:val="-2"/>
          <w:sz w:val="20"/>
          <w:szCs w:val="20"/>
        </w:rPr>
        <w:t>g</w:t>
      </w:r>
      <w:r w:rsidR="003C58D3" w:rsidRPr="00265184">
        <w:rPr>
          <w:rFonts w:ascii="Arial" w:hAnsi="Arial" w:cs="Arial"/>
          <w:spacing w:val="-1"/>
          <w:sz w:val="20"/>
          <w:szCs w:val="20"/>
        </w:rPr>
        <w:t>a</w:t>
      </w:r>
      <w:r w:rsidR="003C58D3" w:rsidRPr="00265184">
        <w:rPr>
          <w:rFonts w:ascii="Arial" w:hAnsi="Arial" w:cs="Arial"/>
          <w:sz w:val="20"/>
          <w:szCs w:val="20"/>
        </w:rPr>
        <w:t>tion</w:t>
      </w:r>
      <w:r w:rsidR="003C58D3" w:rsidRPr="00265184">
        <w:rPr>
          <w:rFonts w:ascii="Arial" w:hAnsi="Arial" w:cs="Arial"/>
          <w:spacing w:val="8"/>
          <w:sz w:val="20"/>
          <w:szCs w:val="20"/>
        </w:rPr>
        <w:t xml:space="preserve"> </w:t>
      </w:r>
      <w:r w:rsidR="003C58D3" w:rsidRPr="00265184">
        <w:rPr>
          <w:rFonts w:ascii="Arial" w:hAnsi="Arial" w:cs="Arial"/>
          <w:sz w:val="20"/>
          <w:szCs w:val="20"/>
        </w:rPr>
        <w:t>de</w:t>
      </w:r>
      <w:r w:rsidR="003C58D3" w:rsidRPr="00265184">
        <w:rPr>
          <w:rFonts w:ascii="Arial" w:hAnsi="Arial" w:cs="Arial"/>
          <w:spacing w:val="8"/>
          <w:sz w:val="20"/>
          <w:szCs w:val="20"/>
        </w:rPr>
        <w:t xml:space="preserve"> </w:t>
      </w:r>
      <w:r w:rsidR="003C58D3" w:rsidRPr="00265184">
        <w:rPr>
          <w:rFonts w:ascii="Arial" w:hAnsi="Arial" w:cs="Arial"/>
          <w:sz w:val="20"/>
          <w:szCs w:val="20"/>
        </w:rPr>
        <w:t>d</w:t>
      </w:r>
      <w:r w:rsidR="003C58D3" w:rsidRPr="00265184">
        <w:rPr>
          <w:rFonts w:ascii="Arial" w:hAnsi="Arial" w:cs="Arial"/>
          <w:spacing w:val="1"/>
          <w:sz w:val="20"/>
          <w:szCs w:val="20"/>
        </w:rPr>
        <w:t>o</w:t>
      </w:r>
      <w:r w:rsidR="003C58D3" w:rsidRPr="00265184">
        <w:rPr>
          <w:rFonts w:ascii="Arial" w:hAnsi="Arial" w:cs="Arial"/>
          <w:spacing w:val="-1"/>
          <w:sz w:val="20"/>
          <w:szCs w:val="20"/>
        </w:rPr>
        <w:t>nn</w:t>
      </w:r>
      <w:r w:rsidR="003C58D3" w:rsidRPr="00265184">
        <w:rPr>
          <w:rFonts w:ascii="Arial" w:hAnsi="Arial" w:cs="Arial"/>
          <w:spacing w:val="-2"/>
          <w:sz w:val="20"/>
          <w:szCs w:val="20"/>
        </w:rPr>
        <w:t>e</w:t>
      </w:r>
      <w:r w:rsidR="003C58D3" w:rsidRPr="00265184">
        <w:rPr>
          <w:rFonts w:ascii="Arial" w:hAnsi="Arial" w:cs="Arial"/>
          <w:sz w:val="20"/>
          <w:szCs w:val="20"/>
        </w:rPr>
        <w:t>r</w:t>
      </w:r>
      <w:r w:rsidR="003C58D3" w:rsidRPr="00265184">
        <w:rPr>
          <w:rFonts w:ascii="Arial" w:hAnsi="Arial" w:cs="Arial"/>
          <w:spacing w:val="9"/>
          <w:sz w:val="20"/>
          <w:szCs w:val="20"/>
        </w:rPr>
        <w:t xml:space="preserve"> </w:t>
      </w:r>
      <w:r w:rsidR="003C58D3" w:rsidRPr="00265184">
        <w:rPr>
          <w:rFonts w:ascii="Arial" w:hAnsi="Arial" w:cs="Arial"/>
          <w:spacing w:val="-2"/>
          <w:sz w:val="20"/>
          <w:szCs w:val="20"/>
        </w:rPr>
        <w:t>s</w:t>
      </w:r>
      <w:r w:rsidR="003C58D3" w:rsidRPr="00265184">
        <w:rPr>
          <w:rFonts w:ascii="Arial" w:hAnsi="Arial" w:cs="Arial"/>
          <w:sz w:val="20"/>
          <w:szCs w:val="20"/>
        </w:rPr>
        <w:t>uite</w:t>
      </w:r>
      <w:r w:rsidR="003C58D3" w:rsidRPr="00265184">
        <w:rPr>
          <w:rFonts w:ascii="Arial" w:hAnsi="Arial" w:cs="Arial"/>
          <w:spacing w:val="5"/>
          <w:sz w:val="20"/>
          <w:szCs w:val="20"/>
        </w:rPr>
        <w:t xml:space="preserve"> </w:t>
      </w:r>
      <w:r w:rsidR="003C58D3" w:rsidRPr="00265184">
        <w:rPr>
          <w:rFonts w:ascii="Arial" w:hAnsi="Arial" w:cs="Arial"/>
          <w:spacing w:val="-1"/>
          <w:sz w:val="20"/>
          <w:szCs w:val="20"/>
        </w:rPr>
        <w:t>a</w:t>
      </w:r>
      <w:r w:rsidR="003C58D3" w:rsidRPr="00265184">
        <w:rPr>
          <w:rFonts w:ascii="Arial" w:hAnsi="Arial" w:cs="Arial"/>
          <w:sz w:val="20"/>
          <w:szCs w:val="20"/>
        </w:rPr>
        <w:t>ux</w:t>
      </w:r>
      <w:r w:rsidR="003C58D3" w:rsidRPr="00265184">
        <w:rPr>
          <w:rFonts w:ascii="Arial" w:hAnsi="Arial" w:cs="Arial"/>
          <w:spacing w:val="8"/>
          <w:sz w:val="20"/>
          <w:szCs w:val="20"/>
        </w:rPr>
        <w:t xml:space="preserve"> </w:t>
      </w:r>
      <w:r w:rsidR="003C58D3" w:rsidRPr="00265184">
        <w:rPr>
          <w:rFonts w:ascii="Arial" w:hAnsi="Arial" w:cs="Arial"/>
          <w:sz w:val="20"/>
          <w:szCs w:val="20"/>
        </w:rPr>
        <w:t>de</w:t>
      </w:r>
      <w:r w:rsidR="003C58D3" w:rsidRPr="00265184">
        <w:rPr>
          <w:rFonts w:ascii="Arial" w:hAnsi="Arial" w:cs="Arial"/>
          <w:spacing w:val="-1"/>
          <w:sz w:val="20"/>
          <w:szCs w:val="20"/>
        </w:rPr>
        <w:t>man</w:t>
      </w:r>
      <w:r w:rsidR="003C58D3" w:rsidRPr="00265184">
        <w:rPr>
          <w:rFonts w:ascii="Arial" w:hAnsi="Arial" w:cs="Arial"/>
          <w:sz w:val="20"/>
          <w:szCs w:val="20"/>
        </w:rPr>
        <w:t>des</w:t>
      </w:r>
      <w:r w:rsidR="003C58D3" w:rsidRPr="00265184">
        <w:rPr>
          <w:rFonts w:ascii="Arial" w:hAnsi="Arial" w:cs="Arial"/>
          <w:spacing w:val="9"/>
          <w:sz w:val="20"/>
          <w:szCs w:val="20"/>
        </w:rPr>
        <w:t xml:space="preserve"> </w:t>
      </w:r>
      <w:r w:rsidR="003C58D3" w:rsidRPr="00265184">
        <w:rPr>
          <w:rFonts w:ascii="Arial" w:hAnsi="Arial" w:cs="Arial"/>
          <w:sz w:val="20"/>
          <w:szCs w:val="20"/>
        </w:rPr>
        <w:t>d’</w:t>
      </w:r>
      <w:r w:rsidR="003C58D3" w:rsidRPr="00265184">
        <w:rPr>
          <w:rFonts w:ascii="Arial" w:hAnsi="Arial" w:cs="Arial"/>
          <w:spacing w:val="-2"/>
          <w:sz w:val="20"/>
          <w:szCs w:val="20"/>
        </w:rPr>
        <w:t>exe</w:t>
      </w:r>
      <w:r w:rsidR="003C58D3" w:rsidRPr="00265184">
        <w:rPr>
          <w:rFonts w:ascii="Arial" w:hAnsi="Arial" w:cs="Arial"/>
          <w:sz w:val="20"/>
          <w:szCs w:val="20"/>
        </w:rPr>
        <w:t>rci</w:t>
      </w:r>
      <w:r w:rsidR="003C58D3" w:rsidRPr="00265184">
        <w:rPr>
          <w:rFonts w:ascii="Arial" w:hAnsi="Arial" w:cs="Arial"/>
          <w:spacing w:val="-2"/>
          <w:sz w:val="20"/>
          <w:szCs w:val="20"/>
        </w:rPr>
        <w:t>c</w:t>
      </w:r>
      <w:r w:rsidR="003C58D3" w:rsidRPr="00265184">
        <w:rPr>
          <w:rFonts w:ascii="Arial" w:hAnsi="Arial" w:cs="Arial"/>
          <w:sz w:val="20"/>
          <w:szCs w:val="20"/>
        </w:rPr>
        <w:t>e</w:t>
      </w:r>
      <w:r w:rsidR="003C58D3" w:rsidRPr="00265184">
        <w:rPr>
          <w:rFonts w:ascii="Arial" w:hAnsi="Arial" w:cs="Arial"/>
          <w:spacing w:val="7"/>
          <w:sz w:val="20"/>
          <w:szCs w:val="20"/>
        </w:rPr>
        <w:t xml:space="preserve"> </w:t>
      </w:r>
      <w:r w:rsidR="003C58D3" w:rsidRPr="00265184">
        <w:rPr>
          <w:rFonts w:ascii="Arial" w:hAnsi="Arial" w:cs="Arial"/>
          <w:sz w:val="20"/>
          <w:szCs w:val="20"/>
        </w:rPr>
        <w:t>des</w:t>
      </w:r>
      <w:r w:rsidR="003C58D3" w:rsidRPr="00265184">
        <w:rPr>
          <w:rFonts w:ascii="Arial" w:hAnsi="Arial" w:cs="Arial"/>
          <w:spacing w:val="9"/>
          <w:sz w:val="20"/>
          <w:szCs w:val="20"/>
        </w:rPr>
        <w:t xml:space="preserve"> </w:t>
      </w:r>
      <w:r w:rsidR="003C58D3" w:rsidRPr="00265184">
        <w:rPr>
          <w:rFonts w:ascii="Arial" w:hAnsi="Arial" w:cs="Arial"/>
          <w:sz w:val="20"/>
          <w:szCs w:val="20"/>
        </w:rPr>
        <w:t>dro</w:t>
      </w:r>
      <w:r w:rsidR="003C58D3" w:rsidRPr="00265184">
        <w:rPr>
          <w:rFonts w:ascii="Arial" w:hAnsi="Arial" w:cs="Arial"/>
          <w:spacing w:val="-3"/>
          <w:sz w:val="20"/>
          <w:szCs w:val="20"/>
        </w:rPr>
        <w:t>i</w:t>
      </w:r>
      <w:r w:rsidR="003C58D3" w:rsidRPr="00265184">
        <w:rPr>
          <w:rFonts w:ascii="Arial" w:hAnsi="Arial" w:cs="Arial"/>
          <w:sz w:val="20"/>
          <w:szCs w:val="20"/>
        </w:rPr>
        <w:t>ts</w:t>
      </w:r>
      <w:r w:rsidR="003C58D3" w:rsidRPr="00265184">
        <w:rPr>
          <w:rFonts w:ascii="Arial" w:hAnsi="Arial" w:cs="Arial"/>
          <w:spacing w:val="10"/>
          <w:sz w:val="20"/>
          <w:szCs w:val="20"/>
        </w:rPr>
        <w:t xml:space="preserve"> </w:t>
      </w:r>
      <w:r w:rsidR="003C58D3" w:rsidRPr="00265184">
        <w:rPr>
          <w:rFonts w:ascii="Arial" w:hAnsi="Arial" w:cs="Arial"/>
          <w:sz w:val="20"/>
          <w:szCs w:val="20"/>
        </w:rPr>
        <w:t>des p</w:t>
      </w:r>
      <w:r w:rsidR="003C58D3" w:rsidRPr="00265184">
        <w:rPr>
          <w:rFonts w:ascii="Arial" w:hAnsi="Arial" w:cs="Arial"/>
          <w:spacing w:val="-2"/>
          <w:sz w:val="20"/>
          <w:szCs w:val="20"/>
        </w:rPr>
        <w:t>e</w:t>
      </w:r>
      <w:r w:rsidR="003C58D3" w:rsidRPr="00265184">
        <w:rPr>
          <w:rFonts w:ascii="Arial" w:hAnsi="Arial" w:cs="Arial"/>
          <w:sz w:val="20"/>
          <w:szCs w:val="20"/>
        </w:rPr>
        <w:t>r</w:t>
      </w:r>
      <w:r w:rsidR="003C58D3" w:rsidRPr="00265184">
        <w:rPr>
          <w:rFonts w:ascii="Arial" w:hAnsi="Arial" w:cs="Arial"/>
          <w:spacing w:val="-2"/>
          <w:sz w:val="20"/>
          <w:szCs w:val="20"/>
        </w:rPr>
        <w:t>s</w:t>
      </w:r>
      <w:r w:rsidR="003C58D3" w:rsidRPr="00265184">
        <w:rPr>
          <w:rFonts w:ascii="Arial" w:hAnsi="Arial" w:cs="Arial"/>
          <w:sz w:val="20"/>
          <w:szCs w:val="20"/>
        </w:rPr>
        <w:t>o</w:t>
      </w:r>
      <w:r w:rsidR="003C58D3" w:rsidRPr="00265184">
        <w:rPr>
          <w:rFonts w:ascii="Arial" w:hAnsi="Arial" w:cs="Arial"/>
          <w:spacing w:val="-1"/>
          <w:sz w:val="20"/>
          <w:szCs w:val="20"/>
        </w:rPr>
        <w:t>nn</w:t>
      </w:r>
      <w:r w:rsidR="003C58D3" w:rsidRPr="00265184">
        <w:rPr>
          <w:rFonts w:ascii="Arial" w:hAnsi="Arial" w:cs="Arial"/>
          <w:spacing w:val="-2"/>
          <w:sz w:val="20"/>
          <w:szCs w:val="20"/>
        </w:rPr>
        <w:t>e</w:t>
      </w:r>
      <w:r w:rsidR="003C58D3" w:rsidRPr="00265184">
        <w:rPr>
          <w:rFonts w:ascii="Arial" w:hAnsi="Arial" w:cs="Arial"/>
          <w:sz w:val="20"/>
          <w:szCs w:val="20"/>
        </w:rPr>
        <w:t>s</w:t>
      </w:r>
      <w:r w:rsidR="003C58D3" w:rsidRPr="00265184">
        <w:rPr>
          <w:rFonts w:ascii="Arial" w:hAnsi="Arial" w:cs="Arial"/>
          <w:spacing w:val="-5"/>
          <w:sz w:val="20"/>
          <w:szCs w:val="20"/>
        </w:rPr>
        <w:t xml:space="preserve"> </w:t>
      </w:r>
      <w:r w:rsidR="003C58D3" w:rsidRPr="00265184">
        <w:rPr>
          <w:rFonts w:ascii="Arial" w:hAnsi="Arial" w:cs="Arial"/>
          <w:sz w:val="20"/>
          <w:szCs w:val="20"/>
        </w:rPr>
        <w:t>c</w:t>
      </w:r>
      <w:r w:rsidR="003C58D3" w:rsidRPr="00265184">
        <w:rPr>
          <w:rFonts w:ascii="Arial" w:hAnsi="Arial" w:cs="Arial"/>
          <w:spacing w:val="1"/>
          <w:sz w:val="20"/>
          <w:szCs w:val="20"/>
        </w:rPr>
        <w:t>o</w:t>
      </w:r>
      <w:r w:rsidR="003C58D3" w:rsidRPr="00265184">
        <w:rPr>
          <w:rFonts w:ascii="Arial" w:hAnsi="Arial" w:cs="Arial"/>
          <w:spacing w:val="-1"/>
          <w:sz w:val="20"/>
          <w:szCs w:val="20"/>
        </w:rPr>
        <w:t>n</w:t>
      </w:r>
      <w:r w:rsidR="003C58D3" w:rsidRPr="00265184">
        <w:rPr>
          <w:rFonts w:ascii="Arial" w:hAnsi="Arial" w:cs="Arial"/>
          <w:sz w:val="20"/>
          <w:szCs w:val="20"/>
        </w:rPr>
        <w:t>cer</w:t>
      </w:r>
      <w:r w:rsidR="003C58D3" w:rsidRPr="00265184">
        <w:rPr>
          <w:rFonts w:ascii="Arial" w:hAnsi="Arial" w:cs="Arial"/>
          <w:spacing w:val="-1"/>
          <w:sz w:val="20"/>
          <w:szCs w:val="20"/>
        </w:rPr>
        <w:t>n</w:t>
      </w:r>
      <w:r w:rsidR="003C58D3" w:rsidRPr="00265184">
        <w:rPr>
          <w:rFonts w:ascii="Arial" w:hAnsi="Arial" w:cs="Arial"/>
          <w:spacing w:val="-2"/>
          <w:sz w:val="20"/>
          <w:szCs w:val="20"/>
        </w:rPr>
        <w:t>ée</w:t>
      </w:r>
      <w:r w:rsidR="003C58D3" w:rsidRPr="00265184">
        <w:rPr>
          <w:rFonts w:ascii="Arial" w:hAnsi="Arial" w:cs="Arial"/>
          <w:sz w:val="20"/>
          <w:szCs w:val="20"/>
        </w:rPr>
        <w:t>s</w:t>
      </w:r>
      <w:r w:rsidR="003C58D3" w:rsidRPr="00265184">
        <w:rPr>
          <w:rFonts w:ascii="Arial" w:hAnsi="Arial" w:cs="Arial"/>
          <w:spacing w:val="2"/>
          <w:sz w:val="20"/>
          <w:szCs w:val="20"/>
        </w:rPr>
        <w:t xml:space="preserve"> </w:t>
      </w:r>
      <w:r w:rsidR="003C58D3" w:rsidRPr="00265184">
        <w:rPr>
          <w:rFonts w:ascii="Arial" w:hAnsi="Arial" w:cs="Arial"/>
          <w:sz w:val="20"/>
          <w:szCs w:val="20"/>
        </w:rPr>
        <w:t>:</w:t>
      </w:r>
      <w:r w:rsidR="003C58D3" w:rsidRPr="00265184">
        <w:rPr>
          <w:rFonts w:ascii="Arial" w:hAnsi="Arial" w:cs="Arial"/>
          <w:spacing w:val="-5"/>
          <w:sz w:val="20"/>
          <w:szCs w:val="20"/>
        </w:rPr>
        <w:t xml:space="preserve"> </w:t>
      </w:r>
      <w:r w:rsidR="003C58D3" w:rsidRPr="00265184">
        <w:rPr>
          <w:rFonts w:ascii="Arial" w:hAnsi="Arial" w:cs="Arial"/>
          <w:spacing w:val="-2"/>
          <w:sz w:val="20"/>
          <w:szCs w:val="20"/>
        </w:rPr>
        <w:t>d</w:t>
      </w:r>
      <w:r w:rsidR="003C58D3" w:rsidRPr="00265184">
        <w:rPr>
          <w:rFonts w:ascii="Arial" w:hAnsi="Arial" w:cs="Arial"/>
          <w:sz w:val="20"/>
          <w:szCs w:val="20"/>
        </w:rPr>
        <w:t>ro</w:t>
      </w:r>
      <w:r w:rsidR="003C58D3" w:rsidRPr="00265184">
        <w:rPr>
          <w:rFonts w:ascii="Arial" w:hAnsi="Arial" w:cs="Arial"/>
          <w:spacing w:val="-3"/>
          <w:sz w:val="20"/>
          <w:szCs w:val="20"/>
        </w:rPr>
        <w:t>i</w:t>
      </w:r>
      <w:r w:rsidR="003C58D3" w:rsidRPr="00265184">
        <w:rPr>
          <w:rFonts w:ascii="Arial" w:hAnsi="Arial" w:cs="Arial"/>
          <w:sz w:val="20"/>
          <w:szCs w:val="20"/>
        </w:rPr>
        <w:t>t</w:t>
      </w:r>
      <w:r w:rsidR="003C58D3" w:rsidRPr="00265184">
        <w:rPr>
          <w:rFonts w:ascii="Arial" w:hAnsi="Arial" w:cs="Arial"/>
          <w:spacing w:val="-5"/>
          <w:sz w:val="20"/>
          <w:szCs w:val="20"/>
        </w:rPr>
        <w:t xml:space="preserve"> </w:t>
      </w:r>
      <w:r w:rsidR="003C58D3" w:rsidRPr="00265184">
        <w:rPr>
          <w:rFonts w:ascii="Arial" w:hAnsi="Arial" w:cs="Arial"/>
          <w:sz w:val="20"/>
          <w:szCs w:val="20"/>
        </w:rPr>
        <w:t>d</w:t>
      </w:r>
      <w:r w:rsidR="003C58D3" w:rsidRPr="00265184">
        <w:rPr>
          <w:rFonts w:ascii="Arial" w:hAnsi="Arial" w:cs="Arial"/>
          <w:spacing w:val="1"/>
          <w:sz w:val="20"/>
          <w:szCs w:val="20"/>
        </w:rPr>
        <w:t>’</w:t>
      </w:r>
      <w:r w:rsidR="003C58D3" w:rsidRPr="00265184">
        <w:rPr>
          <w:rFonts w:ascii="Arial" w:hAnsi="Arial" w:cs="Arial"/>
          <w:spacing w:val="-1"/>
          <w:sz w:val="20"/>
          <w:szCs w:val="20"/>
        </w:rPr>
        <w:t>a</w:t>
      </w:r>
      <w:r w:rsidR="003C58D3" w:rsidRPr="00265184">
        <w:rPr>
          <w:rFonts w:ascii="Arial" w:hAnsi="Arial" w:cs="Arial"/>
          <w:sz w:val="20"/>
          <w:szCs w:val="20"/>
        </w:rPr>
        <w:t>cc</w:t>
      </w:r>
      <w:r w:rsidR="003C58D3" w:rsidRPr="00265184">
        <w:rPr>
          <w:rFonts w:ascii="Arial" w:hAnsi="Arial" w:cs="Arial"/>
          <w:spacing w:val="-2"/>
          <w:sz w:val="20"/>
          <w:szCs w:val="20"/>
        </w:rPr>
        <w:t>è</w:t>
      </w:r>
      <w:r w:rsidR="003C58D3" w:rsidRPr="00265184">
        <w:rPr>
          <w:rFonts w:ascii="Arial" w:hAnsi="Arial" w:cs="Arial"/>
          <w:sz w:val="20"/>
          <w:szCs w:val="20"/>
        </w:rPr>
        <w:t>s,</w:t>
      </w:r>
      <w:r w:rsidR="003C58D3" w:rsidRPr="00265184">
        <w:rPr>
          <w:rFonts w:ascii="Arial" w:hAnsi="Arial" w:cs="Arial"/>
          <w:spacing w:val="-5"/>
          <w:sz w:val="20"/>
          <w:szCs w:val="20"/>
        </w:rPr>
        <w:t xml:space="preserve"> </w:t>
      </w:r>
      <w:r w:rsidR="003C58D3" w:rsidRPr="00265184">
        <w:rPr>
          <w:rFonts w:ascii="Arial" w:hAnsi="Arial" w:cs="Arial"/>
          <w:sz w:val="20"/>
          <w:szCs w:val="20"/>
        </w:rPr>
        <w:t>de</w:t>
      </w:r>
      <w:r w:rsidR="003C58D3" w:rsidRPr="00265184">
        <w:rPr>
          <w:rFonts w:ascii="Arial" w:hAnsi="Arial" w:cs="Arial"/>
          <w:spacing w:val="-6"/>
          <w:sz w:val="20"/>
          <w:szCs w:val="20"/>
        </w:rPr>
        <w:t xml:space="preserve"> </w:t>
      </w:r>
      <w:r w:rsidR="003C58D3" w:rsidRPr="00265184">
        <w:rPr>
          <w:rFonts w:ascii="Arial" w:hAnsi="Arial" w:cs="Arial"/>
          <w:sz w:val="20"/>
          <w:szCs w:val="20"/>
        </w:rPr>
        <w:t>r</w:t>
      </w:r>
      <w:r w:rsidR="003C58D3" w:rsidRPr="00265184">
        <w:rPr>
          <w:rFonts w:ascii="Arial" w:hAnsi="Arial" w:cs="Arial"/>
          <w:spacing w:val="-2"/>
          <w:sz w:val="20"/>
          <w:szCs w:val="20"/>
        </w:rPr>
        <w:t>e</w:t>
      </w:r>
      <w:r w:rsidR="003C58D3" w:rsidRPr="00265184">
        <w:rPr>
          <w:rFonts w:ascii="Arial" w:hAnsi="Arial" w:cs="Arial"/>
          <w:sz w:val="20"/>
          <w:szCs w:val="20"/>
        </w:rPr>
        <w:t>ct</w:t>
      </w:r>
      <w:r w:rsidR="003C58D3" w:rsidRPr="00265184">
        <w:rPr>
          <w:rFonts w:ascii="Arial" w:hAnsi="Arial" w:cs="Arial"/>
          <w:spacing w:val="-3"/>
          <w:sz w:val="20"/>
          <w:szCs w:val="20"/>
        </w:rPr>
        <w:t>i</w:t>
      </w:r>
      <w:r w:rsidR="003C58D3" w:rsidRPr="00265184">
        <w:rPr>
          <w:rFonts w:ascii="Arial" w:hAnsi="Arial" w:cs="Arial"/>
          <w:sz w:val="20"/>
          <w:szCs w:val="20"/>
        </w:rPr>
        <w:t>fic</w:t>
      </w:r>
      <w:r w:rsidR="003C58D3" w:rsidRPr="00265184">
        <w:rPr>
          <w:rFonts w:ascii="Arial" w:hAnsi="Arial" w:cs="Arial"/>
          <w:spacing w:val="-1"/>
          <w:sz w:val="20"/>
          <w:szCs w:val="20"/>
        </w:rPr>
        <w:t>a</w:t>
      </w:r>
      <w:r w:rsidR="003C58D3" w:rsidRPr="00265184">
        <w:rPr>
          <w:rFonts w:ascii="Arial" w:hAnsi="Arial" w:cs="Arial"/>
          <w:sz w:val="20"/>
          <w:szCs w:val="20"/>
        </w:rPr>
        <w:t>t</w:t>
      </w:r>
      <w:r w:rsidR="003C58D3" w:rsidRPr="00265184">
        <w:rPr>
          <w:rFonts w:ascii="Arial" w:hAnsi="Arial" w:cs="Arial"/>
          <w:spacing w:val="-2"/>
          <w:sz w:val="20"/>
          <w:szCs w:val="20"/>
        </w:rPr>
        <w:t>i</w:t>
      </w:r>
      <w:r w:rsidR="003C58D3" w:rsidRPr="00265184">
        <w:rPr>
          <w:rFonts w:ascii="Arial" w:hAnsi="Arial" w:cs="Arial"/>
          <w:sz w:val="20"/>
          <w:szCs w:val="20"/>
        </w:rPr>
        <w:t>o</w:t>
      </w:r>
      <w:r w:rsidR="003C58D3" w:rsidRPr="00265184">
        <w:rPr>
          <w:rFonts w:ascii="Arial" w:hAnsi="Arial" w:cs="Arial"/>
          <w:spacing w:val="-1"/>
          <w:sz w:val="20"/>
          <w:szCs w:val="20"/>
        </w:rPr>
        <w:t>n</w:t>
      </w:r>
      <w:r w:rsidR="003C58D3" w:rsidRPr="00265184">
        <w:rPr>
          <w:rFonts w:ascii="Arial" w:hAnsi="Arial" w:cs="Arial"/>
          <w:sz w:val="20"/>
          <w:szCs w:val="20"/>
        </w:rPr>
        <w:t>,</w:t>
      </w:r>
      <w:r w:rsidR="003C58D3" w:rsidRPr="00265184">
        <w:rPr>
          <w:rFonts w:ascii="Arial" w:hAnsi="Arial" w:cs="Arial"/>
          <w:spacing w:val="-5"/>
          <w:sz w:val="20"/>
          <w:szCs w:val="20"/>
        </w:rPr>
        <w:t xml:space="preserve"> </w:t>
      </w:r>
      <w:r w:rsidR="003C58D3" w:rsidRPr="00265184">
        <w:rPr>
          <w:rFonts w:ascii="Arial" w:hAnsi="Arial" w:cs="Arial"/>
          <w:sz w:val="20"/>
          <w:szCs w:val="20"/>
        </w:rPr>
        <w:t>d’</w:t>
      </w:r>
      <w:r w:rsidR="003C58D3" w:rsidRPr="00265184">
        <w:rPr>
          <w:rFonts w:ascii="Arial" w:hAnsi="Arial" w:cs="Arial"/>
          <w:spacing w:val="-2"/>
          <w:sz w:val="20"/>
          <w:szCs w:val="20"/>
        </w:rPr>
        <w:t>e</w:t>
      </w:r>
      <w:r w:rsidR="003C58D3" w:rsidRPr="00265184">
        <w:rPr>
          <w:rFonts w:ascii="Arial" w:hAnsi="Arial" w:cs="Arial"/>
          <w:sz w:val="20"/>
          <w:szCs w:val="20"/>
        </w:rPr>
        <w:t>ffac</w:t>
      </w:r>
      <w:r w:rsidR="003C58D3" w:rsidRPr="00265184">
        <w:rPr>
          <w:rFonts w:ascii="Arial" w:hAnsi="Arial" w:cs="Arial"/>
          <w:spacing w:val="-1"/>
          <w:sz w:val="20"/>
          <w:szCs w:val="20"/>
        </w:rPr>
        <w:t>e</w:t>
      </w:r>
      <w:r w:rsidR="003C58D3" w:rsidRPr="00265184">
        <w:rPr>
          <w:rFonts w:ascii="Arial" w:hAnsi="Arial" w:cs="Arial"/>
          <w:sz w:val="20"/>
          <w:szCs w:val="20"/>
        </w:rPr>
        <w:t>m</w:t>
      </w:r>
      <w:r w:rsidR="003C58D3" w:rsidRPr="00265184">
        <w:rPr>
          <w:rFonts w:ascii="Arial" w:hAnsi="Arial" w:cs="Arial"/>
          <w:spacing w:val="-2"/>
          <w:sz w:val="20"/>
          <w:szCs w:val="20"/>
        </w:rPr>
        <w:t>e</w:t>
      </w:r>
      <w:r w:rsidR="003C58D3" w:rsidRPr="00265184">
        <w:rPr>
          <w:rFonts w:ascii="Arial" w:hAnsi="Arial" w:cs="Arial"/>
          <w:spacing w:val="-1"/>
          <w:sz w:val="20"/>
          <w:szCs w:val="20"/>
        </w:rPr>
        <w:t>n</w:t>
      </w:r>
      <w:r w:rsidR="003C58D3" w:rsidRPr="00265184">
        <w:rPr>
          <w:rFonts w:ascii="Arial" w:hAnsi="Arial" w:cs="Arial"/>
          <w:sz w:val="20"/>
          <w:szCs w:val="20"/>
        </w:rPr>
        <w:t>t</w:t>
      </w:r>
      <w:r w:rsidR="003C58D3" w:rsidRPr="00265184">
        <w:rPr>
          <w:rFonts w:ascii="Arial" w:hAnsi="Arial" w:cs="Arial"/>
          <w:spacing w:val="-5"/>
          <w:sz w:val="20"/>
          <w:szCs w:val="20"/>
        </w:rPr>
        <w:t xml:space="preserve"> </w:t>
      </w:r>
      <w:r w:rsidR="003C58D3" w:rsidRPr="00265184">
        <w:rPr>
          <w:rFonts w:ascii="Arial" w:hAnsi="Arial" w:cs="Arial"/>
          <w:spacing w:val="-2"/>
          <w:sz w:val="20"/>
          <w:szCs w:val="20"/>
        </w:rPr>
        <w:t>e</w:t>
      </w:r>
      <w:r w:rsidR="003C58D3" w:rsidRPr="00265184">
        <w:rPr>
          <w:rFonts w:ascii="Arial" w:hAnsi="Arial" w:cs="Arial"/>
          <w:sz w:val="20"/>
          <w:szCs w:val="20"/>
        </w:rPr>
        <w:t>t</w:t>
      </w:r>
      <w:r w:rsidR="003C58D3" w:rsidRPr="00265184">
        <w:rPr>
          <w:rFonts w:ascii="Arial" w:hAnsi="Arial" w:cs="Arial"/>
          <w:spacing w:val="-5"/>
          <w:sz w:val="20"/>
          <w:szCs w:val="20"/>
        </w:rPr>
        <w:t xml:space="preserve"> </w:t>
      </w:r>
      <w:r w:rsidR="003C58D3" w:rsidRPr="00265184">
        <w:rPr>
          <w:rFonts w:ascii="Arial" w:hAnsi="Arial" w:cs="Arial"/>
          <w:sz w:val="20"/>
          <w:szCs w:val="20"/>
        </w:rPr>
        <w:t>d’</w:t>
      </w:r>
      <w:r w:rsidR="003C58D3" w:rsidRPr="00265184">
        <w:rPr>
          <w:rFonts w:ascii="Arial" w:hAnsi="Arial" w:cs="Arial"/>
          <w:spacing w:val="-2"/>
          <w:sz w:val="20"/>
          <w:szCs w:val="20"/>
        </w:rPr>
        <w:t>o</w:t>
      </w:r>
      <w:r w:rsidR="003C58D3" w:rsidRPr="00265184">
        <w:rPr>
          <w:rFonts w:ascii="Arial" w:hAnsi="Arial" w:cs="Arial"/>
          <w:sz w:val="20"/>
          <w:szCs w:val="20"/>
        </w:rPr>
        <w:t>p</w:t>
      </w:r>
      <w:r w:rsidR="003C58D3" w:rsidRPr="00265184">
        <w:rPr>
          <w:rFonts w:ascii="Arial" w:hAnsi="Arial" w:cs="Arial"/>
          <w:spacing w:val="-2"/>
          <w:sz w:val="20"/>
          <w:szCs w:val="20"/>
        </w:rPr>
        <w:t>p</w:t>
      </w:r>
      <w:r w:rsidR="003C58D3" w:rsidRPr="00265184">
        <w:rPr>
          <w:rFonts w:ascii="Arial" w:hAnsi="Arial" w:cs="Arial"/>
          <w:sz w:val="20"/>
          <w:szCs w:val="20"/>
        </w:rPr>
        <w:t>osi</w:t>
      </w:r>
      <w:r w:rsidR="003C58D3" w:rsidRPr="00265184">
        <w:rPr>
          <w:rFonts w:ascii="Arial" w:hAnsi="Arial" w:cs="Arial"/>
          <w:spacing w:val="-2"/>
          <w:sz w:val="20"/>
          <w:szCs w:val="20"/>
        </w:rPr>
        <w:t>t</w:t>
      </w:r>
      <w:r w:rsidR="003C58D3" w:rsidRPr="00265184">
        <w:rPr>
          <w:rFonts w:ascii="Arial" w:hAnsi="Arial" w:cs="Arial"/>
          <w:sz w:val="20"/>
          <w:szCs w:val="20"/>
        </w:rPr>
        <w:t>io</w:t>
      </w:r>
      <w:r w:rsidR="003C58D3" w:rsidRPr="00265184">
        <w:rPr>
          <w:rFonts w:ascii="Arial" w:hAnsi="Arial" w:cs="Arial"/>
          <w:spacing w:val="-1"/>
          <w:sz w:val="20"/>
          <w:szCs w:val="20"/>
        </w:rPr>
        <w:t>n</w:t>
      </w:r>
      <w:r w:rsidR="003C58D3" w:rsidRPr="00265184">
        <w:rPr>
          <w:rFonts w:ascii="Arial" w:hAnsi="Arial" w:cs="Arial"/>
          <w:sz w:val="20"/>
          <w:szCs w:val="20"/>
        </w:rPr>
        <w:t>,</w:t>
      </w:r>
      <w:r w:rsidR="003C58D3" w:rsidRPr="00265184">
        <w:rPr>
          <w:rFonts w:ascii="Arial" w:hAnsi="Arial" w:cs="Arial"/>
          <w:spacing w:val="-5"/>
          <w:sz w:val="20"/>
          <w:szCs w:val="20"/>
        </w:rPr>
        <w:t xml:space="preserve"> </w:t>
      </w:r>
      <w:r w:rsidR="003C58D3" w:rsidRPr="00265184">
        <w:rPr>
          <w:rFonts w:ascii="Arial" w:hAnsi="Arial" w:cs="Arial"/>
          <w:spacing w:val="-2"/>
          <w:sz w:val="20"/>
          <w:szCs w:val="20"/>
        </w:rPr>
        <w:t>d</w:t>
      </w:r>
      <w:r w:rsidR="003C58D3" w:rsidRPr="00265184">
        <w:rPr>
          <w:rFonts w:ascii="Arial" w:hAnsi="Arial" w:cs="Arial"/>
          <w:sz w:val="20"/>
          <w:szCs w:val="20"/>
        </w:rPr>
        <w:t>ro</w:t>
      </w:r>
      <w:r w:rsidR="003C58D3" w:rsidRPr="00265184">
        <w:rPr>
          <w:rFonts w:ascii="Arial" w:hAnsi="Arial" w:cs="Arial"/>
          <w:spacing w:val="-3"/>
          <w:sz w:val="20"/>
          <w:szCs w:val="20"/>
        </w:rPr>
        <w:t>i</w:t>
      </w:r>
      <w:r w:rsidR="003C58D3" w:rsidRPr="00265184">
        <w:rPr>
          <w:rFonts w:ascii="Arial" w:hAnsi="Arial" w:cs="Arial"/>
          <w:sz w:val="20"/>
          <w:szCs w:val="20"/>
        </w:rPr>
        <w:t>t</w:t>
      </w:r>
      <w:r w:rsidR="003C58D3" w:rsidRPr="00265184">
        <w:rPr>
          <w:rFonts w:ascii="Arial" w:hAnsi="Arial" w:cs="Arial"/>
          <w:spacing w:val="-5"/>
          <w:sz w:val="20"/>
          <w:szCs w:val="20"/>
        </w:rPr>
        <w:t xml:space="preserve"> </w:t>
      </w:r>
      <w:r w:rsidR="003C58D3" w:rsidRPr="00265184">
        <w:rPr>
          <w:rFonts w:ascii="Arial" w:hAnsi="Arial" w:cs="Arial"/>
          <w:sz w:val="20"/>
          <w:szCs w:val="20"/>
        </w:rPr>
        <w:t>à</w:t>
      </w:r>
      <w:r w:rsidR="003C58D3" w:rsidRPr="00265184">
        <w:rPr>
          <w:rFonts w:ascii="Arial" w:hAnsi="Arial" w:cs="Arial"/>
          <w:spacing w:val="-6"/>
          <w:sz w:val="20"/>
          <w:szCs w:val="20"/>
        </w:rPr>
        <w:t xml:space="preserve"> </w:t>
      </w:r>
      <w:r w:rsidR="003C58D3" w:rsidRPr="00265184">
        <w:rPr>
          <w:rFonts w:ascii="Arial" w:hAnsi="Arial" w:cs="Arial"/>
          <w:spacing w:val="-1"/>
          <w:sz w:val="20"/>
          <w:szCs w:val="20"/>
        </w:rPr>
        <w:t>l</w:t>
      </w:r>
      <w:r w:rsidR="003C58D3" w:rsidRPr="00265184">
        <w:rPr>
          <w:rFonts w:ascii="Arial" w:hAnsi="Arial" w:cs="Arial"/>
          <w:sz w:val="20"/>
          <w:szCs w:val="20"/>
        </w:rPr>
        <w:t xml:space="preserve">a </w:t>
      </w:r>
      <w:r w:rsidR="003C58D3" w:rsidRPr="00265184">
        <w:rPr>
          <w:rFonts w:ascii="Arial" w:hAnsi="Arial" w:cs="Arial"/>
          <w:spacing w:val="-1"/>
          <w:sz w:val="20"/>
          <w:szCs w:val="20"/>
        </w:rPr>
        <w:t>l</w:t>
      </w:r>
      <w:r w:rsidR="003C58D3" w:rsidRPr="00265184">
        <w:rPr>
          <w:rFonts w:ascii="Arial" w:hAnsi="Arial" w:cs="Arial"/>
          <w:sz w:val="20"/>
          <w:szCs w:val="20"/>
        </w:rPr>
        <w:t>imit</w:t>
      </w:r>
      <w:r w:rsidR="003C58D3" w:rsidRPr="00265184">
        <w:rPr>
          <w:rFonts w:ascii="Arial" w:hAnsi="Arial" w:cs="Arial"/>
          <w:spacing w:val="-1"/>
          <w:sz w:val="20"/>
          <w:szCs w:val="20"/>
        </w:rPr>
        <w:t>a</w:t>
      </w:r>
      <w:r w:rsidR="003C58D3" w:rsidRPr="00265184">
        <w:rPr>
          <w:rFonts w:ascii="Arial" w:hAnsi="Arial" w:cs="Arial"/>
          <w:sz w:val="20"/>
          <w:szCs w:val="20"/>
        </w:rPr>
        <w:t>t</w:t>
      </w:r>
      <w:r w:rsidR="003C58D3" w:rsidRPr="00265184">
        <w:rPr>
          <w:rFonts w:ascii="Arial" w:hAnsi="Arial" w:cs="Arial"/>
          <w:spacing w:val="-2"/>
          <w:sz w:val="20"/>
          <w:szCs w:val="20"/>
        </w:rPr>
        <w:t>i</w:t>
      </w:r>
      <w:r w:rsidR="003C58D3" w:rsidRPr="00265184">
        <w:rPr>
          <w:rFonts w:ascii="Arial" w:hAnsi="Arial" w:cs="Arial"/>
          <w:sz w:val="20"/>
          <w:szCs w:val="20"/>
        </w:rPr>
        <w:t>on</w:t>
      </w:r>
      <w:r w:rsidR="003C58D3" w:rsidRPr="00265184">
        <w:rPr>
          <w:rFonts w:ascii="Arial" w:hAnsi="Arial" w:cs="Arial"/>
          <w:spacing w:val="-4"/>
          <w:sz w:val="20"/>
          <w:szCs w:val="20"/>
        </w:rPr>
        <w:t xml:space="preserve"> </w:t>
      </w:r>
      <w:r w:rsidR="003C58D3" w:rsidRPr="00265184">
        <w:rPr>
          <w:rFonts w:ascii="Arial" w:hAnsi="Arial" w:cs="Arial"/>
          <w:sz w:val="20"/>
          <w:szCs w:val="20"/>
        </w:rPr>
        <w:t>du</w:t>
      </w:r>
      <w:r w:rsidR="003C58D3" w:rsidRPr="00265184">
        <w:rPr>
          <w:rFonts w:ascii="Arial" w:hAnsi="Arial" w:cs="Arial"/>
          <w:spacing w:val="-3"/>
          <w:sz w:val="20"/>
          <w:szCs w:val="20"/>
        </w:rPr>
        <w:t xml:space="preserve"> </w:t>
      </w:r>
      <w:r w:rsidR="003C58D3" w:rsidRPr="00265184">
        <w:rPr>
          <w:rFonts w:ascii="Arial" w:hAnsi="Arial" w:cs="Arial"/>
          <w:spacing w:val="-2"/>
          <w:sz w:val="20"/>
          <w:szCs w:val="20"/>
        </w:rPr>
        <w:t>t</w:t>
      </w:r>
      <w:r w:rsidR="003C58D3" w:rsidRPr="00265184">
        <w:rPr>
          <w:rFonts w:ascii="Arial" w:hAnsi="Arial" w:cs="Arial"/>
          <w:sz w:val="20"/>
          <w:szCs w:val="20"/>
        </w:rPr>
        <w:t>r</w:t>
      </w:r>
      <w:r w:rsidR="003C58D3" w:rsidRPr="00265184">
        <w:rPr>
          <w:rFonts w:ascii="Arial" w:hAnsi="Arial" w:cs="Arial"/>
          <w:spacing w:val="-1"/>
          <w:sz w:val="20"/>
          <w:szCs w:val="20"/>
        </w:rPr>
        <w:t>a</w:t>
      </w:r>
      <w:r w:rsidR="003C58D3" w:rsidRPr="00265184">
        <w:rPr>
          <w:rFonts w:ascii="Arial" w:hAnsi="Arial" w:cs="Arial"/>
          <w:sz w:val="20"/>
          <w:szCs w:val="20"/>
        </w:rPr>
        <w:t>it</w:t>
      </w:r>
      <w:r w:rsidR="003C58D3" w:rsidRPr="00265184">
        <w:rPr>
          <w:rFonts w:ascii="Arial" w:hAnsi="Arial" w:cs="Arial"/>
          <w:spacing w:val="-2"/>
          <w:sz w:val="20"/>
          <w:szCs w:val="20"/>
        </w:rPr>
        <w:t>e</w:t>
      </w:r>
      <w:r w:rsidR="003C58D3" w:rsidRPr="00265184">
        <w:rPr>
          <w:rFonts w:ascii="Arial" w:hAnsi="Arial" w:cs="Arial"/>
          <w:sz w:val="20"/>
          <w:szCs w:val="20"/>
        </w:rPr>
        <w:t>m</w:t>
      </w:r>
      <w:r w:rsidR="003C58D3" w:rsidRPr="00265184">
        <w:rPr>
          <w:rFonts w:ascii="Arial" w:hAnsi="Arial" w:cs="Arial"/>
          <w:spacing w:val="-2"/>
          <w:sz w:val="20"/>
          <w:szCs w:val="20"/>
        </w:rPr>
        <w:t>e</w:t>
      </w:r>
      <w:r w:rsidR="003C58D3" w:rsidRPr="00265184">
        <w:rPr>
          <w:rFonts w:ascii="Arial" w:hAnsi="Arial" w:cs="Arial"/>
          <w:spacing w:val="-1"/>
          <w:sz w:val="20"/>
          <w:szCs w:val="20"/>
        </w:rPr>
        <w:t>n</w:t>
      </w:r>
      <w:r w:rsidR="003C58D3" w:rsidRPr="00265184">
        <w:rPr>
          <w:rFonts w:ascii="Arial" w:hAnsi="Arial" w:cs="Arial"/>
          <w:sz w:val="20"/>
          <w:szCs w:val="20"/>
        </w:rPr>
        <w:t>t,</w:t>
      </w:r>
      <w:r w:rsidR="003C58D3" w:rsidRPr="00265184">
        <w:rPr>
          <w:rFonts w:ascii="Arial" w:hAnsi="Arial" w:cs="Arial"/>
          <w:spacing w:val="-5"/>
          <w:sz w:val="20"/>
          <w:szCs w:val="20"/>
        </w:rPr>
        <w:t xml:space="preserve"> </w:t>
      </w:r>
      <w:r w:rsidR="003C58D3" w:rsidRPr="00265184">
        <w:rPr>
          <w:rFonts w:ascii="Arial" w:hAnsi="Arial" w:cs="Arial"/>
          <w:sz w:val="20"/>
          <w:szCs w:val="20"/>
        </w:rPr>
        <w:t>dr</w:t>
      </w:r>
      <w:r w:rsidR="003C58D3" w:rsidRPr="00265184">
        <w:rPr>
          <w:rFonts w:ascii="Arial" w:hAnsi="Arial" w:cs="Arial"/>
          <w:spacing w:val="-2"/>
          <w:sz w:val="20"/>
          <w:szCs w:val="20"/>
        </w:rPr>
        <w:t>o</w:t>
      </w:r>
      <w:r w:rsidR="003C58D3" w:rsidRPr="00265184">
        <w:rPr>
          <w:rFonts w:ascii="Arial" w:hAnsi="Arial" w:cs="Arial"/>
          <w:sz w:val="20"/>
          <w:szCs w:val="20"/>
        </w:rPr>
        <w:t>it</w:t>
      </w:r>
      <w:r w:rsidR="003C58D3" w:rsidRPr="00265184">
        <w:rPr>
          <w:rFonts w:ascii="Arial" w:hAnsi="Arial" w:cs="Arial"/>
          <w:spacing w:val="-3"/>
          <w:sz w:val="20"/>
          <w:szCs w:val="20"/>
        </w:rPr>
        <w:t xml:space="preserve"> </w:t>
      </w:r>
      <w:r w:rsidR="003C58D3" w:rsidRPr="00265184">
        <w:rPr>
          <w:rFonts w:ascii="Arial" w:hAnsi="Arial" w:cs="Arial"/>
          <w:sz w:val="20"/>
          <w:szCs w:val="20"/>
        </w:rPr>
        <w:t>à</w:t>
      </w:r>
      <w:r w:rsidR="003C58D3" w:rsidRPr="00265184">
        <w:rPr>
          <w:rFonts w:ascii="Arial" w:hAnsi="Arial" w:cs="Arial"/>
          <w:spacing w:val="-4"/>
          <w:sz w:val="20"/>
          <w:szCs w:val="20"/>
        </w:rPr>
        <w:t xml:space="preserve"> </w:t>
      </w:r>
      <w:r w:rsidR="003C58D3" w:rsidRPr="00265184">
        <w:rPr>
          <w:rFonts w:ascii="Arial" w:hAnsi="Arial" w:cs="Arial"/>
          <w:spacing w:val="-1"/>
          <w:sz w:val="20"/>
          <w:szCs w:val="20"/>
        </w:rPr>
        <w:t>l</w:t>
      </w:r>
      <w:r w:rsidR="003C58D3" w:rsidRPr="00265184">
        <w:rPr>
          <w:rFonts w:ascii="Arial" w:hAnsi="Arial" w:cs="Arial"/>
          <w:sz w:val="20"/>
          <w:szCs w:val="20"/>
        </w:rPr>
        <w:t>a</w:t>
      </w:r>
      <w:r w:rsidR="003C58D3" w:rsidRPr="00265184">
        <w:rPr>
          <w:rFonts w:ascii="Arial" w:hAnsi="Arial" w:cs="Arial"/>
          <w:spacing w:val="-4"/>
          <w:sz w:val="20"/>
          <w:szCs w:val="20"/>
        </w:rPr>
        <w:t xml:space="preserve"> </w:t>
      </w:r>
      <w:r w:rsidR="003C58D3" w:rsidRPr="00265184">
        <w:rPr>
          <w:rFonts w:ascii="Arial" w:hAnsi="Arial" w:cs="Arial"/>
          <w:spacing w:val="-2"/>
          <w:sz w:val="20"/>
          <w:szCs w:val="20"/>
        </w:rPr>
        <w:t>p</w:t>
      </w:r>
      <w:r w:rsidR="003C58D3" w:rsidRPr="00265184">
        <w:rPr>
          <w:rFonts w:ascii="Arial" w:hAnsi="Arial" w:cs="Arial"/>
          <w:sz w:val="20"/>
          <w:szCs w:val="20"/>
        </w:rPr>
        <w:t>ort</w:t>
      </w:r>
      <w:r w:rsidR="003C58D3" w:rsidRPr="00265184">
        <w:rPr>
          <w:rFonts w:ascii="Arial" w:hAnsi="Arial" w:cs="Arial"/>
          <w:spacing w:val="-3"/>
          <w:sz w:val="20"/>
          <w:szCs w:val="20"/>
        </w:rPr>
        <w:t>a</w:t>
      </w:r>
      <w:r w:rsidR="003C58D3" w:rsidRPr="00265184">
        <w:rPr>
          <w:rFonts w:ascii="Arial" w:hAnsi="Arial" w:cs="Arial"/>
          <w:sz w:val="20"/>
          <w:szCs w:val="20"/>
        </w:rPr>
        <w:t>bilité</w:t>
      </w:r>
      <w:r w:rsidR="003C58D3" w:rsidRPr="00265184">
        <w:rPr>
          <w:rFonts w:ascii="Arial" w:hAnsi="Arial" w:cs="Arial"/>
          <w:spacing w:val="-4"/>
          <w:sz w:val="20"/>
          <w:szCs w:val="20"/>
        </w:rPr>
        <w:t xml:space="preserve"> </w:t>
      </w:r>
      <w:r w:rsidR="003C58D3" w:rsidRPr="00265184">
        <w:rPr>
          <w:rFonts w:ascii="Arial" w:hAnsi="Arial" w:cs="Arial"/>
          <w:sz w:val="20"/>
          <w:szCs w:val="20"/>
        </w:rPr>
        <w:t>des</w:t>
      </w:r>
      <w:r w:rsidR="003C58D3" w:rsidRPr="00265184">
        <w:rPr>
          <w:rFonts w:ascii="Arial" w:hAnsi="Arial" w:cs="Arial"/>
          <w:spacing w:val="-8"/>
          <w:sz w:val="20"/>
          <w:szCs w:val="20"/>
        </w:rPr>
        <w:t xml:space="preserve"> </w:t>
      </w:r>
      <w:r w:rsidR="003C58D3" w:rsidRPr="00265184">
        <w:rPr>
          <w:rFonts w:ascii="Arial" w:hAnsi="Arial" w:cs="Arial"/>
          <w:sz w:val="20"/>
          <w:szCs w:val="20"/>
        </w:rPr>
        <w:t>d</w:t>
      </w:r>
      <w:r w:rsidR="003C58D3" w:rsidRPr="00265184">
        <w:rPr>
          <w:rFonts w:ascii="Arial" w:hAnsi="Arial" w:cs="Arial"/>
          <w:spacing w:val="1"/>
          <w:sz w:val="20"/>
          <w:szCs w:val="20"/>
        </w:rPr>
        <w:t>o</w:t>
      </w:r>
      <w:r w:rsidR="003C58D3" w:rsidRPr="00265184">
        <w:rPr>
          <w:rFonts w:ascii="Arial" w:hAnsi="Arial" w:cs="Arial"/>
          <w:spacing w:val="-1"/>
          <w:sz w:val="20"/>
          <w:szCs w:val="20"/>
        </w:rPr>
        <w:t>nn</w:t>
      </w:r>
      <w:r w:rsidR="003C58D3" w:rsidRPr="00265184">
        <w:rPr>
          <w:rFonts w:ascii="Arial" w:hAnsi="Arial" w:cs="Arial"/>
          <w:spacing w:val="-2"/>
          <w:sz w:val="20"/>
          <w:szCs w:val="20"/>
        </w:rPr>
        <w:t>ée</w:t>
      </w:r>
      <w:r w:rsidR="003C58D3" w:rsidRPr="00265184">
        <w:rPr>
          <w:rFonts w:ascii="Arial" w:hAnsi="Arial" w:cs="Arial"/>
          <w:sz w:val="20"/>
          <w:szCs w:val="20"/>
        </w:rPr>
        <w:t>s,</w:t>
      </w:r>
      <w:r w:rsidR="003C58D3" w:rsidRPr="00265184">
        <w:rPr>
          <w:rFonts w:ascii="Arial" w:hAnsi="Arial" w:cs="Arial"/>
          <w:spacing w:val="-2"/>
          <w:sz w:val="20"/>
          <w:szCs w:val="20"/>
        </w:rPr>
        <w:t xml:space="preserve"> d</w:t>
      </w:r>
      <w:r w:rsidR="003C58D3" w:rsidRPr="00265184">
        <w:rPr>
          <w:rFonts w:ascii="Arial" w:hAnsi="Arial" w:cs="Arial"/>
          <w:sz w:val="20"/>
          <w:szCs w:val="20"/>
        </w:rPr>
        <w:t>ro</w:t>
      </w:r>
      <w:r w:rsidR="003C58D3" w:rsidRPr="00265184">
        <w:rPr>
          <w:rFonts w:ascii="Arial" w:hAnsi="Arial" w:cs="Arial"/>
          <w:spacing w:val="-3"/>
          <w:sz w:val="20"/>
          <w:szCs w:val="20"/>
        </w:rPr>
        <w:t>i</w:t>
      </w:r>
      <w:r w:rsidR="003C58D3" w:rsidRPr="00265184">
        <w:rPr>
          <w:rFonts w:ascii="Arial" w:hAnsi="Arial" w:cs="Arial"/>
          <w:sz w:val="20"/>
          <w:szCs w:val="20"/>
        </w:rPr>
        <w:t>t</w:t>
      </w:r>
      <w:r w:rsidR="003C58D3" w:rsidRPr="00265184">
        <w:rPr>
          <w:rFonts w:ascii="Arial" w:hAnsi="Arial" w:cs="Arial"/>
          <w:spacing w:val="-2"/>
          <w:sz w:val="20"/>
          <w:szCs w:val="20"/>
        </w:rPr>
        <w:t xml:space="preserve"> </w:t>
      </w:r>
      <w:r w:rsidR="003C58D3" w:rsidRPr="00265184">
        <w:rPr>
          <w:rFonts w:ascii="Arial" w:hAnsi="Arial" w:cs="Arial"/>
          <w:sz w:val="20"/>
          <w:szCs w:val="20"/>
        </w:rPr>
        <w:t>de</w:t>
      </w:r>
      <w:r w:rsidR="003C58D3" w:rsidRPr="00265184">
        <w:rPr>
          <w:rFonts w:ascii="Arial" w:hAnsi="Arial" w:cs="Arial"/>
          <w:spacing w:val="-4"/>
          <w:sz w:val="20"/>
          <w:szCs w:val="20"/>
        </w:rPr>
        <w:t xml:space="preserve"> </w:t>
      </w:r>
      <w:r w:rsidR="003C58D3" w:rsidRPr="00265184">
        <w:rPr>
          <w:rFonts w:ascii="Arial" w:hAnsi="Arial" w:cs="Arial"/>
          <w:spacing w:val="-1"/>
          <w:sz w:val="20"/>
          <w:szCs w:val="20"/>
        </w:rPr>
        <w:t>n</w:t>
      </w:r>
      <w:r w:rsidR="003C58D3" w:rsidRPr="00265184">
        <w:rPr>
          <w:rFonts w:ascii="Arial" w:hAnsi="Arial" w:cs="Arial"/>
          <w:sz w:val="20"/>
          <w:szCs w:val="20"/>
        </w:rPr>
        <w:t>e</w:t>
      </w:r>
      <w:r w:rsidR="003C58D3" w:rsidRPr="00265184">
        <w:rPr>
          <w:rFonts w:ascii="Arial" w:hAnsi="Arial" w:cs="Arial"/>
          <w:spacing w:val="-4"/>
          <w:sz w:val="20"/>
          <w:szCs w:val="20"/>
        </w:rPr>
        <w:t xml:space="preserve"> </w:t>
      </w:r>
      <w:r w:rsidR="003C58D3" w:rsidRPr="00265184">
        <w:rPr>
          <w:rFonts w:ascii="Arial" w:hAnsi="Arial" w:cs="Arial"/>
          <w:sz w:val="20"/>
          <w:szCs w:val="20"/>
        </w:rPr>
        <w:t>p</w:t>
      </w:r>
      <w:r w:rsidR="003C58D3" w:rsidRPr="00265184">
        <w:rPr>
          <w:rFonts w:ascii="Arial" w:hAnsi="Arial" w:cs="Arial"/>
          <w:spacing w:val="-1"/>
          <w:sz w:val="20"/>
          <w:szCs w:val="20"/>
        </w:rPr>
        <w:t>a</w:t>
      </w:r>
      <w:r w:rsidR="003C58D3" w:rsidRPr="00265184">
        <w:rPr>
          <w:rFonts w:ascii="Arial" w:hAnsi="Arial" w:cs="Arial"/>
          <w:sz w:val="20"/>
          <w:szCs w:val="20"/>
        </w:rPr>
        <w:t>s</w:t>
      </w:r>
      <w:r w:rsidR="003C58D3" w:rsidRPr="00265184">
        <w:rPr>
          <w:rFonts w:ascii="Arial" w:hAnsi="Arial" w:cs="Arial"/>
          <w:spacing w:val="-5"/>
          <w:sz w:val="20"/>
          <w:szCs w:val="20"/>
        </w:rPr>
        <w:t xml:space="preserve"> </w:t>
      </w:r>
      <w:r w:rsidR="003C58D3" w:rsidRPr="00265184">
        <w:rPr>
          <w:rFonts w:ascii="Arial" w:hAnsi="Arial" w:cs="Arial"/>
          <w:sz w:val="20"/>
          <w:szCs w:val="20"/>
        </w:rPr>
        <w:t>faire</w:t>
      </w:r>
      <w:r w:rsidR="003C58D3" w:rsidRPr="00265184">
        <w:rPr>
          <w:rFonts w:ascii="Arial" w:hAnsi="Arial" w:cs="Arial"/>
          <w:spacing w:val="-4"/>
          <w:sz w:val="20"/>
          <w:szCs w:val="20"/>
        </w:rPr>
        <w:t xml:space="preserve"> </w:t>
      </w:r>
      <w:r w:rsidR="003C58D3" w:rsidRPr="00265184">
        <w:rPr>
          <w:rFonts w:ascii="Arial" w:hAnsi="Arial" w:cs="Arial"/>
          <w:spacing w:val="-1"/>
          <w:sz w:val="20"/>
          <w:szCs w:val="20"/>
        </w:rPr>
        <w:t>l</w:t>
      </w:r>
      <w:r w:rsidR="003C58D3" w:rsidRPr="00265184">
        <w:rPr>
          <w:rFonts w:ascii="Arial" w:hAnsi="Arial" w:cs="Arial"/>
          <w:sz w:val="20"/>
          <w:szCs w:val="20"/>
        </w:rPr>
        <w:t>’</w:t>
      </w:r>
      <w:r w:rsidR="003C58D3" w:rsidRPr="00265184">
        <w:rPr>
          <w:rFonts w:ascii="Arial" w:hAnsi="Arial" w:cs="Arial"/>
          <w:spacing w:val="-2"/>
          <w:sz w:val="20"/>
          <w:szCs w:val="20"/>
        </w:rPr>
        <w:t>o</w:t>
      </w:r>
      <w:r w:rsidR="003C58D3" w:rsidRPr="00265184">
        <w:rPr>
          <w:rFonts w:ascii="Arial" w:hAnsi="Arial" w:cs="Arial"/>
          <w:sz w:val="20"/>
          <w:szCs w:val="20"/>
        </w:rPr>
        <w:t>bj</w:t>
      </w:r>
      <w:r w:rsidR="003C58D3" w:rsidRPr="00265184">
        <w:rPr>
          <w:rFonts w:ascii="Arial" w:hAnsi="Arial" w:cs="Arial"/>
          <w:spacing w:val="-1"/>
          <w:sz w:val="20"/>
          <w:szCs w:val="20"/>
        </w:rPr>
        <w:t>e</w:t>
      </w:r>
      <w:r w:rsidR="003C58D3" w:rsidRPr="00265184">
        <w:rPr>
          <w:rFonts w:ascii="Arial" w:hAnsi="Arial" w:cs="Arial"/>
          <w:sz w:val="20"/>
          <w:szCs w:val="20"/>
        </w:rPr>
        <w:t>t</w:t>
      </w:r>
      <w:r w:rsidR="003C58D3" w:rsidRPr="00265184">
        <w:rPr>
          <w:rFonts w:ascii="Arial" w:hAnsi="Arial" w:cs="Arial"/>
          <w:spacing w:val="-2"/>
          <w:sz w:val="20"/>
          <w:szCs w:val="20"/>
        </w:rPr>
        <w:t xml:space="preserve"> </w:t>
      </w:r>
      <w:r w:rsidR="003C58D3" w:rsidRPr="00265184">
        <w:rPr>
          <w:rFonts w:ascii="Arial" w:hAnsi="Arial" w:cs="Arial"/>
          <w:sz w:val="20"/>
          <w:szCs w:val="20"/>
        </w:rPr>
        <w:t>d</w:t>
      </w:r>
      <w:r w:rsidR="003C58D3" w:rsidRPr="00265184">
        <w:rPr>
          <w:rFonts w:ascii="Arial" w:hAnsi="Arial" w:cs="Arial"/>
          <w:spacing w:val="-2"/>
          <w:sz w:val="20"/>
          <w:szCs w:val="20"/>
        </w:rPr>
        <w:t>’</w:t>
      </w:r>
      <w:r w:rsidR="003C58D3" w:rsidRPr="00265184">
        <w:rPr>
          <w:rFonts w:ascii="Arial" w:hAnsi="Arial" w:cs="Arial"/>
          <w:sz w:val="20"/>
          <w:szCs w:val="20"/>
        </w:rPr>
        <w:t>une décis</w:t>
      </w:r>
      <w:r w:rsidR="003C58D3" w:rsidRPr="00265184">
        <w:rPr>
          <w:rFonts w:ascii="Arial" w:hAnsi="Arial" w:cs="Arial"/>
          <w:spacing w:val="-3"/>
          <w:sz w:val="20"/>
          <w:szCs w:val="20"/>
        </w:rPr>
        <w:t>i</w:t>
      </w:r>
      <w:r w:rsidR="003C58D3" w:rsidRPr="00265184">
        <w:rPr>
          <w:rFonts w:ascii="Arial" w:hAnsi="Arial" w:cs="Arial"/>
          <w:sz w:val="20"/>
          <w:szCs w:val="20"/>
        </w:rPr>
        <w:t>on</w:t>
      </w:r>
      <w:r w:rsidR="003C58D3" w:rsidRPr="00265184">
        <w:rPr>
          <w:rFonts w:ascii="Arial" w:hAnsi="Arial" w:cs="Arial"/>
          <w:spacing w:val="-1"/>
          <w:sz w:val="20"/>
          <w:szCs w:val="20"/>
        </w:rPr>
        <w:t xml:space="preserve"> </w:t>
      </w:r>
      <w:r w:rsidR="003C58D3" w:rsidRPr="00265184">
        <w:rPr>
          <w:rFonts w:ascii="Arial" w:hAnsi="Arial" w:cs="Arial"/>
          <w:sz w:val="20"/>
          <w:szCs w:val="20"/>
        </w:rPr>
        <w:t>i</w:t>
      </w:r>
      <w:r w:rsidR="003C58D3" w:rsidRPr="00265184">
        <w:rPr>
          <w:rFonts w:ascii="Arial" w:hAnsi="Arial" w:cs="Arial"/>
          <w:spacing w:val="-2"/>
          <w:sz w:val="20"/>
          <w:szCs w:val="20"/>
        </w:rPr>
        <w:t>n</w:t>
      </w:r>
      <w:r w:rsidR="003C58D3" w:rsidRPr="00265184">
        <w:rPr>
          <w:rFonts w:ascii="Arial" w:hAnsi="Arial" w:cs="Arial"/>
          <w:sz w:val="20"/>
          <w:szCs w:val="20"/>
        </w:rPr>
        <w:t>di</w:t>
      </w:r>
      <w:r w:rsidR="003C58D3" w:rsidRPr="00265184">
        <w:rPr>
          <w:rFonts w:ascii="Arial" w:hAnsi="Arial" w:cs="Arial"/>
          <w:spacing w:val="1"/>
          <w:sz w:val="20"/>
          <w:szCs w:val="20"/>
        </w:rPr>
        <w:t>v</w:t>
      </w:r>
      <w:r w:rsidR="003C58D3" w:rsidRPr="00265184">
        <w:rPr>
          <w:rFonts w:ascii="Arial" w:hAnsi="Arial" w:cs="Arial"/>
          <w:spacing w:val="-3"/>
          <w:sz w:val="20"/>
          <w:szCs w:val="20"/>
        </w:rPr>
        <w:t>i</w:t>
      </w:r>
      <w:r w:rsidR="003C58D3" w:rsidRPr="00265184">
        <w:rPr>
          <w:rFonts w:ascii="Arial" w:hAnsi="Arial" w:cs="Arial"/>
          <w:sz w:val="20"/>
          <w:szCs w:val="20"/>
        </w:rPr>
        <w:t>du</w:t>
      </w:r>
      <w:r w:rsidR="003C58D3" w:rsidRPr="00265184">
        <w:rPr>
          <w:rFonts w:ascii="Arial" w:hAnsi="Arial" w:cs="Arial"/>
          <w:spacing w:val="-2"/>
          <w:sz w:val="20"/>
          <w:szCs w:val="20"/>
        </w:rPr>
        <w:t>e</w:t>
      </w:r>
      <w:r w:rsidR="003C58D3" w:rsidRPr="00265184">
        <w:rPr>
          <w:rFonts w:ascii="Arial" w:hAnsi="Arial" w:cs="Arial"/>
          <w:spacing w:val="-1"/>
          <w:sz w:val="20"/>
          <w:szCs w:val="20"/>
        </w:rPr>
        <w:t>ll</w:t>
      </w:r>
      <w:r w:rsidR="003C58D3" w:rsidRPr="00265184">
        <w:rPr>
          <w:rFonts w:ascii="Arial" w:hAnsi="Arial" w:cs="Arial"/>
          <w:sz w:val="20"/>
          <w:szCs w:val="20"/>
        </w:rPr>
        <w:t>e</w:t>
      </w:r>
      <w:r w:rsidR="003C58D3" w:rsidRPr="00265184">
        <w:rPr>
          <w:rFonts w:ascii="Arial" w:hAnsi="Arial" w:cs="Arial"/>
          <w:spacing w:val="-1"/>
          <w:sz w:val="20"/>
          <w:szCs w:val="20"/>
        </w:rPr>
        <w:t xml:space="preserve"> </w:t>
      </w:r>
      <w:r w:rsidR="003C58D3" w:rsidRPr="00265184">
        <w:rPr>
          <w:rFonts w:ascii="Arial" w:hAnsi="Arial" w:cs="Arial"/>
          <w:spacing w:val="-2"/>
          <w:sz w:val="20"/>
          <w:szCs w:val="20"/>
        </w:rPr>
        <w:t>a</w:t>
      </w:r>
      <w:r w:rsidR="003C58D3" w:rsidRPr="00265184">
        <w:rPr>
          <w:rFonts w:ascii="Arial" w:hAnsi="Arial" w:cs="Arial"/>
          <w:sz w:val="20"/>
          <w:szCs w:val="20"/>
        </w:rPr>
        <w:t>utom</w:t>
      </w:r>
      <w:r w:rsidR="003C58D3" w:rsidRPr="00265184">
        <w:rPr>
          <w:rFonts w:ascii="Arial" w:hAnsi="Arial" w:cs="Arial"/>
          <w:spacing w:val="-2"/>
          <w:sz w:val="20"/>
          <w:szCs w:val="20"/>
        </w:rPr>
        <w:t>a</w:t>
      </w:r>
      <w:r w:rsidR="003C58D3" w:rsidRPr="00265184">
        <w:rPr>
          <w:rFonts w:ascii="Arial" w:hAnsi="Arial" w:cs="Arial"/>
          <w:sz w:val="20"/>
          <w:szCs w:val="20"/>
        </w:rPr>
        <w:t>t</w:t>
      </w:r>
      <w:r w:rsidR="003C58D3" w:rsidRPr="00265184">
        <w:rPr>
          <w:rFonts w:ascii="Arial" w:hAnsi="Arial" w:cs="Arial"/>
          <w:spacing w:val="-2"/>
          <w:sz w:val="20"/>
          <w:szCs w:val="20"/>
        </w:rPr>
        <w:t>i</w:t>
      </w:r>
      <w:r w:rsidR="003C58D3" w:rsidRPr="00265184">
        <w:rPr>
          <w:rFonts w:ascii="Arial" w:hAnsi="Arial" w:cs="Arial"/>
          <w:sz w:val="20"/>
          <w:szCs w:val="20"/>
        </w:rPr>
        <w:t>sée</w:t>
      </w:r>
      <w:r w:rsidR="003C58D3" w:rsidRPr="00265184">
        <w:rPr>
          <w:rFonts w:ascii="Arial" w:hAnsi="Arial" w:cs="Arial"/>
          <w:spacing w:val="-2"/>
          <w:sz w:val="20"/>
          <w:szCs w:val="20"/>
        </w:rPr>
        <w:t xml:space="preserve"> </w:t>
      </w:r>
      <w:r w:rsidR="003C58D3" w:rsidRPr="00265184">
        <w:rPr>
          <w:rFonts w:ascii="Arial" w:hAnsi="Arial" w:cs="Arial"/>
          <w:sz w:val="20"/>
          <w:szCs w:val="20"/>
        </w:rPr>
        <w:t>(y</w:t>
      </w:r>
      <w:r w:rsidR="003C58D3" w:rsidRPr="00265184">
        <w:rPr>
          <w:rFonts w:ascii="Arial" w:hAnsi="Arial" w:cs="Arial"/>
          <w:spacing w:val="-1"/>
          <w:sz w:val="20"/>
          <w:szCs w:val="20"/>
        </w:rPr>
        <w:t xml:space="preserve"> </w:t>
      </w:r>
      <w:r w:rsidR="003C58D3" w:rsidRPr="00265184">
        <w:rPr>
          <w:rFonts w:ascii="Arial" w:hAnsi="Arial" w:cs="Arial"/>
          <w:sz w:val="20"/>
          <w:szCs w:val="20"/>
        </w:rPr>
        <w:t>c</w:t>
      </w:r>
      <w:r w:rsidR="003C58D3" w:rsidRPr="00265184">
        <w:rPr>
          <w:rFonts w:ascii="Arial" w:hAnsi="Arial" w:cs="Arial"/>
          <w:spacing w:val="1"/>
          <w:sz w:val="20"/>
          <w:szCs w:val="20"/>
        </w:rPr>
        <w:t>o</w:t>
      </w:r>
      <w:r w:rsidR="003C58D3" w:rsidRPr="00265184">
        <w:rPr>
          <w:rFonts w:ascii="Arial" w:hAnsi="Arial" w:cs="Arial"/>
          <w:spacing w:val="-3"/>
          <w:sz w:val="20"/>
          <w:szCs w:val="20"/>
        </w:rPr>
        <w:t>m</w:t>
      </w:r>
      <w:r w:rsidR="003C58D3" w:rsidRPr="00265184">
        <w:rPr>
          <w:rFonts w:ascii="Arial" w:hAnsi="Arial" w:cs="Arial"/>
          <w:sz w:val="20"/>
          <w:szCs w:val="20"/>
        </w:rPr>
        <w:t>p</w:t>
      </w:r>
      <w:r w:rsidR="003C58D3" w:rsidRPr="00265184">
        <w:rPr>
          <w:rFonts w:ascii="Arial" w:hAnsi="Arial" w:cs="Arial"/>
          <w:spacing w:val="-2"/>
          <w:sz w:val="20"/>
          <w:szCs w:val="20"/>
        </w:rPr>
        <w:t>r</w:t>
      </w:r>
      <w:r w:rsidR="003C58D3" w:rsidRPr="00265184">
        <w:rPr>
          <w:rFonts w:ascii="Arial" w:hAnsi="Arial" w:cs="Arial"/>
          <w:sz w:val="20"/>
          <w:szCs w:val="20"/>
        </w:rPr>
        <w:t xml:space="preserve">is </w:t>
      </w:r>
      <w:r w:rsidR="003C58D3" w:rsidRPr="00265184">
        <w:rPr>
          <w:rFonts w:ascii="Arial" w:hAnsi="Arial" w:cs="Arial"/>
          <w:spacing w:val="-2"/>
          <w:sz w:val="20"/>
          <w:szCs w:val="20"/>
        </w:rPr>
        <w:t>l</w:t>
      </w:r>
      <w:r w:rsidR="003C58D3" w:rsidRPr="00265184">
        <w:rPr>
          <w:rFonts w:ascii="Arial" w:hAnsi="Arial" w:cs="Arial"/>
          <w:sz w:val="20"/>
          <w:szCs w:val="20"/>
        </w:rPr>
        <w:t>e</w:t>
      </w:r>
      <w:r w:rsidR="003C58D3" w:rsidRPr="00265184">
        <w:rPr>
          <w:rFonts w:ascii="Arial" w:hAnsi="Arial" w:cs="Arial"/>
          <w:spacing w:val="-1"/>
          <w:sz w:val="20"/>
          <w:szCs w:val="20"/>
        </w:rPr>
        <w:t xml:space="preserve"> </w:t>
      </w:r>
      <w:r w:rsidR="003C58D3" w:rsidRPr="00265184">
        <w:rPr>
          <w:rFonts w:ascii="Arial" w:hAnsi="Arial" w:cs="Arial"/>
          <w:sz w:val="20"/>
          <w:szCs w:val="20"/>
        </w:rPr>
        <w:t>p</w:t>
      </w:r>
      <w:r w:rsidR="003C58D3" w:rsidRPr="00265184">
        <w:rPr>
          <w:rFonts w:ascii="Arial" w:hAnsi="Arial" w:cs="Arial"/>
          <w:spacing w:val="-2"/>
          <w:sz w:val="20"/>
          <w:szCs w:val="20"/>
        </w:rPr>
        <w:t>r</w:t>
      </w:r>
      <w:r w:rsidR="003C58D3" w:rsidRPr="00265184">
        <w:rPr>
          <w:rFonts w:ascii="Arial" w:hAnsi="Arial" w:cs="Arial"/>
          <w:sz w:val="20"/>
          <w:szCs w:val="20"/>
        </w:rPr>
        <w:t>ofil</w:t>
      </w:r>
      <w:r w:rsidR="003C58D3" w:rsidRPr="00265184">
        <w:rPr>
          <w:rFonts w:ascii="Arial" w:hAnsi="Arial" w:cs="Arial"/>
          <w:spacing w:val="-2"/>
          <w:sz w:val="20"/>
          <w:szCs w:val="20"/>
        </w:rPr>
        <w:t>a</w:t>
      </w:r>
      <w:r w:rsidR="003C58D3" w:rsidRPr="00265184">
        <w:rPr>
          <w:rFonts w:ascii="Arial" w:hAnsi="Arial" w:cs="Arial"/>
          <w:sz w:val="20"/>
          <w:szCs w:val="20"/>
        </w:rPr>
        <w:t>ge</w:t>
      </w:r>
      <w:r w:rsidR="003C58D3" w:rsidRPr="00265184">
        <w:rPr>
          <w:rFonts w:ascii="Arial" w:hAnsi="Arial" w:cs="Arial"/>
          <w:spacing w:val="4"/>
          <w:sz w:val="20"/>
          <w:szCs w:val="20"/>
        </w:rPr>
        <w:t>)</w:t>
      </w:r>
      <w:r w:rsidR="003C58D3" w:rsidRPr="00265184">
        <w:rPr>
          <w:rFonts w:ascii="Arial" w:hAnsi="Arial" w:cs="Arial"/>
          <w:sz w:val="20"/>
          <w:szCs w:val="20"/>
        </w:rPr>
        <w:t>.</w:t>
      </w:r>
    </w:p>
    <w:p w14:paraId="7F85ABAC" w14:textId="77777777" w:rsidR="003C58D3" w:rsidRPr="00265184" w:rsidRDefault="003C58D3" w:rsidP="00560445">
      <w:pPr>
        <w:tabs>
          <w:tab w:val="left" w:pos="426"/>
        </w:tabs>
        <w:kinsoku w:val="0"/>
        <w:overflowPunct w:val="0"/>
        <w:spacing w:before="2" w:line="120" w:lineRule="exact"/>
        <w:ind w:left="426" w:hanging="284"/>
        <w:rPr>
          <w:rFonts w:ascii="Arial" w:hAnsi="Arial" w:cs="Arial"/>
          <w:sz w:val="20"/>
          <w:szCs w:val="20"/>
        </w:rPr>
      </w:pPr>
    </w:p>
    <w:p w14:paraId="4617D13B" w14:textId="77777777" w:rsidR="007E413F" w:rsidRPr="00265184" w:rsidRDefault="00560445" w:rsidP="0074524C">
      <w:pPr>
        <w:kinsoku w:val="0"/>
        <w:overflowPunct w:val="0"/>
        <w:spacing w:before="1" w:line="250" w:lineRule="exact"/>
        <w:ind w:left="284" w:right="116"/>
        <w:jc w:val="both"/>
        <w:rPr>
          <w:rFonts w:ascii="Arial" w:hAnsi="Arial" w:cs="Arial"/>
          <w:sz w:val="20"/>
          <w:szCs w:val="20"/>
        </w:rPr>
      </w:pPr>
      <w:r w:rsidRPr="00265184">
        <w:rPr>
          <w:rFonts w:ascii="Arial" w:hAnsi="Arial" w:cs="Arial"/>
          <w:spacing w:val="1"/>
          <w:sz w:val="20"/>
          <w:szCs w:val="20"/>
        </w:rPr>
        <w:tab/>
      </w:r>
      <w:r w:rsidR="003C58D3" w:rsidRPr="00265184">
        <w:rPr>
          <w:rFonts w:ascii="Arial" w:hAnsi="Arial" w:cs="Arial"/>
          <w:spacing w:val="1"/>
          <w:sz w:val="20"/>
          <w:szCs w:val="20"/>
        </w:rPr>
        <w:t>L</w:t>
      </w:r>
      <w:r w:rsidR="003C58D3" w:rsidRPr="00265184">
        <w:rPr>
          <w:rFonts w:ascii="Arial" w:hAnsi="Arial" w:cs="Arial"/>
          <w:spacing w:val="-2"/>
          <w:sz w:val="20"/>
          <w:szCs w:val="20"/>
        </w:rPr>
        <w:t>o</w:t>
      </w:r>
      <w:r w:rsidR="003C58D3" w:rsidRPr="00265184">
        <w:rPr>
          <w:rFonts w:ascii="Arial" w:hAnsi="Arial" w:cs="Arial"/>
          <w:sz w:val="20"/>
          <w:szCs w:val="20"/>
        </w:rPr>
        <w:t>rsque</w:t>
      </w:r>
      <w:r w:rsidR="003C58D3" w:rsidRPr="00265184">
        <w:rPr>
          <w:rFonts w:ascii="Arial" w:hAnsi="Arial" w:cs="Arial"/>
          <w:spacing w:val="-7"/>
          <w:sz w:val="20"/>
          <w:szCs w:val="20"/>
        </w:rPr>
        <w:t xml:space="preserve"> </w:t>
      </w:r>
      <w:r w:rsidR="003C58D3" w:rsidRPr="00265184">
        <w:rPr>
          <w:rFonts w:ascii="Arial" w:hAnsi="Arial" w:cs="Arial"/>
          <w:spacing w:val="-1"/>
          <w:sz w:val="20"/>
          <w:szCs w:val="20"/>
        </w:rPr>
        <w:t>l</w:t>
      </w:r>
      <w:r w:rsidR="003C58D3" w:rsidRPr="00265184">
        <w:rPr>
          <w:rFonts w:ascii="Arial" w:hAnsi="Arial" w:cs="Arial"/>
          <w:spacing w:val="-2"/>
          <w:sz w:val="20"/>
          <w:szCs w:val="20"/>
        </w:rPr>
        <w:t>e</w:t>
      </w:r>
      <w:r w:rsidR="003C58D3" w:rsidRPr="00265184">
        <w:rPr>
          <w:rFonts w:ascii="Arial" w:hAnsi="Arial" w:cs="Arial"/>
          <w:sz w:val="20"/>
          <w:szCs w:val="20"/>
        </w:rPr>
        <w:t>s</w:t>
      </w:r>
      <w:r w:rsidR="003C58D3" w:rsidRPr="00265184">
        <w:rPr>
          <w:rFonts w:ascii="Arial" w:hAnsi="Arial" w:cs="Arial"/>
          <w:spacing w:val="-5"/>
          <w:sz w:val="20"/>
          <w:szCs w:val="20"/>
        </w:rPr>
        <w:t xml:space="preserve"> </w:t>
      </w:r>
      <w:r w:rsidR="003C58D3" w:rsidRPr="00265184">
        <w:rPr>
          <w:rFonts w:ascii="Arial" w:hAnsi="Arial" w:cs="Arial"/>
          <w:sz w:val="20"/>
          <w:szCs w:val="20"/>
        </w:rPr>
        <w:t>p</w:t>
      </w:r>
      <w:r w:rsidR="003C58D3" w:rsidRPr="00265184">
        <w:rPr>
          <w:rFonts w:ascii="Arial" w:hAnsi="Arial" w:cs="Arial"/>
          <w:spacing w:val="-2"/>
          <w:sz w:val="20"/>
          <w:szCs w:val="20"/>
        </w:rPr>
        <w:t>e</w:t>
      </w:r>
      <w:r w:rsidR="003C58D3" w:rsidRPr="00265184">
        <w:rPr>
          <w:rFonts w:ascii="Arial" w:hAnsi="Arial" w:cs="Arial"/>
          <w:sz w:val="20"/>
          <w:szCs w:val="20"/>
        </w:rPr>
        <w:t>r</w:t>
      </w:r>
      <w:r w:rsidR="003C58D3" w:rsidRPr="00265184">
        <w:rPr>
          <w:rFonts w:ascii="Arial" w:hAnsi="Arial" w:cs="Arial"/>
          <w:spacing w:val="-2"/>
          <w:sz w:val="20"/>
          <w:szCs w:val="20"/>
        </w:rPr>
        <w:t>s</w:t>
      </w:r>
      <w:r w:rsidR="003C58D3" w:rsidRPr="00265184">
        <w:rPr>
          <w:rFonts w:ascii="Arial" w:hAnsi="Arial" w:cs="Arial"/>
          <w:sz w:val="20"/>
          <w:szCs w:val="20"/>
        </w:rPr>
        <w:t>o</w:t>
      </w:r>
      <w:r w:rsidR="003C58D3" w:rsidRPr="00265184">
        <w:rPr>
          <w:rFonts w:ascii="Arial" w:hAnsi="Arial" w:cs="Arial"/>
          <w:spacing w:val="-1"/>
          <w:sz w:val="20"/>
          <w:szCs w:val="20"/>
        </w:rPr>
        <w:t>nn</w:t>
      </w:r>
      <w:r w:rsidR="003C58D3" w:rsidRPr="00265184">
        <w:rPr>
          <w:rFonts w:ascii="Arial" w:hAnsi="Arial" w:cs="Arial"/>
          <w:spacing w:val="-2"/>
          <w:sz w:val="20"/>
          <w:szCs w:val="20"/>
        </w:rPr>
        <w:t>e</w:t>
      </w:r>
      <w:r w:rsidR="003C58D3" w:rsidRPr="00265184">
        <w:rPr>
          <w:rFonts w:ascii="Arial" w:hAnsi="Arial" w:cs="Arial"/>
          <w:sz w:val="20"/>
          <w:szCs w:val="20"/>
        </w:rPr>
        <w:t>s</w:t>
      </w:r>
      <w:r w:rsidR="003C58D3" w:rsidRPr="00265184">
        <w:rPr>
          <w:rFonts w:ascii="Arial" w:hAnsi="Arial" w:cs="Arial"/>
          <w:spacing w:val="-5"/>
          <w:sz w:val="20"/>
          <w:szCs w:val="20"/>
        </w:rPr>
        <w:t xml:space="preserve"> </w:t>
      </w:r>
      <w:r w:rsidR="003C58D3" w:rsidRPr="00265184">
        <w:rPr>
          <w:rFonts w:ascii="Arial" w:hAnsi="Arial" w:cs="Arial"/>
          <w:sz w:val="20"/>
          <w:szCs w:val="20"/>
        </w:rPr>
        <w:t>c</w:t>
      </w:r>
      <w:r w:rsidR="003C58D3" w:rsidRPr="00265184">
        <w:rPr>
          <w:rFonts w:ascii="Arial" w:hAnsi="Arial" w:cs="Arial"/>
          <w:spacing w:val="-1"/>
          <w:sz w:val="20"/>
          <w:szCs w:val="20"/>
        </w:rPr>
        <w:t>on</w:t>
      </w:r>
      <w:r w:rsidR="003C58D3" w:rsidRPr="00265184">
        <w:rPr>
          <w:rFonts w:ascii="Arial" w:hAnsi="Arial" w:cs="Arial"/>
          <w:sz w:val="20"/>
          <w:szCs w:val="20"/>
        </w:rPr>
        <w:t>cer</w:t>
      </w:r>
      <w:r w:rsidR="003C58D3" w:rsidRPr="00265184">
        <w:rPr>
          <w:rFonts w:ascii="Arial" w:hAnsi="Arial" w:cs="Arial"/>
          <w:spacing w:val="-1"/>
          <w:sz w:val="20"/>
          <w:szCs w:val="20"/>
        </w:rPr>
        <w:t>n</w:t>
      </w:r>
      <w:r w:rsidR="003C58D3" w:rsidRPr="00265184">
        <w:rPr>
          <w:rFonts w:ascii="Arial" w:hAnsi="Arial" w:cs="Arial"/>
          <w:spacing w:val="-2"/>
          <w:sz w:val="20"/>
          <w:szCs w:val="20"/>
        </w:rPr>
        <w:t>ée</w:t>
      </w:r>
      <w:r w:rsidR="003C58D3" w:rsidRPr="00265184">
        <w:rPr>
          <w:rFonts w:ascii="Arial" w:hAnsi="Arial" w:cs="Arial"/>
          <w:sz w:val="20"/>
          <w:szCs w:val="20"/>
        </w:rPr>
        <w:t>s</w:t>
      </w:r>
      <w:r w:rsidR="003C58D3" w:rsidRPr="00265184">
        <w:rPr>
          <w:rFonts w:ascii="Arial" w:hAnsi="Arial" w:cs="Arial"/>
          <w:spacing w:val="-5"/>
          <w:sz w:val="20"/>
          <w:szCs w:val="20"/>
        </w:rPr>
        <w:t xml:space="preserve"> </w:t>
      </w:r>
      <w:r w:rsidR="003C58D3" w:rsidRPr="00265184">
        <w:rPr>
          <w:rFonts w:ascii="Arial" w:hAnsi="Arial" w:cs="Arial"/>
          <w:spacing w:val="-2"/>
          <w:sz w:val="20"/>
          <w:szCs w:val="20"/>
        </w:rPr>
        <w:t>exe</w:t>
      </w:r>
      <w:r w:rsidR="003C58D3" w:rsidRPr="00265184">
        <w:rPr>
          <w:rFonts w:ascii="Arial" w:hAnsi="Arial" w:cs="Arial"/>
          <w:sz w:val="20"/>
          <w:szCs w:val="20"/>
        </w:rPr>
        <w:t>rce</w:t>
      </w:r>
      <w:r w:rsidR="003C58D3" w:rsidRPr="00265184">
        <w:rPr>
          <w:rFonts w:ascii="Arial" w:hAnsi="Arial" w:cs="Arial"/>
          <w:spacing w:val="-2"/>
          <w:sz w:val="20"/>
          <w:szCs w:val="20"/>
        </w:rPr>
        <w:t>n</w:t>
      </w:r>
      <w:r w:rsidR="003C58D3" w:rsidRPr="00265184">
        <w:rPr>
          <w:rFonts w:ascii="Arial" w:hAnsi="Arial" w:cs="Arial"/>
          <w:sz w:val="20"/>
          <w:szCs w:val="20"/>
        </w:rPr>
        <w:t>t</w:t>
      </w:r>
      <w:r w:rsidR="003C58D3" w:rsidRPr="00265184">
        <w:rPr>
          <w:rFonts w:ascii="Arial" w:hAnsi="Arial" w:cs="Arial"/>
          <w:spacing w:val="-5"/>
          <w:sz w:val="20"/>
          <w:szCs w:val="20"/>
        </w:rPr>
        <w:t xml:space="preserve"> </w:t>
      </w:r>
      <w:r w:rsidR="003C58D3" w:rsidRPr="00265184">
        <w:rPr>
          <w:rFonts w:ascii="Arial" w:hAnsi="Arial" w:cs="Arial"/>
          <w:spacing w:val="-1"/>
          <w:sz w:val="20"/>
          <w:szCs w:val="20"/>
        </w:rPr>
        <w:t>a</w:t>
      </w:r>
      <w:r w:rsidR="003C58D3" w:rsidRPr="00265184">
        <w:rPr>
          <w:rFonts w:ascii="Arial" w:hAnsi="Arial" w:cs="Arial"/>
          <w:sz w:val="20"/>
          <w:szCs w:val="20"/>
        </w:rPr>
        <w:t>u</w:t>
      </w:r>
      <w:r w:rsidR="003C58D3" w:rsidRPr="00265184">
        <w:rPr>
          <w:rFonts w:ascii="Arial" w:hAnsi="Arial" w:cs="Arial"/>
          <w:spacing w:val="1"/>
          <w:sz w:val="20"/>
          <w:szCs w:val="20"/>
        </w:rPr>
        <w:t>p</w:t>
      </w:r>
      <w:r w:rsidR="003C58D3" w:rsidRPr="00265184">
        <w:rPr>
          <w:rFonts w:ascii="Arial" w:hAnsi="Arial" w:cs="Arial"/>
          <w:sz w:val="20"/>
          <w:szCs w:val="20"/>
        </w:rPr>
        <w:t>r</w:t>
      </w:r>
      <w:r w:rsidR="003C58D3" w:rsidRPr="00265184">
        <w:rPr>
          <w:rFonts w:ascii="Arial" w:hAnsi="Arial" w:cs="Arial"/>
          <w:spacing w:val="-2"/>
          <w:sz w:val="20"/>
          <w:szCs w:val="20"/>
        </w:rPr>
        <w:t>è</w:t>
      </w:r>
      <w:r w:rsidR="003C58D3" w:rsidRPr="00265184">
        <w:rPr>
          <w:rFonts w:ascii="Arial" w:hAnsi="Arial" w:cs="Arial"/>
          <w:sz w:val="20"/>
          <w:szCs w:val="20"/>
        </w:rPr>
        <w:t>s</w:t>
      </w:r>
      <w:r w:rsidR="003C58D3" w:rsidRPr="00265184">
        <w:rPr>
          <w:rFonts w:ascii="Arial" w:hAnsi="Arial" w:cs="Arial"/>
          <w:spacing w:val="-5"/>
          <w:sz w:val="20"/>
          <w:szCs w:val="20"/>
        </w:rPr>
        <w:t xml:space="preserve"> </w:t>
      </w:r>
      <w:r w:rsidR="003C58D3" w:rsidRPr="00265184">
        <w:rPr>
          <w:rFonts w:ascii="Arial" w:hAnsi="Arial" w:cs="Arial"/>
          <w:sz w:val="20"/>
          <w:szCs w:val="20"/>
        </w:rPr>
        <w:t>du</w:t>
      </w:r>
      <w:r w:rsidR="003C58D3" w:rsidRPr="00265184">
        <w:rPr>
          <w:rFonts w:ascii="Arial" w:hAnsi="Arial" w:cs="Arial"/>
          <w:spacing w:val="-5"/>
          <w:sz w:val="20"/>
          <w:szCs w:val="20"/>
        </w:rPr>
        <w:t xml:space="preserve"> </w:t>
      </w:r>
      <w:r w:rsidR="003C58D3" w:rsidRPr="00265184">
        <w:rPr>
          <w:rFonts w:ascii="Arial" w:hAnsi="Arial" w:cs="Arial"/>
          <w:sz w:val="20"/>
          <w:szCs w:val="20"/>
        </w:rPr>
        <w:t>s</w:t>
      </w:r>
      <w:r w:rsidR="003C58D3" w:rsidRPr="00265184">
        <w:rPr>
          <w:rFonts w:ascii="Arial" w:hAnsi="Arial" w:cs="Arial"/>
          <w:spacing w:val="1"/>
          <w:sz w:val="20"/>
          <w:szCs w:val="20"/>
        </w:rPr>
        <w:t>o</w:t>
      </w:r>
      <w:r w:rsidR="003C58D3" w:rsidRPr="00265184">
        <w:rPr>
          <w:rFonts w:ascii="Arial" w:hAnsi="Arial" w:cs="Arial"/>
          <w:sz w:val="20"/>
          <w:szCs w:val="20"/>
        </w:rPr>
        <w:t>u</w:t>
      </w:r>
      <w:r w:rsidR="003C58D3" w:rsidRPr="00265184">
        <w:rPr>
          <w:rFonts w:ascii="Arial" w:hAnsi="Arial" w:cs="Arial"/>
          <w:spacing w:val="4"/>
          <w:sz w:val="20"/>
          <w:szCs w:val="20"/>
        </w:rPr>
        <w:t>s</w:t>
      </w:r>
      <w:r w:rsidR="003C58D3" w:rsidRPr="00265184">
        <w:rPr>
          <w:rFonts w:ascii="Arial" w:hAnsi="Arial" w:cs="Arial"/>
          <w:spacing w:val="-4"/>
          <w:sz w:val="20"/>
          <w:szCs w:val="20"/>
        </w:rPr>
        <w:t>-</w:t>
      </w:r>
      <w:r w:rsidR="003C58D3" w:rsidRPr="00265184">
        <w:rPr>
          <w:rFonts w:ascii="Arial" w:hAnsi="Arial" w:cs="Arial"/>
          <w:sz w:val="20"/>
          <w:szCs w:val="20"/>
        </w:rPr>
        <w:t>t</w:t>
      </w:r>
      <w:r w:rsidR="003C58D3" w:rsidRPr="00265184">
        <w:rPr>
          <w:rFonts w:ascii="Arial" w:hAnsi="Arial" w:cs="Arial"/>
          <w:spacing w:val="1"/>
          <w:sz w:val="20"/>
          <w:szCs w:val="20"/>
        </w:rPr>
        <w:t>r</w:t>
      </w:r>
      <w:r w:rsidR="003C58D3" w:rsidRPr="00265184">
        <w:rPr>
          <w:rFonts w:ascii="Arial" w:hAnsi="Arial" w:cs="Arial"/>
          <w:spacing w:val="-1"/>
          <w:sz w:val="20"/>
          <w:szCs w:val="20"/>
        </w:rPr>
        <w:t>a</w:t>
      </w:r>
      <w:r w:rsidR="003C58D3" w:rsidRPr="00265184">
        <w:rPr>
          <w:rFonts w:ascii="Arial" w:hAnsi="Arial" w:cs="Arial"/>
          <w:sz w:val="20"/>
          <w:szCs w:val="20"/>
        </w:rPr>
        <w:t>it</w:t>
      </w:r>
      <w:r w:rsidR="003C58D3" w:rsidRPr="00265184">
        <w:rPr>
          <w:rFonts w:ascii="Arial" w:hAnsi="Arial" w:cs="Arial"/>
          <w:spacing w:val="-1"/>
          <w:sz w:val="20"/>
          <w:szCs w:val="20"/>
        </w:rPr>
        <w:t>an</w:t>
      </w:r>
      <w:r w:rsidR="003C58D3" w:rsidRPr="00265184">
        <w:rPr>
          <w:rFonts w:ascii="Arial" w:hAnsi="Arial" w:cs="Arial"/>
          <w:sz w:val="20"/>
          <w:szCs w:val="20"/>
        </w:rPr>
        <w:t>t</w:t>
      </w:r>
      <w:r w:rsidR="003C58D3" w:rsidRPr="00265184">
        <w:rPr>
          <w:rFonts w:ascii="Arial" w:hAnsi="Arial" w:cs="Arial"/>
          <w:spacing w:val="-5"/>
          <w:sz w:val="20"/>
          <w:szCs w:val="20"/>
        </w:rPr>
        <w:t xml:space="preserve"> </w:t>
      </w:r>
      <w:r w:rsidR="003C58D3" w:rsidRPr="00265184">
        <w:rPr>
          <w:rFonts w:ascii="Arial" w:hAnsi="Arial" w:cs="Arial"/>
          <w:sz w:val="20"/>
          <w:szCs w:val="20"/>
        </w:rPr>
        <w:t>des</w:t>
      </w:r>
      <w:r w:rsidR="003C58D3" w:rsidRPr="00265184">
        <w:rPr>
          <w:rFonts w:ascii="Arial" w:hAnsi="Arial" w:cs="Arial"/>
          <w:spacing w:val="-5"/>
          <w:sz w:val="20"/>
          <w:szCs w:val="20"/>
        </w:rPr>
        <w:t xml:space="preserve"> </w:t>
      </w:r>
      <w:r w:rsidR="003C58D3" w:rsidRPr="00265184">
        <w:rPr>
          <w:rFonts w:ascii="Arial" w:hAnsi="Arial" w:cs="Arial"/>
          <w:sz w:val="20"/>
          <w:szCs w:val="20"/>
        </w:rPr>
        <w:t>de</w:t>
      </w:r>
      <w:r w:rsidR="003C58D3" w:rsidRPr="00265184">
        <w:rPr>
          <w:rFonts w:ascii="Arial" w:hAnsi="Arial" w:cs="Arial"/>
          <w:spacing w:val="-4"/>
          <w:sz w:val="20"/>
          <w:szCs w:val="20"/>
        </w:rPr>
        <w:t>m</w:t>
      </w:r>
      <w:r w:rsidR="003C58D3" w:rsidRPr="00265184">
        <w:rPr>
          <w:rFonts w:ascii="Arial" w:hAnsi="Arial" w:cs="Arial"/>
          <w:spacing w:val="-1"/>
          <w:sz w:val="20"/>
          <w:szCs w:val="20"/>
        </w:rPr>
        <w:t>an</w:t>
      </w:r>
      <w:r w:rsidR="003C58D3" w:rsidRPr="00265184">
        <w:rPr>
          <w:rFonts w:ascii="Arial" w:hAnsi="Arial" w:cs="Arial"/>
          <w:sz w:val="20"/>
          <w:szCs w:val="20"/>
        </w:rPr>
        <w:t>des</w:t>
      </w:r>
      <w:r w:rsidR="003C58D3" w:rsidRPr="00265184">
        <w:rPr>
          <w:rFonts w:ascii="Arial" w:hAnsi="Arial" w:cs="Arial"/>
          <w:spacing w:val="-5"/>
          <w:sz w:val="20"/>
          <w:szCs w:val="20"/>
        </w:rPr>
        <w:t xml:space="preserve"> </w:t>
      </w:r>
      <w:r w:rsidR="003C58D3" w:rsidRPr="00265184">
        <w:rPr>
          <w:rFonts w:ascii="Arial" w:hAnsi="Arial" w:cs="Arial"/>
          <w:sz w:val="20"/>
          <w:szCs w:val="20"/>
        </w:rPr>
        <w:t>d’</w:t>
      </w:r>
      <w:r w:rsidR="003C58D3" w:rsidRPr="00265184">
        <w:rPr>
          <w:rFonts w:ascii="Arial" w:hAnsi="Arial" w:cs="Arial"/>
          <w:spacing w:val="-2"/>
          <w:sz w:val="20"/>
          <w:szCs w:val="20"/>
        </w:rPr>
        <w:t>exe</w:t>
      </w:r>
      <w:r w:rsidR="003C58D3" w:rsidRPr="00265184">
        <w:rPr>
          <w:rFonts w:ascii="Arial" w:hAnsi="Arial" w:cs="Arial"/>
          <w:sz w:val="20"/>
          <w:szCs w:val="20"/>
        </w:rPr>
        <w:t>rcice de</w:t>
      </w:r>
      <w:r w:rsidR="003C58D3" w:rsidRPr="00265184">
        <w:rPr>
          <w:rFonts w:ascii="Arial" w:hAnsi="Arial" w:cs="Arial"/>
          <w:spacing w:val="51"/>
          <w:sz w:val="20"/>
          <w:szCs w:val="20"/>
        </w:rPr>
        <w:t xml:space="preserve"> </w:t>
      </w:r>
      <w:r w:rsidR="003C58D3" w:rsidRPr="00265184">
        <w:rPr>
          <w:rFonts w:ascii="Arial" w:hAnsi="Arial" w:cs="Arial"/>
          <w:spacing w:val="-1"/>
          <w:sz w:val="20"/>
          <w:szCs w:val="20"/>
        </w:rPr>
        <w:t>l</w:t>
      </w:r>
      <w:r w:rsidR="003C58D3" w:rsidRPr="00265184">
        <w:rPr>
          <w:rFonts w:ascii="Arial" w:hAnsi="Arial" w:cs="Arial"/>
          <w:spacing w:val="-2"/>
          <w:sz w:val="20"/>
          <w:szCs w:val="20"/>
        </w:rPr>
        <w:t>e</w:t>
      </w:r>
      <w:r w:rsidR="003C58D3" w:rsidRPr="00265184">
        <w:rPr>
          <w:rFonts w:ascii="Arial" w:hAnsi="Arial" w:cs="Arial"/>
          <w:sz w:val="20"/>
          <w:szCs w:val="20"/>
        </w:rPr>
        <w:t>urs</w:t>
      </w:r>
      <w:r w:rsidR="003C58D3" w:rsidRPr="00265184">
        <w:rPr>
          <w:rFonts w:ascii="Arial" w:hAnsi="Arial" w:cs="Arial"/>
          <w:spacing w:val="52"/>
          <w:sz w:val="20"/>
          <w:szCs w:val="20"/>
        </w:rPr>
        <w:t xml:space="preserve"> </w:t>
      </w:r>
      <w:r w:rsidR="003C58D3" w:rsidRPr="00265184">
        <w:rPr>
          <w:rFonts w:ascii="Arial" w:hAnsi="Arial" w:cs="Arial"/>
          <w:sz w:val="20"/>
          <w:szCs w:val="20"/>
        </w:rPr>
        <w:t>d</w:t>
      </w:r>
      <w:r w:rsidR="003C58D3" w:rsidRPr="00265184">
        <w:rPr>
          <w:rFonts w:ascii="Arial" w:hAnsi="Arial" w:cs="Arial"/>
          <w:spacing w:val="-2"/>
          <w:sz w:val="20"/>
          <w:szCs w:val="20"/>
        </w:rPr>
        <w:t>r</w:t>
      </w:r>
      <w:r w:rsidR="003C58D3" w:rsidRPr="00265184">
        <w:rPr>
          <w:rFonts w:ascii="Arial" w:hAnsi="Arial" w:cs="Arial"/>
          <w:sz w:val="20"/>
          <w:szCs w:val="20"/>
        </w:rPr>
        <w:t>oi</w:t>
      </w:r>
      <w:r w:rsidR="003C58D3" w:rsidRPr="00265184">
        <w:rPr>
          <w:rFonts w:ascii="Arial" w:hAnsi="Arial" w:cs="Arial"/>
          <w:spacing w:val="-2"/>
          <w:sz w:val="20"/>
          <w:szCs w:val="20"/>
        </w:rPr>
        <w:t>t</w:t>
      </w:r>
      <w:r w:rsidR="003C58D3" w:rsidRPr="00265184">
        <w:rPr>
          <w:rFonts w:ascii="Arial" w:hAnsi="Arial" w:cs="Arial"/>
          <w:sz w:val="20"/>
          <w:szCs w:val="20"/>
        </w:rPr>
        <w:t xml:space="preserve">s, </w:t>
      </w:r>
      <w:r w:rsidR="003C58D3" w:rsidRPr="00265184">
        <w:rPr>
          <w:rFonts w:ascii="Arial" w:hAnsi="Arial" w:cs="Arial"/>
          <w:spacing w:val="-1"/>
          <w:sz w:val="20"/>
          <w:szCs w:val="20"/>
        </w:rPr>
        <w:t>l</w:t>
      </w:r>
      <w:r w:rsidR="003C58D3" w:rsidRPr="00265184">
        <w:rPr>
          <w:rFonts w:ascii="Arial" w:hAnsi="Arial" w:cs="Arial"/>
          <w:sz w:val="20"/>
          <w:szCs w:val="20"/>
        </w:rPr>
        <w:t>e</w:t>
      </w:r>
      <w:r w:rsidR="003C58D3" w:rsidRPr="00265184">
        <w:rPr>
          <w:rFonts w:ascii="Arial" w:hAnsi="Arial" w:cs="Arial"/>
          <w:spacing w:val="51"/>
          <w:sz w:val="20"/>
          <w:szCs w:val="20"/>
        </w:rPr>
        <w:t xml:space="preserve"> </w:t>
      </w:r>
      <w:r w:rsidR="003C58D3" w:rsidRPr="00265184">
        <w:rPr>
          <w:rFonts w:ascii="Arial" w:hAnsi="Arial" w:cs="Arial"/>
          <w:sz w:val="20"/>
          <w:szCs w:val="20"/>
        </w:rPr>
        <w:t>s</w:t>
      </w:r>
      <w:r w:rsidR="003C58D3" w:rsidRPr="00265184">
        <w:rPr>
          <w:rFonts w:ascii="Arial" w:hAnsi="Arial" w:cs="Arial"/>
          <w:spacing w:val="1"/>
          <w:sz w:val="20"/>
          <w:szCs w:val="20"/>
        </w:rPr>
        <w:t>o</w:t>
      </w:r>
      <w:r w:rsidR="003C58D3" w:rsidRPr="00265184">
        <w:rPr>
          <w:rFonts w:ascii="Arial" w:hAnsi="Arial" w:cs="Arial"/>
          <w:spacing w:val="-3"/>
          <w:sz w:val="20"/>
          <w:szCs w:val="20"/>
        </w:rPr>
        <w:t>u</w:t>
      </w:r>
      <w:r w:rsidR="003C58D3" w:rsidRPr="00265184">
        <w:rPr>
          <w:rFonts w:ascii="Arial" w:hAnsi="Arial" w:cs="Arial"/>
          <w:spacing w:val="3"/>
          <w:sz w:val="20"/>
          <w:szCs w:val="20"/>
        </w:rPr>
        <w:t>s</w:t>
      </w:r>
      <w:r w:rsidR="003C58D3" w:rsidRPr="00265184">
        <w:rPr>
          <w:rFonts w:ascii="Arial" w:hAnsi="Arial" w:cs="Arial"/>
          <w:spacing w:val="-1"/>
          <w:sz w:val="20"/>
          <w:szCs w:val="20"/>
        </w:rPr>
        <w:t>-</w:t>
      </w:r>
      <w:r w:rsidR="003C58D3" w:rsidRPr="00265184">
        <w:rPr>
          <w:rFonts w:ascii="Arial" w:hAnsi="Arial" w:cs="Arial"/>
          <w:sz w:val="20"/>
          <w:szCs w:val="20"/>
        </w:rPr>
        <w:t>t</w:t>
      </w:r>
      <w:r w:rsidR="003C58D3" w:rsidRPr="00265184">
        <w:rPr>
          <w:rFonts w:ascii="Arial" w:hAnsi="Arial" w:cs="Arial"/>
          <w:spacing w:val="1"/>
          <w:sz w:val="20"/>
          <w:szCs w:val="20"/>
        </w:rPr>
        <w:t>r</w:t>
      </w:r>
      <w:r w:rsidR="003C58D3" w:rsidRPr="00265184">
        <w:rPr>
          <w:rFonts w:ascii="Arial" w:hAnsi="Arial" w:cs="Arial"/>
          <w:spacing w:val="-1"/>
          <w:sz w:val="20"/>
          <w:szCs w:val="20"/>
        </w:rPr>
        <w:t>a</w:t>
      </w:r>
      <w:r w:rsidR="003C58D3" w:rsidRPr="00265184">
        <w:rPr>
          <w:rFonts w:ascii="Arial" w:hAnsi="Arial" w:cs="Arial"/>
          <w:sz w:val="20"/>
          <w:szCs w:val="20"/>
        </w:rPr>
        <w:t>it</w:t>
      </w:r>
      <w:r w:rsidR="003C58D3" w:rsidRPr="00265184">
        <w:rPr>
          <w:rFonts w:ascii="Arial" w:hAnsi="Arial" w:cs="Arial"/>
          <w:spacing w:val="-1"/>
          <w:sz w:val="20"/>
          <w:szCs w:val="20"/>
        </w:rPr>
        <w:t>an</w:t>
      </w:r>
      <w:r w:rsidR="003C58D3" w:rsidRPr="00265184">
        <w:rPr>
          <w:rFonts w:ascii="Arial" w:hAnsi="Arial" w:cs="Arial"/>
          <w:sz w:val="20"/>
          <w:szCs w:val="20"/>
        </w:rPr>
        <w:t>t</w:t>
      </w:r>
      <w:r w:rsidR="003C58D3" w:rsidRPr="00265184">
        <w:rPr>
          <w:rFonts w:ascii="Arial" w:hAnsi="Arial" w:cs="Arial"/>
          <w:spacing w:val="52"/>
          <w:sz w:val="20"/>
          <w:szCs w:val="20"/>
        </w:rPr>
        <w:t xml:space="preserve"> </w:t>
      </w:r>
      <w:r w:rsidR="003C58D3" w:rsidRPr="00265184">
        <w:rPr>
          <w:rFonts w:ascii="Arial" w:hAnsi="Arial" w:cs="Arial"/>
          <w:spacing w:val="-3"/>
          <w:sz w:val="20"/>
          <w:szCs w:val="20"/>
        </w:rPr>
        <w:t>d</w:t>
      </w:r>
      <w:r w:rsidR="003C58D3" w:rsidRPr="00265184">
        <w:rPr>
          <w:rFonts w:ascii="Arial" w:hAnsi="Arial" w:cs="Arial"/>
          <w:sz w:val="20"/>
          <w:szCs w:val="20"/>
        </w:rPr>
        <w:t>oit</w:t>
      </w:r>
      <w:r w:rsidR="003C58D3" w:rsidRPr="00265184">
        <w:rPr>
          <w:rFonts w:ascii="Arial" w:hAnsi="Arial" w:cs="Arial"/>
          <w:spacing w:val="52"/>
          <w:sz w:val="20"/>
          <w:szCs w:val="20"/>
        </w:rPr>
        <w:t xml:space="preserve"> </w:t>
      </w:r>
      <w:r w:rsidR="003C58D3" w:rsidRPr="00265184">
        <w:rPr>
          <w:rFonts w:ascii="Arial" w:hAnsi="Arial" w:cs="Arial"/>
          <w:spacing w:val="-1"/>
          <w:sz w:val="20"/>
          <w:szCs w:val="20"/>
        </w:rPr>
        <w:t>a</w:t>
      </w:r>
      <w:r w:rsidR="003C58D3" w:rsidRPr="00265184">
        <w:rPr>
          <w:rFonts w:ascii="Arial" w:hAnsi="Arial" w:cs="Arial"/>
          <w:spacing w:val="-3"/>
          <w:sz w:val="20"/>
          <w:szCs w:val="20"/>
        </w:rPr>
        <w:t>d</w:t>
      </w:r>
      <w:r w:rsidR="003C58D3" w:rsidRPr="00265184">
        <w:rPr>
          <w:rFonts w:ascii="Arial" w:hAnsi="Arial" w:cs="Arial"/>
          <w:sz w:val="20"/>
          <w:szCs w:val="20"/>
        </w:rPr>
        <w:t>r</w:t>
      </w:r>
      <w:r w:rsidR="003C58D3" w:rsidRPr="00265184">
        <w:rPr>
          <w:rFonts w:ascii="Arial" w:hAnsi="Arial" w:cs="Arial"/>
          <w:spacing w:val="-2"/>
          <w:sz w:val="20"/>
          <w:szCs w:val="20"/>
        </w:rPr>
        <w:t>e</w:t>
      </w:r>
      <w:r w:rsidR="003C58D3" w:rsidRPr="00265184">
        <w:rPr>
          <w:rFonts w:ascii="Arial" w:hAnsi="Arial" w:cs="Arial"/>
          <w:sz w:val="20"/>
          <w:szCs w:val="20"/>
        </w:rPr>
        <w:t>s</w:t>
      </w:r>
      <w:r w:rsidR="003C58D3" w:rsidRPr="00265184">
        <w:rPr>
          <w:rFonts w:ascii="Arial" w:hAnsi="Arial" w:cs="Arial"/>
          <w:spacing w:val="1"/>
          <w:sz w:val="20"/>
          <w:szCs w:val="20"/>
        </w:rPr>
        <w:t>s</w:t>
      </w:r>
      <w:r w:rsidR="003C58D3" w:rsidRPr="00265184">
        <w:rPr>
          <w:rFonts w:ascii="Arial" w:hAnsi="Arial" w:cs="Arial"/>
          <w:spacing w:val="-2"/>
          <w:sz w:val="20"/>
          <w:szCs w:val="20"/>
        </w:rPr>
        <w:t>e</w:t>
      </w:r>
      <w:r w:rsidR="003C58D3" w:rsidRPr="00265184">
        <w:rPr>
          <w:rFonts w:ascii="Arial" w:hAnsi="Arial" w:cs="Arial"/>
          <w:sz w:val="20"/>
          <w:szCs w:val="20"/>
        </w:rPr>
        <w:t>r</w:t>
      </w:r>
      <w:r w:rsidR="003C58D3" w:rsidRPr="00265184">
        <w:rPr>
          <w:rFonts w:ascii="Arial" w:hAnsi="Arial" w:cs="Arial"/>
          <w:spacing w:val="50"/>
          <w:sz w:val="20"/>
          <w:szCs w:val="20"/>
        </w:rPr>
        <w:t xml:space="preserve"> </w:t>
      </w:r>
      <w:r w:rsidR="003C58D3" w:rsidRPr="00265184">
        <w:rPr>
          <w:rFonts w:ascii="Arial" w:hAnsi="Arial" w:cs="Arial"/>
          <w:spacing w:val="-2"/>
          <w:sz w:val="20"/>
          <w:szCs w:val="20"/>
        </w:rPr>
        <w:t>ce</w:t>
      </w:r>
      <w:r w:rsidR="003C58D3" w:rsidRPr="00265184">
        <w:rPr>
          <w:rFonts w:ascii="Arial" w:hAnsi="Arial" w:cs="Arial"/>
          <w:sz w:val="20"/>
          <w:szCs w:val="20"/>
        </w:rPr>
        <w:t>s</w:t>
      </w:r>
      <w:r w:rsidR="003C58D3" w:rsidRPr="00265184">
        <w:rPr>
          <w:rFonts w:ascii="Arial" w:hAnsi="Arial" w:cs="Arial"/>
          <w:spacing w:val="52"/>
          <w:sz w:val="20"/>
          <w:szCs w:val="20"/>
        </w:rPr>
        <w:t xml:space="preserve"> </w:t>
      </w:r>
      <w:r w:rsidR="003C58D3" w:rsidRPr="00265184">
        <w:rPr>
          <w:rFonts w:ascii="Arial" w:hAnsi="Arial" w:cs="Arial"/>
          <w:sz w:val="20"/>
          <w:szCs w:val="20"/>
        </w:rPr>
        <w:t>de</w:t>
      </w:r>
      <w:r w:rsidR="003C58D3" w:rsidRPr="00265184">
        <w:rPr>
          <w:rFonts w:ascii="Arial" w:hAnsi="Arial" w:cs="Arial"/>
          <w:spacing w:val="-1"/>
          <w:sz w:val="20"/>
          <w:szCs w:val="20"/>
        </w:rPr>
        <w:t>man</w:t>
      </w:r>
      <w:r w:rsidR="003C58D3" w:rsidRPr="00265184">
        <w:rPr>
          <w:rFonts w:ascii="Arial" w:hAnsi="Arial" w:cs="Arial"/>
          <w:sz w:val="20"/>
          <w:szCs w:val="20"/>
        </w:rPr>
        <w:t>des</w:t>
      </w:r>
      <w:r w:rsidR="003C58D3" w:rsidRPr="00265184">
        <w:rPr>
          <w:rFonts w:ascii="Arial" w:hAnsi="Arial" w:cs="Arial"/>
          <w:spacing w:val="52"/>
          <w:sz w:val="20"/>
          <w:szCs w:val="20"/>
        </w:rPr>
        <w:t xml:space="preserve"> </w:t>
      </w:r>
      <w:r w:rsidR="0074524C" w:rsidRPr="00265184">
        <w:rPr>
          <w:rFonts w:ascii="Arial" w:hAnsi="Arial" w:cs="Arial"/>
          <w:sz w:val="20"/>
          <w:szCs w:val="20"/>
        </w:rPr>
        <w:t>dans les trois (3) jours ouvrables :</w:t>
      </w:r>
    </w:p>
    <w:p w14:paraId="1AC2A611" w14:textId="77777777" w:rsidR="007E413F" w:rsidRPr="00265184" w:rsidRDefault="003C58D3">
      <w:pPr>
        <w:kinsoku w:val="0"/>
        <w:overflowPunct w:val="0"/>
        <w:spacing w:before="1" w:line="250" w:lineRule="exact"/>
        <w:ind w:left="1012" w:right="116"/>
        <w:jc w:val="both"/>
        <w:rPr>
          <w:rFonts w:ascii="Arial" w:hAnsi="Arial" w:cs="Arial"/>
          <w:spacing w:val="51"/>
          <w:sz w:val="20"/>
          <w:szCs w:val="20"/>
        </w:rPr>
      </w:pPr>
      <w:r w:rsidRPr="00265184">
        <w:rPr>
          <w:rFonts w:ascii="Arial" w:hAnsi="Arial" w:cs="Arial"/>
          <w:spacing w:val="51"/>
          <w:sz w:val="20"/>
          <w:szCs w:val="20"/>
        </w:rPr>
        <w:t xml:space="preserve"> </w:t>
      </w:r>
    </w:p>
    <w:p w14:paraId="3869A7A7" w14:textId="77777777" w:rsidR="007E413F" w:rsidRPr="00265184" w:rsidRDefault="003C58D3" w:rsidP="00560445">
      <w:pPr>
        <w:numPr>
          <w:ilvl w:val="0"/>
          <w:numId w:val="9"/>
        </w:numPr>
        <w:kinsoku w:val="0"/>
        <w:overflowPunct w:val="0"/>
        <w:spacing w:before="1" w:line="250" w:lineRule="exact"/>
        <w:ind w:left="1134" w:right="116" w:hanging="379"/>
        <w:jc w:val="both"/>
        <w:rPr>
          <w:rFonts w:ascii="Arial" w:hAnsi="Arial" w:cs="Arial"/>
          <w:sz w:val="20"/>
          <w:szCs w:val="20"/>
        </w:rPr>
      </w:pPr>
      <w:r w:rsidRPr="00265184">
        <w:rPr>
          <w:rFonts w:ascii="Arial" w:hAnsi="Arial" w:cs="Arial"/>
          <w:sz w:val="20"/>
          <w:szCs w:val="20"/>
        </w:rPr>
        <w:t>p</w:t>
      </w:r>
      <w:r w:rsidRPr="00265184">
        <w:rPr>
          <w:rFonts w:ascii="Arial" w:hAnsi="Arial" w:cs="Arial"/>
          <w:spacing w:val="-1"/>
          <w:sz w:val="20"/>
          <w:szCs w:val="20"/>
        </w:rPr>
        <w:t>a</w:t>
      </w:r>
      <w:r w:rsidRPr="00265184">
        <w:rPr>
          <w:rFonts w:ascii="Arial" w:hAnsi="Arial" w:cs="Arial"/>
          <w:sz w:val="20"/>
          <w:szCs w:val="20"/>
        </w:rPr>
        <w:t>r</w:t>
      </w:r>
      <w:r w:rsidRPr="00265184">
        <w:rPr>
          <w:rFonts w:ascii="Arial" w:hAnsi="Arial" w:cs="Arial"/>
          <w:spacing w:val="50"/>
          <w:sz w:val="20"/>
          <w:szCs w:val="20"/>
        </w:rPr>
        <w:t xml:space="preserve"> </w:t>
      </w:r>
      <w:r w:rsidRPr="00265184">
        <w:rPr>
          <w:rFonts w:ascii="Arial" w:hAnsi="Arial" w:cs="Arial"/>
          <w:sz w:val="20"/>
          <w:szCs w:val="20"/>
        </w:rPr>
        <w:t>c</w:t>
      </w:r>
      <w:r w:rsidRPr="00265184">
        <w:rPr>
          <w:rFonts w:ascii="Arial" w:hAnsi="Arial" w:cs="Arial"/>
          <w:spacing w:val="1"/>
          <w:sz w:val="20"/>
          <w:szCs w:val="20"/>
        </w:rPr>
        <w:t>o</w:t>
      </w:r>
      <w:r w:rsidRPr="00265184">
        <w:rPr>
          <w:rFonts w:ascii="Arial" w:hAnsi="Arial" w:cs="Arial"/>
          <w:spacing w:val="-3"/>
          <w:sz w:val="20"/>
          <w:szCs w:val="20"/>
        </w:rPr>
        <w:t>u</w:t>
      </w:r>
      <w:r w:rsidRPr="00265184">
        <w:rPr>
          <w:rFonts w:ascii="Arial" w:hAnsi="Arial" w:cs="Arial"/>
          <w:sz w:val="20"/>
          <w:szCs w:val="20"/>
        </w:rPr>
        <w:t>rri</w:t>
      </w:r>
      <w:r w:rsidRPr="00265184">
        <w:rPr>
          <w:rFonts w:ascii="Arial" w:hAnsi="Arial" w:cs="Arial"/>
          <w:spacing w:val="-4"/>
          <w:sz w:val="20"/>
          <w:szCs w:val="20"/>
        </w:rPr>
        <w:t>e</w:t>
      </w:r>
      <w:r w:rsidRPr="00265184">
        <w:rPr>
          <w:rFonts w:ascii="Arial" w:hAnsi="Arial" w:cs="Arial"/>
          <w:sz w:val="20"/>
          <w:szCs w:val="20"/>
        </w:rPr>
        <w:t xml:space="preserve">r </w:t>
      </w:r>
      <w:r w:rsidRPr="00265184">
        <w:rPr>
          <w:rFonts w:ascii="Arial" w:hAnsi="Arial" w:cs="Arial"/>
          <w:spacing w:val="-2"/>
          <w:sz w:val="20"/>
          <w:szCs w:val="20"/>
        </w:rPr>
        <w:t>é</w:t>
      </w:r>
      <w:r w:rsidRPr="00265184">
        <w:rPr>
          <w:rFonts w:ascii="Arial" w:hAnsi="Arial" w:cs="Arial"/>
          <w:spacing w:val="-1"/>
          <w:sz w:val="20"/>
          <w:szCs w:val="20"/>
        </w:rPr>
        <w:t>l</w:t>
      </w:r>
      <w:r w:rsidRPr="00265184">
        <w:rPr>
          <w:rFonts w:ascii="Arial" w:hAnsi="Arial" w:cs="Arial"/>
          <w:spacing w:val="-2"/>
          <w:sz w:val="20"/>
          <w:szCs w:val="20"/>
        </w:rPr>
        <w:t>e</w:t>
      </w:r>
      <w:r w:rsidRPr="00265184">
        <w:rPr>
          <w:rFonts w:ascii="Arial" w:hAnsi="Arial" w:cs="Arial"/>
          <w:sz w:val="20"/>
          <w:szCs w:val="20"/>
        </w:rPr>
        <w:t>ctro</w:t>
      </w:r>
      <w:r w:rsidRPr="00265184">
        <w:rPr>
          <w:rFonts w:ascii="Arial" w:hAnsi="Arial" w:cs="Arial"/>
          <w:spacing w:val="-1"/>
          <w:sz w:val="20"/>
          <w:szCs w:val="20"/>
        </w:rPr>
        <w:t>n</w:t>
      </w:r>
      <w:r w:rsidRPr="00265184">
        <w:rPr>
          <w:rFonts w:ascii="Arial" w:hAnsi="Arial" w:cs="Arial"/>
          <w:sz w:val="20"/>
          <w:szCs w:val="20"/>
        </w:rPr>
        <w:t>i</w:t>
      </w:r>
      <w:r w:rsidRPr="00265184">
        <w:rPr>
          <w:rFonts w:ascii="Arial" w:hAnsi="Arial" w:cs="Arial"/>
          <w:spacing w:val="-1"/>
          <w:sz w:val="20"/>
          <w:szCs w:val="20"/>
        </w:rPr>
        <w:t>q</w:t>
      </w:r>
      <w:r w:rsidRPr="00265184">
        <w:rPr>
          <w:rFonts w:ascii="Arial" w:hAnsi="Arial" w:cs="Arial"/>
          <w:sz w:val="20"/>
          <w:szCs w:val="20"/>
        </w:rPr>
        <w:t>ue</w:t>
      </w:r>
      <w:r w:rsidRPr="00265184">
        <w:rPr>
          <w:rFonts w:ascii="Arial" w:hAnsi="Arial" w:cs="Arial"/>
          <w:spacing w:val="-1"/>
          <w:sz w:val="20"/>
          <w:szCs w:val="20"/>
        </w:rPr>
        <w:t xml:space="preserve"> </w:t>
      </w:r>
      <w:r w:rsidRPr="00265184">
        <w:rPr>
          <w:rFonts w:ascii="Arial" w:hAnsi="Arial" w:cs="Arial"/>
          <w:sz w:val="20"/>
          <w:szCs w:val="20"/>
        </w:rPr>
        <w:t>à</w:t>
      </w:r>
      <w:r w:rsidRPr="00265184">
        <w:rPr>
          <w:rFonts w:ascii="Arial" w:hAnsi="Arial" w:cs="Arial"/>
          <w:spacing w:val="-2"/>
          <w:sz w:val="20"/>
          <w:szCs w:val="20"/>
        </w:rPr>
        <w:t xml:space="preserve"> </w:t>
      </w:r>
      <w:hyperlink r:id="rId8" w:history="1">
        <w:r w:rsidR="0033281D" w:rsidRPr="00265184">
          <w:rPr>
            <w:rStyle w:val="Lienhypertexte"/>
            <w:rFonts w:ascii="Arial" w:hAnsi="Arial" w:cs="Arial"/>
            <w:color w:val="0066FF"/>
            <w:spacing w:val="-2"/>
            <w:sz w:val="20"/>
            <w:szCs w:val="20"/>
          </w:rPr>
          <w:t>dpo@biomedecine.fr</w:t>
        </w:r>
      </w:hyperlink>
      <w:r w:rsidR="00C13C74" w:rsidRPr="00265184">
        <w:rPr>
          <w:rFonts w:ascii="Arial" w:hAnsi="Arial" w:cs="Arial"/>
          <w:spacing w:val="-2"/>
          <w:sz w:val="20"/>
          <w:szCs w:val="20"/>
        </w:rPr>
        <w:t xml:space="preserve"> </w:t>
      </w:r>
      <w:r w:rsidR="007E413F" w:rsidRPr="00265184">
        <w:rPr>
          <w:rFonts w:ascii="Arial" w:hAnsi="Arial" w:cs="Arial"/>
          <w:spacing w:val="-2"/>
          <w:sz w:val="20"/>
          <w:szCs w:val="20"/>
        </w:rPr>
        <w:t xml:space="preserve">, </w:t>
      </w:r>
    </w:p>
    <w:p w14:paraId="48518477" w14:textId="77777777" w:rsidR="003C58D3" w:rsidRPr="00265184" w:rsidRDefault="007E413F" w:rsidP="00560445">
      <w:pPr>
        <w:numPr>
          <w:ilvl w:val="0"/>
          <w:numId w:val="9"/>
        </w:numPr>
        <w:kinsoku w:val="0"/>
        <w:overflowPunct w:val="0"/>
        <w:spacing w:before="1" w:line="250" w:lineRule="exact"/>
        <w:ind w:left="1134" w:right="116" w:hanging="379"/>
        <w:jc w:val="both"/>
        <w:rPr>
          <w:rFonts w:ascii="Arial" w:hAnsi="Arial" w:cs="Arial"/>
          <w:sz w:val="20"/>
          <w:szCs w:val="20"/>
        </w:rPr>
      </w:pPr>
      <w:r w:rsidRPr="00265184">
        <w:rPr>
          <w:rFonts w:ascii="Arial" w:hAnsi="Arial" w:cs="Arial"/>
          <w:spacing w:val="-2"/>
          <w:sz w:val="20"/>
          <w:szCs w:val="20"/>
        </w:rPr>
        <w:t>ou par courrier postal  à l’Agence de la biomé</w:t>
      </w:r>
      <w:r w:rsidR="0033281D" w:rsidRPr="00265184">
        <w:rPr>
          <w:rFonts w:ascii="Arial" w:hAnsi="Arial" w:cs="Arial"/>
          <w:spacing w:val="-2"/>
          <w:sz w:val="20"/>
          <w:szCs w:val="20"/>
        </w:rPr>
        <w:t>decine, Direction Juridique, DPO</w:t>
      </w:r>
      <w:r w:rsidRPr="00265184">
        <w:rPr>
          <w:rFonts w:ascii="Arial" w:hAnsi="Arial" w:cs="Arial"/>
          <w:spacing w:val="-2"/>
          <w:sz w:val="20"/>
          <w:szCs w:val="20"/>
        </w:rPr>
        <w:t>, 1 avenue du Stade de France, 93212 Saint Denis La Plaine</w:t>
      </w:r>
    </w:p>
    <w:p w14:paraId="7A53980D" w14:textId="043B27AA" w:rsidR="00C13C74" w:rsidRPr="00265184" w:rsidRDefault="00C13C74">
      <w:pPr>
        <w:kinsoku w:val="0"/>
        <w:overflowPunct w:val="0"/>
        <w:spacing w:before="8" w:line="110" w:lineRule="exact"/>
        <w:rPr>
          <w:rFonts w:ascii="Arial" w:hAnsi="Arial" w:cs="Arial"/>
          <w:sz w:val="20"/>
          <w:szCs w:val="20"/>
        </w:rPr>
      </w:pPr>
    </w:p>
    <w:p w14:paraId="73FD2E38" w14:textId="77777777" w:rsidR="003C58D3" w:rsidRPr="00265184" w:rsidRDefault="003C58D3">
      <w:pPr>
        <w:kinsoku w:val="0"/>
        <w:overflowPunct w:val="0"/>
        <w:spacing w:before="10" w:line="110" w:lineRule="exact"/>
        <w:rPr>
          <w:rFonts w:ascii="Arial" w:hAnsi="Arial" w:cs="Arial"/>
          <w:sz w:val="20"/>
          <w:szCs w:val="20"/>
        </w:rPr>
      </w:pPr>
    </w:p>
    <w:p w14:paraId="52E31227" w14:textId="77777777" w:rsidR="003C58D3" w:rsidRPr="00265184" w:rsidRDefault="003C58D3" w:rsidP="00560445">
      <w:pPr>
        <w:pStyle w:val="Titre3"/>
        <w:numPr>
          <w:ilvl w:val="1"/>
          <w:numId w:val="3"/>
        </w:numPr>
        <w:tabs>
          <w:tab w:val="left" w:pos="426"/>
        </w:tabs>
        <w:kinsoku w:val="0"/>
        <w:overflowPunct w:val="0"/>
        <w:ind w:left="426" w:hanging="284"/>
        <w:rPr>
          <w:rFonts w:ascii="Arial" w:hAnsi="Arial" w:cs="Arial"/>
          <w:b w:val="0"/>
          <w:bCs w:val="0"/>
          <w:sz w:val="20"/>
          <w:szCs w:val="20"/>
        </w:rPr>
      </w:pPr>
      <w:r w:rsidRPr="00265184">
        <w:rPr>
          <w:rFonts w:ascii="Arial" w:hAnsi="Arial" w:cs="Arial"/>
          <w:spacing w:val="1"/>
          <w:sz w:val="20"/>
          <w:szCs w:val="20"/>
        </w:rPr>
        <w:t>Notification</w:t>
      </w:r>
      <w:r w:rsidRPr="00265184">
        <w:rPr>
          <w:rFonts w:ascii="Arial" w:hAnsi="Arial" w:cs="Arial"/>
          <w:spacing w:val="-2"/>
          <w:sz w:val="20"/>
          <w:szCs w:val="20"/>
        </w:rPr>
        <w:t xml:space="preserve"> </w:t>
      </w:r>
      <w:r w:rsidRPr="00265184">
        <w:rPr>
          <w:rFonts w:ascii="Arial" w:hAnsi="Arial" w:cs="Arial"/>
          <w:sz w:val="20"/>
          <w:szCs w:val="20"/>
        </w:rPr>
        <w:t>des</w:t>
      </w:r>
      <w:r w:rsidRPr="00265184">
        <w:rPr>
          <w:rFonts w:ascii="Arial" w:hAnsi="Arial" w:cs="Arial"/>
          <w:spacing w:val="-2"/>
          <w:sz w:val="20"/>
          <w:szCs w:val="20"/>
        </w:rPr>
        <w:t xml:space="preserve"> </w:t>
      </w:r>
      <w:r w:rsidRPr="00265184">
        <w:rPr>
          <w:rFonts w:ascii="Arial" w:hAnsi="Arial" w:cs="Arial"/>
          <w:spacing w:val="-3"/>
          <w:sz w:val="20"/>
          <w:szCs w:val="20"/>
        </w:rPr>
        <w:t>v</w:t>
      </w:r>
      <w:r w:rsidRPr="00265184">
        <w:rPr>
          <w:rFonts w:ascii="Arial" w:hAnsi="Arial" w:cs="Arial"/>
          <w:spacing w:val="1"/>
          <w:sz w:val="20"/>
          <w:szCs w:val="20"/>
        </w:rPr>
        <w:t>i</w:t>
      </w:r>
      <w:r w:rsidRPr="00265184">
        <w:rPr>
          <w:rFonts w:ascii="Arial" w:hAnsi="Arial" w:cs="Arial"/>
          <w:spacing w:val="-2"/>
          <w:sz w:val="20"/>
          <w:szCs w:val="20"/>
        </w:rPr>
        <w:t>o</w:t>
      </w:r>
      <w:r w:rsidRPr="00265184">
        <w:rPr>
          <w:rFonts w:ascii="Arial" w:hAnsi="Arial" w:cs="Arial"/>
          <w:sz w:val="20"/>
          <w:szCs w:val="20"/>
        </w:rPr>
        <w:t>l</w:t>
      </w:r>
      <w:r w:rsidRPr="00265184">
        <w:rPr>
          <w:rFonts w:ascii="Arial" w:hAnsi="Arial" w:cs="Arial"/>
          <w:spacing w:val="-2"/>
          <w:sz w:val="20"/>
          <w:szCs w:val="20"/>
        </w:rPr>
        <w:t>a</w:t>
      </w:r>
      <w:r w:rsidRPr="00265184">
        <w:rPr>
          <w:rFonts w:ascii="Arial" w:hAnsi="Arial" w:cs="Arial"/>
          <w:sz w:val="20"/>
          <w:szCs w:val="20"/>
        </w:rPr>
        <w:t>t</w:t>
      </w:r>
      <w:r w:rsidRPr="00265184">
        <w:rPr>
          <w:rFonts w:ascii="Arial" w:hAnsi="Arial" w:cs="Arial"/>
          <w:spacing w:val="1"/>
          <w:sz w:val="20"/>
          <w:szCs w:val="20"/>
        </w:rPr>
        <w:t>i</w:t>
      </w:r>
      <w:r w:rsidRPr="00265184">
        <w:rPr>
          <w:rFonts w:ascii="Arial" w:hAnsi="Arial" w:cs="Arial"/>
          <w:spacing w:val="-2"/>
          <w:sz w:val="20"/>
          <w:szCs w:val="20"/>
        </w:rPr>
        <w:t>on</w:t>
      </w:r>
      <w:r w:rsidRPr="00265184">
        <w:rPr>
          <w:rFonts w:ascii="Arial" w:hAnsi="Arial" w:cs="Arial"/>
          <w:sz w:val="20"/>
          <w:szCs w:val="20"/>
        </w:rPr>
        <w:t>s</w:t>
      </w:r>
      <w:r w:rsidRPr="00265184">
        <w:rPr>
          <w:rFonts w:ascii="Arial" w:hAnsi="Arial" w:cs="Arial"/>
          <w:spacing w:val="-2"/>
          <w:sz w:val="20"/>
          <w:szCs w:val="20"/>
        </w:rPr>
        <w:t xml:space="preserve"> </w:t>
      </w:r>
      <w:r w:rsidRPr="00265184">
        <w:rPr>
          <w:rFonts w:ascii="Arial" w:hAnsi="Arial" w:cs="Arial"/>
          <w:sz w:val="20"/>
          <w:szCs w:val="20"/>
        </w:rPr>
        <w:t>de d</w:t>
      </w:r>
      <w:r w:rsidRPr="00265184">
        <w:rPr>
          <w:rFonts w:ascii="Arial" w:hAnsi="Arial" w:cs="Arial"/>
          <w:spacing w:val="-2"/>
          <w:sz w:val="20"/>
          <w:szCs w:val="20"/>
        </w:rPr>
        <w:t>onn</w:t>
      </w:r>
      <w:r w:rsidRPr="00265184">
        <w:rPr>
          <w:rFonts w:ascii="Arial" w:hAnsi="Arial" w:cs="Arial"/>
          <w:sz w:val="20"/>
          <w:szCs w:val="20"/>
        </w:rPr>
        <w:t>ées</w:t>
      </w:r>
      <w:r w:rsidRPr="00265184">
        <w:rPr>
          <w:rFonts w:ascii="Arial" w:hAnsi="Arial" w:cs="Arial"/>
          <w:spacing w:val="-4"/>
          <w:sz w:val="20"/>
          <w:szCs w:val="20"/>
        </w:rPr>
        <w:t xml:space="preserve"> </w:t>
      </w:r>
      <w:r w:rsidRPr="00265184">
        <w:rPr>
          <w:rFonts w:ascii="Arial" w:hAnsi="Arial" w:cs="Arial"/>
          <w:sz w:val="20"/>
          <w:szCs w:val="20"/>
        </w:rPr>
        <w:t>à c</w:t>
      </w:r>
      <w:r w:rsidRPr="00265184">
        <w:rPr>
          <w:rFonts w:ascii="Arial" w:hAnsi="Arial" w:cs="Arial"/>
          <w:spacing w:val="-3"/>
          <w:sz w:val="20"/>
          <w:szCs w:val="20"/>
        </w:rPr>
        <w:t>a</w:t>
      </w:r>
      <w:r w:rsidRPr="00265184">
        <w:rPr>
          <w:rFonts w:ascii="Arial" w:hAnsi="Arial" w:cs="Arial"/>
          <w:sz w:val="20"/>
          <w:szCs w:val="20"/>
        </w:rPr>
        <w:t>ra</w:t>
      </w:r>
      <w:r w:rsidRPr="00265184">
        <w:rPr>
          <w:rFonts w:ascii="Arial" w:hAnsi="Arial" w:cs="Arial"/>
          <w:spacing w:val="-3"/>
          <w:sz w:val="20"/>
          <w:szCs w:val="20"/>
        </w:rPr>
        <w:t>c</w:t>
      </w:r>
      <w:r w:rsidRPr="00265184">
        <w:rPr>
          <w:rFonts w:ascii="Arial" w:hAnsi="Arial" w:cs="Arial"/>
          <w:sz w:val="20"/>
          <w:szCs w:val="20"/>
        </w:rPr>
        <w:t>tè</w:t>
      </w:r>
      <w:r w:rsidRPr="00265184">
        <w:rPr>
          <w:rFonts w:ascii="Arial" w:hAnsi="Arial" w:cs="Arial"/>
          <w:spacing w:val="-2"/>
          <w:sz w:val="20"/>
          <w:szCs w:val="20"/>
        </w:rPr>
        <w:t>r</w:t>
      </w:r>
      <w:r w:rsidRPr="00265184">
        <w:rPr>
          <w:rFonts w:ascii="Arial" w:hAnsi="Arial" w:cs="Arial"/>
          <w:sz w:val="20"/>
          <w:szCs w:val="20"/>
        </w:rPr>
        <w:t>e</w:t>
      </w:r>
      <w:r w:rsidRPr="00265184">
        <w:rPr>
          <w:rFonts w:ascii="Arial" w:hAnsi="Arial" w:cs="Arial"/>
          <w:spacing w:val="-3"/>
          <w:sz w:val="20"/>
          <w:szCs w:val="20"/>
        </w:rPr>
        <w:t xml:space="preserve"> </w:t>
      </w:r>
      <w:r w:rsidRPr="00265184">
        <w:rPr>
          <w:rFonts w:ascii="Arial" w:hAnsi="Arial" w:cs="Arial"/>
          <w:sz w:val="20"/>
          <w:szCs w:val="20"/>
        </w:rPr>
        <w:t>pers</w:t>
      </w:r>
      <w:r w:rsidRPr="00265184">
        <w:rPr>
          <w:rFonts w:ascii="Arial" w:hAnsi="Arial" w:cs="Arial"/>
          <w:spacing w:val="-2"/>
          <w:sz w:val="20"/>
          <w:szCs w:val="20"/>
        </w:rPr>
        <w:t>onne</w:t>
      </w:r>
      <w:r w:rsidRPr="00265184">
        <w:rPr>
          <w:rFonts w:ascii="Arial" w:hAnsi="Arial" w:cs="Arial"/>
          <w:sz w:val="20"/>
          <w:szCs w:val="20"/>
        </w:rPr>
        <w:t>l</w:t>
      </w:r>
    </w:p>
    <w:p w14:paraId="6C3C4D17" w14:textId="77777777" w:rsidR="003C58D3" w:rsidRPr="00265184" w:rsidRDefault="003C58D3">
      <w:pPr>
        <w:kinsoku w:val="0"/>
        <w:overflowPunct w:val="0"/>
        <w:spacing w:before="10" w:line="110" w:lineRule="exact"/>
        <w:rPr>
          <w:rFonts w:ascii="Arial" w:hAnsi="Arial" w:cs="Arial"/>
          <w:sz w:val="20"/>
          <w:szCs w:val="20"/>
        </w:rPr>
      </w:pPr>
    </w:p>
    <w:p w14:paraId="60664CE9" w14:textId="77777777" w:rsidR="005B5C29" w:rsidRPr="00265184" w:rsidRDefault="005B5C29">
      <w:pPr>
        <w:kinsoku w:val="0"/>
        <w:overflowPunct w:val="0"/>
        <w:spacing w:before="10" w:line="110" w:lineRule="exact"/>
        <w:rPr>
          <w:rFonts w:ascii="Arial" w:hAnsi="Arial" w:cs="Arial"/>
          <w:sz w:val="20"/>
          <w:szCs w:val="20"/>
        </w:rPr>
      </w:pPr>
    </w:p>
    <w:p w14:paraId="4FA173AA" w14:textId="77777777" w:rsidR="0061091D" w:rsidRPr="00265184" w:rsidRDefault="00560445" w:rsidP="00560445">
      <w:pPr>
        <w:pStyle w:val="Corpsdetexte"/>
        <w:tabs>
          <w:tab w:val="left" w:pos="284"/>
        </w:tabs>
        <w:kinsoku w:val="0"/>
        <w:overflowPunct w:val="0"/>
        <w:spacing w:line="239" w:lineRule="auto"/>
        <w:ind w:left="284" w:right="120" w:hanging="284"/>
        <w:jc w:val="both"/>
        <w:rPr>
          <w:rFonts w:ascii="Arial" w:hAnsi="Arial" w:cs="Arial"/>
          <w:spacing w:val="-2"/>
          <w:sz w:val="20"/>
          <w:szCs w:val="20"/>
        </w:rPr>
      </w:pPr>
      <w:r w:rsidRPr="00265184">
        <w:rPr>
          <w:rFonts w:ascii="Arial" w:hAnsi="Arial" w:cs="Arial"/>
          <w:spacing w:val="1"/>
          <w:sz w:val="20"/>
          <w:szCs w:val="20"/>
        </w:rPr>
        <w:tab/>
      </w:r>
      <w:r w:rsidR="00BE5F21" w:rsidRPr="00265184">
        <w:rPr>
          <w:rFonts w:ascii="Arial" w:hAnsi="Arial" w:cs="Arial"/>
          <w:spacing w:val="1"/>
          <w:sz w:val="20"/>
          <w:szCs w:val="20"/>
        </w:rPr>
        <w:t>Sans préjudice des dispositions mentionnées dans le marché et relatives aux engagements prévus en matière de sécurité, l</w:t>
      </w:r>
      <w:r w:rsidR="003C58D3" w:rsidRPr="00265184">
        <w:rPr>
          <w:rFonts w:ascii="Arial" w:hAnsi="Arial" w:cs="Arial"/>
          <w:sz w:val="20"/>
          <w:szCs w:val="20"/>
        </w:rPr>
        <w:t>e</w:t>
      </w:r>
      <w:r w:rsidR="003C58D3" w:rsidRPr="00265184">
        <w:rPr>
          <w:rFonts w:ascii="Arial" w:hAnsi="Arial" w:cs="Arial"/>
          <w:spacing w:val="3"/>
          <w:sz w:val="20"/>
          <w:szCs w:val="20"/>
        </w:rPr>
        <w:t xml:space="preserve"> </w:t>
      </w:r>
      <w:r w:rsidR="003C58D3" w:rsidRPr="00265184">
        <w:rPr>
          <w:rFonts w:ascii="Arial" w:hAnsi="Arial" w:cs="Arial"/>
          <w:sz w:val="20"/>
          <w:szCs w:val="20"/>
        </w:rPr>
        <w:t>s</w:t>
      </w:r>
      <w:r w:rsidR="003C58D3" w:rsidRPr="00265184">
        <w:rPr>
          <w:rFonts w:ascii="Arial" w:hAnsi="Arial" w:cs="Arial"/>
          <w:spacing w:val="1"/>
          <w:sz w:val="20"/>
          <w:szCs w:val="20"/>
        </w:rPr>
        <w:t>o</w:t>
      </w:r>
      <w:r w:rsidR="003C58D3" w:rsidRPr="00265184">
        <w:rPr>
          <w:rFonts w:ascii="Arial" w:hAnsi="Arial" w:cs="Arial"/>
          <w:spacing w:val="-3"/>
          <w:sz w:val="20"/>
          <w:szCs w:val="20"/>
        </w:rPr>
        <w:t>u</w:t>
      </w:r>
      <w:r w:rsidR="003C58D3" w:rsidRPr="00265184">
        <w:rPr>
          <w:rFonts w:ascii="Arial" w:hAnsi="Arial" w:cs="Arial"/>
          <w:spacing w:val="1"/>
          <w:sz w:val="20"/>
          <w:szCs w:val="20"/>
        </w:rPr>
        <w:t>s</w:t>
      </w:r>
      <w:r w:rsidR="003C58D3" w:rsidRPr="00265184">
        <w:rPr>
          <w:rFonts w:ascii="Arial" w:hAnsi="Arial" w:cs="Arial"/>
          <w:spacing w:val="-1"/>
          <w:sz w:val="20"/>
          <w:szCs w:val="20"/>
        </w:rPr>
        <w:t>-</w:t>
      </w:r>
      <w:r w:rsidR="003C58D3" w:rsidRPr="00265184">
        <w:rPr>
          <w:rFonts w:ascii="Arial" w:hAnsi="Arial" w:cs="Arial"/>
          <w:sz w:val="20"/>
          <w:szCs w:val="20"/>
        </w:rPr>
        <w:t>t</w:t>
      </w:r>
      <w:r w:rsidR="003C58D3" w:rsidRPr="00265184">
        <w:rPr>
          <w:rFonts w:ascii="Arial" w:hAnsi="Arial" w:cs="Arial"/>
          <w:spacing w:val="1"/>
          <w:sz w:val="20"/>
          <w:szCs w:val="20"/>
        </w:rPr>
        <w:t>r</w:t>
      </w:r>
      <w:r w:rsidR="003C58D3" w:rsidRPr="00265184">
        <w:rPr>
          <w:rFonts w:ascii="Arial" w:hAnsi="Arial" w:cs="Arial"/>
          <w:spacing w:val="-1"/>
          <w:sz w:val="20"/>
          <w:szCs w:val="20"/>
        </w:rPr>
        <w:t>a</w:t>
      </w:r>
      <w:r w:rsidR="003C58D3" w:rsidRPr="00265184">
        <w:rPr>
          <w:rFonts w:ascii="Arial" w:hAnsi="Arial" w:cs="Arial"/>
          <w:sz w:val="20"/>
          <w:szCs w:val="20"/>
        </w:rPr>
        <w:t>it</w:t>
      </w:r>
      <w:r w:rsidR="003C58D3" w:rsidRPr="00265184">
        <w:rPr>
          <w:rFonts w:ascii="Arial" w:hAnsi="Arial" w:cs="Arial"/>
          <w:spacing w:val="-1"/>
          <w:sz w:val="20"/>
          <w:szCs w:val="20"/>
        </w:rPr>
        <w:t>an</w:t>
      </w:r>
      <w:r w:rsidR="003C58D3" w:rsidRPr="00265184">
        <w:rPr>
          <w:rFonts w:ascii="Arial" w:hAnsi="Arial" w:cs="Arial"/>
          <w:sz w:val="20"/>
          <w:szCs w:val="20"/>
        </w:rPr>
        <w:t>t</w:t>
      </w:r>
      <w:r w:rsidR="003C58D3" w:rsidRPr="00265184">
        <w:rPr>
          <w:rFonts w:ascii="Arial" w:hAnsi="Arial" w:cs="Arial"/>
          <w:spacing w:val="5"/>
          <w:sz w:val="20"/>
          <w:szCs w:val="20"/>
        </w:rPr>
        <w:t xml:space="preserve"> </w:t>
      </w:r>
      <w:r w:rsidR="003C58D3" w:rsidRPr="00265184">
        <w:rPr>
          <w:rFonts w:ascii="Arial" w:hAnsi="Arial" w:cs="Arial"/>
          <w:spacing w:val="-1"/>
          <w:sz w:val="20"/>
          <w:szCs w:val="20"/>
        </w:rPr>
        <w:t>n</w:t>
      </w:r>
      <w:r w:rsidR="003C58D3" w:rsidRPr="00265184">
        <w:rPr>
          <w:rFonts w:ascii="Arial" w:hAnsi="Arial" w:cs="Arial"/>
          <w:spacing w:val="-2"/>
          <w:sz w:val="20"/>
          <w:szCs w:val="20"/>
        </w:rPr>
        <w:t>o</w:t>
      </w:r>
      <w:r w:rsidR="003C58D3" w:rsidRPr="00265184">
        <w:rPr>
          <w:rFonts w:ascii="Arial" w:hAnsi="Arial" w:cs="Arial"/>
          <w:sz w:val="20"/>
          <w:szCs w:val="20"/>
        </w:rPr>
        <w:t>tifie</w:t>
      </w:r>
      <w:r w:rsidR="003C58D3" w:rsidRPr="00265184">
        <w:rPr>
          <w:rFonts w:ascii="Arial" w:hAnsi="Arial" w:cs="Arial"/>
          <w:spacing w:val="3"/>
          <w:sz w:val="20"/>
          <w:szCs w:val="20"/>
        </w:rPr>
        <w:t xml:space="preserve"> </w:t>
      </w:r>
      <w:r w:rsidR="003C58D3" w:rsidRPr="00265184">
        <w:rPr>
          <w:rFonts w:ascii="Arial" w:hAnsi="Arial" w:cs="Arial"/>
          <w:spacing w:val="-1"/>
          <w:sz w:val="20"/>
          <w:szCs w:val="20"/>
        </w:rPr>
        <w:t>a</w:t>
      </w:r>
      <w:r w:rsidR="003C58D3" w:rsidRPr="00265184">
        <w:rPr>
          <w:rFonts w:ascii="Arial" w:hAnsi="Arial" w:cs="Arial"/>
          <w:sz w:val="20"/>
          <w:szCs w:val="20"/>
        </w:rPr>
        <w:t>u</w:t>
      </w:r>
      <w:r w:rsidR="003C58D3" w:rsidRPr="00265184">
        <w:rPr>
          <w:rFonts w:ascii="Arial" w:hAnsi="Arial" w:cs="Arial"/>
          <w:spacing w:val="4"/>
          <w:sz w:val="20"/>
          <w:szCs w:val="20"/>
        </w:rPr>
        <w:t xml:space="preserve"> </w:t>
      </w:r>
      <w:r w:rsidR="003C58D3" w:rsidRPr="00265184">
        <w:rPr>
          <w:rFonts w:ascii="Arial" w:hAnsi="Arial" w:cs="Arial"/>
          <w:sz w:val="20"/>
          <w:szCs w:val="20"/>
        </w:rPr>
        <w:t>r</w:t>
      </w:r>
      <w:r w:rsidR="003C58D3" w:rsidRPr="00265184">
        <w:rPr>
          <w:rFonts w:ascii="Arial" w:hAnsi="Arial" w:cs="Arial"/>
          <w:spacing w:val="-2"/>
          <w:sz w:val="20"/>
          <w:szCs w:val="20"/>
        </w:rPr>
        <w:t>e</w:t>
      </w:r>
      <w:r w:rsidR="003C58D3" w:rsidRPr="00265184">
        <w:rPr>
          <w:rFonts w:ascii="Arial" w:hAnsi="Arial" w:cs="Arial"/>
          <w:sz w:val="20"/>
          <w:szCs w:val="20"/>
        </w:rPr>
        <w:t>s</w:t>
      </w:r>
      <w:r w:rsidR="003C58D3" w:rsidRPr="00265184">
        <w:rPr>
          <w:rFonts w:ascii="Arial" w:hAnsi="Arial" w:cs="Arial"/>
          <w:spacing w:val="-1"/>
          <w:sz w:val="20"/>
          <w:szCs w:val="20"/>
        </w:rPr>
        <w:t>p</w:t>
      </w:r>
      <w:r w:rsidR="003C58D3" w:rsidRPr="00265184">
        <w:rPr>
          <w:rFonts w:ascii="Arial" w:hAnsi="Arial" w:cs="Arial"/>
          <w:sz w:val="20"/>
          <w:szCs w:val="20"/>
        </w:rPr>
        <w:t>o</w:t>
      </w:r>
      <w:r w:rsidR="003C58D3" w:rsidRPr="00265184">
        <w:rPr>
          <w:rFonts w:ascii="Arial" w:hAnsi="Arial" w:cs="Arial"/>
          <w:spacing w:val="-1"/>
          <w:sz w:val="20"/>
          <w:szCs w:val="20"/>
        </w:rPr>
        <w:t>n</w:t>
      </w:r>
      <w:r w:rsidR="003C58D3" w:rsidRPr="00265184">
        <w:rPr>
          <w:rFonts w:ascii="Arial" w:hAnsi="Arial" w:cs="Arial"/>
          <w:sz w:val="20"/>
          <w:szCs w:val="20"/>
        </w:rPr>
        <w:t>sab</w:t>
      </w:r>
      <w:r w:rsidR="003C58D3" w:rsidRPr="00265184">
        <w:rPr>
          <w:rFonts w:ascii="Arial" w:hAnsi="Arial" w:cs="Arial"/>
          <w:spacing w:val="-1"/>
          <w:sz w:val="20"/>
          <w:szCs w:val="20"/>
        </w:rPr>
        <w:t>l</w:t>
      </w:r>
      <w:r w:rsidR="003C58D3" w:rsidRPr="00265184">
        <w:rPr>
          <w:rFonts w:ascii="Arial" w:hAnsi="Arial" w:cs="Arial"/>
          <w:sz w:val="20"/>
          <w:szCs w:val="20"/>
        </w:rPr>
        <w:t>e</w:t>
      </w:r>
      <w:r w:rsidR="003C58D3" w:rsidRPr="00265184">
        <w:rPr>
          <w:rFonts w:ascii="Arial" w:hAnsi="Arial" w:cs="Arial"/>
          <w:spacing w:val="3"/>
          <w:sz w:val="20"/>
          <w:szCs w:val="20"/>
        </w:rPr>
        <w:t xml:space="preserve"> </w:t>
      </w:r>
      <w:r w:rsidR="003C58D3" w:rsidRPr="00265184">
        <w:rPr>
          <w:rFonts w:ascii="Arial" w:hAnsi="Arial" w:cs="Arial"/>
          <w:sz w:val="20"/>
          <w:szCs w:val="20"/>
        </w:rPr>
        <w:t>de</w:t>
      </w:r>
      <w:r w:rsidR="003C58D3" w:rsidRPr="00265184">
        <w:rPr>
          <w:rFonts w:ascii="Arial" w:hAnsi="Arial" w:cs="Arial"/>
          <w:spacing w:val="3"/>
          <w:sz w:val="20"/>
          <w:szCs w:val="20"/>
        </w:rPr>
        <w:t xml:space="preserve"> </w:t>
      </w:r>
      <w:r w:rsidR="003C58D3" w:rsidRPr="00265184">
        <w:rPr>
          <w:rFonts w:ascii="Arial" w:hAnsi="Arial" w:cs="Arial"/>
          <w:sz w:val="20"/>
          <w:szCs w:val="20"/>
        </w:rPr>
        <w:t>t</w:t>
      </w:r>
      <w:r w:rsidR="003C58D3" w:rsidRPr="00265184">
        <w:rPr>
          <w:rFonts w:ascii="Arial" w:hAnsi="Arial" w:cs="Arial"/>
          <w:spacing w:val="1"/>
          <w:sz w:val="20"/>
          <w:szCs w:val="20"/>
        </w:rPr>
        <w:t>r</w:t>
      </w:r>
      <w:r w:rsidR="003C58D3" w:rsidRPr="00265184">
        <w:rPr>
          <w:rFonts w:ascii="Arial" w:hAnsi="Arial" w:cs="Arial"/>
          <w:spacing w:val="-1"/>
          <w:sz w:val="20"/>
          <w:szCs w:val="20"/>
        </w:rPr>
        <w:t>a</w:t>
      </w:r>
      <w:r w:rsidR="003C58D3" w:rsidRPr="00265184">
        <w:rPr>
          <w:rFonts w:ascii="Arial" w:hAnsi="Arial" w:cs="Arial"/>
          <w:sz w:val="20"/>
          <w:szCs w:val="20"/>
        </w:rPr>
        <w:t>it</w:t>
      </w:r>
      <w:r w:rsidR="003C58D3" w:rsidRPr="00265184">
        <w:rPr>
          <w:rFonts w:ascii="Arial" w:hAnsi="Arial" w:cs="Arial"/>
          <w:spacing w:val="-2"/>
          <w:sz w:val="20"/>
          <w:szCs w:val="20"/>
        </w:rPr>
        <w:t>e</w:t>
      </w:r>
      <w:r w:rsidR="003C58D3" w:rsidRPr="00265184">
        <w:rPr>
          <w:rFonts w:ascii="Arial" w:hAnsi="Arial" w:cs="Arial"/>
          <w:spacing w:val="-3"/>
          <w:sz w:val="20"/>
          <w:szCs w:val="20"/>
        </w:rPr>
        <w:t>m</w:t>
      </w:r>
      <w:r w:rsidR="003C58D3" w:rsidRPr="00265184">
        <w:rPr>
          <w:rFonts w:ascii="Arial" w:hAnsi="Arial" w:cs="Arial"/>
          <w:spacing w:val="-2"/>
          <w:sz w:val="20"/>
          <w:szCs w:val="20"/>
        </w:rPr>
        <w:t>e</w:t>
      </w:r>
      <w:r w:rsidR="003C58D3" w:rsidRPr="00265184">
        <w:rPr>
          <w:rFonts w:ascii="Arial" w:hAnsi="Arial" w:cs="Arial"/>
          <w:spacing w:val="-1"/>
          <w:sz w:val="20"/>
          <w:szCs w:val="20"/>
        </w:rPr>
        <w:t>n</w:t>
      </w:r>
      <w:r w:rsidR="003C58D3" w:rsidRPr="00265184">
        <w:rPr>
          <w:rFonts w:ascii="Arial" w:hAnsi="Arial" w:cs="Arial"/>
          <w:sz w:val="20"/>
          <w:szCs w:val="20"/>
        </w:rPr>
        <w:t>t</w:t>
      </w:r>
      <w:r w:rsidR="003C58D3" w:rsidRPr="00265184">
        <w:rPr>
          <w:rFonts w:ascii="Arial" w:hAnsi="Arial" w:cs="Arial"/>
          <w:spacing w:val="5"/>
          <w:sz w:val="20"/>
          <w:szCs w:val="20"/>
        </w:rPr>
        <w:t xml:space="preserve"> </w:t>
      </w:r>
      <w:r w:rsidR="003C58D3" w:rsidRPr="00265184">
        <w:rPr>
          <w:rFonts w:ascii="Arial" w:hAnsi="Arial" w:cs="Arial"/>
          <w:b/>
          <w:sz w:val="20"/>
          <w:szCs w:val="20"/>
        </w:rPr>
        <w:t>t</w:t>
      </w:r>
      <w:r w:rsidR="003C58D3" w:rsidRPr="00265184">
        <w:rPr>
          <w:rFonts w:ascii="Arial" w:hAnsi="Arial" w:cs="Arial"/>
          <w:b/>
          <w:spacing w:val="1"/>
          <w:sz w:val="20"/>
          <w:szCs w:val="20"/>
        </w:rPr>
        <w:t>o</w:t>
      </w:r>
      <w:r w:rsidR="003C58D3" w:rsidRPr="00265184">
        <w:rPr>
          <w:rFonts w:ascii="Arial" w:hAnsi="Arial" w:cs="Arial"/>
          <w:b/>
          <w:sz w:val="20"/>
          <w:szCs w:val="20"/>
        </w:rPr>
        <w:t>ute</w:t>
      </w:r>
      <w:r w:rsidR="003C58D3" w:rsidRPr="00265184">
        <w:rPr>
          <w:rFonts w:ascii="Arial" w:hAnsi="Arial" w:cs="Arial"/>
          <w:b/>
          <w:spacing w:val="3"/>
          <w:sz w:val="20"/>
          <w:szCs w:val="20"/>
        </w:rPr>
        <w:t xml:space="preserve"> </w:t>
      </w:r>
      <w:r w:rsidR="003C58D3" w:rsidRPr="00265184">
        <w:rPr>
          <w:rFonts w:ascii="Arial" w:hAnsi="Arial" w:cs="Arial"/>
          <w:b/>
          <w:sz w:val="20"/>
          <w:szCs w:val="20"/>
        </w:rPr>
        <w:t>vio</w:t>
      </w:r>
      <w:r w:rsidR="003C58D3" w:rsidRPr="00265184">
        <w:rPr>
          <w:rFonts w:ascii="Arial" w:hAnsi="Arial" w:cs="Arial"/>
          <w:b/>
          <w:spacing w:val="-1"/>
          <w:sz w:val="20"/>
          <w:szCs w:val="20"/>
        </w:rPr>
        <w:t>la</w:t>
      </w:r>
      <w:r w:rsidR="003C58D3" w:rsidRPr="00265184">
        <w:rPr>
          <w:rFonts w:ascii="Arial" w:hAnsi="Arial" w:cs="Arial"/>
          <w:b/>
          <w:spacing w:val="-2"/>
          <w:sz w:val="20"/>
          <w:szCs w:val="20"/>
        </w:rPr>
        <w:t>t</w:t>
      </w:r>
      <w:r w:rsidR="003C58D3" w:rsidRPr="00265184">
        <w:rPr>
          <w:rFonts w:ascii="Arial" w:hAnsi="Arial" w:cs="Arial"/>
          <w:b/>
          <w:sz w:val="20"/>
          <w:szCs w:val="20"/>
        </w:rPr>
        <w:t>ion</w:t>
      </w:r>
      <w:r w:rsidR="003C58D3" w:rsidRPr="00265184">
        <w:rPr>
          <w:rFonts w:ascii="Arial" w:hAnsi="Arial" w:cs="Arial"/>
          <w:b/>
          <w:spacing w:val="3"/>
          <w:sz w:val="20"/>
          <w:szCs w:val="20"/>
        </w:rPr>
        <w:t xml:space="preserve"> </w:t>
      </w:r>
      <w:r w:rsidR="003C58D3" w:rsidRPr="00265184">
        <w:rPr>
          <w:rFonts w:ascii="Arial" w:hAnsi="Arial" w:cs="Arial"/>
          <w:b/>
          <w:sz w:val="20"/>
          <w:szCs w:val="20"/>
        </w:rPr>
        <w:t>de</w:t>
      </w:r>
      <w:r w:rsidR="003C58D3" w:rsidRPr="00265184">
        <w:rPr>
          <w:rFonts w:ascii="Arial" w:hAnsi="Arial" w:cs="Arial"/>
          <w:b/>
          <w:spacing w:val="3"/>
          <w:sz w:val="20"/>
          <w:szCs w:val="20"/>
        </w:rPr>
        <w:t xml:space="preserve"> </w:t>
      </w:r>
      <w:r w:rsidR="003C58D3" w:rsidRPr="00265184">
        <w:rPr>
          <w:rFonts w:ascii="Arial" w:hAnsi="Arial" w:cs="Arial"/>
          <w:b/>
          <w:sz w:val="20"/>
          <w:szCs w:val="20"/>
        </w:rPr>
        <w:t>d</w:t>
      </w:r>
      <w:r w:rsidR="003C58D3" w:rsidRPr="00265184">
        <w:rPr>
          <w:rFonts w:ascii="Arial" w:hAnsi="Arial" w:cs="Arial"/>
          <w:b/>
          <w:spacing w:val="-1"/>
          <w:sz w:val="20"/>
          <w:szCs w:val="20"/>
        </w:rPr>
        <w:t>onn</w:t>
      </w:r>
      <w:r w:rsidR="003C58D3" w:rsidRPr="00265184">
        <w:rPr>
          <w:rFonts w:ascii="Arial" w:hAnsi="Arial" w:cs="Arial"/>
          <w:b/>
          <w:spacing w:val="-2"/>
          <w:sz w:val="20"/>
          <w:szCs w:val="20"/>
        </w:rPr>
        <w:t>ée</w:t>
      </w:r>
      <w:r w:rsidR="003C58D3" w:rsidRPr="00265184">
        <w:rPr>
          <w:rFonts w:ascii="Arial" w:hAnsi="Arial" w:cs="Arial"/>
          <w:b/>
          <w:sz w:val="20"/>
          <w:szCs w:val="20"/>
        </w:rPr>
        <w:t>s</w:t>
      </w:r>
      <w:r w:rsidR="003C58D3" w:rsidRPr="00265184">
        <w:rPr>
          <w:rFonts w:ascii="Arial" w:hAnsi="Arial" w:cs="Arial"/>
          <w:b/>
          <w:spacing w:val="5"/>
          <w:sz w:val="20"/>
          <w:szCs w:val="20"/>
        </w:rPr>
        <w:t xml:space="preserve"> </w:t>
      </w:r>
      <w:r w:rsidR="003C58D3" w:rsidRPr="00265184">
        <w:rPr>
          <w:rFonts w:ascii="Arial" w:hAnsi="Arial" w:cs="Arial"/>
          <w:b/>
          <w:sz w:val="20"/>
          <w:szCs w:val="20"/>
        </w:rPr>
        <w:t>à</w:t>
      </w:r>
      <w:r w:rsidR="003C58D3" w:rsidRPr="00265184">
        <w:rPr>
          <w:rFonts w:ascii="Arial" w:hAnsi="Arial" w:cs="Arial"/>
          <w:b/>
          <w:spacing w:val="5"/>
          <w:sz w:val="20"/>
          <w:szCs w:val="20"/>
        </w:rPr>
        <w:t xml:space="preserve"> </w:t>
      </w:r>
      <w:r w:rsidR="003C58D3" w:rsidRPr="00265184">
        <w:rPr>
          <w:rFonts w:ascii="Arial" w:hAnsi="Arial" w:cs="Arial"/>
          <w:b/>
          <w:sz w:val="20"/>
          <w:szCs w:val="20"/>
        </w:rPr>
        <w:t>caractère p</w:t>
      </w:r>
      <w:r w:rsidR="003C58D3" w:rsidRPr="00265184">
        <w:rPr>
          <w:rFonts w:ascii="Arial" w:hAnsi="Arial" w:cs="Arial"/>
          <w:b/>
          <w:spacing w:val="-2"/>
          <w:sz w:val="20"/>
          <w:szCs w:val="20"/>
        </w:rPr>
        <w:t>e</w:t>
      </w:r>
      <w:r w:rsidR="003C58D3" w:rsidRPr="00265184">
        <w:rPr>
          <w:rFonts w:ascii="Arial" w:hAnsi="Arial" w:cs="Arial"/>
          <w:b/>
          <w:sz w:val="20"/>
          <w:szCs w:val="20"/>
        </w:rPr>
        <w:t>r</w:t>
      </w:r>
      <w:r w:rsidR="003C58D3" w:rsidRPr="00265184">
        <w:rPr>
          <w:rFonts w:ascii="Arial" w:hAnsi="Arial" w:cs="Arial"/>
          <w:b/>
          <w:spacing w:val="-2"/>
          <w:sz w:val="20"/>
          <w:szCs w:val="20"/>
        </w:rPr>
        <w:t>s</w:t>
      </w:r>
      <w:r w:rsidR="003C58D3" w:rsidRPr="00265184">
        <w:rPr>
          <w:rFonts w:ascii="Arial" w:hAnsi="Arial" w:cs="Arial"/>
          <w:b/>
          <w:sz w:val="20"/>
          <w:szCs w:val="20"/>
        </w:rPr>
        <w:t>o</w:t>
      </w:r>
      <w:r w:rsidR="003C58D3" w:rsidRPr="00265184">
        <w:rPr>
          <w:rFonts w:ascii="Arial" w:hAnsi="Arial" w:cs="Arial"/>
          <w:b/>
          <w:spacing w:val="-1"/>
          <w:sz w:val="20"/>
          <w:szCs w:val="20"/>
        </w:rPr>
        <w:t>nn</w:t>
      </w:r>
      <w:r w:rsidR="003C58D3" w:rsidRPr="00265184">
        <w:rPr>
          <w:rFonts w:ascii="Arial" w:hAnsi="Arial" w:cs="Arial"/>
          <w:b/>
          <w:spacing w:val="-2"/>
          <w:sz w:val="20"/>
          <w:szCs w:val="20"/>
        </w:rPr>
        <w:t>e</w:t>
      </w:r>
      <w:r w:rsidR="003C58D3" w:rsidRPr="00265184">
        <w:rPr>
          <w:rFonts w:ascii="Arial" w:hAnsi="Arial" w:cs="Arial"/>
          <w:b/>
          <w:sz w:val="20"/>
          <w:szCs w:val="20"/>
        </w:rPr>
        <w:t>l</w:t>
      </w:r>
      <w:r w:rsidR="003C58D3" w:rsidRPr="00265184">
        <w:rPr>
          <w:rFonts w:ascii="Arial" w:hAnsi="Arial" w:cs="Arial"/>
          <w:b/>
          <w:spacing w:val="6"/>
          <w:sz w:val="20"/>
          <w:szCs w:val="20"/>
        </w:rPr>
        <w:t xml:space="preserve"> </w:t>
      </w:r>
      <w:r w:rsidR="00725470" w:rsidRPr="00265184">
        <w:rPr>
          <w:rStyle w:val="Appelnotedebasdep"/>
          <w:rFonts w:ascii="Arial" w:hAnsi="Arial" w:cs="Arial"/>
          <w:b/>
          <w:spacing w:val="6"/>
          <w:sz w:val="20"/>
          <w:szCs w:val="20"/>
        </w:rPr>
        <w:footnoteReference w:id="1"/>
      </w:r>
      <w:r w:rsidR="00725470" w:rsidRPr="00265184">
        <w:rPr>
          <w:rFonts w:ascii="Arial" w:hAnsi="Arial" w:cs="Arial"/>
          <w:b/>
          <w:spacing w:val="6"/>
          <w:sz w:val="20"/>
          <w:szCs w:val="20"/>
        </w:rPr>
        <w:t xml:space="preserve"> </w:t>
      </w:r>
      <w:r w:rsidR="00496283" w:rsidRPr="00265184">
        <w:rPr>
          <w:rFonts w:ascii="Arial" w:hAnsi="Arial" w:cs="Arial"/>
          <w:spacing w:val="6"/>
          <w:sz w:val="20"/>
          <w:szCs w:val="20"/>
        </w:rPr>
        <w:t xml:space="preserve">dès qu’il en a </w:t>
      </w:r>
      <w:r w:rsidR="003C58D3" w:rsidRPr="00265184">
        <w:rPr>
          <w:rFonts w:ascii="Arial" w:hAnsi="Arial" w:cs="Arial"/>
          <w:sz w:val="20"/>
          <w:szCs w:val="20"/>
        </w:rPr>
        <w:t>pr</w:t>
      </w:r>
      <w:r w:rsidR="003C58D3" w:rsidRPr="00265184">
        <w:rPr>
          <w:rFonts w:ascii="Arial" w:hAnsi="Arial" w:cs="Arial"/>
          <w:spacing w:val="-3"/>
          <w:sz w:val="20"/>
          <w:szCs w:val="20"/>
        </w:rPr>
        <w:t>i</w:t>
      </w:r>
      <w:r w:rsidR="003C58D3" w:rsidRPr="00265184">
        <w:rPr>
          <w:rFonts w:ascii="Arial" w:hAnsi="Arial" w:cs="Arial"/>
          <w:sz w:val="20"/>
          <w:szCs w:val="20"/>
        </w:rPr>
        <w:t>s</w:t>
      </w:r>
      <w:r w:rsidR="003C58D3" w:rsidRPr="00265184">
        <w:rPr>
          <w:rFonts w:ascii="Arial" w:hAnsi="Arial" w:cs="Arial"/>
          <w:spacing w:val="7"/>
          <w:sz w:val="20"/>
          <w:szCs w:val="20"/>
        </w:rPr>
        <w:t xml:space="preserve"> </w:t>
      </w:r>
      <w:r w:rsidR="003C58D3" w:rsidRPr="00265184">
        <w:rPr>
          <w:rFonts w:ascii="Arial" w:hAnsi="Arial" w:cs="Arial"/>
          <w:sz w:val="20"/>
          <w:szCs w:val="20"/>
        </w:rPr>
        <w:t>c</w:t>
      </w:r>
      <w:r w:rsidR="003C58D3" w:rsidRPr="00265184">
        <w:rPr>
          <w:rFonts w:ascii="Arial" w:hAnsi="Arial" w:cs="Arial"/>
          <w:spacing w:val="1"/>
          <w:sz w:val="20"/>
          <w:szCs w:val="20"/>
        </w:rPr>
        <w:t>o</w:t>
      </w:r>
      <w:r w:rsidR="003C58D3" w:rsidRPr="00265184">
        <w:rPr>
          <w:rFonts w:ascii="Arial" w:hAnsi="Arial" w:cs="Arial"/>
          <w:spacing w:val="-1"/>
          <w:sz w:val="20"/>
          <w:szCs w:val="20"/>
        </w:rPr>
        <w:t>n</w:t>
      </w:r>
      <w:r w:rsidR="003C58D3" w:rsidRPr="00265184">
        <w:rPr>
          <w:rFonts w:ascii="Arial" w:hAnsi="Arial" w:cs="Arial"/>
          <w:spacing w:val="-4"/>
          <w:sz w:val="20"/>
          <w:szCs w:val="20"/>
        </w:rPr>
        <w:t>n</w:t>
      </w:r>
      <w:r w:rsidR="003C58D3" w:rsidRPr="00265184">
        <w:rPr>
          <w:rFonts w:ascii="Arial" w:hAnsi="Arial" w:cs="Arial"/>
          <w:spacing w:val="-1"/>
          <w:sz w:val="20"/>
          <w:szCs w:val="20"/>
        </w:rPr>
        <w:t>a</w:t>
      </w:r>
      <w:r w:rsidR="003C58D3" w:rsidRPr="00265184">
        <w:rPr>
          <w:rFonts w:ascii="Arial" w:hAnsi="Arial" w:cs="Arial"/>
          <w:sz w:val="20"/>
          <w:szCs w:val="20"/>
        </w:rPr>
        <w:t>issa</w:t>
      </w:r>
      <w:r w:rsidR="003C58D3" w:rsidRPr="00265184">
        <w:rPr>
          <w:rFonts w:ascii="Arial" w:hAnsi="Arial" w:cs="Arial"/>
          <w:spacing w:val="-2"/>
          <w:sz w:val="20"/>
          <w:szCs w:val="20"/>
        </w:rPr>
        <w:t>n</w:t>
      </w:r>
      <w:r w:rsidR="003C58D3" w:rsidRPr="00265184">
        <w:rPr>
          <w:rFonts w:ascii="Arial" w:hAnsi="Arial" w:cs="Arial"/>
          <w:sz w:val="20"/>
          <w:szCs w:val="20"/>
        </w:rPr>
        <w:t>ce</w:t>
      </w:r>
      <w:r w:rsidR="0074524C" w:rsidRPr="00265184">
        <w:rPr>
          <w:rFonts w:ascii="Arial" w:hAnsi="Arial" w:cs="Arial"/>
          <w:sz w:val="20"/>
          <w:szCs w:val="20"/>
        </w:rPr>
        <w:t xml:space="preserve"> et sans retard injustifié</w:t>
      </w:r>
      <w:r w:rsidR="00496283" w:rsidRPr="00265184">
        <w:rPr>
          <w:rFonts w:ascii="Arial" w:hAnsi="Arial" w:cs="Arial"/>
          <w:sz w:val="20"/>
          <w:szCs w:val="20"/>
        </w:rPr>
        <w:t xml:space="preserve">, </w:t>
      </w:r>
      <w:r w:rsidR="003C58D3" w:rsidRPr="00265184">
        <w:rPr>
          <w:rFonts w:ascii="Arial" w:hAnsi="Arial" w:cs="Arial"/>
          <w:sz w:val="20"/>
          <w:szCs w:val="20"/>
        </w:rPr>
        <w:t>p</w:t>
      </w:r>
      <w:r w:rsidR="003C58D3" w:rsidRPr="00265184">
        <w:rPr>
          <w:rFonts w:ascii="Arial" w:hAnsi="Arial" w:cs="Arial"/>
          <w:spacing w:val="-1"/>
          <w:sz w:val="20"/>
          <w:szCs w:val="20"/>
        </w:rPr>
        <w:t>a</w:t>
      </w:r>
      <w:r w:rsidR="003C58D3" w:rsidRPr="00265184">
        <w:rPr>
          <w:rFonts w:ascii="Arial" w:hAnsi="Arial" w:cs="Arial"/>
          <w:sz w:val="20"/>
          <w:szCs w:val="20"/>
        </w:rPr>
        <w:t>r</w:t>
      </w:r>
      <w:r w:rsidR="003C58D3" w:rsidRPr="00265184">
        <w:rPr>
          <w:rFonts w:ascii="Arial" w:hAnsi="Arial" w:cs="Arial"/>
          <w:spacing w:val="7"/>
          <w:sz w:val="20"/>
          <w:szCs w:val="20"/>
        </w:rPr>
        <w:t xml:space="preserve"> </w:t>
      </w:r>
      <w:r w:rsidR="00496283" w:rsidRPr="00265184">
        <w:rPr>
          <w:rFonts w:ascii="Arial" w:hAnsi="Arial" w:cs="Arial"/>
          <w:sz w:val="20"/>
          <w:szCs w:val="20"/>
        </w:rPr>
        <w:t>c</w:t>
      </w:r>
      <w:r w:rsidR="00496283" w:rsidRPr="00265184">
        <w:rPr>
          <w:rFonts w:ascii="Arial" w:hAnsi="Arial" w:cs="Arial"/>
          <w:spacing w:val="1"/>
          <w:sz w:val="20"/>
          <w:szCs w:val="20"/>
        </w:rPr>
        <w:t>o</w:t>
      </w:r>
      <w:r w:rsidR="00496283" w:rsidRPr="00265184">
        <w:rPr>
          <w:rFonts w:ascii="Arial" w:hAnsi="Arial" w:cs="Arial"/>
          <w:spacing w:val="-3"/>
          <w:sz w:val="20"/>
          <w:szCs w:val="20"/>
        </w:rPr>
        <w:t>u</w:t>
      </w:r>
      <w:r w:rsidR="00496283" w:rsidRPr="00265184">
        <w:rPr>
          <w:rFonts w:ascii="Arial" w:hAnsi="Arial" w:cs="Arial"/>
          <w:sz w:val="20"/>
          <w:szCs w:val="20"/>
        </w:rPr>
        <w:t>rri</w:t>
      </w:r>
      <w:r w:rsidR="00496283" w:rsidRPr="00265184">
        <w:rPr>
          <w:rFonts w:ascii="Arial" w:hAnsi="Arial" w:cs="Arial"/>
          <w:spacing w:val="-4"/>
          <w:sz w:val="20"/>
          <w:szCs w:val="20"/>
        </w:rPr>
        <w:t>e</w:t>
      </w:r>
      <w:r w:rsidR="00496283" w:rsidRPr="00265184">
        <w:rPr>
          <w:rFonts w:ascii="Arial" w:hAnsi="Arial" w:cs="Arial"/>
          <w:sz w:val="20"/>
          <w:szCs w:val="20"/>
        </w:rPr>
        <w:t xml:space="preserve">r </w:t>
      </w:r>
      <w:r w:rsidR="00496283" w:rsidRPr="00265184">
        <w:rPr>
          <w:rFonts w:ascii="Arial" w:hAnsi="Arial" w:cs="Arial"/>
          <w:spacing w:val="-2"/>
          <w:sz w:val="20"/>
          <w:szCs w:val="20"/>
        </w:rPr>
        <w:t>é</w:t>
      </w:r>
      <w:r w:rsidR="00496283" w:rsidRPr="00265184">
        <w:rPr>
          <w:rFonts w:ascii="Arial" w:hAnsi="Arial" w:cs="Arial"/>
          <w:spacing w:val="-1"/>
          <w:sz w:val="20"/>
          <w:szCs w:val="20"/>
        </w:rPr>
        <w:t>l</w:t>
      </w:r>
      <w:r w:rsidR="00496283" w:rsidRPr="00265184">
        <w:rPr>
          <w:rFonts w:ascii="Arial" w:hAnsi="Arial" w:cs="Arial"/>
          <w:spacing w:val="-2"/>
          <w:sz w:val="20"/>
          <w:szCs w:val="20"/>
        </w:rPr>
        <w:t>e</w:t>
      </w:r>
      <w:r w:rsidR="00496283" w:rsidRPr="00265184">
        <w:rPr>
          <w:rFonts w:ascii="Arial" w:hAnsi="Arial" w:cs="Arial"/>
          <w:sz w:val="20"/>
          <w:szCs w:val="20"/>
        </w:rPr>
        <w:t>ctro</w:t>
      </w:r>
      <w:r w:rsidR="00496283" w:rsidRPr="00265184">
        <w:rPr>
          <w:rFonts w:ascii="Arial" w:hAnsi="Arial" w:cs="Arial"/>
          <w:spacing w:val="-1"/>
          <w:sz w:val="20"/>
          <w:szCs w:val="20"/>
        </w:rPr>
        <w:t>n</w:t>
      </w:r>
      <w:r w:rsidR="00496283" w:rsidRPr="00265184">
        <w:rPr>
          <w:rFonts w:ascii="Arial" w:hAnsi="Arial" w:cs="Arial"/>
          <w:sz w:val="20"/>
          <w:szCs w:val="20"/>
        </w:rPr>
        <w:t>i</w:t>
      </w:r>
      <w:r w:rsidR="00496283" w:rsidRPr="00265184">
        <w:rPr>
          <w:rFonts w:ascii="Arial" w:hAnsi="Arial" w:cs="Arial"/>
          <w:spacing w:val="-1"/>
          <w:sz w:val="20"/>
          <w:szCs w:val="20"/>
        </w:rPr>
        <w:t>q</w:t>
      </w:r>
      <w:r w:rsidR="00496283" w:rsidRPr="00265184">
        <w:rPr>
          <w:rFonts w:ascii="Arial" w:hAnsi="Arial" w:cs="Arial"/>
          <w:sz w:val="20"/>
          <w:szCs w:val="20"/>
        </w:rPr>
        <w:t>ue</w:t>
      </w:r>
      <w:r w:rsidR="00496283" w:rsidRPr="00265184">
        <w:rPr>
          <w:rFonts w:ascii="Arial" w:hAnsi="Arial" w:cs="Arial"/>
          <w:spacing w:val="-1"/>
          <w:sz w:val="20"/>
          <w:szCs w:val="20"/>
        </w:rPr>
        <w:t xml:space="preserve"> </w:t>
      </w:r>
      <w:r w:rsidR="00496283" w:rsidRPr="00265184">
        <w:rPr>
          <w:rFonts w:ascii="Arial" w:hAnsi="Arial" w:cs="Arial"/>
          <w:sz w:val="20"/>
          <w:szCs w:val="20"/>
        </w:rPr>
        <w:t>à</w:t>
      </w:r>
      <w:r w:rsidR="00496283" w:rsidRPr="00265184">
        <w:rPr>
          <w:rFonts w:ascii="Arial" w:hAnsi="Arial" w:cs="Arial"/>
          <w:spacing w:val="-2"/>
          <w:sz w:val="20"/>
          <w:szCs w:val="20"/>
        </w:rPr>
        <w:t xml:space="preserve"> </w:t>
      </w:r>
      <w:hyperlink r:id="rId9" w:history="1">
        <w:r w:rsidR="0033281D" w:rsidRPr="00265184">
          <w:rPr>
            <w:rStyle w:val="Lienhypertexte"/>
            <w:rFonts w:ascii="Arial" w:hAnsi="Arial" w:cs="Arial"/>
            <w:color w:val="0066FF"/>
            <w:spacing w:val="-2"/>
            <w:sz w:val="20"/>
            <w:szCs w:val="20"/>
          </w:rPr>
          <w:t>dpo@biomedecine.fr</w:t>
        </w:r>
      </w:hyperlink>
      <w:r w:rsidR="0061091D" w:rsidRPr="00265184">
        <w:rPr>
          <w:rFonts w:ascii="Arial" w:hAnsi="Arial" w:cs="Arial"/>
          <w:spacing w:val="-2"/>
          <w:sz w:val="20"/>
          <w:szCs w:val="20"/>
        </w:rPr>
        <w:t>.</w:t>
      </w:r>
    </w:p>
    <w:p w14:paraId="7FDF259C" w14:textId="77777777" w:rsidR="00496283" w:rsidRPr="00265184" w:rsidRDefault="00496283" w:rsidP="005B5C29">
      <w:pPr>
        <w:kinsoku w:val="0"/>
        <w:overflowPunct w:val="0"/>
        <w:spacing w:before="1" w:line="250" w:lineRule="exact"/>
        <w:ind w:left="284" w:right="116"/>
        <w:jc w:val="both"/>
        <w:rPr>
          <w:rFonts w:ascii="Arial" w:hAnsi="Arial" w:cs="Arial"/>
          <w:sz w:val="20"/>
          <w:szCs w:val="20"/>
        </w:rPr>
      </w:pPr>
      <w:r w:rsidRPr="00265184">
        <w:rPr>
          <w:rFonts w:ascii="Arial" w:hAnsi="Arial" w:cs="Arial"/>
          <w:spacing w:val="-2"/>
          <w:sz w:val="20"/>
          <w:szCs w:val="20"/>
        </w:rPr>
        <w:t xml:space="preserve"> </w:t>
      </w:r>
    </w:p>
    <w:p w14:paraId="2EB2BE3F" w14:textId="77777777" w:rsidR="003C58D3" w:rsidRPr="00265184" w:rsidRDefault="003C58D3" w:rsidP="005B5C29">
      <w:pPr>
        <w:pStyle w:val="Corpsdetexte"/>
        <w:kinsoku w:val="0"/>
        <w:overflowPunct w:val="0"/>
        <w:ind w:left="284" w:right="116"/>
        <w:jc w:val="both"/>
        <w:rPr>
          <w:rFonts w:ascii="Arial" w:hAnsi="Arial" w:cs="Arial"/>
          <w:sz w:val="20"/>
          <w:szCs w:val="20"/>
        </w:rPr>
      </w:pPr>
      <w:r w:rsidRPr="00265184">
        <w:rPr>
          <w:rFonts w:ascii="Arial" w:hAnsi="Arial" w:cs="Arial"/>
          <w:sz w:val="20"/>
          <w:szCs w:val="20"/>
        </w:rPr>
        <w:t>C</w:t>
      </w:r>
      <w:r w:rsidRPr="00265184">
        <w:rPr>
          <w:rFonts w:ascii="Arial" w:hAnsi="Arial" w:cs="Arial"/>
          <w:spacing w:val="-2"/>
          <w:sz w:val="20"/>
          <w:szCs w:val="20"/>
        </w:rPr>
        <w:t>et</w:t>
      </w:r>
      <w:r w:rsidRPr="00265184">
        <w:rPr>
          <w:rFonts w:ascii="Arial" w:hAnsi="Arial" w:cs="Arial"/>
          <w:sz w:val="20"/>
          <w:szCs w:val="20"/>
        </w:rPr>
        <w:t>te</w:t>
      </w:r>
      <w:r w:rsidRPr="00265184">
        <w:rPr>
          <w:rFonts w:ascii="Arial" w:hAnsi="Arial" w:cs="Arial"/>
          <w:spacing w:val="-1"/>
          <w:sz w:val="20"/>
          <w:szCs w:val="20"/>
        </w:rPr>
        <w:t xml:space="preserve"> n</w:t>
      </w:r>
      <w:r w:rsidRPr="00265184">
        <w:rPr>
          <w:rFonts w:ascii="Arial" w:hAnsi="Arial" w:cs="Arial"/>
          <w:sz w:val="20"/>
          <w:szCs w:val="20"/>
        </w:rPr>
        <w:t>otific</w:t>
      </w:r>
      <w:r w:rsidRPr="00265184">
        <w:rPr>
          <w:rFonts w:ascii="Arial" w:hAnsi="Arial" w:cs="Arial"/>
          <w:spacing w:val="-1"/>
          <w:sz w:val="20"/>
          <w:szCs w:val="20"/>
        </w:rPr>
        <w:t>a</w:t>
      </w:r>
      <w:r w:rsidRPr="00265184">
        <w:rPr>
          <w:rFonts w:ascii="Arial" w:hAnsi="Arial" w:cs="Arial"/>
          <w:spacing w:val="-2"/>
          <w:sz w:val="20"/>
          <w:szCs w:val="20"/>
        </w:rPr>
        <w:t>t</w:t>
      </w:r>
      <w:r w:rsidRPr="00265184">
        <w:rPr>
          <w:rFonts w:ascii="Arial" w:hAnsi="Arial" w:cs="Arial"/>
          <w:sz w:val="20"/>
          <w:szCs w:val="20"/>
        </w:rPr>
        <w:t>ion</w:t>
      </w:r>
      <w:r w:rsidRPr="00265184">
        <w:rPr>
          <w:rFonts w:ascii="Arial" w:hAnsi="Arial" w:cs="Arial"/>
          <w:spacing w:val="-1"/>
          <w:sz w:val="20"/>
          <w:szCs w:val="20"/>
        </w:rPr>
        <w:t xml:space="preserve"> </w:t>
      </w:r>
      <w:r w:rsidRPr="00265184">
        <w:rPr>
          <w:rFonts w:ascii="Arial" w:hAnsi="Arial" w:cs="Arial"/>
          <w:spacing w:val="-2"/>
          <w:sz w:val="20"/>
          <w:szCs w:val="20"/>
        </w:rPr>
        <w:t>e</w:t>
      </w:r>
      <w:r w:rsidRPr="00265184">
        <w:rPr>
          <w:rFonts w:ascii="Arial" w:hAnsi="Arial" w:cs="Arial"/>
          <w:sz w:val="20"/>
          <w:szCs w:val="20"/>
        </w:rPr>
        <w:t>st</w:t>
      </w:r>
      <w:r w:rsidRPr="00265184">
        <w:rPr>
          <w:rFonts w:ascii="Arial" w:hAnsi="Arial" w:cs="Arial"/>
          <w:spacing w:val="1"/>
          <w:sz w:val="20"/>
          <w:szCs w:val="20"/>
        </w:rPr>
        <w:t xml:space="preserve"> </w:t>
      </w:r>
      <w:r w:rsidRPr="00265184">
        <w:rPr>
          <w:rFonts w:ascii="Arial" w:hAnsi="Arial" w:cs="Arial"/>
          <w:spacing w:val="-2"/>
          <w:sz w:val="20"/>
          <w:szCs w:val="20"/>
        </w:rPr>
        <w:t>a</w:t>
      </w:r>
      <w:r w:rsidRPr="00265184">
        <w:rPr>
          <w:rFonts w:ascii="Arial" w:hAnsi="Arial" w:cs="Arial"/>
          <w:sz w:val="20"/>
          <w:szCs w:val="20"/>
        </w:rPr>
        <w:t>c</w:t>
      </w:r>
      <w:r w:rsidRPr="00265184">
        <w:rPr>
          <w:rFonts w:ascii="Arial" w:hAnsi="Arial" w:cs="Arial"/>
          <w:spacing w:val="-2"/>
          <w:sz w:val="20"/>
          <w:szCs w:val="20"/>
        </w:rPr>
        <w:t>c</w:t>
      </w:r>
      <w:r w:rsidRPr="00265184">
        <w:rPr>
          <w:rFonts w:ascii="Arial" w:hAnsi="Arial" w:cs="Arial"/>
          <w:sz w:val="20"/>
          <w:szCs w:val="20"/>
        </w:rPr>
        <w:t>o</w:t>
      </w:r>
      <w:r w:rsidRPr="00265184">
        <w:rPr>
          <w:rFonts w:ascii="Arial" w:hAnsi="Arial" w:cs="Arial"/>
          <w:spacing w:val="-3"/>
          <w:sz w:val="20"/>
          <w:szCs w:val="20"/>
        </w:rPr>
        <w:t>m</w:t>
      </w:r>
      <w:r w:rsidRPr="00265184">
        <w:rPr>
          <w:rFonts w:ascii="Arial" w:hAnsi="Arial" w:cs="Arial"/>
          <w:sz w:val="20"/>
          <w:szCs w:val="20"/>
        </w:rPr>
        <w:t>p</w:t>
      </w:r>
      <w:r w:rsidRPr="00265184">
        <w:rPr>
          <w:rFonts w:ascii="Arial" w:hAnsi="Arial" w:cs="Arial"/>
          <w:spacing w:val="-4"/>
          <w:sz w:val="20"/>
          <w:szCs w:val="20"/>
        </w:rPr>
        <w:t>a</w:t>
      </w:r>
      <w:r w:rsidRPr="00265184">
        <w:rPr>
          <w:rFonts w:ascii="Arial" w:hAnsi="Arial" w:cs="Arial"/>
          <w:sz w:val="20"/>
          <w:szCs w:val="20"/>
        </w:rPr>
        <w:t>gn</w:t>
      </w:r>
      <w:r w:rsidRPr="00265184">
        <w:rPr>
          <w:rFonts w:ascii="Arial" w:hAnsi="Arial" w:cs="Arial"/>
          <w:spacing w:val="-2"/>
          <w:sz w:val="20"/>
          <w:szCs w:val="20"/>
        </w:rPr>
        <w:t>é</w:t>
      </w:r>
      <w:r w:rsidRPr="00265184">
        <w:rPr>
          <w:rFonts w:ascii="Arial" w:hAnsi="Arial" w:cs="Arial"/>
          <w:sz w:val="20"/>
          <w:szCs w:val="20"/>
        </w:rPr>
        <w:t>e</w:t>
      </w:r>
      <w:r w:rsidRPr="00265184">
        <w:rPr>
          <w:rFonts w:ascii="Arial" w:hAnsi="Arial" w:cs="Arial"/>
          <w:spacing w:val="-1"/>
          <w:sz w:val="20"/>
          <w:szCs w:val="20"/>
        </w:rPr>
        <w:t xml:space="preserve"> </w:t>
      </w:r>
      <w:r w:rsidRPr="00265184">
        <w:rPr>
          <w:rFonts w:ascii="Arial" w:hAnsi="Arial" w:cs="Arial"/>
          <w:sz w:val="20"/>
          <w:szCs w:val="20"/>
        </w:rPr>
        <w:t>de</w:t>
      </w:r>
      <w:r w:rsidRPr="00265184">
        <w:rPr>
          <w:rFonts w:ascii="Arial" w:hAnsi="Arial" w:cs="Arial"/>
          <w:spacing w:val="-2"/>
          <w:sz w:val="20"/>
          <w:szCs w:val="20"/>
        </w:rPr>
        <w:t xml:space="preserve"> </w:t>
      </w:r>
      <w:r w:rsidRPr="00265184">
        <w:rPr>
          <w:rFonts w:ascii="Arial" w:hAnsi="Arial" w:cs="Arial"/>
          <w:sz w:val="20"/>
          <w:szCs w:val="20"/>
        </w:rPr>
        <w:t>toute</w:t>
      </w:r>
      <w:r w:rsidRPr="00265184">
        <w:rPr>
          <w:rFonts w:ascii="Arial" w:hAnsi="Arial" w:cs="Arial"/>
          <w:spacing w:val="-1"/>
          <w:sz w:val="20"/>
          <w:szCs w:val="20"/>
        </w:rPr>
        <w:t xml:space="preserve"> </w:t>
      </w:r>
      <w:r w:rsidRPr="00265184">
        <w:rPr>
          <w:rFonts w:ascii="Arial" w:hAnsi="Arial" w:cs="Arial"/>
          <w:sz w:val="20"/>
          <w:szCs w:val="20"/>
        </w:rPr>
        <w:t>doc</w:t>
      </w:r>
      <w:r w:rsidRPr="00265184">
        <w:rPr>
          <w:rFonts w:ascii="Arial" w:hAnsi="Arial" w:cs="Arial"/>
          <w:spacing w:val="-2"/>
          <w:sz w:val="20"/>
          <w:szCs w:val="20"/>
        </w:rPr>
        <w:t>u</w:t>
      </w:r>
      <w:r w:rsidRPr="00265184">
        <w:rPr>
          <w:rFonts w:ascii="Arial" w:hAnsi="Arial" w:cs="Arial"/>
          <w:sz w:val="20"/>
          <w:szCs w:val="20"/>
        </w:rPr>
        <w:t>m</w:t>
      </w:r>
      <w:r w:rsidRPr="00265184">
        <w:rPr>
          <w:rFonts w:ascii="Arial" w:hAnsi="Arial" w:cs="Arial"/>
          <w:spacing w:val="-2"/>
          <w:sz w:val="20"/>
          <w:szCs w:val="20"/>
        </w:rPr>
        <w:t>e</w:t>
      </w:r>
      <w:r w:rsidRPr="00265184">
        <w:rPr>
          <w:rFonts w:ascii="Arial" w:hAnsi="Arial" w:cs="Arial"/>
          <w:spacing w:val="-1"/>
          <w:sz w:val="20"/>
          <w:szCs w:val="20"/>
        </w:rPr>
        <w:t>n</w:t>
      </w:r>
      <w:r w:rsidRPr="00265184">
        <w:rPr>
          <w:rFonts w:ascii="Arial" w:hAnsi="Arial" w:cs="Arial"/>
          <w:sz w:val="20"/>
          <w:szCs w:val="20"/>
        </w:rPr>
        <w:t>tati</w:t>
      </w:r>
      <w:r w:rsidRPr="00265184">
        <w:rPr>
          <w:rFonts w:ascii="Arial" w:hAnsi="Arial" w:cs="Arial"/>
          <w:spacing w:val="1"/>
          <w:sz w:val="20"/>
          <w:szCs w:val="20"/>
        </w:rPr>
        <w:t>o</w:t>
      </w:r>
      <w:r w:rsidRPr="00265184">
        <w:rPr>
          <w:rFonts w:ascii="Arial" w:hAnsi="Arial" w:cs="Arial"/>
          <w:sz w:val="20"/>
          <w:szCs w:val="20"/>
        </w:rPr>
        <w:t>n</w:t>
      </w:r>
      <w:r w:rsidRPr="00265184">
        <w:rPr>
          <w:rFonts w:ascii="Arial" w:hAnsi="Arial" w:cs="Arial"/>
          <w:spacing w:val="-1"/>
          <w:sz w:val="20"/>
          <w:szCs w:val="20"/>
        </w:rPr>
        <w:t xml:space="preserve"> </w:t>
      </w:r>
      <w:r w:rsidRPr="00265184">
        <w:rPr>
          <w:rFonts w:ascii="Arial" w:hAnsi="Arial" w:cs="Arial"/>
          <w:sz w:val="20"/>
          <w:szCs w:val="20"/>
        </w:rPr>
        <w:t>utile</w:t>
      </w:r>
      <w:r w:rsidRPr="00265184">
        <w:rPr>
          <w:rFonts w:ascii="Arial" w:hAnsi="Arial" w:cs="Arial"/>
          <w:spacing w:val="-2"/>
          <w:sz w:val="20"/>
          <w:szCs w:val="20"/>
        </w:rPr>
        <w:t xml:space="preserve"> a</w:t>
      </w:r>
      <w:r w:rsidRPr="00265184">
        <w:rPr>
          <w:rFonts w:ascii="Arial" w:hAnsi="Arial" w:cs="Arial"/>
          <w:sz w:val="20"/>
          <w:szCs w:val="20"/>
        </w:rPr>
        <w:t>fin</w:t>
      </w:r>
      <w:r w:rsidRPr="00265184">
        <w:rPr>
          <w:rFonts w:ascii="Arial" w:hAnsi="Arial" w:cs="Arial"/>
          <w:spacing w:val="-1"/>
          <w:sz w:val="20"/>
          <w:szCs w:val="20"/>
        </w:rPr>
        <w:t xml:space="preserve"> </w:t>
      </w:r>
      <w:r w:rsidRPr="00265184">
        <w:rPr>
          <w:rFonts w:ascii="Arial" w:hAnsi="Arial" w:cs="Arial"/>
          <w:sz w:val="20"/>
          <w:szCs w:val="20"/>
        </w:rPr>
        <w:t>de p</w:t>
      </w:r>
      <w:r w:rsidRPr="00265184">
        <w:rPr>
          <w:rFonts w:ascii="Arial" w:hAnsi="Arial" w:cs="Arial"/>
          <w:spacing w:val="-2"/>
          <w:sz w:val="20"/>
          <w:szCs w:val="20"/>
        </w:rPr>
        <w:t>e</w:t>
      </w:r>
      <w:r w:rsidRPr="00265184">
        <w:rPr>
          <w:rFonts w:ascii="Arial" w:hAnsi="Arial" w:cs="Arial"/>
          <w:sz w:val="20"/>
          <w:szCs w:val="20"/>
        </w:rPr>
        <w:t>rm</w:t>
      </w:r>
      <w:r w:rsidRPr="00265184">
        <w:rPr>
          <w:rFonts w:ascii="Arial" w:hAnsi="Arial" w:cs="Arial"/>
          <w:spacing w:val="-2"/>
          <w:sz w:val="20"/>
          <w:szCs w:val="20"/>
        </w:rPr>
        <w:t>e</w:t>
      </w:r>
      <w:r w:rsidRPr="00265184">
        <w:rPr>
          <w:rFonts w:ascii="Arial" w:hAnsi="Arial" w:cs="Arial"/>
          <w:sz w:val="20"/>
          <w:szCs w:val="20"/>
        </w:rPr>
        <w:t>t</w:t>
      </w:r>
      <w:r w:rsidRPr="00265184">
        <w:rPr>
          <w:rFonts w:ascii="Arial" w:hAnsi="Arial" w:cs="Arial"/>
          <w:spacing w:val="-2"/>
          <w:sz w:val="20"/>
          <w:szCs w:val="20"/>
        </w:rPr>
        <w:t>t</w:t>
      </w:r>
      <w:r w:rsidRPr="00265184">
        <w:rPr>
          <w:rFonts w:ascii="Arial" w:hAnsi="Arial" w:cs="Arial"/>
          <w:sz w:val="20"/>
          <w:szCs w:val="20"/>
        </w:rPr>
        <w:t>re</w:t>
      </w:r>
      <w:r w:rsidRPr="00265184">
        <w:rPr>
          <w:rFonts w:ascii="Arial" w:hAnsi="Arial" w:cs="Arial"/>
          <w:spacing w:val="5"/>
          <w:sz w:val="20"/>
          <w:szCs w:val="20"/>
        </w:rPr>
        <w:t xml:space="preserve"> </w:t>
      </w:r>
      <w:r w:rsidRPr="00265184">
        <w:rPr>
          <w:rFonts w:ascii="Arial" w:hAnsi="Arial" w:cs="Arial"/>
          <w:spacing w:val="-1"/>
          <w:sz w:val="20"/>
          <w:szCs w:val="20"/>
        </w:rPr>
        <w:t>a</w:t>
      </w:r>
      <w:r w:rsidRPr="00265184">
        <w:rPr>
          <w:rFonts w:ascii="Arial" w:hAnsi="Arial" w:cs="Arial"/>
          <w:sz w:val="20"/>
          <w:szCs w:val="20"/>
        </w:rPr>
        <w:t>u</w:t>
      </w:r>
      <w:r w:rsidRPr="00265184">
        <w:rPr>
          <w:rFonts w:ascii="Arial" w:hAnsi="Arial" w:cs="Arial"/>
          <w:spacing w:val="4"/>
          <w:sz w:val="20"/>
          <w:szCs w:val="20"/>
        </w:rPr>
        <w:t xml:space="preserve"> </w:t>
      </w:r>
      <w:r w:rsidRPr="00265184">
        <w:rPr>
          <w:rFonts w:ascii="Arial" w:hAnsi="Arial" w:cs="Arial"/>
          <w:sz w:val="20"/>
          <w:szCs w:val="20"/>
        </w:rPr>
        <w:t>r</w:t>
      </w:r>
      <w:r w:rsidRPr="00265184">
        <w:rPr>
          <w:rFonts w:ascii="Arial" w:hAnsi="Arial" w:cs="Arial"/>
          <w:spacing w:val="-2"/>
          <w:sz w:val="20"/>
          <w:szCs w:val="20"/>
        </w:rPr>
        <w:t>e</w:t>
      </w:r>
      <w:r w:rsidRPr="00265184">
        <w:rPr>
          <w:rFonts w:ascii="Arial" w:hAnsi="Arial" w:cs="Arial"/>
          <w:sz w:val="20"/>
          <w:szCs w:val="20"/>
        </w:rPr>
        <w:t>s</w:t>
      </w:r>
      <w:r w:rsidRPr="00265184">
        <w:rPr>
          <w:rFonts w:ascii="Arial" w:hAnsi="Arial" w:cs="Arial"/>
          <w:spacing w:val="-1"/>
          <w:sz w:val="20"/>
          <w:szCs w:val="20"/>
        </w:rPr>
        <w:t>p</w:t>
      </w:r>
      <w:r w:rsidRPr="00265184">
        <w:rPr>
          <w:rFonts w:ascii="Arial" w:hAnsi="Arial" w:cs="Arial"/>
          <w:sz w:val="20"/>
          <w:szCs w:val="20"/>
        </w:rPr>
        <w:t>o</w:t>
      </w:r>
      <w:r w:rsidRPr="00265184">
        <w:rPr>
          <w:rFonts w:ascii="Arial" w:hAnsi="Arial" w:cs="Arial"/>
          <w:spacing w:val="-1"/>
          <w:sz w:val="20"/>
          <w:szCs w:val="20"/>
        </w:rPr>
        <w:t>n</w:t>
      </w:r>
      <w:r w:rsidRPr="00265184">
        <w:rPr>
          <w:rFonts w:ascii="Arial" w:hAnsi="Arial" w:cs="Arial"/>
          <w:sz w:val="20"/>
          <w:szCs w:val="20"/>
        </w:rPr>
        <w:t>s</w:t>
      </w:r>
      <w:r w:rsidRPr="00265184">
        <w:rPr>
          <w:rFonts w:ascii="Arial" w:hAnsi="Arial" w:cs="Arial"/>
          <w:spacing w:val="-3"/>
          <w:sz w:val="20"/>
          <w:szCs w:val="20"/>
        </w:rPr>
        <w:t>a</w:t>
      </w:r>
      <w:r w:rsidRPr="00265184">
        <w:rPr>
          <w:rFonts w:ascii="Arial" w:hAnsi="Arial" w:cs="Arial"/>
          <w:sz w:val="20"/>
          <w:szCs w:val="20"/>
        </w:rPr>
        <w:t>b</w:t>
      </w:r>
      <w:r w:rsidRPr="00265184">
        <w:rPr>
          <w:rFonts w:ascii="Arial" w:hAnsi="Arial" w:cs="Arial"/>
          <w:spacing w:val="-1"/>
          <w:sz w:val="20"/>
          <w:szCs w:val="20"/>
        </w:rPr>
        <w:t>l</w:t>
      </w:r>
      <w:r w:rsidRPr="00265184">
        <w:rPr>
          <w:rFonts w:ascii="Arial" w:hAnsi="Arial" w:cs="Arial"/>
          <w:sz w:val="20"/>
          <w:szCs w:val="20"/>
        </w:rPr>
        <w:t>e</w:t>
      </w:r>
      <w:r w:rsidRPr="00265184">
        <w:rPr>
          <w:rFonts w:ascii="Arial" w:hAnsi="Arial" w:cs="Arial"/>
          <w:spacing w:val="5"/>
          <w:sz w:val="20"/>
          <w:szCs w:val="20"/>
        </w:rPr>
        <w:t xml:space="preserve"> </w:t>
      </w:r>
      <w:r w:rsidRPr="00265184">
        <w:rPr>
          <w:rFonts w:ascii="Arial" w:hAnsi="Arial" w:cs="Arial"/>
          <w:sz w:val="20"/>
          <w:szCs w:val="20"/>
        </w:rPr>
        <w:t>de</w:t>
      </w:r>
      <w:r w:rsidRPr="00265184">
        <w:rPr>
          <w:rFonts w:ascii="Arial" w:hAnsi="Arial" w:cs="Arial"/>
          <w:spacing w:val="6"/>
          <w:sz w:val="20"/>
          <w:szCs w:val="20"/>
        </w:rPr>
        <w:t xml:space="preserve"> </w:t>
      </w:r>
      <w:r w:rsidRPr="00265184">
        <w:rPr>
          <w:rFonts w:ascii="Arial" w:hAnsi="Arial" w:cs="Arial"/>
          <w:sz w:val="20"/>
          <w:szCs w:val="20"/>
        </w:rPr>
        <w:t>t</w:t>
      </w:r>
      <w:r w:rsidRPr="00265184">
        <w:rPr>
          <w:rFonts w:ascii="Arial" w:hAnsi="Arial" w:cs="Arial"/>
          <w:spacing w:val="1"/>
          <w:sz w:val="20"/>
          <w:szCs w:val="20"/>
        </w:rPr>
        <w:t>r</w:t>
      </w:r>
      <w:r w:rsidRPr="00265184">
        <w:rPr>
          <w:rFonts w:ascii="Arial" w:hAnsi="Arial" w:cs="Arial"/>
          <w:spacing w:val="-1"/>
          <w:sz w:val="20"/>
          <w:szCs w:val="20"/>
        </w:rPr>
        <w:t>a</w:t>
      </w:r>
      <w:r w:rsidRPr="00265184">
        <w:rPr>
          <w:rFonts w:ascii="Arial" w:hAnsi="Arial" w:cs="Arial"/>
          <w:sz w:val="20"/>
          <w:szCs w:val="20"/>
        </w:rPr>
        <w:t>it</w:t>
      </w:r>
      <w:r w:rsidRPr="00265184">
        <w:rPr>
          <w:rFonts w:ascii="Arial" w:hAnsi="Arial" w:cs="Arial"/>
          <w:spacing w:val="-2"/>
          <w:sz w:val="20"/>
          <w:szCs w:val="20"/>
        </w:rPr>
        <w:t>e</w:t>
      </w:r>
      <w:r w:rsidRPr="00265184">
        <w:rPr>
          <w:rFonts w:ascii="Arial" w:hAnsi="Arial" w:cs="Arial"/>
          <w:sz w:val="20"/>
          <w:szCs w:val="20"/>
        </w:rPr>
        <w:t>m</w:t>
      </w:r>
      <w:r w:rsidRPr="00265184">
        <w:rPr>
          <w:rFonts w:ascii="Arial" w:hAnsi="Arial" w:cs="Arial"/>
          <w:spacing w:val="-2"/>
          <w:sz w:val="20"/>
          <w:szCs w:val="20"/>
        </w:rPr>
        <w:t>e</w:t>
      </w:r>
      <w:r w:rsidRPr="00265184">
        <w:rPr>
          <w:rFonts w:ascii="Arial" w:hAnsi="Arial" w:cs="Arial"/>
          <w:spacing w:val="-1"/>
          <w:sz w:val="20"/>
          <w:szCs w:val="20"/>
        </w:rPr>
        <w:t>n</w:t>
      </w:r>
      <w:r w:rsidRPr="00265184">
        <w:rPr>
          <w:rFonts w:ascii="Arial" w:hAnsi="Arial" w:cs="Arial"/>
          <w:spacing w:val="-2"/>
          <w:sz w:val="20"/>
          <w:szCs w:val="20"/>
        </w:rPr>
        <w:t>t</w:t>
      </w:r>
      <w:r w:rsidRPr="00265184">
        <w:rPr>
          <w:rFonts w:ascii="Arial" w:hAnsi="Arial" w:cs="Arial"/>
          <w:sz w:val="20"/>
          <w:szCs w:val="20"/>
        </w:rPr>
        <w:t>,</w:t>
      </w:r>
      <w:r w:rsidRPr="00265184">
        <w:rPr>
          <w:rFonts w:ascii="Arial" w:hAnsi="Arial" w:cs="Arial"/>
          <w:spacing w:val="7"/>
          <w:sz w:val="20"/>
          <w:szCs w:val="20"/>
        </w:rPr>
        <w:t xml:space="preserve"> </w:t>
      </w:r>
      <w:r w:rsidRPr="00265184">
        <w:rPr>
          <w:rFonts w:ascii="Arial" w:hAnsi="Arial" w:cs="Arial"/>
          <w:sz w:val="20"/>
          <w:szCs w:val="20"/>
        </w:rPr>
        <w:t>si</w:t>
      </w:r>
      <w:r w:rsidRPr="00265184">
        <w:rPr>
          <w:rFonts w:ascii="Arial" w:hAnsi="Arial" w:cs="Arial"/>
          <w:spacing w:val="5"/>
          <w:sz w:val="20"/>
          <w:szCs w:val="20"/>
        </w:rPr>
        <w:t xml:space="preserve"> </w:t>
      </w:r>
      <w:r w:rsidRPr="00265184">
        <w:rPr>
          <w:rFonts w:ascii="Arial" w:hAnsi="Arial" w:cs="Arial"/>
          <w:spacing w:val="-1"/>
          <w:sz w:val="20"/>
          <w:szCs w:val="20"/>
        </w:rPr>
        <w:t>n</w:t>
      </w:r>
      <w:r w:rsidRPr="00265184">
        <w:rPr>
          <w:rFonts w:ascii="Arial" w:hAnsi="Arial" w:cs="Arial"/>
          <w:spacing w:val="-2"/>
          <w:sz w:val="20"/>
          <w:szCs w:val="20"/>
        </w:rPr>
        <w:t>é</w:t>
      </w:r>
      <w:r w:rsidRPr="00265184">
        <w:rPr>
          <w:rFonts w:ascii="Arial" w:hAnsi="Arial" w:cs="Arial"/>
          <w:sz w:val="20"/>
          <w:szCs w:val="20"/>
        </w:rPr>
        <w:t>ce</w:t>
      </w:r>
      <w:r w:rsidRPr="00265184">
        <w:rPr>
          <w:rFonts w:ascii="Arial" w:hAnsi="Arial" w:cs="Arial"/>
          <w:spacing w:val="-3"/>
          <w:sz w:val="20"/>
          <w:szCs w:val="20"/>
        </w:rPr>
        <w:t>s</w:t>
      </w:r>
      <w:r w:rsidRPr="00265184">
        <w:rPr>
          <w:rFonts w:ascii="Arial" w:hAnsi="Arial" w:cs="Arial"/>
          <w:sz w:val="20"/>
          <w:szCs w:val="20"/>
        </w:rPr>
        <w:t>saire,</w:t>
      </w:r>
      <w:r w:rsidRPr="00265184">
        <w:rPr>
          <w:rFonts w:ascii="Arial" w:hAnsi="Arial" w:cs="Arial"/>
          <w:spacing w:val="6"/>
          <w:sz w:val="20"/>
          <w:szCs w:val="20"/>
        </w:rPr>
        <w:t xml:space="preserve"> </w:t>
      </w:r>
      <w:r w:rsidRPr="00265184">
        <w:rPr>
          <w:rFonts w:ascii="Arial" w:hAnsi="Arial" w:cs="Arial"/>
          <w:sz w:val="20"/>
          <w:szCs w:val="20"/>
        </w:rPr>
        <w:t>de</w:t>
      </w:r>
      <w:r w:rsidRPr="00265184">
        <w:rPr>
          <w:rFonts w:ascii="Arial" w:hAnsi="Arial" w:cs="Arial"/>
          <w:spacing w:val="6"/>
          <w:sz w:val="20"/>
          <w:szCs w:val="20"/>
        </w:rPr>
        <w:t xml:space="preserve"> </w:t>
      </w:r>
      <w:r w:rsidRPr="00265184">
        <w:rPr>
          <w:rFonts w:ascii="Arial" w:hAnsi="Arial" w:cs="Arial"/>
          <w:spacing w:val="-4"/>
          <w:sz w:val="20"/>
          <w:szCs w:val="20"/>
        </w:rPr>
        <w:t>n</w:t>
      </w:r>
      <w:r w:rsidRPr="00265184">
        <w:rPr>
          <w:rFonts w:ascii="Arial" w:hAnsi="Arial" w:cs="Arial"/>
          <w:sz w:val="20"/>
          <w:szCs w:val="20"/>
        </w:rPr>
        <w:t>oti</w:t>
      </w:r>
      <w:r w:rsidRPr="00265184">
        <w:rPr>
          <w:rFonts w:ascii="Arial" w:hAnsi="Arial" w:cs="Arial"/>
          <w:spacing w:val="-3"/>
          <w:sz w:val="20"/>
          <w:szCs w:val="20"/>
        </w:rPr>
        <w:t>f</w:t>
      </w:r>
      <w:r w:rsidRPr="00265184">
        <w:rPr>
          <w:rFonts w:ascii="Arial" w:hAnsi="Arial" w:cs="Arial"/>
          <w:sz w:val="20"/>
          <w:szCs w:val="20"/>
        </w:rPr>
        <w:t>i</w:t>
      </w:r>
      <w:r w:rsidRPr="00265184">
        <w:rPr>
          <w:rFonts w:ascii="Arial" w:hAnsi="Arial" w:cs="Arial"/>
          <w:spacing w:val="-1"/>
          <w:sz w:val="20"/>
          <w:szCs w:val="20"/>
        </w:rPr>
        <w:t>e</w:t>
      </w:r>
      <w:r w:rsidRPr="00265184">
        <w:rPr>
          <w:rFonts w:ascii="Arial" w:hAnsi="Arial" w:cs="Arial"/>
          <w:sz w:val="20"/>
          <w:szCs w:val="20"/>
        </w:rPr>
        <w:t>r</w:t>
      </w:r>
      <w:r w:rsidRPr="00265184">
        <w:rPr>
          <w:rFonts w:ascii="Arial" w:hAnsi="Arial" w:cs="Arial"/>
          <w:spacing w:val="7"/>
          <w:sz w:val="20"/>
          <w:szCs w:val="20"/>
        </w:rPr>
        <w:t xml:space="preserve"> </w:t>
      </w:r>
      <w:r w:rsidRPr="00265184">
        <w:rPr>
          <w:rFonts w:ascii="Arial" w:hAnsi="Arial" w:cs="Arial"/>
          <w:sz w:val="20"/>
          <w:szCs w:val="20"/>
        </w:rPr>
        <w:t>ce</w:t>
      </w:r>
      <w:r w:rsidRPr="00265184">
        <w:rPr>
          <w:rFonts w:ascii="Arial" w:hAnsi="Arial" w:cs="Arial"/>
          <w:spacing w:val="-3"/>
          <w:sz w:val="20"/>
          <w:szCs w:val="20"/>
        </w:rPr>
        <w:t>t</w:t>
      </w:r>
      <w:r w:rsidRPr="00265184">
        <w:rPr>
          <w:rFonts w:ascii="Arial" w:hAnsi="Arial" w:cs="Arial"/>
          <w:sz w:val="20"/>
          <w:szCs w:val="20"/>
        </w:rPr>
        <w:t>te</w:t>
      </w:r>
      <w:r w:rsidRPr="00265184">
        <w:rPr>
          <w:rFonts w:ascii="Arial" w:hAnsi="Arial" w:cs="Arial"/>
          <w:spacing w:val="6"/>
          <w:sz w:val="20"/>
          <w:szCs w:val="20"/>
        </w:rPr>
        <w:t xml:space="preserve"> </w:t>
      </w:r>
      <w:r w:rsidRPr="00265184">
        <w:rPr>
          <w:rFonts w:ascii="Arial" w:hAnsi="Arial" w:cs="Arial"/>
          <w:sz w:val="20"/>
          <w:szCs w:val="20"/>
        </w:rPr>
        <w:t>v</w:t>
      </w:r>
      <w:r w:rsidRPr="00265184">
        <w:rPr>
          <w:rFonts w:ascii="Arial" w:hAnsi="Arial" w:cs="Arial"/>
          <w:spacing w:val="-2"/>
          <w:sz w:val="20"/>
          <w:szCs w:val="20"/>
        </w:rPr>
        <w:t>i</w:t>
      </w:r>
      <w:r w:rsidRPr="00265184">
        <w:rPr>
          <w:rFonts w:ascii="Arial" w:hAnsi="Arial" w:cs="Arial"/>
          <w:spacing w:val="6"/>
          <w:sz w:val="20"/>
          <w:szCs w:val="20"/>
        </w:rPr>
        <w:t>o</w:t>
      </w:r>
      <w:r w:rsidRPr="00265184">
        <w:rPr>
          <w:rFonts w:ascii="Arial" w:hAnsi="Arial" w:cs="Arial"/>
          <w:spacing w:val="-1"/>
          <w:sz w:val="20"/>
          <w:szCs w:val="20"/>
        </w:rPr>
        <w:t>la</w:t>
      </w:r>
      <w:r w:rsidRPr="00265184">
        <w:rPr>
          <w:rFonts w:ascii="Arial" w:hAnsi="Arial" w:cs="Arial"/>
          <w:sz w:val="20"/>
          <w:szCs w:val="20"/>
        </w:rPr>
        <w:t>tion</w:t>
      </w:r>
      <w:r w:rsidRPr="00265184">
        <w:rPr>
          <w:rFonts w:ascii="Arial" w:hAnsi="Arial" w:cs="Arial"/>
          <w:spacing w:val="5"/>
          <w:sz w:val="20"/>
          <w:szCs w:val="20"/>
        </w:rPr>
        <w:t xml:space="preserve"> </w:t>
      </w:r>
      <w:r w:rsidRPr="00265184">
        <w:rPr>
          <w:rFonts w:ascii="Arial" w:hAnsi="Arial" w:cs="Arial"/>
          <w:sz w:val="20"/>
          <w:szCs w:val="20"/>
        </w:rPr>
        <w:t>à</w:t>
      </w:r>
      <w:r w:rsidRPr="00265184">
        <w:rPr>
          <w:rFonts w:ascii="Arial" w:hAnsi="Arial" w:cs="Arial"/>
          <w:spacing w:val="5"/>
          <w:sz w:val="20"/>
          <w:szCs w:val="20"/>
        </w:rPr>
        <w:t xml:space="preserve"> </w:t>
      </w:r>
      <w:r w:rsidRPr="00265184">
        <w:rPr>
          <w:rFonts w:ascii="Arial" w:hAnsi="Arial" w:cs="Arial"/>
          <w:spacing w:val="-1"/>
          <w:sz w:val="20"/>
          <w:szCs w:val="20"/>
        </w:rPr>
        <w:t>l</w:t>
      </w:r>
      <w:r w:rsidRPr="00265184">
        <w:rPr>
          <w:rFonts w:ascii="Arial" w:hAnsi="Arial" w:cs="Arial"/>
          <w:sz w:val="20"/>
          <w:szCs w:val="20"/>
        </w:rPr>
        <w:t>’</w:t>
      </w:r>
      <w:r w:rsidRPr="00265184">
        <w:rPr>
          <w:rFonts w:ascii="Arial" w:hAnsi="Arial" w:cs="Arial"/>
          <w:spacing w:val="-4"/>
          <w:sz w:val="20"/>
          <w:szCs w:val="20"/>
        </w:rPr>
        <w:t>a</w:t>
      </w:r>
      <w:r w:rsidRPr="00265184">
        <w:rPr>
          <w:rFonts w:ascii="Arial" w:hAnsi="Arial" w:cs="Arial"/>
          <w:sz w:val="20"/>
          <w:szCs w:val="20"/>
        </w:rPr>
        <w:t>ut</w:t>
      </w:r>
      <w:r w:rsidRPr="00265184">
        <w:rPr>
          <w:rFonts w:ascii="Arial" w:hAnsi="Arial" w:cs="Arial"/>
          <w:spacing w:val="-2"/>
          <w:sz w:val="20"/>
          <w:szCs w:val="20"/>
        </w:rPr>
        <w:t>o</w:t>
      </w:r>
      <w:r w:rsidRPr="00265184">
        <w:rPr>
          <w:rFonts w:ascii="Arial" w:hAnsi="Arial" w:cs="Arial"/>
          <w:sz w:val="20"/>
          <w:szCs w:val="20"/>
        </w:rPr>
        <w:t>ri</w:t>
      </w:r>
      <w:r w:rsidRPr="00265184">
        <w:rPr>
          <w:rFonts w:ascii="Arial" w:hAnsi="Arial" w:cs="Arial"/>
          <w:spacing w:val="-2"/>
          <w:sz w:val="20"/>
          <w:szCs w:val="20"/>
        </w:rPr>
        <w:t>t</w:t>
      </w:r>
      <w:r w:rsidRPr="00265184">
        <w:rPr>
          <w:rFonts w:ascii="Arial" w:hAnsi="Arial" w:cs="Arial"/>
          <w:sz w:val="20"/>
          <w:szCs w:val="20"/>
        </w:rPr>
        <w:t>é de</w:t>
      </w:r>
      <w:r w:rsidRPr="00265184">
        <w:rPr>
          <w:rFonts w:ascii="Arial" w:hAnsi="Arial" w:cs="Arial"/>
          <w:spacing w:val="-2"/>
          <w:sz w:val="20"/>
          <w:szCs w:val="20"/>
        </w:rPr>
        <w:t xml:space="preserve"> </w:t>
      </w:r>
      <w:r w:rsidRPr="00265184">
        <w:rPr>
          <w:rFonts w:ascii="Arial" w:hAnsi="Arial" w:cs="Arial"/>
          <w:sz w:val="20"/>
          <w:szCs w:val="20"/>
        </w:rPr>
        <w:t>c</w:t>
      </w:r>
      <w:r w:rsidRPr="00265184">
        <w:rPr>
          <w:rFonts w:ascii="Arial" w:hAnsi="Arial" w:cs="Arial"/>
          <w:spacing w:val="1"/>
          <w:sz w:val="20"/>
          <w:szCs w:val="20"/>
        </w:rPr>
        <w:t>o</w:t>
      </w:r>
      <w:r w:rsidRPr="00265184">
        <w:rPr>
          <w:rFonts w:ascii="Arial" w:hAnsi="Arial" w:cs="Arial"/>
          <w:spacing w:val="-1"/>
          <w:sz w:val="20"/>
          <w:szCs w:val="20"/>
        </w:rPr>
        <w:t>n</w:t>
      </w:r>
      <w:r w:rsidRPr="00265184">
        <w:rPr>
          <w:rFonts w:ascii="Arial" w:hAnsi="Arial" w:cs="Arial"/>
          <w:spacing w:val="-2"/>
          <w:sz w:val="20"/>
          <w:szCs w:val="20"/>
        </w:rPr>
        <w:t>t</w:t>
      </w:r>
      <w:r w:rsidRPr="00265184">
        <w:rPr>
          <w:rFonts w:ascii="Arial" w:hAnsi="Arial" w:cs="Arial"/>
          <w:sz w:val="20"/>
          <w:szCs w:val="20"/>
        </w:rPr>
        <w:t>rô</w:t>
      </w:r>
      <w:r w:rsidRPr="00265184">
        <w:rPr>
          <w:rFonts w:ascii="Arial" w:hAnsi="Arial" w:cs="Arial"/>
          <w:spacing w:val="-1"/>
          <w:sz w:val="20"/>
          <w:szCs w:val="20"/>
        </w:rPr>
        <w:t>l</w:t>
      </w:r>
      <w:r w:rsidRPr="00265184">
        <w:rPr>
          <w:rFonts w:ascii="Arial" w:hAnsi="Arial" w:cs="Arial"/>
          <w:sz w:val="20"/>
          <w:szCs w:val="20"/>
        </w:rPr>
        <w:t>e</w:t>
      </w:r>
      <w:r w:rsidRPr="00265184">
        <w:rPr>
          <w:rFonts w:ascii="Arial" w:hAnsi="Arial" w:cs="Arial"/>
          <w:spacing w:val="-1"/>
          <w:sz w:val="20"/>
          <w:szCs w:val="20"/>
        </w:rPr>
        <w:t xml:space="preserve"> </w:t>
      </w:r>
      <w:r w:rsidRPr="00265184">
        <w:rPr>
          <w:rFonts w:ascii="Arial" w:hAnsi="Arial" w:cs="Arial"/>
          <w:sz w:val="20"/>
          <w:szCs w:val="20"/>
        </w:rPr>
        <w:t>c</w:t>
      </w:r>
      <w:r w:rsidRPr="00265184">
        <w:rPr>
          <w:rFonts w:ascii="Arial" w:hAnsi="Arial" w:cs="Arial"/>
          <w:spacing w:val="-2"/>
          <w:sz w:val="20"/>
          <w:szCs w:val="20"/>
        </w:rPr>
        <w:t>o</w:t>
      </w:r>
      <w:r w:rsidRPr="00265184">
        <w:rPr>
          <w:rFonts w:ascii="Arial" w:hAnsi="Arial" w:cs="Arial"/>
          <w:sz w:val="20"/>
          <w:szCs w:val="20"/>
        </w:rPr>
        <w:t>mp</w:t>
      </w:r>
      <w:r w:rsidRPr="00265184">
        <w:rPr>
          <w:rFonts w:ascii="Arial" w:hAnsi="Arial" w:cs="Arial"/>
          <w:spacing w:val="-2"/>
          <w:sz w:val="20"/>
          <w:szCs w:val="20"/>
        </w:rPr>
        <w:t>é</w:t>
      </w:r>
      <w:r w:rsidRPr="00265184">
        <w:rPr>
          <w:rFonts w:ascii="Arial" w:hAnsi="Arial" w:cs="Arial"/>
          <w:sz w:val="20"/>
          <w:szCs w:val="20"/>
        </w:rPr>
        <w:t>te</w:t>
      </w:r>
      <w:r w:rsidRPr="00265184">
        <w:rPr>
          <w:rFonts w:ascii="Arial" w:hAnsi="Arial" w:cs="Arial"/>
          <w:spacing w:val="-2"/>
          <w:sz w:val="20"/>
          <w:szCs w:val="20"/>
        </w:rPr>
        <w:t>n</w:t>
      </w:r>
      <w:r w:rsidRPr="00265184">
        <w:rPr>
          <w:rFonts w:ascii="Arial" w:hAnsi="Arial" w:cs="Arial"/>
          <w:sz w:val="20"/>
          <w:szCs w:val="20"/>
        </w:rPr>
        <w:t>te.</w:t>
      </w:r>
    </w:p>
    <w:p w14:paraId="1A393202" w14:textId="77777777" w:rsidR="005B5C29" w:rsidRPr="00265184" w:rsidRDefault="005B5C29" w:rsidP="00C94F72">
      <w:pPr>
        <w:kinsoku w:val="0"/>
        <w:overflowPunct w:val="0"/>
        <w:spacing w:before="10" w:line="110" w:lineRule="exact"/>
        <w:rPr>
          <w:rFonts w:ascii="Arial" w:hAnsi="Arial" w:cs="Arial"/>
          <w:sz w:val="20"/>
          <w:szCs w:val="20"/>
        </w:rPr>
      </w:pPr>
    </w:p>
    <w:p w14:paraId="1F403645" w14:textId="77777777" w:rsidR="005B5C29" w:rsidRPr="00265184" w:rsidRDefault="005B5C29" w:rsidP="00C94F72">
      <w:pPr>
        <w:kinsoku w:val="0"/>
        <w:overflowPunct w:val="0"/>
        <w:spacing w:before="10" w:line="110" w:lineRule="exact"/>
        <w:rPr>
          <w:rFonts w:ascii="Arial" w:hAnsi="Arial" w:cs="Arial"/>
          <w:sz w:val="20"/>
          <w:szCs w:val="20"/>
        </w:rPr>
      </w:pPr>
    </w:p>
    <w:p w14:paraId="7D6EA9BD" w14:textId="77777777" w:rsidR="003C58D3" w:rsidRPr="00265184" w:rsidRDefault="003C58D3" w:rsidP="00560445">
      <w:pPr>
        <w:pStyle w:val="Titre3"/>
        <w:numPr>
          <w:ilvl w:val="1"/>
          <w:numId w:val="3"/>
        </w:numPr>
        <w:tabs>
          <w:tab w:val="left" w:pos="426"/>
        </w:tabs>
        <w:kinsoku w:val="0"/>
        <w:overflowPunct w:val="0"/>
        <w:ind w:left="426" w:hanging="284"/>
        <w:rPr>
          <w:rFonts w:ascii="Arial" w:hAnsi="Arial" w:cs="Arial"/>
          <w:b w:val="0"/>
          <w:bCs w:val="0"/>
          <w:sz w:val="20"/>
          <w:szCs w:val="20"/>
        </w:rPr>
      </w:pPr>
      <w:r w:rsidRPr="00265184">
        <w:rPr>
          <w:rFonts w:ascii="Arial" w:hAnsi="Arial" w:cs="Arial"/>
          <w:spacing w:val="1"/>
          <w:sz w:val="20"/>
          <w:szCs w:val="20"/>
        </w:rPr>
        <w:t>Aide</w:t>
      </w:r>
      <w:r w:rsidRPr="00265184">
        <w:rPr>
          <w:rFonts w:ascii="Arial" w:hAnsi="Arial" w:cs="Arial"/>
          <w:sz w:val="20"/>
          <w:szCs w:val="20"/>
        </w:rPr>
        <w:t xml:space="preserve"> du</w:t>
      </w:r>
      <w:r w:rsidRPr="00265184">
        <w:rPr>
          <w:rFonts w:ascii="Arial" w:hAnsi="Arial" w:cs="Arial"/>
          <w:spacing w:val="-2"/>
          <w:sz w:val="20"/>
          <w:szCs w:val="20"/>
        </w:rPr>
        <w:t xml:space="preserve"> </w:t>
      </w:r>
      <w:r w:rsidRPr="00265184">
        <w:rPr>
          <w:rFonts w:ascii="Arial" w:hAnsi="Arial" w:cs="Arial"/>
          <w:sz w:val="20"/>
          <w:szCs w:val="20"/>
        </w:rPr>
        <w:t>s</w:t>
      </w:r>
      <w:r w:rsidRPr="00265184">
        <w:rPr>
          <w:rFonts w:ascii="Arial" w:hAnsi="Arial" w:cs="Arial"/>
          <w:spacing w:val="-2"/>
          <w:sz w:val="20"/>
          <w:szCs w:val="20"/>
        </w:rPr>
        <w:t>o</w:t>
      </w:r>
      <w:r w:rsidRPr="00265184">
        <w:rPr>
          <w:rFonts w:ascii="Arial" w:hAnsi="Arial" w:cs="Arial"/>
          <w:spacing w:val="-1"/>
          <w:sz w:val="20"/>
          <w:szCs w:val="20"/>
        </w:rPr>
        <w:t>us</w:t>
      </w:r>
      <w:r w:rsidRPr="00265184">
        <w:rPr>
          <w:rFonts w:ascii="Arial" w:hAnsi="Arial" w:cs="Arial"/>
          <w:sz w:val="20"/>
          <w:szCs w:val="20"/>
        </w:rPr>
        <w:t>-</w:t>
      </w:r>
      <w:r w:rsidRPr="00265184">
        <w:rPr>
          <w:rFonts w:ascii="Arial" w:hAnsi="Arial" w:cs="Arial"/>
          <w:spacing w:val="-2"/>
          <w:sz w:val="20"/>
          <w:szCs w:val="20"/>
        </w:rPr>
        <w:t>t</w:t>
      </w:r>
      <w:r w:rsidRPr="00265184">
        <w:rPr>
          <w:rFonts w:ascii="Arial" w:hAnsi="Arial" w:cs="Arial"/>
          <w:sz w:val="20"/>
          <w:szCs w:val="20"/>
        </w:rPr>
        <w:t>r</w:t>
      </w:r>
      <w:r w:rsidRPr="00265184">
        <w:rPr>
          <w:rFonts w:ascii="Arial" w:hAnsi="Arial" w:cs="Arial"/>
          <w:spacing w:val="-2"/>
          <w:sz w:val="20"/>
          <w:szCs w:val="20"/>
        </w:rPr>
        <w:t>a</w:t>
      </w:r>
      <w:r w:rsidRPr="00265184">
        <w:rPr>
          <w:rFonts w:ascii="Arial" w:hAnsi="Arial" w:cs="Arial"/>
          <w:spacing w:val="1"/>
          <w:sz w:val="20"/>
          <w:szCs w:val="20"/>
        </w:rPr>
        <w:t>i</w:t>
      </w:r>
      <w:r w:rsidRPr="00265184">
        <w:rPr>
          <w:rFonts w:ascii="Arial" w:hAnsi="Arial" w:cs="Arial"/>
          <w:spacing w:val="-2"/>
          <w:sz w:val="20"/>
          <w:szCs w:val="20"/>
        </w:rPr>
        <w:t>t</w:t>
      </w:r>
      <w:r w:rsidRPr="00265184">
        <w:rPr>
          <w:rFonts w:ascii="Arial" w:hAnsi="Arial" w:cs="Arial"/>
          <w:sz w:val="20"/>
          <w:szCs w:val="20"/>
        </w:rPr>
        <w:t>a</w:t>
      </w:r>
      <w:r w:rsidRPr="00265184">
        <w:rPr>
          <w:rFonts w:ascii="Arial" w:hAnsi="Arial" w:cs="Arial"/>
          <w:spacing w:val="-1"/>
          <w:sz w:val="20"/>
          <w:szCs w:val="20"/>
        </w:rPr>
        <w:t>n</w:t>
      </w:r>
      <w:r w:rsidRPr="00265184">
        <w:rPr>
          <w:rFonts w:ascii="Arial" w:hAnsi="Arial" w:cs="Arial"/>
          <w:sz w:val="20"/>
          <w:szCs w:val="20"/>
        </w:rPr>
        <w:t>t</w:t>
      </w:r>
      <w:r w:rsidRPr="00265184">
        <w:rPr>
          <w:rFonts w:ascii="Arial" w:hAnsi="Arial" w:cs="Arial"/>
          <w:spacing w:val="-2"/>
          <w:sz w:val="20"/>
          <w:szCs w:val="20"/>
        </w:rPr>
        <w:t xml:space="preserve"> </w:t>
      </w:r>
      <w:r w:rsidRPr="00265184">
        <w:rPr>
          <w:rFonts w:ascii="Arial" w:hAnsi="Arial" w:cs="Arial"/>
          <w:sz w:val="20"/>
          <w:szCs w:val="20"/>
        </w:rPr>
        <w:t>da</w:t>
      </w:r>
      <w:r w:rsidRPr="00265184">
        <w:rPr>
          <w:rFonts w:ascii="Arial" w:hAnsi="Arial" w:cs="Arial"/>
          <w:spacing w:val="-1"/>
          <w:sz w:val="20"/>
          <w:szCs w:val="20"/>
        </w:rPr>
        <w:t>n</w:t>
      </w:r>
      <w:r w:rsidRPr="00265184">
        <w:rPr>
          <w:rFonts w:ascii="Arial" w:hAnsi="Arial" w:cs="Arial"/>
          <w:sz w:val="20"/>
          <w:szCs w:val="20"/>
        </w:rPr>
        <w:t>s</w:t>
      </w:r>
      <w:r w:rsidRPr="00265184">
        <w:rPr>
          <w:rFonts w:ascii="Arial" w:hAnsi="Arial" w:cs="Arial"/>
          <w:spacing w:val="-2"/>
          <w:sz w:val="20"/>
          <w:szCs w:val="20"/>
        </w:rPr>
        <w:t xml:space="preserve"> </w:t>
      </w:r>
      <w:r w:rsidRPr="00265184">
        <w:rPr>
          <w:rFonts w:ascii="Arial" w:hAnsi="Arial" w:cs="Arial"/>
          <w:sz w:val="20"/>
          <w:szCs w:val="20"/>
        </w:rPr>
        <w:t xml:space="preserve">le </w:t>
      </w:r>
      <w:r w:rsidRPr="00265184">
        <w:rPr>
          <w:rFonts w:ascii="Arial" w:hAnsi="Arial" w:cs="Arial"/>
          <w:spacing w:val="-3"/>
          <w:sz w:val="20"/>
          <w:szCs w:val="20"/>
        </w:rPr>
        <w:t>c</w:t>
      </w:r>
      <w:r w:rsidRPr="00265184">
        <w:rPr>
          <w:rFonts w:ascii="Arial" w:hAnsi="Arial" w:cs="Arial"/>
          <w:sz w:val="20"/>
          <w:szCs w:val="20"/>
        </w:rPr>
        <w:t>ad</w:t>
      </w:r>
      <w:r w:rsidRPr="00265184">
        <w:rPr>
          <w:rFonts w:ascii="Arial" w:hAnsi="Arial" w:cs="Arial"/>
          <w:spacing w:val="-2"/>
          <w:sz w:val="20"/>
          <w:szCs w:val="20"/>
        </w:rPr>
        <w:t>r</w:t>
      </w:r>
      <w:r w:rsidRPr="00265184">
        <w:rPr>
          <w:rFonts w:ascii="Arial" w:hAnsi="Arial" w:cs="Arial"/>
          <w:sz w:val="20"/>
          <w:szCs w:val="20"/>
        </w:rPr>
        <w:t>e du</w:t>
      </w:r>
      <w:r w:rsidRPr="00265184">
        <w:rPr>
          <w:rFonts w:ascii="Arial" w:hAnsi="Arial" w:cs="Arial"/>
          <w:spacing w:val="-2"/>
          <w:sz w:val="20"/>
          <w:szCs w:val="20"/>
        </w:rPr>
        <w:t xml:space="preserve"> r</w:t>
      </w:r>
      <w:r w:rsidRPr="00265184">
        <w:rPr>
          <w:rFonts w:ascii="Arial" w:hAnsi="Arial" w:cs="Arial"/>
          <w:sz w:val="20"/>
          <w:szCs w:val="20"/>
        </w:rPr>
        <w:t>es</w:t>
      </w:r>
      <w:r w:rsidRPr="00265184">
        <w:rPr>
          <w:rFonts w:ascii="Arial" w:hAnsi="Arial" w:cs="Arial"/>
          <w:spacing w:val="-2"/>
          <w:sz w:val="20"/>
          <w:szCs w:val="20"/>
        </w:rPr>
        <w:t>p</w:t>
      </w:r>
      <w:r w:rsidRPr="00265184">
        <w:rPr>
          <w:rFonts w:ascii="Arial" w:hAnsi="Arial" w:cs="Arial"/>
          <w:sz w:val="20"/>
          <w:szCs w:val="20"/>
        </w:rPr>
        <w:t>ect</w:t>
      </w:r>
      <w:r w:rsidRPr="00265184">
        <w:rPr>
          <w:rFonts w:ascii="Arial" w:hAnsi="Arial" w:cs="Arial"/>
          <w:spacing w:val="-2"/>
          <w:sz w:val="20"/>
          <w:szCs w:val="20"/>
        </w:rPr>
        <w:t xml:space="preserve"> </w:t>
      </w:r>
      <w:r w:rsidRPr="00265184">
        <w:rPr>
          <w:rFonts w:ascii="Arial" w:hAnsi="Arial" w:cs="Arial"/>
          <w:sz w:val="20"/>
          <w:szCs w:val="20"/>
        </w:rPr>
        <w:t>p</w:t>
      </w:r>
      <w:r w:rsidRPr="00265184">
        <w:rPr>
          <w:rFonts w:ascii="Arial" w:hAnsi="Arial" w:cs="Arial"/>
          <w:spacing w:val="-2"/>
          <w:sz w:val="20"/>
          <w:szCs w:val="20"/>
        </w:rPr>
        <w:t>a</w:t>
      </w:r>
      <w:r w:rsidRPr="00265184">
        <w:rPr>
          <w:rFonts w:ascii="Arial" w:hAnsi="Arial" w:cs="Arial"/>
          <w:sz w:val="20"/>
          <w:szCs w:val="20"/>
        </w:rPr>
        <w:t xml:space="preserve">r </w:t>
      </w:r>
      <w:r w:rsidRPr="00265184">
        <w:rPr>
          <w:rFonts w:ascii="Arial" w:hAnsi="Arial" w:cs="Arial"/>
          <w:spacing w:val="-3"/>
          <w:sz w:val="20"/>
          <w:szCs w:val="20"/>
        </w:rPr>
        <w:t>l</w:t>
      </w:r>
      <w:r w:rsidRPr="00265184">
        <w:rPr>
          <w:rFonts w:ascii="Arial" w:hAnsi="Arial" w:cs="Arial"/>
          <w:sz w:val="20"/>
          <w:szCs w:val="20"/>
        </w:rPr>
        <w:t>e r</w:t>
      </w:r>
      <w:r w:rsidRPr="00265184">
        <w:rPr>
          <w:rFonts w:ascii="Arial" w:hAnsi="Arial" w:cs="Arial"/>
          <w:spacing w:val="1"/>
          <w:sz w:val="20"/>
          <w:szCs w:val="20"/>
        </w:rPr>
        <w:t>e</w:t>
      </w:r>
      <w:r w:rsidRPr="00265184">
        <w:rPr>
          <w:rFonts w:ascii="Arial" w:hAnsi="Arial" w:cs="Arial"/>
          <w:spacing w:val="-3"/>
          <w:sz w:val="20"/>
          <w:szCs w:val="20"/>
        </w:rPr>
        <w:t>s</w:t>
      </w:r>
      <w:r w:rsidRPr="00265184">
        <w:rPr>
          <w:rFonts w:ascii="Arial" w:hAnsi="Arial" w:cs="Arial"/>
          <w:sz w:val="20"/>
          <w:szCs w:val="20"/>
        </w:rPr>
        <w:t>p</w:t>
      </w:r>
      <w:r w:rsidRPr="00265184">
        <w:rPr>
          <w:rFonts w:ascii="Arial" w:hAnsi="Arial" w:cs="Arial"/>
          <w:spacing w:val="-2"/>
          <w:sz w:val="20"/>
          <w:szCs w:val="20"/>
        </w:rPr>
        <w:t>on</w:t>
      </w:r>
      <w:r w:rsidRPr="00265184">
        <w:rPr>
          <w:rFonts w:ascii="Arial" w:hAnsi="Arial" w:cs="Arial"/>
          <w:sz w:val="20"/>
          <w:szCs w:val="20"/>
        </w:rPr>
        <w:t>sa</w:t>
      </w:r>
      <w:r w:rsidRPr="00265184">
        <w:rPr>
          <w:rFonts w:ascii="Arial" w:hAnsi="Arial" w:cs="Arial"/>
          <w:spacing w:val="-1"/>
          <w:sz w:val="20"/>
          <w:szCs w:val="20"/>
        </w:rPr>
        <w:t>b</w:t>
      </w:r>
      <w:r w:rsidRPr="00265184">
        <w:rPr>
          <w:rFonts w:ascii="Arial" w:hAnsi="Arial" w:cs="Arial"/>
          <w:spacing w:val="-2"/>
          <w:sz w:val="20"/>
          <w:szCs w:val="20"/>
        </w:rPr>
        <w:t>l</w:t>
      </w:r>
      <w:r w:rsidRPr="00265184">
        <w:rPr>
          <w:rFonts w:ascii="Arial" w:hAnsi="Arial" w:cs="Arial"/>
          <w:sz w:val="20"/>
          <w:szCs w:val="20"/>
        </w:rPr>
        <w:t>e de</w:t>
      </w:r>
      <w:r w:rsidRPr="00265184">
        <w:rPr>
          <w:rFonts w:ascii="Arial" w:hAnsi="Arial" w:cs="Arial"/>
          <w:spacing w:val="-3"/>
          <w:sz w:val="20"/>
          <w:szCs w:val="20"/>
        </w:rPr>
        <w:t xml:space="preserve"> </w:t>
      </w:r>
      <w:r w:rsidRPr="00265184">
        <w:rPr>
          <w:rFonts w:ascii="Arial" w:hAnsi="Arial" w:cs="Arial"/>
          <w:sz w:val="20"/>
          <w:szCs w:val="20"/>
        </w:rPr>
        <w:t>tr</w:t>
      </w:r>
      <w:r w:rsidRPr="00265184">
        <w:rPr>
          <w:rFonts w:ascii="Arial" w:hAnsi="Arial" w:cs="Arial"/>
          <w:spacing w:val="-2"/>
          <w:sz w:val="20"/>
          <w:szCs w:val="20"/>
        </w:rPr>
        <w:t>ai</w:t>
      </w:r>
      <w:r w:rsidRPr="00265184">
        <w:rPr>
          <w:rFonts w:ascii="Arial" w:hAnsi="Arial" w:cs="Arial"/>
          <w:sz w:val="20"/>
          <w:szCs w:val="20"/>
        </w:rPr>
        <w:t>te</w:t>
      </w:r>
      <w:r w:rsidRPr="00265184">
        <w:rPr>
          <w:rFonts w:ascii="Arial" w:hAnsi="Arial" w:cs="Arial"/>
          <w:spacing w:val="-4"/>
          <w:sz w:val="20"/>
          <w:szCs w:val="20"/>
        </w:rPr>
        <w:t>m</w:t>
      </w:r>
      <w:r w:rsidRPr="00265184">
        <w:rPr>
          <w:rFonts w:ascii="Arial" w:hAnsi="Arial" w:cs="Arial"/>
          <w:sz w:val="20"/>
          <w:szCs w:val="20"/>
        </w:rPr>
        <w:t>e</w:t>
      </w:r>
      <w:r w:rsidRPr="00265184">
        <w:rPr>
          <w:rFonts w:ascii="Arial" w:hAnsi="Arial" w:cs="Arial"/>
          <w:spacing w:val="-4"/>
          <w:sz w:val="20"/>
          <w:szCs w:val="20"/>
        </w:rPr>
        <w:t>n</w:t>
      </w:r>
      <w:r w:rsidRPr="00265184">
        <w:rPr>
          <w:rFonts w:ascii="Arial" w:hAnsi="Arial" w:cs="Arial"/>
          <w:sz w:val="20"/>
          <w:szCs w:val="20"/>
        </w:rPr>
        <w:t>t de ses</w:t>
      </w:r>
      <w:r w:rsidRPr="00265184">
        <w:rPr>
          <w:rFonts w:ascii="Arial" w:hAnsi="Arial" w:cs="Arial"/>
          <w:spacing w:val="-1"/>
          <w:sz w:val="20"/>
          <w:szCs w:val="20"/>
        </w:rPr>
        <w:t xml:space="preserve"> </w:t>
      </w:r>
      <w:r w:rsidRPr="00265184">
        <w:rPr>
          <w:rFonts w:ascii="Arial" w:hAnsi="Arial" w:cs="Arial"/>
          <w:spacing w:val="-2"/>
          <w:sz w:val="20"/>
          <w:szCs w:val="20"/>
        </w:rPr>
        <w:t>o</w:t>
      </w:r>
      <w:r w:rsidRPr="00265184">
        <w:rPr>
          <w:rFonts w:ascii="Arial" w:hAnsi="Arial" w:cs="Arial"/>
          <w:spacing w:val="-1"/>
          <w:sz w:val="20"/>
          <w:szCs w:val="20"/>
        </w:rPr>
        <w:t>b</w:t>
      </w:r>
      <w:r w:rsidRPr="00265184">
        <w:rPr>
          <w:rFonts w:ascii="Arial" w:hAnsi="Arial" w:cs="Arial"/>
          <w:sz w:val="20"/>
          <w:szCs w:val="20"/>
        </w:rPr>
        <w:t>l</w:t>
      </w:r>
      <w:r w:rsidRPr="00265184">
        <w:rPr>
          <w:rFonts w:ascii="Arial" w:hAnsi="Arial" w:cs="Arial"/>
          <w:spacing w:val="-2"/>
          <w:sz w:val="20"/>
          <w:szCs w:val="20"/>
        </w:rPr>
        <w:t>i</w:t>
      </w:r>
      <w:r w:rsidRPr="00265184">
        <w:rPr>
          <w:rFonts w:ascii="Arial" w:hAnsi="Arial" w:cs="Arial"/>
          <w:sz w:val="20"/>
          <w:szCs w:val="20"/>
        </w:rPr>
        <w:t>ga</w:t>
      </w:r>
      <w:r w:rsidRPr="00265184">
        <w:rPr>
          <w:rFonts w:ascii="Arial" w:hAnsi="Arial" w:cs="Arial"/>
          <w:spacing w:val="-2"/>
          <w:sz w:val="20"/>
          <w:szCs w:val="20"/>
        </w:rPr>
        <w:t>t</w:t>
      </w:r>
      <w:r w:rsidRPr="00265184">
        <w:rPr>
          <w:rFonts w:ascii="Arial" w:hAnsi="Arial" w:cs="Arial"/>
          <w:spacing w:val="1"/>
          <w:sz w:val="20"/>
          <w:szCs w:val="20"/>
        </w:rPr>
        <w:t>i</w:t>
      </w:r>
      <w:r w:rsidRPr="00265184">
        <w:rPr>
          <w:rFonts w:ascii="Arial" w:hAnsi="Arial" w:cs="Arial"/>
          <w:spacing w:val="-2"/>
          <w:sz w:val="20"/>
          <w:szCs w:val="20"/>
        </w:rPr>
        <w:t>on</w:t>
      </w:r>
      <w:r w:rsidRPr="00265184">
        <w:rPr>
          <w:rFonts w:ascii="Arial" w:hAnsi="Arial" w:cs="Arial"/>
          <w:sz w:val="20"/>
          <w:szCs w:val="20"/>
        </w:rPr>
        <w:t>s</w:t>
      </w:r>
    </w:p>
    <w:p w14:paraId="1972AC1A" w14:textId="77777777" w:rsidR="003C58D3" w:rsidRPr="00265184" w:rsidRDefault="003C58D3">
      <w:pPr>
        <w:kinsoku w:val="0"/>
        <w:overflowPunct w:val="0"/>
        <w:spacing w:line="120" w:lineRule="exact"/>
        <w:rPr>
          <w:rFonts w:ascii="Arial" w:hAnsi="Arial" w:cs="Arial"/>
          <w:sz w:val="20"/>
          <w:szCs w:val="20"/>
        </w:rPr>
      </w:pPr>
    </w:p>
    <w:p w14:paraId="5F411F69" w14:textId="77777777" w:rsidR="0074524C" w:rsidRPr="00265184" w:rsidRDefault="0074524C" w:rsidP="0074524C">
      <w:pPr>
        <w:pStyle w:val="Level2Number"/>
        <w:tabs>
          <w:tab w:val="clear" w:pos="360"/>
          <w:tab w:val="clear" w:pos="720"/>
        </w:tabs>
        <w:ind w:left="284"/>
        <w:jc w:val="both"/>
        <w:rPr>
          <w:rFonts w:ascii="Arial" w:hAnsi="Arial" w:cs="Arial"/>
          <w:lang w:val="fr-FR"/>
        </w:rPr>
      </w:pPr>
      <w:r w:rsidRPr="00265184">
        <w:rPr>
          <w:rFonts w:ascii="Arial" w:hAnsi="Arial" w:cs="Arial"/>
          <w:lang w:val="fr-FR" w:eastAsia="fr-FR"/>
        </w:rPr>
        <w:t xml:space="preserve">Le sous-traitant doit fournir au responsable de traitement toute l'assistance raisonnable que le responsable de traitement requiert (en tenant compte de la nature du </w:t>
      </w:r>
      <w:r w:rsidRPr="00265184">
        <w:rPr>
          <w:rStyle w:val="BodyDefinitionTerm"/>
          <w:rFonts w:ascii="Arial" w:eastAsia="Calibri" w:hAnsi="Arial" w:cs="Arial"/>
          <w:lang w:val="fr-FR"/>
        </w:rPr>
        <w:t>traitement</w:t>
      </w:r>
      <w:r w:rsidRPr="00265184">
        <w:rPr>
          <w:rFonts w:ascii="Arial" w:hAnsi="Arial" w:cs="Arial"/>
          <w:lang w:val="fr-FR" w:eastAsia="fr-FR"/>
        </w:rPr>
        <w:t xml:space="preserve"> et des informations dont dispose le sous-traitant) pour assurer le respect des obligations du responsable de traitement</w:t>
      </w:r>
      <w:r w:rsidRPr="00265184">
        <w:rPr>
          <w:rStyle w:val="BodyDefinitionTerm"/>
          <w:rFonts w:ascii="Arial" w:eastAsia="Calibri" w:hAnsi="Arial" w:cs="Arial"/>
          <w:lang w:val="fr-FR"/>
        </w:rPr>
        <w:t xml:space="preserve"> </w:t>
      </w:r>
      <w:r w:rsidRPr="00265184">
        <w:rPr>
          <w:rFonts w:ascii="Arial" w:hAnsi="Arial" w:cs="Arial"/>
          <w:lang w:val="fr-FR" w:eastAsia="fr-FR"/>
        </w:rPr>
        <w:t>en vertu du règlement européen sur la protection des données</w:t>
      </w:r>
      <w:bookmarkStart w:id="1" w:name="f3f10ab0-6d41-4db9-994d-acf51f37b8d0"/>
      <w:bookmarkEnd w:id="1"/>
      <w:r w:rsidRPr="00265184">
        <w:rPr>
          <w:rFonts w:ascii="Arial" w:hAnsi="Arial" w:cs="Arial"/>
          <w:lang w:val="fr-FR" w:eastAsia="fr-FR"/>
        </w:rPr>
        <w:t xml:space="preserve"> en ce qui concerne :</w:t>
      </w:r>
    </w:p>
    <w:p w14:paraId="605EE14D" w14:textId="77777777" w:rsidR="0074524C" w:rsidRPr="00265184" w:rsidRDefault="0074524C" w:rsidP="0074524C">
      <w:pPr>
        <w:pStyle w:val="Level3Number"/>
        <w:numPr>
          <w:ilvl w:val="0"/>
          <w:numId w:val="9"/>
        </w:numPr>
        <w:tabs>
          <w:tab w:val="clear" w:pos="1440"/>
        </w:tabs>
        <w:jc w:val="both"/>
        <w:rPr>
          <w:rFonts w:ascii="Arial" w:hAnsi="Arial" w:cs="Arial"/>
        </w:rPr>
      </w:pPr>
      <w:r w:rsidRPr="00265184">
        <w:rPr>
          <w:rFonts w:ascii="Arial" w:hAnsi="Arial" w:cs="Arial"/>
          <w:lang w:val="fr-FR" w:eastAsia="fr-FR"/>
        </w:rPr>
        <w:t>la sécurité du</w:t>
      </w:r>
      <w:r w:rsidRPr="00265184">
        <w:rPr>
          <w:rStyle w:val="BodyDefinitionTerm"/>
          <w:rFonts w:ascii="Arial" w:eastAsia="Calibri" w:hAnsi="Arial" w:cs="Arial"/>
        </w:rPr>
        <w:t xml:space="preserve"> traitement</w:t>
      </w:r>
      <w:bookmarkStart w:id="2" w:name="76b9ec4f-177c-4739-a91b-ab1dbc22561a"/>
      <w:bookmarkEnd w:id="2"/>
      <w:r w:rsidRPr="00265184">
        <w:rPr>
          <w:rStyle w:val="BodyDefinitionTerm"/>
          <w:rFonts w:ascii="Arial" w:eastAsia="Calibri" w:hAnsi="Arial" w:cs="Arial"/>
        </w:rPr>
        <w:t xml:space="preserve"> </w:t>
      </w:r>
      <w:r w:rsidRPr="00265184">
        <w:rPr>
          <w:rFonts w:ascii="Arial" w:hAnsi="Arial" w:cs="Arial"/>
          <w:lang w:val="fr-FR" w:eastAsia="fr-FR"/>
        </w:rPr>
        <w:t>;</w:t>
      </w:r>
    </w:p>
    <w:p w14:paraId="32F61EDD" w14:textId="77777777" w:rsidR="0074524C" w:rsidRPr="00265184" w:rsidRDefault="0074524C" w:rsidP="0074524C">
      <w:pPr>
        <w:pStyle w:val="Level3Number"/>
        <w:numPr>
          <w:ilvl w:val="0"/>
          <w:numId w:val="9"/>
        </w:numPr>
        <w:tabs>
          <w:tab w:val="clear" w:pos="1440"/>
        </w:tabs>
        <w:jc w:val="both"/>
        <w:rPr>
          <w:rFonts w:ascii="Arial" w:hAnsi="Arial" w:cs="Arial"/>
          <w:lang w:val="fr-FR"/>
        </w:rPr>
      </w:pPr>
      <w:r w:rsidRPr="00265184">
        <w:rPr>
          <w:rFonts w:ascii="Arial" w:hAnsi="Arial" w:cs="Arial"/>
          <w:lang w:val="fr-FR" w:eastAsia="fr-FR"/>
        </w:rPr>
        <w:t>les analyses d'impact sur la vie privée ;</w:t>
      </w:r>
    </w:p>
    <w:p w14:paraId="270AE099" w14:textId="77777777" w:rsidR="0074524C" w:rsidRPr="00265184" w:rsidRDefault="0074524C" w:rsidP="0074524C">
      <w:pPr>
        <w:pStyle w:val="Level3Number"/>
        <w:numPr>
          <w:ilvl w:val="0"/>
          <w:numId w:val="9"/>
        </w:numPr>
        <w:tabs>
          <w:tab w:val="clear" w:pos="1440"/>
        </w:tabs>
        <w:jc w:val="both"/>
        <w:rPr>
          <w:rFonts w:ascii="Arial" w:hAnsi="Arial" w:cs="Arial"/>
          <w:lang w:val="fr-FR"/>
        </w:rPr>
      </w:pPr>
      <w:r w:rsidRPr="00265184">
        <w:rPr>
          <w:rFonts w:ascii="Arial" w:hAnsi="Arial" w:cs="Arial"/>
          <w:lang w:val="fr-FR" w:eastAsia="fr-FR"/>
        </w:rPr>
        <w:t xml:space="preserve">la consultation préalable d'une </w:t>
      </w:r>
      <w:r w:rsidRPr="00265184">
        <w:rPr>
          <w:rStyle w:val="BodyDefinitionTerm"/>
          <w:rFonts w:ascii="Arial" w:eastAsia="Calibri" w:hAnsi="Arial" w:cs="Arial"/>
          <w:lang w:val="fr-FR"/>
        </w:rPr>
        <w:t xml:space="preserve">autorité de contrôle </w:t>
      </w:r>
      <w:r w:rsidRPr="00265184">
        <w:rPr>
          <w:rFonts w:ascii="Arial" w:hAnsi="Arial" w:cs="Arial"/>
          <w:lang w:val="fr-FR" w:eastAsia="fr-FR"/>
        </w:rPr>
        <w:t xml:space="preserve">concernant le </w:t>
      </w:r>
      <w:r w:rsidRPr="00265184">
        <w:rPr>
          <w:rStyle w:val="BodyDefinitionTerm"/>
          <w:rFonts w:ascii="Arial" w:eastAsia="Calibri" w:hAnsi="Arial" w:cs="Arial"/>
          <w:lang w:val="fr-FR"/>
        </w:rPr>
        <w:t>traitement</w:t>
      </w:r>
      <w:bookmarkStart w:id="3" w:name="3f5445ce-14b0-4538-92e7-2281272925b5"/>
      <w:bookmarkEnd w:id="3"/>
      <w:r w:rsidRPr="00265184">
        <w:rPr>
          <w:rFonts w:ascii="Arial" w:hAnsi="Arial" w:cs="Arial"/>
          <w:lang w:val="fr-FR" w:eastAsia="fr-FR"/>
        </w:rPr>
        <w:t xml:space="preserve"> à haut risque ; et</w:t>
      </w:r>
    </w:p>
    <w:p w14:paraId="67571F07" w14:textId="77777777" w:rsidR="0074524C" w:rsidRPr="00265184" w:rsidRDefault="0074524C" w:rsidP="0074524C">
      <w:pPr>
        <w:pStyle w:val="Level3Number"/>
        <w:numPr>
          <w:ilvl w:val="0"/>
          <w:numId w:val="9"/>
        </w:numPr>
        <w:tabs>
          <w:tab w:val="clear" w:pos="1440"/>
        </w:tabs>
        <w:jc w:val="both"/>
        <w:rPr>
          <w:rFonts w:ascii="Arial" w:hAnsi="Arial" w:cs="Arial"/>
          <w:lang w:val="fr-FR"/>
        </w:rPr>
      </w:pPr>
      <w:r w:rsidRPr="00265184">
        <w:rPr>
          <w:rFonts w:ascii="Arial" w:hAnsi="Arial" w:cs="Arial"/>
          <w:lang w:val="fr-FR" w:eastAsia="fr-FR"/>
        </w:rPr>
        <w:t>Les notifications à l’</w:t>
      </w:r>
      <w:r w:rsidRPr="00265184">
        <w:rPr>
          <w:rStyle w:val="BodyDefinitionTerm"/>
          <w:rFonts w:ascii="Arial" w:eastAsia="Calibri" w:hAnsi="Arial" w:cs="Arial"/>
          <w:lang w:val="fr-FR"/>
        </w:rPr>
        <w:t>autorité de contrôle</w:t>
      </w:r>
      <w:r w:rsidRPr="00265184">
        <w:rPr>
          <w:rFonts w:ascii="Arial" w:hAnsi="Arial" w:cs="Arial"/>
          <w:lang w:val="fr-FR" w:eastAsia="fr-FR"/>
        </w:rPr>
        <w:t xml:space="preserve"> et/ou les communications adressées aux </w:t>
      </w:r>
      <w:r w:rsidRPr="00265184">
        <w:rPr>
          <w:rStyle w:val="BodyDefinitionTerm"/>
          <w:rFonts w:ascii="Arial" w:eastAsia="Calibri" w:hAnsi="Arial" w:cs="Arial"/>
          <w:lang w:val="fr-FR"/>
        </w:rPr>
        <w:t>personnes concernées</w:t>
      </w:r>
      <w:r w:rsidRPr="00265184">
        <w:rPr>
          <w:rFonts w:ascii="Arial" w:hAnsi="Arial" w:cs="Arial"/>
          <w:lang w:val="fr-FR" w:eastAsia="fr-FR"/>
        </w:rPr>
        <w:t xml:space="preserve"> de la part du responsable de traitement en réponse à toute </w:t>
      </w:r>
      <w:r w:rsidRPr="00265184">
        <w:rPr>
          <w:rStyle w:val="BodyDefinitionTerm"/>
          <w:rFonts w:ascii="Arial" w:eastAsia="Calibri" w:hAnsi="Arial" w:cs="Arial"/>
          <w:lang w:val="fr-FR"/>
        </w:rPr>
        <w:t xml:space="preserve">violation de données à </w:t>
      </w:r>
      <w:bookmarkStart w:id="4" w:name="9f9c9006-3f0d-488f-a09f-6936aca595ab"/>
      <w:bookmarkEnd w:id="4"/>
      <w:r w:rsidRPr="00265184">
        <w:rPr>
          <w:rStyle w:val="BodyDefinitionTerm"/>
          <w:rFonts w:ascii="Arial" w:eastAsia="Calibri" w:hAnsi="Arial" w:cs="Arial"/>
          <w:lang w:val="fr-FR"/>
        </w:rPr>
        <w:t>caractère personnel</w:t>
      </w:r>
      <w:r w:rsidRPr="00265184">
        <w:rPr>
          <w:rFonts w:ascii="Arial" w:hAnsi="Arial" w:cs="Arial"/>
          <w:lang w:val="fr-FR" w:eastAsia="fr-FR"/>
        </w:rPr>
        <w:t>.</w:t>
      </w:r>
    </w:p>
    <w:p w14:paraId="144E3A65" w14:textId="77777777" w:rsidR="003C58D3" w:rsidRPr="00265184" w:rsidRDefault="003C58D3" w:rsidP="00C94F72">
      <w:pPr>
        <w:kinsoku w:val="0"/>
        <w:overflowPunct w:val="0"/>
        <w:spacing w:before="10" w:line="110" w:lineRule="exact"/>
        <w:rPr>
          <w:rFonts w:ascii="Arial" w:hAnsi="Arial" w:cs="Arial"/>
          <w:sz w:val="20"/>
          <w:szCs w:val="20"/>
        </w:rPr>
      </w:pPr>
    </w:p>
    <w:p w14:paraId="1822E8EB" w14:textId="77777777" w:rsidR="003C58D3" w:rsidRPr="00265184" w:rsidRDefault="003C58D3" w:rsidP="00C94F72">
      <w:pPr>
        <w:kinsoku w:val="0"/>
        <w:overflowPunct w:val="0"/>
        <w:spacing w:before="10" w:line="110" w:lineRule="exact"/>
        <w:rPr>
          <w:rFonts w:ascii="Arial" w:hAnsi="Arial" w:cs="Arial"/>
          <w:sz w:val="20"/>
          <w:szCs w:val="20"/>
        </w:rPr>
      </w:pPr>
    </w:p>
    <w:p w14:paraId="0E4E4A01" w14:textId="77777777" w:rsidR="003C58D3" w:rsidRPr="00265184" w:rsidRDefault="003C58D3" w:rsidP="00560445">
      <w:pPr>
        <w:pStyle w:val="Titre3"/>
        <w:numPr>
          <w:ilvl w:val="1"/>
          <w:numId w:val="3"/>
        </w:numPr>
        <w:tabs>
          <w:tab w:val="left" w:pos="426"/>
        </w:tabs>
        <w:kinsoku w:val="0"/>
        <w:overflowPunct w:val="0"/>
        <w:ind w:left="426" w:hanging="284"/>
        <w:rPr>
          <w:rFonts w:ascii="Arial" w:hAnsi="Arial" w:cs="Arial"/>
          <w:b w:val="0"/>
          <w:bCs w:val="0"/>
          <w:sz w:val="20"/>
          <w:szCs w:val="20"/>
        </w:rPr>
      </w:pPr>
      <w:r w:rsidRPr="00265184">
        <w:rPr>
          <w:rFonts w:ascii="Arial" w:hAnsi="Arial" w:cs="Arial"/>
          <w:spacing w:val="1"/>
          <w:sz w:val="20"/>
          <w:szCs w:val="20"/>
        </w:rPr>
        <w:t>Mesures</w:t>
      </w:r>
      <w:r w:rsidRPr="00265184">
        <w:rPr>
          <w:rFonts w:ascii="Arial" w:hAnsi="Arial" w:cs="Arial"/>
          <w:spacing w:val="-2"/>
          <w:sz w:val="20"/>
          <w:szCs w:val="20"/>
        </w:rPr>
        <w:t xml:space="preserve"> </w:t>
      </w:r>
      <w:r w:rsidRPr="00265184">
        <w:rPr>
          <w:rFonts w:ascii="Arial" w:hAnsi="Arial" w:cs="Arial"/>
          <w:sz w:val="20"/>
          <w:szCs w:val="20"/>
        </w:rPr>
        <w:t>de s</w:t>
      </w:r>
      <w:r w:rsidRPr="00265184">
        <w:rPr>
          <w:rFonts w:ascii="Arial" w:hAnsi="Arial" w:cs="Arial"/>
          <w:spacing w:val="-2"/>
          <w:sz w:val="20"/>
          <w:szCs w:val="20"/>
        </w:rPr>
        <w:t>é</w:t>
      </w:r>
      <w:r w:rsidRPr="00265184">
        <w:rPr>
          <w:rFonts w:ascii="Arial" w:hAnsi="Arial" w:cs="Arial"/>
          <w:sz w:val="20"/>
          <w:szCs w:val="20"/>
        </w:rPr>
        <w:t>cu</w:t>
      </w:r>
      <w:r w:rsidRPr="00265184">
        <w:rPr>
          <w:rFonts w:ascii="Arial" w:hAnsi="Arial" w:cs="Arial"/>
          <w:spacing w:val="-3"/>
          <w:sz w:val="20"/>
          <w:szCs w:val="20"/>
        </w:rPr>
        <w:t>r</w:t>
      </w:r>
      <w:r w:rsidRPr="00265184">
        <w:rPr>
          <w:rFonts w:ascii="Arial" w:hAnsi="Arial" w:cs="Arial"/>
          <w:spacing w:val="1"/>
          <w:sz w:val="20"/>
          <w:szCs w:val="20"/>
        </w:rPr>
        <w:t>i</w:t>
      </w:r>
      <w:r w:rsidRPr="00265184">
        <w:rPr>
          <w:rFonts w:ascii="Arial" w:hAnsi="Arial" w:cs="Arial"/>
          <w:spacing w:val="-2"/>
          <w:sz w:val="20"/>
          <w:szCs w:val="20"/>
        </w:rPr>
        <w:t>t</w:t>
      </w:r>
      <w:r w:rsidRPr="00265184">
        <w:rPr>
          <w:rFonts w:ascii="Arial" w:hAnsi="Arial" w:cs="Arial"/>
          <w:sz w:val="20"/>
          <w:szCs w:val="20"/>
        </w:rPr>
        <w:t>é</w:t>
      </w:r>
      <w:r w:rsidR="0074524C" w:rsidRPr="00265184">
        <w:rPr>
          <w:rFonts w:ascii="Arial" w:hAnsi="Arial" w:cs="Arial"/>
          <w:sz w:val="20"/>
          <w:szCs w:val="20"/>
        </w:rPr>
        <w:t xml:space="preserve"> techniques et organisationnelles</w:t>
      </w:r>
    </w:p>
    <w:p w14:paraId="6C79B88A" w14:textId="77777777" w:rsidR="003C58D3" w:rsidRPr="00265184" w:rsidRDefault="003C58D3">
      <w:pPr>
        <w:kinsoku w:val="0"/>
        <w:overflowPunct w:val="0"/>
        <w:spacing w:line="120" w:lineRule="exact"/>
        <w:rPr>
          <w:rFonts w:ascii="Arial" w:hAnsi="Arial" w:cs="Arial"/>
          <w:sz w:val="20"/>
          <w:szCs w:val="20"/>
        </w:rPr>
      </w:pPr>
    </w:p>
    <w:p w14:paraId="14A97E78" w14:textId="77777777" w:rsidR="0074524C" w:rsidRPr="00265184" w:rsidRDefault="0074524C" w:rsidP="00560445">
      <w:pPr>
        <w:pStyle w:val="Corpsdetexte"/>
        <w:kinsoku w:val="0"/>
        <w:overflowPunct w:val="0"/>
        <w:ind w:left="1012" w:hanging="586"/>
        <w:rPr>
          <w:rFonts w:ascii="Arial" w:hAnsi="Arial" w:cs="Arial"/>
          <w:spacing w:val="1"/>
          <w:sz w:val="20"/>
          <w:szCs w:val="20"/>
        </w:rPr>
      </w:pPr>
    </w:p>
    <w:p w14:paraId="456590A5" w14:textId="77777777" w:rsidR="0074524C" w:rsidRPr="00265184" w:rsidRDefault="0074524C" w:rsidP="001C023F">
      <w:pPr>
        <w:pStyle w:val="Corpsdetexte"/>
        <w:ind w:left="284"/>
        <w:jc w:val="both"/>
        <w:rPr>
          <w:rFonts w:ascii="Arial" w:hAnsi="Arial" w:cs="Arial"/>
          <w:spacing w:val="1"/>
          <w:sz w:val="20"/>
          <w:szCs w:val="20"/>
        </w:rPr>
      </w:pPr>
      <w:r w:rsidRPr="00265184">
        <w:rPr>
          <w:rFonts w:ascii="Arial" w:hAnsi="Arial" w:cs="Arial"/>
          <w:spacing w:val="1"/>
          <w:sz w:val="20"/>
          <w:szCs w:val="20"/>
        </w:rPr>
        <w:t>Le sous-traitant certifie présenter les garanties suffisantes quant à la mise en œuvre de mesures techniques et organisationnelles appropriées pour répondre aux exigences imposées par le règlement européen sur la protection des données. En particulier, le sous-traitant certifie avoir formé ses personnels internes afin que l’organisation soit en mesure de respecter l’ensemble des obligations imposées dans ce cadre.</w:t>
      </w:r>
    </w:p>
    <w:p w14:paraId="646AD59E" w14:textId="77777777" w:rsidR="0074524C" w:rsidRPr="00265184" w:rsidRDefault="0074524C" w:rsidP="001C023F">
      <w:pPr>
        <w:pStyle w:val="Corpsdetexte"/>
        <w:ind w:left="284"/>
        <w:jc w:val="both"/>
        <w:rPr>
          <w:rFonts w:ascii="Arial" w:hAnsi="Arial" w:cs="Arial"/>
          <w:spacing w:val="1"/>
          <w:sz w:val="20"/>
          <w:szCs w:val="20"/>
        </w:rPr>
      </w:pPr>
    </w:p>
    <w:p w14:paraId="7191F9C5" w14:textId="77777777" w:rsidR="0074524C" w:rsidRPr="00265184" w:rsidRDefault="0074524C" w:rsidP="001C023F">
      <w:pPr>
        <w:pStyle w:val="Corpsdetexte"/>
        <w:kinsoku w:val="0"/>
        <w:overflowPunct w:val="0"/>
        <w:ind w:left="284"/>
        <w:jc w:val="both"/>
        <w:rPr>
          <w:rFonts w:ascii="Arial" w:hAnsi="Arial" w:cs="Arial"/>
          <w:spacing w:val="1"/>
          <w:sz w:val="20"/>
          <w:szCs w:val="20"/>
        </w:rPr>
      </w:pPr>
      <w:r w:rsidRPr="00265184">
        <w:rPr>
          <w:rFonts w:ascii="Arial" w:hAnsi="Arial" w:cs="Arial"/>
          <w:spacing w:val="1"/>
          <w:sz w:val="20"/>
          <w:szCs w:val="20"/>
        </w:rPr>
        <w:t>Le sous-traitant certifie également disposer des compétences techniques (IT, sécurité, infrastructure…) et juridiques pour appréhender l’ensemble des obligations qui sont imposées par le règlement européen sur la protection des données pour le traitement des données personnelles qui lui seront transmises par le responsable de traitement. Il certifie également avoir les ressources suffisantes pour garantir en permanence son respect. A ces fins, et en tant que de besoin, le sous-traitant transmet l’ensemble des éléments probatoires nécessaires à cette démonstration</w:t>
      </w:r>
    </w:p>
    <w:p w14:paraId="0827DF93" w14:textId="77777777" w:rsidR="0074524C" w:rsidRPr="00265184" w:rsidRDefault="0074524C" w:rsidP="00560445">
      <w:pPr>
        <w:pStyle w:val="Corpsdetexte"/>
        <w:kinsoku w:val="0"/>
        <w:overflowPunct w:val="0"/>
        <w:ind w:left="1012" w:hanging="586"/>
        <w:rPr>
          <w:rFonts w:ascii="Arial" w:hAnsi="Arial" w:cs="Arial"/>
          <w:spacing w:val="1"/>
          <w:sz w:val="20"/>
          <w:szCs w:val="20"/>
        </w:rPr>
      </w:pPr>
    </w:p>
    <w:p w14:paraId="557EBC3D" w14:textId="77777777" w:rsidR="003C58D3" w:rsidRPr="00265184" w:rsidRDefault="003C58D3" w:rsidP="001C023F">
      <w:pPr>
        <w:pStyle w:val="Corpsdetexte"/>
        <w:kinsoku w:val="0"/>
        <w:overflowPunct w:val="0"/>
        <w:ind w:left="1012" w:hanging="728"/>
        <w:rPr>
          <w:rFonts w:ascii="Arial" w:hAnsi="Arial" w:cs="Arial"/>
          <w:sz w:val="20"/>
          <w:szCs w:val="20"/>
        </w:rPr>
      </w:pPr>
      <w:r w:rsidRPr="00265184">
        <w:rPr>
          <w:rFonts w:ascii="Arial" w:hAnsi="Arial" w:cs="Arial"/>
          <w:spacing w:val="1"/>
          <w:sz w:val="20"/>
          <w:szCs w:val="20"/>
        </w:rPr>
        <w:t>L</w:t>
      </w:r>
      <w:r w:rsidRPr="00265184">
        <w:rPr>
          <w:rFonts w:ascii="Arial" w:hAnsi="Arial" w:cs="Arial"/>
          <w:sz w:val="20"/>
          <w:szCs w:val="20"/>
        </w:rPr>
        <w:t>e</w:t>
      </w:r>
      <w:r w:rsidRPr="00265184">
        <w:rPr>
          <w:rFonts w:ascii="Arial" w:hAnsi="Arial" w:cs="Arial"/>
          <w:spacing w:val="-1"/>
          <w:sz w:val="20"/>
          <w:szCs w:val="20"/>
        </w:rPr>
        <w:t xml:space="preserve"> </w:t>
      </w:r>
      <w:r w:rsidRPr="00265184">
        <w:rPr>
          <w:rFonts w:ascii="Arial" w:hAnsi="Arial" w:cs="Arial"/>
          <w:sz w:val="20"/>
          <w:szCs w:val="20"/>
        </w:rPr>
        <w:t>so</w:t>
      </w:r>
      <w:r w:rsidRPr="00265184">
        <w:rPr>
          <w:rFonts w:ascii="Arial" w:hAnsi="Arial" w:cs="Arial"/>
          <w:spacing w:val="-3"/>
          <w:sz w:val="20"/>
          <w:szCs w:val="20"/>
        </w:rPr>
        <w:t>u</w:t>
      </w:r>
      <w:r w:rsidRPr="00265184">
        <w:rPr>
          <w:rFonts w:ascii="Arial" w:hAnsi="Arial" w:cs="Arial"/>
          <w:spacing w:val="1"/>
          <w:sz w:val="20"/>
          <w:szCs w:val="20"/>
        </w:rPr>
        <w:t>s</w:t>
      </w:r>
      <w:r w:rsidRPr="00265184">
        <w:rPr>
          <w:rFonts w:ascii="Arial" w:hAnsi="Arial" w:cs="Arial"/>
          <w:spacing w:val="-1"/>
          <w:sz w:val="20"/>
          <w:szCs w:val="20"/>
        </w:rPr>
        <w:t>-</w:t>
      </w:r>
      <w:r w:rsidRPr="00265184">
        <w:rPr>
          <w:rFonts w:ascii="Arial" w:hAnsi="Arial" w:cs="Arial"/>
          <w:sz w:val="20"/>
          <w:szCs w:val="20"/>
        </w:rPr>
        <w:t>t</w:t>
      </w:r>
      <w:r w:rsidRPr="00265184">
        <w:rPr>
          <w:rFonts w:ascii="Arial" w:hAnsi="Arial" w:cs="Arial"/>
          <w:spacing w:val="1"/>
          <w:sz w:val="20"/>
          <w:szCs w:val="20"/>
        </w:rPr>
        <w:t>r</w:t>
      </w:r>
      <w:r w:rsidRPr="00265184">
        <w:rPr>
          <w:rFonts w:ascii="Arial" w:hAnsi="Arial" w:cs="Arial"/>
          <w:spacing w:val="-1"/>
          <w:sz w:val="20"/>
          <w:szCs w:val="20"/>
        </w:rPr>
        <w:t>a</w:t>
      </w:r>
      <w:r w:rsidRPr="00265184">
        <w:rPr>
          <w:rFonts w:ascii="Arial" w:hAnsi="Arial" w:cs="Arial"/>
          <w:spacing w:val="-3"/>
          <w:sz w:val="20"/>
          <w:szCs w:val="20"/>
        </w:rPr>
        <w:t>i</w:t>
      </w:r>
      <w:r w:rsidRPr="00265184">
        <w:rPr>
          <w:rFonts w:ascii="Arial" w:hAnsi="Arial" w:cs="Arial"/>
          <w:sz w:val="20"/>
          <w:szCs w:val="20"/>
        </w:rPr>
        <w:t>ta</w:t>
      </w:r>
      <w:r w:rsidRPr="00265184">
        <w:rPr>
          <w:rFonts w:ascii="Arial" w:hAnsi="Arial" w:cs="Arial"/>
          <w:spacing w:val="-2"/>
          <w:sz w:val="20"/>
          <w:szCs w:val="20"/>
        </w:rPr>
        <w:t>n</w:t>
      </w:r>
      <w:r w:rsidRPr="00265184">
        <w:rPr>
          <w:rFonts w:ascii="Arial" w:hAnsi="Arial" w:cs="Arial"/>
          <w:sz w:val="20"/>
          <w:szCs w:val="20"/>
        </w:rPr>
        <w:t>t s’</w:t>
      </w:r>
      <w:r w:rsidRPr="00265184">
        <w:rPr>
          <w:rFonts w:ascii="Arial" w:hAnsi="Arial" w:cs="Arial"/>
          <w:spacing w:val="-2"/>
          <w:sz w:val="20"/>
          <w:szCs w:val="20"/>
        </w:rPr>
        <w:t>e</w:t>
      </w:r>
      <w:r w:rsidRPr="00265184">
        <w:rPr>
          <w:rFonts w:ascii="Arial" w:hAnsi="Arial" w:cs="Arial"/>
          <w:spacing w:val="-1"/>
          <w:sz w:val="20"/>
          <w:szCs w:val="20"/>
        </w:rPr>
        <w:t>n</w:t>
      </w:r>
      <w:r w:rsidRPr="00265184">
        <w:rPr>
          <w:rFonts w:ascii="Arial" w:hAnsi="Arial" w:cs="Arial"/>
          <w:sz w:val="20"/>
          <w:szCs w:val="20"/>
        </w:rPr>
        <w:t>gage</w:t>
      </w:r>
      <w:r w:rsidRPr="00265184">
        <w:rPr>
          <w:rFonts w:ascii="Arial" w:hAnsi="Arial" w:cs="Arial"/>
          <w:spacing w:val="-4"/>
          <w:sz w:val="20"/>
          <w:szCs w:val="20"/>
        </w:rPr>
        <w:t xml:space="preserve"> </w:t>
      </w:r>
      <w:r w:rsidR="001C023F" w:rsidRPr="00265184">
        <w:rPr>
          <w:rFonts w:ascii="Arial" w:hAnsi="Arial" w:cs="Arial"/>
          <w:spacing w:val="-4"/>
          <w:sz w:val="20"/>
          <w:szCs w:val="20"/>
        </w:rPr>
        <w:t xml:space="preserve">par ailleurs </w:t>
      </w:r>
      <w:r w:rsidRPr="00265184">
        <w:rPr>
          <w:rFonts w:ascii="Arial" w:hAnsi="Arial" w:cs="Arial"/>
          <w:sz w:val="20"/>
          <w:szCs w:val="20"/>
        </w:rPr>
        <w:t>à</w:t>
      </w:r>
      <w:r w:rsidR="0061091D" w:rsidRPr="00265184">
        <w:rPr>
          <w:rFonts w:ascii="Arial" w:hAnsi="Arial" w:cs="Arial"/>
          <w:sz w:val="20"/>
          <w:szCs w:val="20"/>
        </w:rPr>
        <w:t xml:space="preserve"> </w:t>
      </w:r>
      <w:r w:rsidRPr="00265184">
        <w:rPr>
          <w:rFonts w:ascii="Arial" w:hAnsi="Arial" w:cs="Arial"/>
          <w:sz w:val="20"/>
          <w:szCs w:val="20"/>
        </w:rPr>
        <w:t>:</w:t>
      </w:r>
    </w:p>
    <w:p w14:paraId="7A084FFD" w14:textId="77777777" w:rsidR="003C58D3" w:rsidRPr="00265184" w:rsidRDefault="003C58D3">
      <w:pPr>
        <w:kinsoku w:val="0"/>
        <w:overflowPunct w:val="0"/>
        <w:spacing w:before="1" w:line="120" w:lineRule="exact"/>
        <w:rPr>
          <w:rFonts w:ascii="Arial" w:hAnsi="Arial" w:cs="Arial"/>
          <w:sz w:val="20"/>
          <w:szCs w:val="20"/>
        </w:rPr>
      </w:pPr>
    </w:p>
    <w:p w14:paraId="2BF1A954" w14:textId="6C00A6B9" w:rsidR="001C023F" w:rsidRPr="009F5999" w:rsidRDefault="001C023F" w:rsidP="009F5999">
      <w:pPr>
        <w:widowControl/>
        <w:numPr>
          <w:ilvl w:val="0"/>
          <w:numId w:val="8"/>
        </w:numPr>
        <w:tabs>
          <w:tab w:val="left" w:pos="1276"/>
          <w:tab w:val="left" w:pos="1701"/>
        </w:tabs>
        <w:kinsoku w:val="0"/>
        <w:overflowPunct w:val="0"/>
        <w:autoSpaceDE/>
        <w:autoSpaceDN/>
        <w:adjustRightInd/>
        <w:spacing w:line="276" w:lineRule="auto"/>
        <w:ind w:left="1276" w:right="108" w:hanging="284"/>
        <w:jc w:val="both"/>
        <w:rPr>
          <w:rFonts w:ascii="Arial" w:hAnsi="Arial" w:cs="Arial"/>
          <w:sz w:val="20"/>
          <w:szCs w:val="20"/>
        </w:rPr>
      </w:pPr>
      <w:r w:rsidRPr="00265184">
        <w:rPr>
          <w:rFonts w:ascii="Arial" w:eastAsia="Arial" w:hAnsi="Arial" w:cs="Arial"/>
          <w:sz w:val="20"/>
          <w:szCs w:val="20"/>
          <w:lang w:eastAsia="en-US"/>
        </w:rPr>
        <w:t>Prendre</w:t>
      </w:r>
      <w:r w:rsidRPr="00265184">
        <w:rPr>
          <w:rFonts w:ascii="Arial" w:eastAsia="Arial" w:hAnsi="Arial" w:cs="Arial"/>
          <w:spacing w:val="43"/>
          <w:sz w:val="20"/>
          <w:szCs w:val="20"/>
          <w:lang w:eastAsia="en-US"/>
        </w:rPr>
        <w:t xml:space="preserve"> </w:t>
      </w:r>
      <w:r w:rsidRPr="00265184">
        <w:rPr>
          <w:rFonts w:ascii="Arial" w:eastAsia="Arial" w:hAnsi="Arial" w:cs="Arial"/>
          <w:spacing w:val="-1"/>
          <w:sz w:val="20"/>
          <w:szCs w:val="20"/>
          <w:lang w:eastAsia="en-US"/>
        </w:rPr>
        <w:t>toutes</w:t>
      </w:r>
      <w:r w:rsidRPr="00265184">
        <w:rPr>
          <w:rFonts w:ascii="Arial" w:eastAsia="Arial" w:hAnsi="Arial" w:cs="Arial"/>
          <w:spacing w:val="43"/>
          <w:sz w:val="20"/>
          <w:szCs w:val="20"/>
          <w:lang w:eastAsia="en-US"/>
        </w:rPr>
        <w:t xml:space="preserve"> </w:t>
      </w:r>
      <w:r w:rsidRPr="00265184">
        <w:rPr>
          <w:rFonts w:ascii="Arial" w:eastAsia="Arial" w:hAnsi="Arial" w:cs="Arial"/>
          <w:spacing w:val="-1"/>
          <w:sz w:val="20"/>
          <w:szCs w:val="20"/>
          <w:lang w:eastAsia="en-US"/>
        </w:rPr>
        <w:t>mesures</w:t>
      </w:r>
      <w:r w:rsidRPr="00265184">
        <w:rPr>
          <w:rFonts w:ascii="Arial" w:eastAsia="Arial" w:hAnsi="Arial" w:cs="Arial"/>
          <w:spacing w:val="43"/>
          <w:sz w:val="20"/>
          <w:szCs w:val="20"/>
          <w:lang w:eastAsia="en-US"/>
        </w:rPr>
        <w:t xml:space="preserve"> </w:t>
      </w:r>
      <w:r w:rsidRPr="00265184">
        <w:rPr>
          <w:rFonts w:ascii="Arial" w:eastAsia="Arial" w:hAnsi="Arial" w:cs="Arial"/>
          <w:spacing w:val="-1"/>
          <w:sz w:val="20"/>
          <w:szCs w:val="20"/>
          <w:lang w:eastAsia="en-US"/>
        </w:rPr>
        <w:t>permettant</w:t>
      </w:r>
      <w:r w:rsidRPr="00265184">
        <w:rPr>
          <w:rFonts w:ascii="Arial" w:eastAsia="Arial" w:hAnsi="Arial" w:cs="Arial"/>
          <w:spacing w:val="43"/>
          <w:sz w:val="20"/>
          <w:szCs w:val="20"/>
          <w:lang w:eastAsia="en-US"/>
        </w:rPr>
        <w:t xml:space="preserve"> </w:t>
      </w:r>
      <w:r w:rsidRPr="00265184">
        <w:rPr>
          <w:rFonts w:ascii="Arial" w:eastAsia="Arial" w:hAnsi="Arial" w:cs="Arial"/>
          <w:spacing w:val="-1"/>
          <w:sz w:val="20"/>
          <w:szCs w:val="20"/>
          <w:lang w:eastAsia="en-US"/>
        </w:rPr>
        <w:t>d’éviter</w:t>
      </w:r>
      <w:r w:rsidRPr="00265184">
        <w:rPr>
          <w:rFonts w:ascii="Arial" w:eastAsia="Arial" w:hAnsi="Arial" w:cs="Arial"/>
          <w:spacing w:val="44"/>
          <w:sz w:val="20"/>
          <w:szCs w:val="20"/>
          <w:lang w:eastAsia="en-US"/>
        </w:rPr>
        <w:t xml:space="preserve"> </w:t>
      </w:r>
      <w:r w:rsidRPr="00265184">
        <w:rPr>
          <w:rFonts w:ascii="Arial" w:eastAsia="Arial" w:hAnsi="Arial" w:cs="Arial"/>
          <w:spacing w:val="-1"/>
          <w:sz w:val="20"/>
          <w:szCs w:val="20"/>
          <w:lang w:eastAsia="en-US"/>
        </w:rPr>
        <w:t>toute</w:t>
      </w:r>
      <w:r w:rsidRPr="00265184">
        <w:rPr>
          <w:rFonts w:ascii="Arial" w:eastAsia="Arial" w:hAnsi="Arial" w:cs="Arial"/>
          <w:spacing w:val="43"/>
          <w:sz w:val="20"/>
          <w:szCs w:val="20"/>
          <w:lang w:eastAsia="en-US"/>
        </w:rPr>
        <w:t xml:space="preserve"> </w:t>
      </w:r>
      <w:r w:rsidRPr="00265184">
        <w:rPr>
          <w:rFonts w:ascii="Arial" w:eastAsia="Arial" w:hAnsi="Arial" w:cs="Arial"/>
          <w:spacing w:val="-1"/>
          <w:sz w:val="20"/>
          <w:szCs w:val="20"/>
          <w:lang w:eastAsia="en-US"/>
        </w:rPr>
        <w:t>utilisation</w:t>
      </w:r>
      <w:r w:rsidRPr="00265184">
        <w:rPr>
          <w:rFonts w:ascii="Arial" w:eastAsia="Arial" w:hAnsi="Arial" w:cs="Arial"/>
          <w:spacing w:val="45"/>
          <w:sz w:val="20"/>
          <w:szCs w:val="20"/>
          <w:lang w:eastAsia="en-US"/>
        </w:rPr>
        <w:t xml:space="preserve"> </w:t>
      </w:r>
      <w:r w:rsidRPr="00265184">
        <w:rPr>
          <w:rFonts w:ascii="Arial" w:eastAsia="Arial" w:hAnsi="Arial" w:cs="Arial"/>
          <w:spacing w:val="-1"/>
          <w:sz w:val="20"/>
          <w:szCs w:val="20"/>
          <w:lang w:eastAsia="en-US"/>
        </w:rPr>
        <w:t>détournée</w:t>
      </w:r>
      <w:r w:rsidRPr="00265184">
        <w:rPr>
          <w:rFonts w:ascii="Arial" w:eastAsia="Arial" w:hAnsi="Arial" w:cs="Arial"/>
          <w:spacing w:val="43"/>
          <w:sz w:val="20"/>
          <w:szCs w:val="20"/>
          <w:lang w:eastAsia="en-US"/>
        </w:rPr>
        <w:t xml:space="preserve"> </w:t>
      </w:r>
      <w:r w:rsidRPr="00265184">
        <w:rPr>
          <w:rFonts w:ascii="Arial" w:eastAsia="Arial" w:hAnsi="Arial" w:cs="Arial"/>
          <w:sz w:val="20"/>
          <w:szCs w:val="20"/>
          <w:lang w:eastAsia="en-US"/>
        </w:rPr>
        <w:t>ou</w:t>
      </w:r>
      <w:r w:rsidRPr="00265184">
        <w:rPr>
          <w:rFonts w:ascii="Arial" w:eastAsia="Arial" w:hAnsi="Arial" w:cs="Arial"/>
          <w:spacing w:val="44"/>
          <w:sz w:val="20"/>
          <w:szCs w:val="20"/>
          <w:lang w:eastAsia="en-US"/>
        </w:rPr>
        <w:t xml:space="preserve"> </w:t>
      </w:r>
      <w:r w:rsidRPr="00265184">
        <w:rPr>
          <w:rFonts w:ascii="Arial" w:eastAsia="Arial" w:hAnsi="Arial" w:cs="Arial"/>
          <w:spacing w:val="-1"/>
          <w:sz w:val="20"/>
          <w:szCs w:val="20"/>
          <w:lang w:eastAsia="en-US"/>
        </w:rPr>
        <w:t>frauduleuse</w:t>
      </w:r>
      <w:r w:rsidRPr="00265184">
        <w:rPr>
          <w:rFonts w:ascii="Arial" w:eastAsia="Arial" w:hAnsi="Arial" w:cs="Arial"/>
          <w:spacing w:val="43"/>
          <w:sz w:val="20"/>
          <w:szCs w:val="20"/>
          <w:lang w:eastAsia="en-US"/>
        </w:rPr>
        <w:t xml:space="preserve"> </w:t>
      </w:r>
      <w:r w:rsidRPr="00265184">
        <w:rPr>
          <w:rFonts w:ascii="Arial" w:eastAsia="Arial" w:hAnsi="Arial" w:cs="Arial"/>
          <w:spacing w:val="-1"/>
          <w:sz w:val="20"/>
          <w:szCs w:val="20"/>
          <w:lang w:eastAsia="en-US"/>
        </w:rPr>
        <w:t>des</w:t>
      </w:r>
      <w:r w:rsidRPr="00265184">
        <w:rPr>
          <w:rFonts w:ascii="Arial" w:eastAsia="Arial" w:hAnsi="Arial" w:cs="Arial"/>
          <w:spacing w:val="71"/>
          <w:w w:val="99"/>
          <w:sz w:val="20"/>
          <w:szCs w:val="20"/>
          <w:lang w:eastAsia="en-US"/>
        </w:rPr>
        <w:t xml:space="preserve"> </w:t>
      </w:r>
      <w:r w:rsidRPr="00265184">
        <w:rPr>
          <w:rFonts w:ascii="Arial" w:eastAsia="Arial" w:hAnsi="Arial" w:cs="Arial"/>
          <w:spacing w:val="-1"/>
          <w:sz w:val="20"/>
          <w:szCs w:val="20"/>
          <w:lang w:eastAsia="en-US"/>
        </w:rPr>
        <w:t>fichiers</w:t>
      </w:r>
      <w:r w:rsidRPr="00265184">
        <w:rPr>
          <w:rFonts w:ascii="Arial" w:eastAsia="Arial" w:hAnsi="Arial" w:cs="Arial"/>
          <w:spacing w:val="-7"/>
          <w:sz w:val="20"/>
          <w:szCs w:val="20"/>
          <w:lang w:eastAsia="en-US"/>
        </w:rPr>
        <w:t xml:space="preserve"> </w:t>
      </w:r>
      <w:r w:rsidRPr="00265184">
        <w:rPr>
          <w:rFonts w:ascii="Arial" w:eastAsia="Arial" w:hAnsi="Arial" w:cs="Arial"/>
          <w:spacing w:val="-1"/>
          <w:sz w:val="20"/>
          <w:szCs w:val="20"/>
          <w:lang w:eastAsia="en-US"/>
        </w:rPr>
        <w:t>informatiques</w:t>
      </w:r>
      <w:r w:rsidRPr="00265184">
        <w:rPr>
          <w:rFonts w:ascii="Arial" w:eastAsia="Arial" w:hAnsi="Arial" w:cs="Arial"/>
          <w:spacing w:val="-7"/>
          <w:sz w:val="20"/>
          <w:szCs w:val="20"/>
          <w:lang w:eastAsia="en-US"/>
        </w:rPr>
        <w:t xml:space="preserve"> </w:t>
      </w:r>
      <w:r w:rsidRPr="00265184">
        <w:rPr>
          <w:rFonts w:ascii="Arial" w:eastAsia="Arial" w:hAnsi="Arial" w:cs="Arial"/>
          <w:sz w:val="20"/>
          <w:szCs w:val="20"/>
          <w:lang w:eastAsia="en-US"/>
        </w:rPr>
        <w:t>en</w:t>
      </w:r>
      <w:r w:rsidRPr="00265184">
        <w:rPr>
          <w:rFonts w:ascii="Arial" w:eastAsia="Arial" w:hAnsi="Arial" w:cs="Arial"/>
          <w:spacing w:val="-8"/>
          <w:sz w:val="20"/>
          <w:szCs w:val="20"/>
          <w:lang w:eastAsia="en-US"/>
        </w:rPr>
        <w:t xml:space="preserve"> </w:t>
      </w:r>
      <w:r w:rsidRPr="00265184">
        <w:rPr>
          <w:rFonts w:ascii="Arial" w:eastAsia="Arial" w:hAnsi="Arial" w:cs="Arial"/>
          <w:spacing w:val="-1"/>
          <w:sz w:val="20"/>
          <w:szCs w:val="20"/>
          <w:lang w:eastAsia="en-US"/>
        </w:rPr>
        <w:t>cours</w:t>
      </w:r>
      <w:r w:rsidRPr="00265184">
        <w:rPr>
          <w:rFonts w:ascii="Arial" w:eastAsia="Arial" w:hAnsi="Arial" w:cs="Arial"/>
          <w:spacing w:val="-6"/>
          <w:sz w:val="20"/>
          <w:szCs w:val="20"/>
          <w:lang w:eastAsia="en-US"/>
        </w:rPr>
        <w:t xml:space="preserve"> </w:t>
      </w:r>
      <w:r w:rsidRPr="00265184">
        <w:rPr>
          <w:rFonts w:ascii="Arial" w:eastAsia="Arial" w:hAnsi="Arial" w:cs="Arial"/>
          <w:spacing w:val="-1"/>
          <w:sz w:val="20"/>
          <w:szCs w:val="20"/>
          <w:lang w:eastAsia="en-US"/>
        </w:rPr>
        <w:t>d’exécution</w:t>
      </w:r>
      <w:r w:rsidRPr="00265184">
        <w:rPr>
          <w:rFonts w:ascii="Arial" w:eastAsia="Arial" w:hAnsi="Arial" w:cs="Arial"/>
          <w:spacing w:val="-5"/>
          <w:sz w:val="20"/>
          <w:szCs w:val="20"/>
          <w:lang w:eastAsia="en-US"/>
        </w:rPr>
        <w:t xml:space="preserve"> </w:t>
      </w:r>
      <w:r w:rsidRPr="00265184">
        <w:rPr>
          <w:rFonts w:ascii="Arial" w:eastAsia="Arial" w:hAnsi="Arial" w:cs="Arial"/>
          <w:sz w:val="20"/>
          <w:szCs w:val="20"/>
          <w:lang w:eastAsia="en-US"/>
        </w:rPr>
        <w:t>du</w:t>
      </w:r>
      <w:r w:rsidRPr="00265184">
        <w:rPr>
          <w:rFonts w:ascii="Arial" w:eastAsia="Arial" w:hAnsi="Arial" w:cs="Arial"/>
          <w:spacing w:val="-8"/>
          <w:sz w:val="20"/>
          <w:szCs w:val="20"/>
          <w:lang w:eastAsia="en-US"/>
        </w:rPr>
        <w:t xml:space="preserve"> </w:t>
      </w:r>
      <w:r w:rsidRPr="00265184">
        <w:rPr>
          <w:rFonts w:ascii="Arial" w:eastAsia="Arial" w:hAnsi="Arial" w:cs="Arial"/>
          <w:spacing w:val="-1"/>
          <w:sz w:val="20"/>
          <w:szCs w:val="20"/>
          <w:lang w:eastAsia="en-US"/>
        </w:rPr>
        <w:t>contrat</w:t>
      </w:r>
      <w:r w:rsidRPr="00265184">
        <w:rPr>
          <w:rFonts w:ascii="Arial" w:eastAsia="Arial" w:hAnsi="Arial" w:cs="Arial"/>
          <w:spacing w:val="-7"/>
          <w:sz w:val="20"/>
          <w:szCs w:val="20"/>
          <w:lang w:eastAsia="en-US"/>
        </w:rPr>
        <w:t xml:space="preserve"> </w:t>
      </w:r>
      <w:r w:rsidRPr="00265184">
        <w:rPr>
          <w:rFonts w:ascii="Arial" w:eastAsia="Arial" w:hAnsi="Arial" w:cs="Arial"/>
          <w:sz w:val="20"/>
          <w:szCs w:val="20"/>
          <w:lang w:eastAsia="en-US"/>
        </w:rPr>
        <w:t>;</w:t>
      </w:r>
    </w:p>
    <w:p w14:paraId="7008FAAB" w14:textId="77777777" w:rsidR="009F5999" w:rsidRPr="00265184" w:rsidRDefault="009F5999" w:rsidP="009F5999">
      <w:pPr>
        <w:widowControl/>
        <w:tabs>
          <w:tab w:val="left" w:pos="1276"/>
          <w:tab w:val="left" w:pos="1701"/>
        </w:tabs>
        <w:kinsoku w:val="0"/>
        <w:overflowPunct w:val="0"/>
        <w:autoSpaceDE/>
        <w:autoSpaceDN/>
        <w:adjustRightInd/>
        <w:spacing w:line="276" w:lineRule="auto"/>
        <w:ind w:left="1276" w:right="108"/>
        <w:jc w:val="both"/>
        <w:rPr>
          <w:rFonts w:ascii="Arial" w:hAnsi="Arial" w:cs="Arial"/>
          <w:sz w:val="20"/>
          <w:szCs w:val="20"/>
        </w:rPr>
      </w:pPr>
    </w:p>
    <w:p w14:paraId="70F9BE46" w14:textId="77777777" w:rsidR="001C023F" w:rsidRPr="00265184" w:rsidRDefault="001C023F" w:rsidP="009F5999">
      <w:pPr>
        <w:numPr>
          <w:ilvl w:val="2"/>
          <w:numId w:val="3"/>
        </w:numPr>
        <w:tabs>
          <w:tab w:val="left" w:pos="1276"/>
        </w:tabs>
        <w:kinsoku w:val="0"/>
        <w:overflowPunct w:val="0"/>
        <w:spacing w:line="250" w:lineRule="exact"/>
        <w:ind w:left="1276" w:right="120" w:hanging="284"/>
        <w:rPr>
          <w:rFonts w:ascii="Arial" w:hAnsi="Arial" w:cs="Arial"/>
          <w:sz w:val="20"/>
          <w:szCs w:val="20"/>
        </w:rPr>
      </w:pPr>
      <w:r w:rsidRPr="00265184">
        <w:rPr>
          <w:rFonts w:ascii="Arial" w:hAnsi="Arial" w:cs="Arial"/>
          <w:iCs/>
          <w:sz w:val="20"/>
          <w:szCs w:val="20"/>
        </w:rPr>
        <w:t>Mettre en œuvre l</w:t>
      </w:r>
      <w:r w:rsidRPr="00265184">
        <w:rPr>
          <w:rFonts w:ascii="Arial" w:hAnsi="Arial" w:cs="Arial"/>
          <w:iCs/>
          <w:spacing w:val="-2"/>
          <w:sz w:val="20"/>
          <w:szCs w:val="20"/>
        </w:rPr>
        <w:t>e</w:t>
      </w:r>
      <w:r w:rsidRPr="00265184">
        <w:rPr>
          <w:rFonts w:ascii="Arial" w:hAnsi="Arial" w:cs="Arial"/>
          <w:iCs/>
          <w:sz w:val="20"/>
          <w:szCs w:val="20"/>
        </w:rPr>
        <w:t>s</w:t>
      </w:r>
      <w:r w:rsidRPr="00265184">
        <w:rPr>
          <w:rFonts w:ascii="Arial" w:hAnsi="Arial" w:cs="Arial"/>
          <w:iCs/>
          <w:spacing w:val="16"/>
          <w:sz w:val="20"/>
          <w:szCs w:val="20"/>
        </w:rPr>
        <w:t xml:space="preserve"> </w:t>
      </w:r>
      <w:r w:rsidRPr="00265184">
        <w:rPr>
          <w:rFonts w:ascii="Arial" w:hAnsi="Arial" w:cs="Arial"/>
          <w:iCs/>
          <w:sz w:val="20"/>
          <w:szCs w:val="20"/>
        </w:rPr>
        <w:t>mo</w:t>
      </w:r>
      <w:r w:rsidRPr="00265184">
        <w:rPr>
          <w:rFonts w:ascii="Arial" w:hAnsi="Arial" w:cs="Arial"/>
          <w:iCs/>
          <w:spacing w:val="-2"/>
          <w:sz w:val="20"/>
          <w:szCs w:val="20"/>
        </w:rPr>
        <w:t>ye</w:t>
      </w:r>
      <w:r w:rsidRPr="00265184">
        <w:rPr>
          <w:rFonts w:ascii="Arial" w:hAnsi="Arial" w:cs="Arial"/>
          <w:iCs/>
          <w:spacing w:val="-1"/>
          <w:sz w:val="20"/>
          <w:szCs w:val="20"/>
        </w:rPr>
        <w:t>n</w:t>
      </w:r>
      <w:r w:rsidRPr="00265184">
        <w:rPr>
          <w:rFonts w:ascii="Arial" w:hAnsi="Arial" w:cs="Arial"/>
          <w:iCs/>
          <w:sz w:val="20"/>
          <w:szCs w:val="20"/>
        </w:rPr>
        <w:t>s</w:t>
      </w:r>
      <w:r w:rsidRPr="00265184">
        <w:rPr>
          <w:rFonts w:ascii="Arial" w:hAnsi="Arial" w:cs="Arial"/>
          <w:iCs/>
          <w:spacing w:val="16"/>
          <w:sz w:val="20"/>
          <w:szCs w:val="20"/>
        </w:rPr>
        <w:t xml:space="preserve"> </w:t>
      </w:r>
      <w:r w:rsidRPr="00265184">
        <w:rPr>
          <w:rFonts w:ascii="Arial" w:hAnsi="Arial" w:cs="Arial"/>
          <w:iCs/>
          <w:sz w:val="20"/>
          <w:szCs w:val="20"/>
        </w:rPr>
        <w:t>pe</w:t>
      </w:r>
      <w:r w:rsidRPr="00265184">
        <w:rPr>
          <w:rFonts w:ascii="Arial" w:hAnsi="Arial" w:cs="Arial"/>
          <w:iCs/>
          <w:spacing w:val="-1"/>
          <w:sz w:val="20"/>
          <w:szCs w:val="20"/>
        </w:rPr>
        <w:t>r</w:t>
      </w:r>
      <w:r w:rsidRPr="00265184">
        <w:rPr>
          <w:rFonts w:ascii="Arial" w:hAnsi="Arial" w:cs="Arial"/>
          <w:iCs/>
          <w:sz w:val="20"/>
          <w:szCs w:val="20"/>
        </w:rPr>
        <w:t>m</w:t>
      </w:r>
      <w:r w:rsidRPr="00265184">
        <w:rPr>
          <w:rFonts w:ascii="Arial" w:hAnsi="Arial" w:cs="Arial"/>
          <w:iCs/>
          <w:spacing w:val="-1"/>
          <w:sz w:val="20"/>
          <w:szCs w:val="20"/>
        </w:rPr>
        <w:t>e</w:t>
      </w:r>
      <w:r w:rsidRPr="00265184">
        <w:rPr>
          <w:rFonts w:ascii="Arial" w:hAnsi="Arial" w:cs="Arial"/>
          <w:iCs/>
          <w:sz w:val="20"/>
          <w:szCs w:val="20"/>
        </w:rPr>
        <w:t>tta</w:t>
      </w:r>
      <w:r w:rsidRPr="00265184">
        <w:rPr>
          <w:rFonts w:ascii="Arial" w:hAnsi="Arial" w:cs="Arial"/>
          <w:iCs/>
          <w:spacing w:val="-1"/>
          <w:sz w:val="20"/>
          <w:szCs w:val="20"/>
        </w:rPr>
        <w:t>n</w:t>
      </w:r>
      <w:r w:rsidRPr="00265184">
        <w:rPr>
          <w:rFonts w:ascii="Arial" w:hAnsi="Arial" w:cs="Arial"/>
          <w:iCs/>
          <w:sz w:val="20"/>
          <w:szCs w:val="20"/>
        </w:rPr>
        <w:t>t</w:t>
      </w:r>
      <w:r w:rsidRPr="00265184">
        <w:rPr>
          <w:rFonts w:ascii="Arial" w:hAnsi="Arial" w:cs="Arial"/>
          <w:iCs/>
          <w:spacing w:val="16"/>
          <w:sz w:val="20"/>
          <w:szCs w:val="20"/>
        </w:rPr>
        <w:t xml:space="preserve"> </w:t>
      </w:r>
      <w:r w:rsidRPr="00265184">
        <w:rPr>
          <w:rFonts w:ascii="Arial" w:hAnsi="Arial" w:cs="Arial"/>
          <w:iCs/>
          <w:sz w:val="20"/>
          <w:szCs w:val="20"/>
        </w:rPr>
        <w:t>de</w:t>
      </w:r>
      <w:r w:rsidRPr="00265184">
        <w:rPr>
          <w:rFonts w:ascii="Arial" w:hAnsi="Arial" w:cs="Arial"/>
          <w:iCs/>
          <w:spacing w:val="15"/>
          <w:sz w:val="20"/>
          <w:szCs w:val="20"/>
        </w:rPr>
        <w:t xml:space="preserve"> </w:t>
      </w:r>
      <w:r w:rsidRPr="00265184">
        <w:rPr>
          <w:rFonts w:ascii="Arial" w:hAnsi="Arial" w:cs="Arial"/>
          <w:iCs/>
          <w:sz w:val="20"/>
          <w:szCs w:val="20"/>
        </w:rPr>
        <w:t>ga</w:t>
      </w:r>
      <w:r w:rsidRPr="00265184">
        <w:rPr>
          <w:rFonts w:ascii="Arial" w:hAnsi="Arial" w:cs="Arial"/>
          <w:iCs/>
          <w:spacing w:val="-1"/>
          <w:sz w:val="20"/>
          <w:szCs w:val="20"/>
        </w:rPr>
        <w:t>r</w:t>
      </w:r>
      <w:r w:rsidRPr="00265184">
        <w:rPr>
          <w:rFonts w:ascii="Arial" w:hAnsi="Arial" w:cs="Arial"/>
          <w:iCs/>
          <w:sz w:val="20"/>
          <w:szCs w:val="20"/>
        </w:rPr>
        <w:t>a</w:t>
      </w:r>
      <w:r w:rsidRPr="00265184">
        <w:rPr>
          <w:rFonts w:ascii="Arial" w:hAnsi="Arial" w:cs="Arial"/>
          <w:iCs/>
          <w:spacing w:val="-1"/>
          <w:sz w:val="20"/>
          <w:szCs w:val="20"/>
        </w:rPr>
        <w:t>n</w:t>
      </w:r>
      <w:r w:rsidRPr="00265184">
        <w:rPr>
          <w:rFonts w:ascii="Arial" w:hAnsi="Arial" w:cs="Arial"/>
          <w:iCs/>
          <w:sz w:val="20"/>
          <w:szCs w:val="20"/>
        </w:rPr>
        <w:t>tir</w:t>
      </w:r>
      <w:r w:rsidRPr="00265184">
        <w:rPr>
          <w:rFonts w:ascii="Arial" w:hAnsi="Arial" w:cs="Arial"/>
          <w:iCs/>
          <w:spacing w:val="14"/>
          <w:sz w:val="20"/>
          <w:szCs w:val="20"/>
        </w:rPr>
        <w:t xml:space="preserve"> </w:t>
      </w:r>
      <w:r w:rsidRPr="00265184">
        <w:rPr>
          <w:rFonts w:ascii="Arial" w:hAnsi="Arial" w:cs="Arial"/>
          <w:iCs/>
          <w:sz w:val="20"/>
          <w:szCs w:val="20"/>
        </w:rPr>
        <w:t>la</w:t>
      </w:r>
      <w:r w:rsidRPr="00265184">
        <w:rPr>
          <w:rFonts w:ascii="Arial" w:hAnsi="Arial" w:cs="Arial"/>
          <w:iCs/>
          <w:spacing w:val="16"/>
          <w:sz w:val="20"/>
          <w:szCs w:val="20"/>
        </w:rPr>
        <w:t xml:space="preserve"> </w:t>
      </w:r>
      <w:r w:rsidRPr="00265184">
        <w:rPr>
          <w:rFonts w:ascii="Arial" w:hAnsi="Arial" w:cs="Arial"/>
          <w:iCs/>
          <w:sz w:val="20"/>
          <w:szCs w:val="20"/>
        </w:rPr>
        <w:t>co</w:t>
      </w:r>
      <w:r w:rsidRPr="00265184">
        <w:rPr>
          <w:rFonts w:ascii="Arial" w:hAnsi="Arial" w:cs="Arial"/>
          <w:iCs/>
          <w:spacing w:val="-1"/>
          <w:sz w:val="20"/>
          <w:szCs w:val="20"/>
        </w:rPr>
        <w:t>n</w:t>
      </w:r>
      <w:r w:rsidRPr="00265184">
        <w:rPr>
          <w:rFonts w:ascii="Arial" w:hAnsi="Arial" w:cs="Arial"/>
          <w:iCs/>
          <w:sz w:val="20"/>
          <w:szCs w:val="20"/>
        </w:rPr>
        <w:t>f</w:t>
      </w:r>
      <w:r w:rsidRPr="00265184">
        <w:rPr>
          <w:rFonts w:ascii="Arial" w:hAnsi="Arial" w:cs="Arial"/>
          <w:iCs/>
          <w:spacing w:val="-2"/>
          <w:sz w:val="20"/>
          <w:szCs w:val="20"/>
        </w:rPr>
        <w:t>i</w:t>
      </w:r>
      <w:r w:rsidRPr="00265184">
        <w:rPr>
          <w:rFonts w:ascii="Arial" w:hAnsi="Arial" w:cs="Arial"/>
          <w:iCs/>
          <w:sz w:val="20"/>
          <w:szCs w:val="20"/>
        </w:rPr>
        <w:t>d</w:t>
      </w:r>
      <w:r w:rsidRPr="00265184">
        <w:rPr>
          <w:rFonts w:ascii="Arial" w:hAnsi="Arial" w:cs="Arial"/>
          <w:iCs/>
          <w:spacing w:val="-1"/>
          <w:sz w:val="20"/>
          <w:szCs w:val="20"/>
        </w:rPr>
        <w:t>en</w:t>
      </w:r>
      <w:r w:rsidRPr="00265184">
        <w:rPr>
          <w:rFonts w:ascii="Arial" w:hAnsi="Arial" w:cs="Arial"/>
          <w:iCs/>
          <w:spacing w:val="2"/>
          <w:sz w:val="20"/>
          <w:szCs w:val="20"/>
        </w:rPr>
        <w:t>t</w:t>
      </w:r>
      <w:r w:rsidRPr="00265184">
        <w:rPr>
          <w:rFonts w:ascii="Arial" w:hAnsi="Arial" w:cs="Arial"/>
          <w:iCs/>
          <w:spacing w:val="-1"/>
          <w:sz w:val="20"/>
          <w:szCs w:val="20"/>
        </w:rPr>
        <w:t>i</w:t>
      </w:r>
      <w:r w:rsidRPr="00265184">
        <w:rPr>
          <w:rFonts w:ascii="Arial" w:hAnsi="Arial" w:cs="Arial"/>
          <w:iCs/>
          <w:sz w:val="20"/>
          <w:szCs w:val="20"/>
        </w:rPr>
        <w:t>al</w:t>
      </w:r>
      <w:r w:rsidRPr="00265184">
        <w:rPr>
          <w:rFonts w:ascii="Arial" w:hAnsi="Arial" w:cs="Arial"/>
          <w:iCs/>
          <w:spacing w:val="-2"/>
          <w:sz w:val="20"/>
          <w:szCs w:val="20"/>
        </w:rPr>
        <w:t>i</w:t>
      </w:r>
      <w:r w:rsidRPr="00265184">
        <w:rPr>
          <w:rFonts w:ascii="Arial" w:hAnsi="Arial" w:cs="Arial"/>
          <w:iCs/>
          <w:sz w:val="20"/>
          <w:szCs w:val="20"/>
        </w:rPr>
        <w:t>t</w:t>
      </w:r>
      <w:r w:rsidRPr="00265184">
        <w:rPr>
          <w:rFonts w:ascii="Arial" w:hAnsi="Arial" w:cs="Arial"/>
          <w:iCs/>
          <w:spacing w:val="-1"/>
          <w:sz w:val="20"/>
          <w:szCs w:val="20"/>
        </w:rPr>
        <w:t>é</w:t>
      </w:r>
      <w:r w:rsidRPr="00265184">
        <w:rPr>
          <w:rFonts w:ascii="Arial" w:hAnsi="Arial" w:cs="Arial"/>
          <w:iCs/>
          <w:sz w:val="20"/>
          <w:szCs w:val="20"/>
        </w:rPr>
        <w:t>,</w:t>
      </w:r>
      <w:r w:rsidRPr="00265184">
        <w:rPr>
          <w:rFonts w:ascii="Arial" w:hAnsi="Arial" w:cs="Arial"/>
          <w:iCs/>
          <w:spacing w:val="21"/>
          <w:sz w:val="20"/>
          <w:szCs w:val="20"/>
        </w:rPr>
        <w:t xml:space="preserve"> </w:t>
      </w:r>
      <w:r w:rsidRPr="00265184">
        <w:rPr>
          <w:rFonts w:ascii="Arial" w:hAnsi="Arial" w:cs="Arial"/>
          <w:iCs/>
          <w:sz w:val="20"/>
          <w:szCs w:val="20"/>
        </w:rPr>
        <w:t>l'</w:t>
      </w:r>
      <w:r w:rsidRPr="00265184">
        <w:rPr>
          <w:rFonts w:ascii="Arial" w:hAnsi="Arial" w:cs="Arial"/>
          <w:iCs/>
          <w:spacing w:val="-2"/>
          <w:sz w:val="20"/>
          <w:szCs w:val="20"/>
        </w:rPr>
        <w:t>i</w:t>
      </w:r>
      <w:r w:rsidRPr="00265184">
        <w:rPr>
          <w:rFonts w:ascii="Arial" w:hAnsi="Arial" w:cs="Arial"/>
          <w:iCs/>
          <w:spacing w:val="-1"/>
          <w:sz w:val="20"/>
          <w:szCs w:val="20"/>
        </w:rPr>
        <w:t>n</w:t>
      </w:r>
      <w:r w:rsidRPr="00265184">
        <w:rPr>
          <w:rFonts w:ascii="Arial" w:hAnsi="Arial" w:cs="Arial"/>
          <w:iCs/>
          <w:sz w:val="20"/>
          <w:szCs w:val="20"/>
        </w:rPr>
        <w:t>t</w:t>
      </w:r>
      <w:r w:rsidRPr="00265184">
        <w:rPr>
          <w:rFonts w:ascii="Arial" w:hAnsi="Arial" w:cs="Arial"/>
          <w:iCs/>
          <w:spacing w:val="-1"/>
          <w:sz w:val="20"/>
          <w:szCs w:val="20"/>
        </w:rPr>
        <w:t>é</w:t>
      </w:r>
      <w:r w:rsidRPr="00265184">
        <w:rPr>
          <w:rFonts w:ascii="Arial" w:hAnsi="Arial" w:cs="Arial"/>
          <w:iCs/>
          <w:sz w:val="20"/>
          <w:szCs w:val="20"/>
        </w:rPr>
        <w:t>g</w:t>
      </w:r>
      <w:r w:rsidRPr="00265184">
        <w:rPr>
          <w:rFonts w:ascii="Arial" w:hAnsi="Arial" w:cs="Arial"/>
          <w:iCs/>
          <w:spacing w:val="-1"/>
          <w:sz w:val="20"/>
          <w:szCs w:val="20"/>
        </w:rPr>
        <w:t>ri</w:t>
      </w:r>
      <w:r w:rsidRPr="00265184">
        <w:rPr>
          <w:rFonts w:ascii="Arial" w:hAnsi="Arial" w:cs="Arial"/>
          <w:iCs/>
          <w:sz w:val="20"/>
          <w:szCs w:val="20"/>
        </w:rPr>
        <w:t>t</w:t>
      </w:r>
      <w:r w:rsidRPr="00265184">
        <w:rPr>
          <w:rFonts w:ascii="Arial" w:hAnsi="Arial" w:cs="Arial"/>
          <w:iCs/>
          <w:spacing w:val="-1"/>
          <w:sz w:val="20"/>
          <w:szCs w:val="20"/>
        </w:rPr>
        <w:t>é</w:t>
      </w:r>
      <w:r w:rsidRPr="00265184">
        <w:rPr>
          <w:rFonts w:ascii="Arial" w:hAnsi="Arial" w:cs="Arial"/>
          <w:iCs/>
          <w:sz w:val="20"/>
          <w:szCs w:val="20"/>
        </w:rPr>
        <w:t>,</w:t>
      </w:r>
      <w:r w:rsidRPr="00265184">
        <w:rPr>
          <w:rFonts w:ascii="Arial" w:hAnsi="Arial" w:cs="Arial"/>
          <w:iCs/>
          <w:spacing w:val="16"/>
          <w:sz w:val="20"/>
          <w:szCs w:val="20"/>
        </w:rPr>
        <w:t xml:space="preserve"> </w:t>
      </w:r>
      <w:r w:rsidRPr="00265184">
        <w:rPr>
          <w:rFonts w:ascii="Arial" w:hAnsi="Arial" w:cs="Arial"/>
          <w:iCs/>
          <w:sz w:val="20"/>
          <w:szCs w:val="20"/>
        </w:rPr>
        <w:t>la</w:t>
      </w:r>
      <w:r w:rsidRPr="00265184">
        <w:rPr>
          <w:rFonts w:ascii="Arial" w:hAnsi="Arial" w:cs="Arial"/>
          <w:iCs/>
          <w:spacing w:val="16"/>
          <w:sz w:val="20"/>
          <w:szCs w:val="20"/>
        </w:rPr>
        <w:t xml:space="preserve"> </w:t>
      </w:r>
      <w:r w:rsidRPr="00265184">
        <w:rPr>
          <w:rFonts w:ascii="Arial" w:hAnsi="Arial" w:cs="Arial"/>
          <w:iCs/>
          <w:sz w:val="20"/>
          <w:szCs w:val="20"/>
        </w:rPr>
        <w:t>dis</w:t>
      </w:r>
      <w:r w:rsidRPr="00265184">
        <w:rPr>
          <w:rFonts w:ascii="Arial" w:hAnsi="Arial" w:cs="Arial"/>
          <w:iCs/>
          <w:spacing w:val="1"/>
          <w:sz w:val="20"/>
          <w:szCs w:val="20"/>
        </w:rPr>
        <w:t>p</w:t>
      </w:r>
      <w:r w:rsidRPr="00265184">
        <w:rPr>
          <w:rFonts w:ascii="Arial" w:hAnsi="Arial" w:cs="Arial"/>
          <w:iCs/>
          <w:spacing w:val="-1"/>
          <w:sz w:val="20"/>
          <w:szCs w:val="20"/>
        </w:rPr>
        <w:t>oni</w:t>
      </w:r>
      <w:r w:rsidRPr="00265184">
        <w:rPr>
          <w:rFonts w:ascii="Arial" w:hAnsi="Arial" w:cs="Arial"/>
          <w:iCs/>
          <w:sz w:val="20"/>
          <w:szCs w:val="20"/>
        </w:rPr>
        <w:t>b</w:t>
      </w:r>
      <w:r w:rsidRPr="00265184">
        <w:rPr>
          <w:rFonts w:ascii="Arial" w:hAnsi="Arial" w:cs="Arial"/>
          <w:iCs/>
          <w:spacing w:val="-1"/>
          <w:sz w:val="20"/>
          <w:szCs w:val="20"/>
        </w:rPr>
        <w:t>i</w:t>
      </w:r>
      <w:r w:rsidRPr="00265184">
        <w:rPr>
          <w:rFonts w:ascii="Arial" w:hAnsi="Arial" w:cs="Arial"/>
          <w:iCs/>
          <w:sz w:val="20"/>
          <w:szCs w:val="20"/>
        </w:rPr>
        <w:t>l</w:t>
      </w:r>
      <w:r w:rsidRPr="00265184">
        <w:rPr>
          <w:rFonts w:ascii="Arial" w:hAnsi="Arial" w:cs="Arial"/>
          <w:iCs/>
          <w:spacing w:val="-2"/>
          <w:sz w:val="20"/>
          <w:szCs w:val="20"/>
        </w:rPr>
        <w:t>i</w:t>
      </w:r>
      <w:r w:rsidRPr="00265184">
        <w:rPr>
          <w:rFonts w:ascii="Arial" w:hAnsi="Arial" w:cs="Arial"/>
          <w:iCs/>
          <w:sz w:val="20"/>
          <w:szCs w:val="20"/>
        </w:rPr>
        <w:t>té</w:t>
      </w:r>
      <w:r w:rsidRPr="00265184">
        <w:rPr>
          <w:rFonts w:ascii="Arial" w:hAnsi="Arial" w:cs="Arial"/>
          <w:iCs/>
          <w:spacing w:val="17"/>
          <w:sz w:val="20"/>
          <w:szCs w:val="20"/>
        </w:rPr>
        <w:t xml:space="preserve"> </w:t>
      </w:r>
      <w:r w:rsidRPr="00265184">
        <w:rPr>
          <w:rFonts w:ascii="Arial" w:hAnsi="Arial" w:cs="Arial"/>
          <w:iCs/>
          <w:spacing w:val="-2"/>
          <w:sz w:val="20"/>
          <w:szCs w:val="20"/>
        </w:rPr>
        <w:t>e</w:t>
      </w:r>
      <w:r w:rsidRPr="00265184">
        <w:rPr>
          <w:rFonts w:ascii="Arial" w:hAnsi="Arial" w:cs="Arial"/>
          <w:iCs/>
          <w:sz w:val="20"/>
          <w:szCs w:val="20"/>
        </w:rPr>
        <w:t>t</w:t>
      </w:r>
      <w:r w:rsidRPr="00265184">
        <w:rPr>
          <w:rFonts w:ascii="Arial" w:hAnsi="Arial" w:cs="Arial"/>
          <w:iCs/>
          <w:spacing w:val="16"/>
          <w:sz w:val="20"/>
          <w:szCs w:val="20"/>
        </w:rPr>
        <w:t xml:space="preserve"> </w:t>
      </w:r>
      <w:r w:rsidRPr="00265184">
        <w:rPr>
          <w:rFonts w:ascii="Arial" w:hAnsi="Arial" w:cs="Arial"/>
          <w:iCs/>
          <w:sz w:val="20"/>
          <w:szCs w:val="20"/>
        </w:rPr>
        <w:t xml:space="preserve">la </w:t>
      </w:r>
      <w:r w:rsidRPr="00265184">
        <w:rPr>
          <w:rFonts w:ascii="Arial" w:hAnsi="Arial" w:cs="Arial"/>
          <w:iCs/>
          <w:spacing w:val="-1"/>
          <w:sz w:val="20"/>
          <w:szCs w:val="20"/>
        </w:rPr>
        <w:t>r</w:t>
      </w:r>
      <w:r w:rsidRPr="00265184">
        <w:rPr>
          <w:rFonts w:ascii="Arial" w:hAnsi="Arial" w:cs="Arial"/>
          <w:iCs/>
          <w:spacing w:val="-2"/>
          <w:sz w:val="20"/>
          <w:szCs w:val="20"/>
        </w:rPr>
        <w:t>é</w:t>
      </w:r>
      <w:r w:rsidRPr="00265184">
        <w:rPr>
          <w:rFonts w:ascii="Arial" w:hAnsi="Arial" w:cs="Arial"/>
          <w:iCs/>
          <w:sz w:val="20"/>
          <w:szCs w:val="20"/>
        </w:rPr>
        <w:t>s</w:t>
      </w:r>
      <w:r w:rsidRPr="00265184">
        <w:rPr>
          <w:rFonts w:ascii="Arial" w:hAnsi="Arial" w:cs="Arial"/>
          <w:iCs/>
          <w:spacing w:val="-1"/>
          <w:sz w:val="20"/>
          <w:szCs w:val="20"/>
        </w:rPr>
        <w:t>i</w:t>
      </w:r>
      <w:r w:rsidRPr="00265184">
        <w:rPr>
          <w:rFonts w:ascii="Arial" w:hAnsi="Arial" w:cs="Arial"/>
          <w:iCs/>
          <w:sz w:val="20"/>
          <w:szCs w:val="20"/>
        </w:rPr>
        <w:t>l</w:t>
      </w:r>
      <w:r w:rsidRPr="00265184">
        <w:rPr>
          <w:rFonts w:ascii="Arial" w:hAnsi="Arial" w:cs="Arial"/>
          <w:iCs/>
          <w:spacing w:val="-2"/>
          <w:sz w:val="20"/>
          <w:szCs w:val="20"/>
        </w:rPr>
        <w:t>ie</w:t>
      </w:r>
      <w:r w:rsidRPr="00265184">
        <w:rPr>
          <w:rFonts w:ascii="Arial" w:hAnsi="Arial" w:cs="Arial"/>
          <w:iCs/>
          <w:spacing w:val="-1"/>
          <w:sz w:val="20"/>
          <w:szCs w:val="20"/>
        </w:rPr>
        <w:t>n</w:t>
      </w:r>
      <w:r w:rsidRPr="00265184">
        <w:rPr>
          <w:rFonts w:ascii="Arial" w:hAnsi="Arial" w:cs="Arial"/>
          <w:iCs/>
          <w:sz w:val="20"/>
          <w:szCs w:val="20"/>
        </w:rPr>
        <w:t>ce</w:t>
      </w:r>
      <w:r w:rsidRPr="00265184">
        <w:rPr>
          <w:rFonts w:ascii="Arial" w:hAnsi="Arial" w:cs="Arial"/>
          <w:iCs/>
          <w:spacing w:val="-1"/>
          <w:sz w:val="20"/>
          <w:szCs w:val="20"/>
        </w:rPr>
        <w:t xml:space="preserve"> </w:t>
      </w:r>
      <w:r w:rsidRPr="00265184">
        <w:rPr>
          <w:rFonts w:ascii="Arial" w:hAnsi="Arial" w:cs="Arial"/>
          <w:iCs/>
          <w:sz w:val="20"/>
          <w:szCs w:val="20"/>
        </w:rPr>
        <w:t>co</w:t>
      </w:r>
      <w:r w:rsidRPr="00265184">
        <w:rPr>
          <w:rFonts w:ascii="Arial" w:hAnsi="Arial" w:cs="Arial"/>
          <w:iCs/>
          <w:spacing w:val="-1"/>
          <w:sz w:val="20"/>
          <w:szCs w:val="20"/>
        </w:rPr>
        <w:t>n</w:t>
      </w:r>
      <w:r w:rsidRPr="00265184">
        <w:rPr>
          <w:rFonts w:ascii="Arial" w:hAnsi="Arial" w:cs="Arial"/>
          <w:iCs/>
          <w:sz w:val="20"/>
          <w:szCs w:val="20"/>
        </w:rPr>
        <w:t>sta</w:t>
      </w:r>
      <w:r w:rsidRPr="00265184">
        <w:rPr>
          <w:rFonts w:ascii="Arial" w:hAnsi="Arial" w:cs="Arial"/>
          <w:iCs/>
          <w:spacing w:val="-1"/>
          <w:sz w:val="20"/>
          <w:szCs w:val="20"/>
        </w:rPr>
        <w:t>n</w:t>
      </w:r>
      <w:r w:rsidRPr="00265184">
        <w:rPr>
          <w:rFonts w:ascii="Arial" w:hAnsi="Arial" w:cs="Arial"/>
          <w:iCs/>
          <w:sz w:val="20"/>
          <w:szCs w:val="20"/>
        </w:rPr>
        <w:t>t</w:t>
      </w:r>
      <w:r w:rsidRPr="00265184">
        <w:rPr>
          <w:rFonts w:ascii="Arial" w:hAnsi="Arial" w:cs="Arial"/>
          <w:iCs/>
          <w:spacing w:val="-1"/>
          <w:sz w:val="20"/>
          <w:szCs w:val="20"/>
        </w:rPr>
        <w:t>e</w:t>
      </w:r>
      <w:r w:rsidRPr="00265184">
        <w:rPr>
          <w:rFonts w:ascii="Arial" w:hAnsi="Arial" w:cs="Arial"/>
          <w:iCs/>
          <w:sz w:val="20"/>
          <w:szCs w:val="20"/>
        </w:rPr>
        <w:t>s d</w:t>
      </w:r>
      <w:r w:rsidRPr="00265184">
        <w:rPr>
          <w:rFonts w:ascii="Arial" w:hAnsi="Arial" w:cs="Arial"/>
          <w:iCs/>
          <w:spacing w:val="-2"/>
          <w:sz w:val="20"/>
          <w:szCs w:val="20"/>
        </w:rPr>
        <w:t>e</w:t>
      </w:r>
      <w:r w:rsidRPr="00265184">
        <w:rPr>
          <w:rFonts w:ascii="Arial" w:hAnsi="Arial" w:cs="Arial"/>
          <w:iCs/>
          <w:sz w:val="20"/>
          <w:szCs w:val="20"/>
        </w:rPr>
        <w:t>s</w:t>
      </w:r>
      <w:r w:rsidRPr="00265184">
        <w:rPr>
          <w:rFonts w:ascii="Arial" w:hAnsi="Arial" w:cs="Arial"/>
          <w:iCs/>
          <w:spacing w:val="-2"/>
          <w:sz w:val="20"/>
          <w:szCs w:val="20"/>
        </w:rPr>
        <w:t xml:space="preserve"> </w:t>
      </w:r>
      <w:r w:rsidRPr="00265184">
        <w:rPr>
          <w:rFonts w:ascii="Arial" w:hAnsi="Arial" w:cs="Arial"/>
          <w:iCs/>
          <w:sz w:val="20"/>
          <w:szCs w:val="20"/>
        </w:rPr>
        <w:t>s</w:t>
      </w:r>
      <w:r w:rsidRPr="00265184">
        <w:rPr>
          <w:rFonts w:ascii="Arial" w:hAnsi="Arial" w:cs="Arial"/>
          <w:iCs/>
          <w:spacing w:val="-1"/>
          <w:sz w:val="20"/>
          <w:szCs w:val="20"/>
        </w:rPr>
        <w:t>y</w:t>
      </w:r>
      <w:r w:rsidRPr="00265184">
        <w:rPr>
          <w:rFonts w:ascii="Arial" w:hAnsi="Arial" w:cs="Arial"/>
          <w:iCs/>
          <w:sz w:val="20"/>
          <w:szCs w:val="20"/>
        </w:rPr>
        <w:t>st</w:t>
      </w:r>
      <w:r w:rsidRPr="00265184">
        <w:rPr>
          <w:rFonts w:ascii="Arial" w:hAnsi="Arial" w:cs="Arial"/>
          <w:iCs/>
          <w:spacing w:val="-1"/>
          <w:sz w:val="20"/>
          <w:szCs w:val="20"/>
        </w:rPr>
        <w:t>è</w:t>
      </w:r>
      <w:r w:rsidRPr="00265184">
        <w:rPr>
          <w:rFonts w:ascii="Arial" w:hAnsi="Arial" w:cs="Arial"/>
          <w:iCs/>
          <w:sz w:val="20"/>
          <w:szCs w:val="20"/>
        </w:rPr>
        <w:t>m</w:t>
      </w:r>
      <w:r w:rsidRPr="00265184">
        <w:rPr>
          <w:rFonts w:ascii="Arial" w:hAnsi="Arial" w:cs="Arial"/>
          <w:iCs/>
          <w:spacing w:val="-1"/>
          <w:sz w:val="20"/>
          <w:szCs w:val="20"/>
        </w:rPr>
        <w:t>e</w:t>
      </w:r>
      <w:r w:rsidRPr="00265184">
        <w:rPr>
          <w:rFonts w:ascii="Arial" w:hAnsi="Arial" w:cs="Arial"/>
          <w:iCs/>
          <w:sz w:val="20"/>
          <w:szCs w:val="20"/>
        </w:rPr>
        <w:t xml:space="preserve">s </w:t>
      </w:r>
      <w:r w:rsidRPr="00265184">
        <w:rPr>
          <w:rFonts w:ascii="Arial" w:hAnsi="Arial" w:cs="Arial"/>
          <w:iCs/>
          <w:spacing w:val="-2"/>
          <w:sz w:val="20"/>
          <w:szCs w:val="20"/>
        </w:rPr>
        <w:t>e</w:t>
      </w:r>
      <w:r w:rsidRPr="00265184">
        <w:rPr>
          <w:rFonts w:ascii="Arial" w:hAnsi="Arial" w:cs="Arial"/>
          <w:iCs/>
          <w:sz w:val="20"/>
          <w:szCs w:val="20"/>
        </w:rPr>
        <w:t>t d</w:t>
      </w:r>
      <w:r w:rsidRPr="00265184">
        <w:rPr>
          <w:rFonts w:ascii="Arial" w:hAnsi="Arial" w:cs="Arial"/>
          <w:iCs/>
          <w:spacing w:val="-2"/>
          <w:sz w:val="20"/>
          <w:szCs w:val="20"/>
        </w:rPr>
        <w:t>e</w:t>
      </w:r>
      <w:r w:rsidRPr="00265184">
        <w:rPr>
          <w:rFonts w:ascii="Arial" w:hAnsi="Arial" w:cs="Arial"/>
          <w:iCs/>
          <w:sz w:val="20"/>
          <w:szCs w:val="20"/>
        </w:rPr>
        <w:t>s</w:t>
      </w:r>
      <w:r w:rsidRPr="00265184">
        <w:rPr>
          <w:rFonts w:ascii="Arial" w:hAnsi="Arial" w:cs="Arial"/>
          <w:iCs/>
          <w:spacing w:val="-3"/>
          <w:sz w:val="20"/>
          <w:szCs w:val="20"/>
        </w:rPr>
        <w:t xml:space="preserve"> </w:t>
      </w:r>
      <w:r w:rsidRPr="00265184">
        <w:rPr>
          <w:rFonts w:ascii="Arial" w:hAnsi="Arial" w:cs="Arial"/>
          <w:iCs/>
          <w:sz w:val="20"/>
          <w:szCs w:val="20"/>
        </w:rPr>
        <w:t>s</w:t>
      </w:r>
      <w:r w:rsidRPr="00265184">
        <w:rPr>
          <w:rFonts w:ascii="Arial" w:hAnsi="Arial" w:cs="Arial"/>
          <w:iCs/>
          <w:spacing w:val="-2"/>
          <w:sz w:val="20"/>
          <w:szCs w:val="20"/>
        </w:rPr>
        <w:t>e</w:t>
      </w:r>
      <w:r w:rsidRPr="00265184">
        <w:rPr>
          <w:rFonts w:ascii="Arial" w:hAnsi="Arial" w:cs="Arial"/>
          <w:iCs/>
          <w:spacing w:val="-1"/>
          <w:sz w:val="20"/>
          <w:szCs w:val="20"/>
        </w:rPr>
        <w:t>r</w:t>
      </w:r>
      <w:r w:rsidRPr="00265184">
        <w:rPr>
          <w:rFonts w:ascii="Arial" w:hAnsi="Arial" w:cs="Arial"/>
          <w:iCs/>
          <w:sz w:val="20"/>
          <w:szCs w:val="20"/>
        </w:rPr>
        <w:t>v</w:t>
      </w:r>
      <w:r w:rsidRPr="00265184">
        <w:rPr>
          <w:rFonts w:ascii="Arial" w:hAnsi="Arial" w:cs="Arial"/>
          <w:iCs/>
          <w:spacing w:val="-1"/>
          <w:sz w:val="20"/>
          <w:szCs w:val="20"/>
        </w:rPr>
        <w:t>i</w:t>
      </w:r>
      <w:r w:rsidRPr="00265184">
        <w:rPr>
          <w:rFonts w:ascii="Arial" w:hAnsi="Arial" w:cs="Arial"/>
          <w:iCs/>
          <w:sz w:val="20"/>
          <w:szCs w:val="20"/>
        </w:rPr>
        <w:t>ces</w:t>
      </w:r>
      <w:r w:rsidRPr="00265184">
        <w:rPr>
          <w:rFonts w:ascii="Arial" w:hAnsi="Arial" w:cs="Arial"/>
          <w:iCs/>
          <w:spacing w:val="-3"/>
          <w:sz w:val="20"/>
          <w:szCs w:val="20"/>
        </w:rPr>
        <w:t xml:space="preserve"> </w:t>
      </w:r>
      <w:r w:rsidRPr="00265184">
        <w:rPr>
          <w:rFonts w:ascii="Arial" w:hAnsi="Arial" w:cs="Arial"/>
          <w:iCs/>
          <w:sz w:val="20"/>
          <w:szCs w:val="20"/>
        </w:rPr>
        <w:t>de</w:t>
      </w:r>
      <w:r w:rsidRPr="00265184">
        <w:rPr>
          <w:rFonts w:ascii="Arial" w:hAnsi="Arial" w:cs="Arial"/>
          <w:iCs/>
          <w:spacing w:val="-1"/>
          <w:sz w:val="20"/>
          <w:szCs w:val="20"/>
        </w:rPr>
        <w:t xml:space="preserve"> </w:t>
      </w:r>
      <w:r w:rsidRPr="00265184">
        <w:rPr>
          <w:rFonts w:ascii="Arial" w:hAnsi="Arial" w:cs="Arial"/>
          <w:iCs/>
          <w:sz w:val="20"/>
          <w:szCs w:val="20"/>
        </w:rPr>
        <w:t>t</w:t>
      </w:r>
      <w:r w:rsidRPr="00265184">
        <w:rPr>
          <w:rFonts w:ascii="Arial" w:hAnsi="Arial" w:cs="Arial"/>
          <w:iCs/>
          <w:spacing w:val="-2"/>
          <w:sz w:val="20"/>
          <w:szCs w:val="20"/>
        </w:rPr>
        <w:t>r</w:t>
      </w:r>
      <w:r w:rsidRPr="00265184">
        <w:rPr>
          <w:rFonts w:ascii="Arial" w:hAnsi="Arial" w:cs="Arial"/>
          <w:iCs/>
          <w:sz w:val="20"/>
          <w:szCs w:val="20"/>
        </w:rPr>
        <w:t>a</w:t>
      </w:r>
      <w:r w:rsidRPr="00265184">
        <w:rPr>
          <w:rFonts w:ascii="Arial" w:hAnsi="Arial" w:cs="Arial"/>
          <w:iCs/>
          <w:spacing w:val="-1"/>
          <w:sz w:val="20"/>
          <w:szCs w:val="20"/>
        </w:rPr>
        <w:t>i</w:t>
      </w:r>
      <w:r w:rsidRPr="00265184">
        <w:rPr>
          <w:rFonts w:ascii="Arial" w:hAnsi="Arial" w:cs="Arial"/>
          <w:iCs/>
          <w:sz w:val="20"/>
          <w:szCs w:val="20"/>
        </w:rPr>
        <w:t>t</w:t>
      </w:r>
      <w:r w:rsidRPr="00265184">
        <w:rPr>
          <w:rFonts w:ascii="Arial" w:hAnsi="Arial" w:cs="Arial"/>
          <w:iCs/>
          <w:spacing w:val="-1"/>
          <w:sz w:val="20"/>
          <w:szCs w:val="20"/>
        </w:rPr>
        <w:t>e</w:t>
      </w:r>
      <w:r w:rsidRPr="00265184">
        <w:rPr>
          <w:rFonts w:ascii="Arial" w:hAnsi="Arial" w:cs="Arial"/>
          <w:iCs/>
          <w:sz w:val="20"/>
          <w:szCs w:val="20"/>
        </w:rPr>
        <w:t>m</w:t>
      </w:r>
      <w:r w:rsidRPr="00265184">
        <w:rPr>
          <w:rFonts w:ascii="Arial" w:hAnsi="Arial" w:cs="Arial"/>
          <w:iCs/>
          <w:spacing w:val="-1"/>
          <w:sz w:val="20"/>
          <w:szCs w:val="20"/>
        </w:rPr>
        <w:t>en</w:t>
      </w:r>
      <w:r w:rsidRPr="00265184">
        <w:rPr>
          <w:rFonts w:ascii="Arial" w:hAnsi="Arial" w:cs="Arial"/>
          <w:iCs/>
          <w:sz w:val="20"/>
          <w:szCs w:val="20"/>
        </w:rPr>
        <w:t>t ;</w:t>
      </w:r>
    </w:p>
    <w:p w14:paraId="38057D90" w14:textId="77777777" w:rsidR="001C023F" w:rsidRPr="00265184" w:rsidRDefault="001C023F" w:rsidP="009F5999">
      <w:pPr>
        <w:tabs>
          <w:tab w:val="left" w:pos="1276"/>
        </w:tabs>
        <w:kinsoku w:val="0"/>
        <w:overflowPunct w:val="0"/>
        <w:spacing w:line="110" w:lineRule="exact"/>
        <w:ind w:left="1276" w:hanging="284"/>
        <w:rPr>
          <w:rFonts w:ascii="Arial" w:hAnsi="Arial" w:cs="Arial"/>
          <w:sz w:val="20"/>
          <w:szCs w:val="20"/>
        </w:rPr>
      </w:pPr>
    </w:p>
    <w:p w14:paraId="45AEDA26" w14:textId="77777777" w:rsidR="001C023F" w:rsidRPr="00265184" w:rsidRDefault="001C023F" w:rsidP="009F5999">
      <w:pPr>
        <w:numPr>
          <w:ilvl w:val="2"/>
          <w:numId w:val="3"/>
        </w:numPr>
        <w:tabs>
          <w:tab w:val="left" w:pos="1276"/>
        </w:tabs>
        <w:kinsoku w:val="0"/>
        <w:overflowPunct w:val="0"/>
        <w:spacing w:line="250" w:lineRule="exact"/>
        <w:ind w:left="1276" w:right="125" w:hanging="284"/>
        <w:rPr>
          <w:rFonts w:ascii="Arial" w:hAnsi="Arial" w:cs="Arial"/>
          <w:sz w:val="20"/>
          <w:szCs w:val="20"/>
        </w:rPr>
      </w:pPr>
      <w:r w:rsidRPr="00265184">
        <w:rPr>
          <w:rFonts w:ascii="Arial" w:hAnsi="Arial" w:cs="Arial"/>
          <w:iCs/>
          <w:sz w:val="20"/>
          <w:szCs w:val="20"/>
        </w:rPr>
        <w:t>Mettre en œuvre l</w:t>
      </w:r>
      <w:r w:rsidRPr="00265184">
        <w:rPr>
          <w:rFonts w:ascii="Arial" w:hAnsi="Arial" w:cs="Arial"/>
          <w:iCs/>
          <w:spacing w:val="-2"/>
          <w:sz w:val="20"/>
          <w:szCs w:val="20"/>
        </w:rPr>
        <w:t>e</w:t>
      </w:r>
      <w:r w:rsidRPr="00265184">
        <w:rPr>
          <w:rFonts w:ascii="Arial" w:hAnsi="Arial" w:cs="Arial"/>
          <w:iCs/>
          <w:sz w:val="20"/>
          <w:szCs w:val="20"/>
        </w:rPr>
        <w:t>s</w:t>
      </w:r>
      <w:r w:rsidRPr="00265184">
        <w:rPr>
          <w:rFonts w:ascii="Arial" w:hAnsi="Arial" w:cs="Arial"/>
          <w:iCs/>
          <w:spacing w:val="-5"/>
          <w:sz w:val="20"/>
          <w:szCs w:val="20"/>
        </w:rPr>
        <w:t xml:space="preserve"> </w:t>
      </w:r>
      <w:r w:rsidRPr="00265184">
        <w:rPr>
          <w:rFonts w:ascii="Arial" w:hAnsi="Arial" w:cs="Arial"/>
          <w:iCs/>
          <w:sz w:val="20"/>
          <w:szCs w:val="20"/>
        </w:rPr>
        <w:t>mo</w:t>
      </w:r>
      <w:r w:rsidRPr="00265184">
        <w:rPr>
          <w:rFonts w:ascii="Arial" w:hAnsi="Arial" w:cs="Arial"/>
          <w:iCs/>
          <w:spacing w:val="-2"/>
          <w:sz w:val="20"/>
          <w:szCs w:val="20"/>
        </w:rPr>
        <w:t>ye</w:t>
      </w:r>
      <w:r w:rsidRPr="00265184">
        <w:rPr>
          <w:rFonts w:ascii="Arial" w:hAnsi="Arial" w:cs="Arial"/>
          <w:iCs/>
          <w:spacing w:val="-1"/>
          <w:sz w:val="20"/>
          <w:szCs w:val="20"/>
        </w:rPr>
        <w:t>n</w:t>
      </w:r>
      <w:r w:rsidRPr="00265184">
        <w:rPr>
          <w:rFonts w:ascii="Arial" w:hAnsi="Arial" w:cs="Arial"/>
          <w:iCs/>
          <w:sz w:val="20"/>
          <w:szCs w:val="20"/>
        </w:rPr>
        <w:t>s</w:t>
      </w:r>
      <w:r w:rsidRPr="00265184">
        <w:rPr>
          <w:rFonts w:ascii="Arial" w:hAnsi="Arial" w:cs="Arial"/>
          <w:iCs/>
          <w:spacing w:val="-5"/>
          <w:sz w:val="20"/>
          <w:szCs w:val="20"/>
        </w:rPr>
        <w:t xml:space="preserve"> </w:t>
      </w:r>
      <w:r w:rsidRPr="00265184">
        <w:rPr>
          <w:rFonts w:ascii="Arial" w:hAnsi="Arial" w:cs="Arial"/>
          <w:iCs/>
          <w:sz w:val="20"/>
          <w:szCs w:val="20"/>
        </w:rPr>
        <w:t>p</w:t>
      </w:r>
      <w:r w:rsidRPr="00265184">
        <w:rPr>
          <w:rFonts w:ascii="Arial" w:hAnsi="Arial" w:cs="Arial"/>
          <w:iCs/>
          <w:spacing w:val="-2"/>
          <w:sz w:val="20"/>
          <w:szCs w:val="20"/>
        </w:rPr>
        <w:t>e</w:t>
      </w:r>
      <w:r w:rsidRPr="00265184">
        <w:rPr>
          <w:rFonts w:ascii="Arial" w:hAnsi="Arial" w:cs="Arial"/>
          <w:iCs/>
          <w:spacing w:val="-1"/>
          <w:sz w:val="20"/>
          <w:szCs w:val="20"/>
        </w:rPr>
        <w:t>r</w:t>
      </w:r>
      <w:r w:rsidRPr="00265184">
        <w:rPr>
          <w:rFonts w:ascii="Arial" w:hAnsi="Arial" w:cs="Arial"/>
          <w:iCs/>
          <w:sz w:val="20"/>
          <w:szCs w:val="20"/>
        </w:rPr>
        <w:t>m</w:t>
      </w:r>
      <w:r w:rsidRPr="00265184">
        <w:rPr>
          <w:rFonts w:ascii="Arial" w:hAnsi="Arial" w:cs="Arial"/>
          <w:iCs/>
          <w:spacing w:val="-1"/>
          <w:sz w:val="20"/>
          <w:szCs w:val="20"/>
        </w:rPr>
        <w:t>e</w:t>
      </w:r>
      <w:r w:rsidRPr="00265184">
        <w:rPr>
          <w:rFonts w:ascii="Arial" w:hAnsi="Arial" w:cs="Arial"/>
          <w:iCs/>
          <w:sz w:val="20"/>
          <w:szCs w:val="20"/>
        </w:rPr>
        <w:t>tta</w:t>
      </w:r>
      <w:r w:rsidRPr="00265184">
        <w:rPr>
          <w:rFonts w:ascii="Arial" w:hAnsi="Arial" w:cs="Arial"/>
          <w:iCs/>
          <w:spacing w:val="-1"/>
          <w:sz w:val="20"/>
          <w:szCs w:val="20"/>
        </w:rPr>
        <w:t>n</w:t>
      </w:r>
      <w:r w:rsidRPr="00265184">
        <w:rPr>
          <w:rFonts w:ascii="Arial" w:hAnsi="Arial" w:cs="Arial"/>
          <w:iCs/>
          <w:sz w:val="20"/>
          <w:szCs w:val="20"/>
        </w:rPr>
        <w:t>t</w:t>
      </w:r>
      <w:r w:rsidRPr="00265184">
        <w:rPr>
          <w:rFonts w:ascii="Arial" w:hAnsi="Arial" w:cs="Arial"/>
          <w:iCs/>
          <w:spacing w:val="-5"/>
          <w:sz w:val="20"/>
          <w:szCs w:val="20"/>
        </w:rPr>
        <w:t xml:space="preserve"> </w:t>
      </w:r>
      <w:r w:rsidRPr="00265184">
        <w:rPr>
          <w:rFonts w:ascii="Arial" w:hAnsi="Arial" w:cs="Arial"/>
          <w:iCs/>
          <w:sz w:val="20"/>
          <w:szCs w:val="20"/>
        </w:rPr>
        <w:t>de</w:t>
      </w:r>
      <w:r w:rsidRPr="00265184">
        <w:rPr>
          <w:rFonts w:ascii="Arial" w:hAnsi="Arial" w:cs="Arial"/>
          <w:iCs/>
          <w:spacing w:val="-6"/>
          <w:sz w:val="20"/>
          <w:szCs w:val="20"/>
        </w:rPr>
        <w:t xml:space="preserve"> </w:t>
      </w:r>
      <w:r w:rsidRPr="00265184">
        <w:rPr>
          <w:rFonts w:ascii="Arial" w:hAnsi="Arial" w:cs="Arial"/>
          <w:iCs/>
          <w:spacing w:val="-1"/>
          <w:sz w:val="20"/>
          <w:szCs w:val="20"/>
        </w:rPr>
        <w:t>r</w:t>
      </w:r>
      <w:r w:rsidRPr="00265184">
        <w:rPr>
          <w:rFonts w:ascii="Arial" w:hAnsi="Arial" w:cs="Arial"/>
          <w:iCs/>
          <w:spacing w:val="-2"/>
          <w:sz w:val="20"/>
          <w:szCs w:val="20"/>
        </w:rPr>
        <w:t>é</w:t>
      </w:r>
      <w:r w:rsidRPr="00265184">
        <w:rPr>
          <w:rFonts w:ascii="Arial" w:hAnsi="Arial" w:cs="Arial"/>
          <w:iCs/>
          <w:sz w:val="20"/>
          <w:szCs w:val="20"/>
        </w:rPr>
        <w:t>tabl</w:t>
      </w:r>
      <w:r w:rsidRPr="00265184">
        <w:rPr>
          <w:rFonts w:ascii="Arial" w:hAnsi="Arial" w:cs="Arial"/>
          <w:iCs/>
          <w:spacing w:val="-2"/>
          <w:sz w:val="20"/>
          <w:szCs w:val="20"/>
        </w:rPr>
        <w:t>i</w:t>
      </w:r>
      <w:r w:rsidRPr="00265184">
        <w:rPr>
          <w:rFonts w:ascii="Arial" w:hAnsi="Arial" w:cs="Arial"/>
          <w:iCs/>
          <w:sz w:val="20"/>
          <w:szCs w:val="20"/>
        </w:rPr>
        <w:t>r</w:t>
      </w:r>
      <w:r w:rsidRPr="00265184">
        <w:rPr>
          <w:rFonts w:ascii="Arial" w:hAnsi="Arial" w:cs="Arial"/>
          <w:iCs/>
          <w:spacing w:val="-7"/>
          <w:sz w:val="20"/>
          <w:szCs w:val="20"/>
        </w:rPr>
        <w:t xml:space="preserve"> </w:t>
      </w:r>
      <w:r w:rsidRPr="00265184">
        <w:rPr>
          <w:rFonts w:ascii="Arial" w:hAnsi="Arial" w:cs="Arial"/>
          <w:iCs/>
          <w:sz w:val="20"/>
          <w:szCs w:val="20"/>
        </w:rPr>
        <w:t>la</w:t>
      </w:r>
      <w:r w:rsidRPr="00265184">
        <w:rPr>
          <w:rFonts w:ascii="Arial" w:hAnsi="Arial" w:cs="Arial"/>
          <w:iCs/>
          <w:spacing w:val="-5"/>
          <w:sz w:val="20"/>
          <w:szCs w:val="20"/>
        </w:rPr>
        <w:t xml:space="preserve"> </w:t>
      </w:r>
      <w:r w:rsidRPr="00265184">
        <w:rPr>
          <w:rFonts w:ascii="Arial" w:hAnsi="Arial" w:cs="Arial"/>
          <w:iCs/>
          <w:sz w:val="20"/>
          <w:szCs w:val="20"/>
        </w:rPr>
        <w:t>disp</w:t>
      </w:r>
      <w:r w:rsidRPr="00265184">
        <w:rPr>
          <w:rFonts w:ascii="Arial" w:hAnsi="Arial" w:cs="Arial"/>
          <w:iCs/>
          <w:spacing w:val="-2"/>
          <w:sz w:val="20"/>
          <w:szCs w:val="20"/>
        </w:rPr>
        <w:t>o</w:t>
      </w:r>
      <w:r w:rsidRPr="00265184">
        <w:rPr>
          <w:rFonts w:ascii="Arial" w:hAnsi="Arial" w:cs="Arial"/>
          <w:iCs/>
          <w:spacing w:val="-1"/>
          <w:sz w:val="20"/>
          <w:szCs w:val="20"/>
        </w:rPr>
        <w:t>ni</w:t>
      </w:r>
      <w:r w:rsidRPr="00265184">
        <w:rPr>
          <w:rFonts w:ascii="Arial" w:hAnsi="Arial" w:cs="Arial"/>
          <w:iCs/>
          <w:sz w:val="20"/>
          <w:szCs w:val="20"/>
        </w:rPr>
        <w:t>b</w:t>
      </w:r>
      <w:r w:rsidRPr="00265184">
        <w:rPr>
          <w:rFonts w:ascii="Arial" w:hAnsi="Arial" w:cs="Arial"/>
          <w:iCs/>
          <w:spacing w:val="-1"/>
          <w:sz w:val="20"/>
          <w:szCs w:val="20"/>
        </w:rPr>
        <w:t>i</w:t>
      </w:r>
      <w:r w:rsidRPr="00265184">
        <w:rPr>
          <w:rFonts w:ascii="Arial" w:hAnsi="Arial" w:cs="Arial"/>
          <w:iCs/>
          <w:sz w:val="20"/>
          <w:szCs w:val="20"/>
        </w:rPr>
        <w:t>l</w:t>
      </w:r>
      <w:r w:rsidRPr="00265184">
        <w:rPr>
          <w:rFonts w:ascii="Arial" w:hAnsi="Arial" w:cs="Arial"/>
          <w:iCs/>
          <w:spacing w:val="-2"/>
          <w:sz w:val="20"/>
          <w:szCs w:val="20"/>
        </w:rPr>
        <w:t>i</w:t>
      </w:r>
      <w:r w:rsidRPr="00265184">
        <w:rPr>
          <w:rFonts w:ascii="Arial" w:hAnsi="Arial" w:cs="Arial"/>
          <w:iCs/>
          <w:sz w:val="20"/>
          <w:szCs w:val="20"/>
        </w:rPr>
        <w:t>té</w:t>
      </w:r>
      <w:r w:rsidRPr="00265184">
        <w:rPr>
          <w:rFonts w:ascii="Arial" w:hAnsi="Arial" w:cs="Arial"/>
          <w:iCs/>
          <w:spacing w:val="-4"/>
          <w:sz w:val="20"/>
          <w:szCs w:val="20"/>
        </w:rPr>
        <w:t xml:space="preserve"> </w:t>
      </w:r>
      <w:r w:rsidRPr="00265184">
        <w:rPr>
          <w:rFonts w:ascii="Arial" w:hAnsi="Arial" w:cs="Arial"/>
          <w:iCs/>
          <w:sz w:val="20"/>
          <w:szCs w:val="20"/>
        </w:rPr>
        <w:t>d</w:t>
      </w:r>
      <w:r w:rsidRPr="00265184">
        <w:rPr>
          <w:rFonts w:ascii="Arial" w:hAnsi="Arial" w:cs="Arial"/>
          <w:iCs/>
          <w:spacing w:val="-1"/>
          <w:sz w:val="20"/>
          <w:szCs w:val="20"/>
        </w:rPr>
        <w:t>e</w:t>
      </w:r>
      <w:r w:rsidRPr="00265184">
        <w:rPr>
          <w:rFonts w:ascii="Arial" w:hAnsi="Arial" w:cs="Arial"/>
          <w:iCs/>
          <w:sz w:val="20"/>
          <w:szCs w:val="20"/>
        </w:rPr>
        <w:t>s</w:t>
      </w:r>
      <w:r w:rsidRPr="00265184">
        <w:rPr>
          <w:rFonts w:ascii="Arial" w:hAnsi="Arial" w:cs="Arial"/>
          <w:iCs/>
          <w:spacing w:val="-5"/>
          <w:sz w:val="20"/>
          <w:szCs w:val="20"/>
        </w:rPr>
        <w:t xml:space="preserve"> </w:t>
      </w:r>
      <w:r w:rsidRPr="00265184">
        <w:rPr>
          <w:rFonts w:ascii="Arial" w:hAnsi="Arial" w:cs="Arial"/>
          <w:iCs/>
          <w:sz w:val="20"/>
          <w:szCs w:val="20"/>
        </w:rPr>
        <w:t>d</w:t>
      </w:r>
      <w:r w:rsidRPr="00265184">
        <w:rPr>
          <w:rFonts w:ascii="Arial" w:hAnsi="Arial" w:cs="Arial"/>
          <w:iCs/>
          <w:spacing w:val="-1"/>
          <w:sz w:val="20"/>
          <w:szCs w:val="20"/>
        </w:rPr>
        <w:t>onn</w:t>
      </w:r>
      <w:r w:rsidRPr="00265184">
        <w:rPr>
          <w:rFonts w:ascii="Arial" w:hAnsi="Arial" w:cs="Arial"/>
          <w:iCs/>
          <w:spacing w:val="-2"/>
          <w:sz w:val="20"/>
          <w:szCs w:val="20"/>
        </w:rPr>
        <w:t>ée</w:t>
      </w:r>
      <w:r w:rsidRPr="00265184">
        <w:rPr>
          <w:rFonts w:ascii="Arial" w:hAnsi="Arial" w:cs="Arial"/>
          <w:iCs/>
          <w:sz w:val="20"/>
          <w:szCs w:val="20"/>
        </w:rPr>
        <w:t>s</w:t>
      </w:r>
      <w:r w:rsidRPr="00265184">
        <w:rPr>
          <w:rFonts w:ascii="Arial" w:hAnsi="Arial" w:cs="Arial"/>
          <w:iCs/>
          <w:spacing w:val="-5"/>
          <w:sz w:val="20"/>
          <w:szCs w:val="20"/>
        </w:rPr>
        <w:t xml:space="preserve"> </w:t>
      </w:r>
      <w:r w:rsidRPr="00265184">
        <w:rPr>
          <w:rFonts w:ascii="Arial" w:hAnsi="Arial" w:cs="Arial"/>
          <w:iCs/>
          <w:sz w:val="20"/>
          <w:szCs w:val="20"/>
        </w:rPr>
        <w:t>à</w:t>
      </w:r>
      <w:r w:rsidRPr="00265184">
        <w:rPr>
          <w:rFonts w:ascii="Arial" w:hAnsi="Arial" w:cs="Arial"/>
          <w:iCs/>
          <w:spacing w:val="-5"/>
          <w:sz w:val="20"/>
          <w:szCs w:val="20"/>
        </w:rPr>
        <w:t xml:space="preserve"> </w:t>
      </w:r>
      <w:r w:rsidRPr="00265184">
        <w:rPr>
          <w:rFonts w:ascii="Arial" w:hAnsi="Arial" w:cs="Arial"/>
          <w:iCs/>
          <w:sz w:val="20"/>
          <w:szCs w:val="20"/>
        </w:rPr>
        <w:t>c</w:t>
      </w:r>
      <w:r w:rsidRPr="00265184">
        <w:rPr>
          <w:rFonts w:ascii="Arial" w:hAnsi="Arial" w:cs="Arial"/>
          <w:iCs/>
          <w:spacing w:val="1"/>
          <w:sz w:val="20"/>
          <w:szCs w:val="20"/>
        </w:rPr>
        <w:t>a</w:t>
      </w:r>
      <w:r w:rsidRPr="00265184">
        <w:rPr>
          <w:rFonts w:ascii="Arial" w:hAnsi="Arial" w:cs="Arial"/>
          <w:iCs/>
          <w:spacing w:val="-1"/>
          <w:sz w:val="20"/>
          <w:szCs w:val="20"/>
        </w:rPr>
        <w:t>r</w:t>
      </w:r>
      <w:r w:rsidRPr="00265184">
        <w:rPr>
          <w:rFonts w:ascii="Arial" w:hAnsi="Arial" w:cs="Arial"/>
          <w:iCs/>
          <w:spacing w:val="-2"/>
          <w:sz w:val="20"/>
          <w:szCs w:val="20"/>
        </w:rPr>
        <w:t>a</w:t>
      </w:r>
      <w:r w:rsidRPr="00265184">
        <w:rPr>
          <w:rFonts w:ascii="Arial" w:hAnsi="Arial" w:cs="Arial"/>
          <w:iCs/>
          <w:sz w:val="20"/>
          <w:szCs w:val="20"/>
        </w:rPr>
        <w:t>ct</w:t>
      </w:r>
      <w:r w:rsidRPr="00265184">
        <w:rPr>
          <w:rFonts w:ascii="Arial" w:hAnsi="Arial" w:cs="Arial"/>
          <w:iCs/>
          <w:spacing w:val="-2"/>
          <w:sz w:val="20"/>
          <w:szCs w:val="20"/>
        </w:rPr>
        <w:t>è</w:t>
      </w:r>
      <w:r w:rsidRPr="00265184">
        <w:rPr>
          <w:rFonts w:ascii="Arial" w:hAnsi="Arial" w:cs="Arial"/>
          <w:iCs/>
          <w:spacing w:val="-1"/>
          <w:sz w:val="20"/>
          <w:szCs w:val="20"/>
        </w:rPr>
        <w:t>r</w:t>
      </w:r>
      <w:r w:rsidRPr="00265184">
        <w:rPr>
          <w:rFonts w:ascii="Arial" w:hAnsi="Arial" w:cs="Arial"/>
          <w:iCs/>
          <w:sz w:val="20"/>
          <w:szCs w:val="20"/>
        </w:rPr>
        <w:t>e</w:t>
      </w:r>
      <w:r w:rsidRPr="00265184">
        <w:rPr>
          <w:rFonts w:ascii="Arial" w:hAnsi="Arial" w:cs="Arial"/>
          <w:iCs/>
          <w:spacing w:val="-7"/>
          <w:sz w:val="20"/>
          <w:szCs w:val="20"/>
        </w:rPr>
        <w:t xml:space="preserve"> </w:t>
      </w:r>
      <w:r w:rsidRPr="00265184">
        <w:rPr>
          <w:rFonts w:ascii="Arial" w:hAnsi="Arial" w:cs="Arial"/>
          <w:iCs/>
          <w:sz w:val="20"/>
          <w:szCs w:val="20"/>
        </w:rPr>
        <w:t>p</w:t>
      </w:r>
      <w:r w:rsidRPr="00265184">
        <w:rPr>
          <w:rFonts w:ascii="Arial" w:hAnsi="Arial" w:cs="Arial"/>
          <w:iCs/>
          <w:spacing w:val="-2"/>
          <w:sz w:val="20"/>
          <w:szCs w:val="20"/>
        </w:rPr>
        <w:t>e</w:t>
      </w:r>
      <w:r w:rsidRPr="00265184">
        <w:rPr>
          <w:rFonts w:ascii="Arial" w:hAnsi="Arial" w:cs="Arial"/>
          <w:iCs/>
          <w:spacing w:val="-1"/>
          <w:sz w:val="20"/>
          <w:szCs w:val="20"/>
        </w:rPr>
        <w:t>r</w:t>
      </w:r>
      <w:r w:rsidRPr="00265184">
        <w:rPr>
          <w:rFonts w:ascii="Arial" w:hAnsi="Arial" w:cs="Arial"/>
          <w:iCs/>
          <w:sz w:val="20"/>
          <w:szCs w:val="20"/>
        </w:rPr>
        <w:t>s</w:t>
      </w:r>
      <w:r w:rsidRPr="00265184">
        <w:rPr>
          <w:rFonts w:ascii="Arial" w:hAnsi="Arial" w:cs="Arial"/>
          <w:iCs/>
          <w:spacing w:val="-1"/>
          <w:sz w:val="20"/>
          <w:szCs w:val="20"/>
        </w:rPr>
        <w:t>onn</w:t>
      </w:r>
      <w:r w:rsidRPr="00265184">
        <w:rPr>
          <w:rFonts w:ascii="Arial" w:hAnsi="Arial" w:cs="Arial"/>
          <w:iCs/>
          <w:spacing w:val="-2"/>
          <w:sz w:val="20"/>
          <w:szCs w:val="20"/>
        </w:rPr>
        <w:t>e</w:t>
      </w:r>
      <w:r w:rsidRPr="00265184">
        <w:rPr>
          <w:rFonts w:ascii="Arial" w:hAnsi="Arial" w:cs="Arial"/>
          <w:iCs/>
          <w:sz w:val="20"/>
          <w:szCs w:val="20"/>
        </w:rPr>
        <w:t>l</w:t>
      </w:r>
      <w:r w:rsidRPr="00265184">
        <w:rPr>
          <w:rFonts w:ascii="Arial" w:hAnsi="Arial" w:cs="Arial"/>
          <w:iCs/>
          <w:spacing w:val="-6"/>
          <w:sz w:val="20"/>
          <w:szCs w:val="20"/>
        </w:rPr>
        <w:t xml:space="preserve"> </w:t>
      </w:r>
      <w:r w:rsidRPr="00265184">
        <w:rPr>
          <w:rFonts w:ascii="Arial" w:hAnsi="Arial" w:cs="Arial"/>
          <w:iCs/>
          <w:spacing w:val="-2"/>
          <w:sz w:val="20"/>
          <w:szCs w:val="20"/>
        </w:rPr>
        <w:t>e</w:t>
      </w:r>
      <w:r w:rsidRPr="00265184">
        <w:rPr>
          <w:rFonts w:ascii="Arial" w:hAnsi="Arial" w:cs="Arial"/>
          <w:iCs/>
          <w:sz w:val="20"/>
          <w:szCs w:val="20"/>
        </w:rPr>
        <w:t>t l'ac</w:t>
      </w:r>
      <w:r w:rsidRPr="00265184">
        <w:rPr>
          <w:rFonts w:ascii="Arial" w:hAnsi="Arial" w:cs="Arial"/>
          <w:iCs/>
          <w:spacing w:val="1"/>
          <w:sz w:val="20"/>
          <w:szCs w:val="20"/>
        </w:rPr>
        <w:t>c</w:t>
      </w:r>
      <w:r w:rsidRPr="00265184">
        <w:rPr>
          <w:rFonts w:ascii="Arial" w:hAnsi="Arial" w:cs="Arial"/>
          <w:iCs/>
          <w:spacing w:val="-4"/>
          <w:sz w:val="20"/>
          <w:szCs w:val="20"/>
        </w:rPr>
        <w:t>è</w:t>
      </w:r>
      <w:r w:rsidRPr="00265184">
        <w:rPr>
          <w:rFonts w:ascii="Arial" w:hAnsi="Arial" w:cs="Arial"/>
          <w:iCs/>
          <w:sz w:val="20"/>
          <w:szCs w:val="20"/>
        </w:rPr>
        <w:t>s à ce</w:t>
      </w:r>
      <w:r w:rsidRPr="00265184">
        <w:rPr>
          <w:rFonts w:ascii="Arial" w:hAnsi="Arial" w:cs="Arial"/>
          <w:iCs/>
          <w:spacing w:val="-1"/>
          <w:sz w:val="20"/>
          <w:szCs w:val="20"/>
        </w:rPr>
        <w:t>l</w:t>
      </w:r>
      <w:r w:rsidRPr="00265184">
        <w:rPr>
          <w:rFonts w:ascii="Arial" w:hAnsi="Arial" w:cs="Arial"/>
          <w:iCs/>
          <w:sz w:val="20"/>
          <w:szCs w:val="20"/>
        </w:rPr>
        <w:t>l</w:t>
      </w:r>
      <w:r w:rsidRPr="00265184">
        <w:rPr>
          <w:rFonts w:ascii="Arial" w:hAnsi="Arial" w:cs="Arial"/>
          <w:iCs/>
          <w:spacing w:val="-2"/>
          <w:sz w:val="20"/>
          <w:szCs w:val="20"/>
        </w:rPr>
        <w:t>e</w:t>
      </w:r>
      <w:r w:rsidRPr="00265184">
        <w:rPr>
          <w:rFonts w:ascii="Arial" w:hAnsi="Arial" w:cs="Arial"/>
          <w:iCs/>
          <w:spacing w:val="1"/>
          <w:sz w:val="20"/>
          <w:szCs w:val="20"/>
        </w:rPr>
        <w:t>s</w:t>
      </w:r>
      <w:r w:rsidRPr="00265184">
        <w:rPr>
          <w:rFonts w:ascii="Arial" w:hAnsi="Arial" w:cs="Arial"/>
          <w:iCs/>
          <w:spacing w:val="-1"/>
          <w:sz w:val="20"/>
          <w:szCs w:val="20"/>
        </w:rPr>
        <w:t>-</w:t>
      </w:r>
      <w:r w:rsidRPr="00265184">
        <w:rPr>
          <w:rFonts w:ascii="Arial" w:hAnsi="Arial" w:cs="Arial"/>
          <w:iCs/>
          <w:sz w:val="20"/>
          <w:szCs w:val="20"/>
        </w:rPr>
        <w:t xml:space="preserve">ci </w:t>
      </w:r>
      <w:r w:rsidRPr="00265184">
        <w:rPr>
          <w:rFonts w:ascii="Arial" w:hAnsi="Arial" w:cs="Arial"/>
          <w:iCs/>
          <w:spacing w:val="-3"/>
          <w:sz w:val="20"/>
          <w:szCs w:val="20"/>
        </w:rPr>
        <w:t>d</w:t>
      </w:r>
      <w:r w:rsidRPr="00265184">
        <w:rPr>
          <w:rFonts w:ascii="Arial" w:hAnsi="Arial" w:cs="Arial"/>
          <w:iCs/>
          <w:sz w:val="20"/>
          <w:szCs w:val="20"/>
        </w:rPr>
        <w:t>a</w:t>
      </w:r>
      <w:r w:rsidRPr="00265184">
        <w:rPr>
          <w:rFonts w:ascii="Arial" w:hAnsi="Arial" w:cs="Arial"/>
          <w:iCs/>
          <w:spacing w:val="-1"/>
          <w:sz w:val="20"/>
          <w:szCs w:val="20"/>
        </w:rPr>
        <w:t>n</w:t>
      </w:r>
      <w:r w:rsidRPr="00265184">
        <w:rPr>
          <w:rFonts w:ascii="Arial" w:hAnsi="Arial" w:cs="Arial"/>
          <w:iCs/>
          <w:sz w:val="20"/>
          <w:szCs w:val="20"/>
        </w:rPr>
        <w:t>s d</w:t>
      </w:r>
      <w:r w:rsidRPr="00265184">
        <w:rPr>
          <w:rFonts w:ascii="Arial" w:hAnsi="Arial" w:cs="Arial"/>
          <w:iCs/>
          <w:spacing w:val="-4"/>
          <w:sz w:val="20"/>
          <w:szCs w:val="20"/>
        </w:rPr>
        <w:t>e</w:t>
      </w:r>
      <w:r w:rsidRPr="00265184">
        <w:rPr>
          <w:rFonts w:ascii="Arial" w:hAnsi="Arial" w:cs="Arial"/>
          <w:iCs/>
          <w:sz w:val="20"/>
          <w:szCs w:val="20"/>
        </w:rPr>
        <w:t>s d</w:t>
      </w:r>
      <w:r w:rsidRPr="00265184">
        <w:rPr>
          <w:rFonts w:ascii="Arial" w:hAnsi="Arial" w:cs="Arial"/>
          <w:iCs/>
          <w:spacing w:val="-2"/>
          <w:sz w:val="20"/>
          <w:szCs w:val="20"/>
        </w:rPr>
        <w:t>é</w:t>
      </w:r>
      <w:r w:rsidRPr="00265184">
        <w:rPr>
          <w:rFonts w:ascii="Arial" w:hAnsi="Arial" w:cs="Arial"/>
          <w:iCs/>
          <w:sz w:val="20"/>
          <w:szCs w:val="20"/>
        </w:rPr>
        <w:t>lais app</w:t>
      </w:r>
      <w:r w:rsidRPr="00265184">
        <w:rPr>
          <w:rFonts w:ascii="Arial" w:hAnsi="Arial" w:cs="Arial"/>
          <w:iCs/>
          <w:spacing w:val="-2"/>
          <w:sz w:val="20"/>
          <w:szCs w:val="20"/>
        </w:rPr>
        <w:t>r</w:t>
      </w:r>
      <w:r w:rsidRPr="00265184">
        <w:rPr>
          <w:rFonts w:ascii="Arial" w:hAnsi="Arial" w:cs="Arial"/>
          <w:iCs/>
          <w:spacing w:val="-1"/>
          <w:sz w:val="20"/>
          <w:szCs w:val="20"/>
        </w:rPr>
        <w:t>o</w:t>
      </w:r>
      <w:r w:rsidRPr="00265184">
        <w:rPr>
          <w:rFonts w:ascii="Arial" w:hAnsi="Arial" w:cs="Arial"/>
          <w:iCs/>
          <w:sz w:val="20"/>
          <w:szCs w:val="20"/>
        </w:rPr>
        <w:t>p</w:t>
      </w:r>
      <w:r w:rsidRPr="00265184">
        <w:rPr>
          <w:rFonts w:ascii="Arial" w:hAnsi="Arial" w:cs="Arial"/>
          <w:iCs/>
          <w:spacing w:val="-2"/>
          <w:sz w:val="20"/>
          <w:szCs w:val="20"/>
        </w:rPr>
        <w:t>r</w:t>
      </w:r>
      <w:r w:rsidRPr="00265184">
        <w:rPr>
          <w:rFonts w:ascii="Arial" w:hAnsi="Arial" w:cs="Arial"/>
          <w:iCs/>
          <w:spacing w:val="-1"/>
          <w:sz w:val="20"/>
          <w:szCs w:val="20"/>
        </w:rPr>
        <w:t>i</w:t>
      </w:r>
      <w:r w:rsidRPr="00265184">
        <w:rPr>
          <w:rFonts w:ascii="Arial" w:hAnsi="Arial" w:cs="Arial"/>
          <w:iCs/>
          <w:spacing w:val="-2"/>
          <w:sz w:val="20"/>
          <w:szCs w:val="20"/>
        </w:rPr>
        <w:t>é</w:t>
      </w:r>
      <w:r w:rsidRPr="00265184">
        <w:rPr>
          <w:rFonts w:ascii="Arial" w:hAnsi="Arial" w:cs="Arial"/>
          <w:iCs/>
          <w:sz w:val="20"/>
          <w:szCs w:val="20"/>
        </w:rPr>
        <w:t xml:space="preserve">s </w:t>
      </w:r>
      <w:r w:rsidRPr="00265184">
        <w:rPr>
          <w:rFonts w:ascii="Arial" w:hAnsi="Arial" w:cs="Arial"/>
          <w:iCs/>
          <w:spacing w:val="-2"/>
          <w:sz w:val="20"/>
          <w:szCs w:val="20"/>
        </w:rPr>
        <w:t>e</w:t>
      </w:r>
      <w:r w:rsidRPr="00265184">
        <w:rPr>
          <w:rFonts w:ascii="Arial" w:hAnsi="Arial" w:cs="Arial"/>
          <w:iCs/>
          <w:sz w:val="20"/>
          <w:szCs w:val="20"/>
        </w:rPr>
        <w:t>n</w:t>
      </w:r>
      <w:r w:rsidRPr="00265184">
        <w:rPr>
          <w:rFonts w:ascii="Arial" w:hAnsi="Arial" w:cs="Arial"/>
          <w:iCs/>
          <w:spacing w:val="-1"/>
          <w:sz w:val="20"/>
          <w:szCs w:val="20"/>
        </w:rPr>
        <w:t xml:space="preserve"> </w:t>
      </w:r>
      <w:r w:rsidRPr="00265184">
        <w:rPr>
          <w:rFonts w:ascii="Arial" w:hAnsi="Arial" w:cs="Arial"/>
          <w:iCs/>
          <w:sz w:val="20"/>
          <w:szCs w:val="20"/>
        </w:rPr>
        <w:t>c</w:t>
      </w:r>
      <w:r w:rsidRPr="00265184">
        <w:rPr>
          <w:rFonts w:ascii="Arial" w:hAnsi="Arial" w:cs="Arial"/>
          <w:iCs/>
          <w:spacing w:val="-2"/>
          <w:sz w:val="20"/>
          <w:szCs w:val="20"/>
        </w:rPr>
        <w:t>a</w:t>
      </w:r>
      <w:r w:rsidRPr="00265184">
        <w:rPr>
          <w:rFonts w:ascii="Arial" w:hAnsi="Arial" w:cs="Arial"/>
          <w:iCs/>
          <w:sz w:val="20"/>
          <w:szCs w:val="20"/>
        </w:rPr>
        <w:t>s d'i</w:t>
      </w:r>
      <w:r w:rsidRPr="00265184">
        <w:rPr>
          <w:rFonts w:ascii="Arial" w:hAnsi="Arial" w:cs="Arial"/>
          <w:iCs/>
          <w:spacing w:val="-2"/>
          <w:sz w:val="20"/>
          <w:szCs w:val="20"/>
        </w:rPr>
        <w:t>n</w:t>
      </w:r>
      <w:r w:rsidRPr="00265184">
        <w:rPr>
          <w:rFonts w:ascii="Arial" w:hAnsi="Arial" w:cs="Arial"/>
          <w:iCs/>
          <w:sz w:val="20"/>
          <w:szCs w:val="20"/>
        </w:rPr>
        <w:t>cid</w:t>
      </w:r>
      <w:r w:rsidRPr="00265184">
        <w:rPr>
          <w:rFonts w:ascii="Arial" w:hAnsi="Arial" w:cs="Arial"/>
          <w:iCs/>
          <w:spacing w:val="-2"/>
          <w:sz w:val="20"/>
          <w:szCs w:val="20"/>
        </w:rPr>
        <w:t>e</w:t>
      </w:r>
      <w:r w:rsidRPr="00265184">
        <w:rPr>
          <w:rFonts w:ascii="Arial" w:hAnsi="Arial" w:cs="Arial"/>
          <w:iCs/>
          <w:spacing w:val="-1"/>
          <w:sz w:val="20"/>
          <w:szCs w:val="20"/>
        </w:rPr>
        <w:t>n</w:t>
      </w:r>
      <w:r w:rsidRPr="00265184">
        <w:rPr>
          <w:rFonts w:ascii="Arial" w:hAnsi="Arial" w:cs="Arial"/>
          <w:iCs/>
          <w:sz w:val="20"/>
          <w:szCs w:val="20"/>
        </w:rPr>
        <w:t>t</w:t>
      </w:r>
      <w:r w:rsidRPr="00265184">
        <w:rPr>
          <w:rFonts w:ascii="Arial" w:hAnsi="Arial" w:cs="Arial"/>
          <w:iCs/>
          <w:spacing w:val="1"/>
          <w:sz w:val="20"/>
          <w:szCs w:val="20"/>
        </w:rPr>
        <w:t xml:space="preserve"> </w:t>
      </w:r>
      <w:r w:rsidRPr="00265184">
        <w:rPr>
          <w:rFonts w:ascii="Arial" w:hAnsi="Arial" w:cs="Arial"/>
          <w:iCs/>
          <w:sz w:val="20"/>
          <w:szCs w:val="20"/>
        </w:rPr>
        <w:t>ph</w:t>
      </w:r>
      <w:r w:rsidRPr="00265184">
        <w:rPr>
          <w:rFonts w:ascii="Arial" w:hAnsi="Arial" w:cs="Arial"/>
          <w:iCs/>
          <w:spacing w:val="-1"/>
          <w:sz w:val="20"/>
          <w:szCs w:val="20"/>
        </w:rPr>
        <w:t>y</w:t>
      </w:r>
      <w:r w:rsidRPr="00265184">
        <w:rPr>
          <w:rFonts w:ascii="Arial" w:hAnsi="Arial" w:cs="Arial"/>
          <w:iCs/>
          <w:sz w:val="20"/>
          <w:szCs w:val="20"/>
        </w:rPr>
        <w:t>s</w:t>
      </w:r>
      <w:r w:rsidRPr="00265184">
        <w:rPr>
          <w:rFonts w:ascii="Arial" w:hAnsi="Arial" w:cs="Arial"/>
          <w:iCs/>
          <w:spacing w:val="-1"/>
          <w:sz w:val="20"/>
          <w:szCs w:val="20"/>
        </w:rPr>
        <w:t>i</w:t>
      </w:r>
      <w:r w:rsidRPr="00265184">
        <w:rPr>
          <w:rFonts w:ascii="Arial" w:hAnsi="Arial" w:cs="Arial"/>
          <w:iCs/>
          <w:sz w:val="20"/>
          <w:szCs w:val="20"/>
        </w:rPr>
        <w:t>que</w:t>
      </w:r>
      <w:r w:rsidRPr="00265184">
        <w:rPr>
          <w:rFonts w:ascii="Arial" w:hAnsi="Arial" w:cs="Arial"/>
          <w:iCs/>
          <w:spacing w:val="-1"/>
          <w:sz w:val="20"/>
          <w:szCs w:val="20"/>
        </w:rPr>
        <w:t xml:space="preserve"> </w:t>
      </w:r>
      <w:r w:rsidRPr="00265184">
        <w:rPr>
          <w:rFonts w:ascii="Arial" w:hAnsi="Arial" w:cs="Arial"/>
          <w:iCs/>
          <w:spacing w:val="-2"/>
          <w:sz w:val="20"/>
          <w:szCs w:val="20"/>
        </w:rPr>
        <w:t>o</w:t>
      </w:r>
      <w:r w:rsidRPr="00265184">
        <w:rPr>
          <w:rFonts w:ascii="Arial" w:hAnsi="Arial" w:cs="Arial"/>
          <w:iCs/>
          <w:sz w:val="20"/>
          <w:szCs w:val="20"/>
        </w:rPr>
        <w:t>u</w:t>
      </w:r>
      <w:r w:rsidRPr="00265184">
        <w:rPr>
          <w:rFonts w:ascii="Arial" w:hAnsi="Arial" w:cs="Arial"/>
          <w:iCs/>
          <w:spacing w:val="-3"/>
          <w:sz w:val="20"/>
          <w:szCs w:val="20"/>
        </w:rPr>
        <w:t xml:space="preserve"> </w:t>
      </w:r>
      <w:r w:rsidRPr="00265184">
        <w:rPr>
          <w:rFonts w:ascii="Arial" w:hAnsi="Arial" w:cs="Arial"/>
          <w:iCs/>
          <w:sz w:val="20"/>
          <w:szCs w:val="20"/>
        </w:rPr>
        <w:t>t</w:t>
      </w:r>
      <w:r w:rsidRPr="00265184">
        <w:rPr>
          <w:rFonts w:ascii="Arial" w:hAnsi="Arial" w:cs="Arial"/>
          <w:iCs/>
          <w:spacing w:val="-1"/>
          <w:sz w:val="20"/>
          <w:szCs w:val="20"/>
        </w:rPr>
        <w:t>e</w:t>
      </w:r>
      <w:r w:rsidRPr="00265184">
        <w:rPr>
          <w:rFonts w:ascii="Arial" w:hAnsi="Arial" w:cs="Arial"/>
          <w:iCs/>
          <w:sz w:val="20"/>
          <w:szCs w:val="20"/>
        </w:rPr>
        <w:t>c</w:t>
      </w:r>
      <w:r w:rsidRPr="00265184">
        <w:rPr>
          <w:rFonts w:ascii="Arial" w:hAnsi="Arial" w:cs="Arial"/>
          <w:iCs/>
          <w:spacing w:val="1"/>
          <w:sz w:val="20"/>
          <w:szCs w:val="20"/>
        </w:rPr>
        <w:t>h</w:t>
      </w:r>
      <w:r w:rsidRPr="00265184">
        <w:rPr>
          <w:rFonts w:ascii="Arial" w:hAnsi="Arial" w:cs="Arial"/>
          <w:iCs/>
          <w:spacing w:val="-1"/>
          <w:sz w:val="20"/>
          <w:szCs w:val="20"/>
        </w:rPr>
        <w:t>ni</w:t>
      </w:r>
      <w:r w:rsidRPr="00265184">
        <w:rPr>
          <w:rFonts w:ascii="Arial" w:hAnsi="Arial" w:cs="Arial"/>
          <w:iCs/>
          <w:sz w:val="20"/>
          <w:szCs w:val="20"/>
        </w:rPr>
        <w:t>qu</w:t>
      </w:r>
      <w:r w:rsidRPr="00265184">
        <w:rPr>
          <w:rFonts w:ascii="Arial" w:hAnsi="Arial" w:cs="Arial"/>
          <w:iCs/>
          <w:spacing w:val="-1"/>
          <w:sz w:val="20"/>
          <w:szCs w:val="20"/>
        </w:rPr>
        <w:t xml:space="preserve">e </w:t>
      </w:r>
      <w:r w:rsidRPr="00265184">
        <w:rPr>
          <w:rFonts w:ascii="Arial" w:hAnsi="Arial" w:cs="Arial"/>
          <w:iCs/>
          <w:sz w:val="20"/>
          <w:szCs w:val="20"/>
        </w:rPr>
        <w:t>;</w:t>
      </w:r>
    </w:p>
    <w:p w14:paraId="5FF3BFAA" w14:textId="77777777" w:rsidR="001C023F" w:rsidRPr="00265184" w:rsidRDefault="001C023F" w:rsidP="001C023F">
      <w:pPr>
        <w:tabs>
          <w:tab w:val="left" w:pos="1276"/>
        </w:tabs>
        <w:kinsoku w:val="0"/>
        <w:overflowPunct w:val="0"/>
        <w:spacing w:before="8" w:line="110" w:lineRule="exact"/>
        <w:ind w:left="1276" w:hanging="283"/>
        <w:rPr>
          <w:rFonts w:ascii="Arial" w:hAnsi="Arial" w:cs="Arial"/>
          <w:sz w:val="20"/>
          <w:szCs w:val="20"/>
        </w:rPr>
      </w:pPr>
    </w:p>
    <w:p w14:paraId="250CD120" w14:textId="77777777" w:rsidR="001C023F" w:rsidRPr="00265184" w:rsidRDefault="001C023F" w:rsidP="001C023F">
      <w:pPr>
        <w:numPr>
          <w:ilvl w:val="2"/>
          <w:numId w:val="3"/>
        </w:numPr>
        <w:tabs>
          <w:tab w:val="left" w:pos="1276"/>
        </w:tabs>
        <w:kinsoku w:val="0"/>
        <w:overflowPunct w:val="0"/>
        <w:spacing w:line="241" w:lineRule="auto"/>
        <w:ind w:left="1276" w:right="123" w:hanging="283"/>
        <w:rPr>
          <w:rFonts w:ascii="Arial" w:hAnsi="Arial" w:cs="Arial"/>
          <w:sz w:val="20"/>
          <w:szCs w:val="20"/>
        </w:rPr>
      </w:pPr>
      <w:r w:rsidRPr="00265184">
        <w:rPr>
          <w:rFonts w:ascii="Arial" w:hAnsi="Arial" w:cs="Arial"/>
          <w:iCs/>
          <w:sz w:val="20"/>
          <w:szCs w:val="20"/>
        </w:rPr>
        <w:lastRenderedPageBreak/>
        <w:t>Mettre en œuvre une</w:t>
      </w:r>
      <w:r w:rsidRPr="00265184">
        <w:rPr>
          <w:rFonts w:ascii="Arial" w:hAnsi="Arial" w:cs="Arial"/>
          <w:iCs/>
          <w:spacing w:val="19"/>
          <w:sz w:val="20"/>
          <w:szCs w:val="20"/>
        </w:rPr>
        <w:t xml:space="preserve"> </w:t>
      </w:r>
      <w:r w:rsidRPr="00265184">
        <w:rPr>
          <w:rFonts w:ascii="Arial" w:hAnsi="Arial" w:cs="Arial"/>
          <w:iCs/>
          <w:sz w:val="20"/>
          <w:szCs w:val="20"/>
        </w:rPr>
        <w:t>p</w:t>
      </w:r>
      <w:r w:rsidRPr="00265184">
        <w:rPr>
          <w:rFonts w:ascii="Arial" w:hAnsi="Arial" w:cs="Arial"/>
          <w:iCs/>
          <w:spacing w:val="-2"/>
          <w:sz w:val="20"/>
          <w:szCs w:val="20"/>
        </w:rPr>
        <w:t>r</w:t>
      </w:r>
      <w:r w:rsidRPr="00265184">
        <w:rPr>
          <w:rFonts w:ascii="Arial" w:hAnsi="Arial" w:cs="Arial"/>
          <w:iCs/>
          <w:spacing w:val="-1"/>
          <w:sz w:val="20"/>
          <w:szCs w:val="20"/>
        </w:rPr>
        <w:t>o</w:t>
      </w:r>
      <w:r w:rsidRPr="00265184">
        <w:rPr>
          <w:rFonts w:ascii="Arial" w:hAnsi="Arial" w:cs="Arial"/>
          <w:iCs/>
          <w:sz w:val="20"/>
          <w:szCs w:val="20"/>
        </w:rPr>
        <w:t>cédu</w:t>
      </w:r>
      <w:r w:rsidRPr="00265184">
        <w:rPr>
          <w:rFonts w:ascii="Arial" w:hAnsi="Arial" w:cs="Arial"/>
          <w:iCs/>
          <w:spacing w:val="-1"/>
          <w:sz w:val="20"/>
          <w:szCs w:val="20"/>
        </w:rPr>
        <w:t>r</w:t>
      </w:r>
      <w:r w:rsidRPr="00265184">
        <w:rPr>
          <w:rFonts w:ascii="Arial" w:hAnsi="Arial" w:cs="Arial"/>
          <w:iCs/>
          <w:sz w:val="20"/>
          <w:szCs w:val="20"/>
        </w:rPr>
        <w:t>e</w:t>
      </w:r>
      <w:r w:rsidRPr="00265184">
        <w:rPr>
          <w:rFonts w:ascii="Arial" w:hAnsi="Arial" w:cs="Arial"/>
          <w:iCs/>
          <w:spacing w:val="20"/>
          <w:sz w:val="20"/>
          <w:szCs w:val="20"/>
        </w:rPr>
        <w:t xml:space="preserve"> </w:t>
      </w:r>
      <w:r w:rsidRPr="00265184">
        <w:rPr>
          <w:rFonts w:ascii="Arial" w:hAnsi="Arial" w:cs="Arial"/>
          <w:iCs/>
          <w:sz w:val="20"/>
          <w:szCs w:val="20"/>
        </w:rPr>
        <w:t>v</w:t>
      </w:r>
      <w:r w:rsidRPr="00265184">
        <w:rPr>
          <w:rFonts w:ascii="Arial" w:hAnsi="Arial" w:cs="Arial"/>
          <w:iCs/>
          <w:spacing w:val="-1"/>
          <w:sz w:val="20"/>
          <w:szCs w:val="20"/>
        </w:rPr>
        <w:t>i</w:t>
      </w:r>
      <w:r w:rsidRPr="00265184">
        <w:rPr>
          <w:rFonts w:ascii="Arial" w:hAnsi="Arial" w:cs="Arial"/>
          <w:iCs/>
          <w:sz w:val="20"/>
          <w:szCs w:val="20"/>
        </w:rPr>
        <w:t>sa</w:t>
      </w:r>
      <w:r w:rsidRPr="00265184">
        <w:rPr>
          <w:rFonts w:ascii="Arial" w:hAnsi="Arial" w:cs="Arial"/>
          <w:iCs/>
          <w:spacing w:val="-1"/>
          <w:sz w:val="20"/>
          <w:szCs w:val="20"/>
        </w:rPr>
        <w:t>n</w:t>
      </w:r>
      <w:r w:rsidRPr="00265184">
        <w:rPr>
          <w:rFonts w:ascii="Arial" w:hAnsi="Arial" w:cs="Arial"/>
          <w:iCs/>
          <w:sz w:val="20"/>
          <w:szCs w:val="20"/>
        </w:rPr>
        <w:t>t</w:t>
      </w:r>
      <w:r w:rsidRPr="00265184">
        <w:rPr>
          <w:rFonts w:ascii="Arial" w:hAnsi="Arial" w:cs="Arial"/>
          <w:iCs/>
          <w:spacing w:val="21"/>
          <w:sz w:val="20"/>
          <w:szCs w:val="20"/>
        </w:rPr>
        <w:t xml:space="preserve"> </w:t>
      </w:r>
      <w:r w:rsidRPr="00265184">
        <w:rPr>
          <w:rFonts w:ascii="Arial" w:hAnsi="Arial" w:cs="Arial"/>
          <w:iCs/>
          <w:sz w:val="20"/>
          <w:szCs w:val="20"/>
        </w:rPr>
        <w:t>à</w:t>
      </w:r>
      <w:r w:rsidRPr="00265184">
        <w:rPr>
          <w:rFonts w:ascii="Arial" w:hAnsi="Arial" w:cs="Arial"/>
          <w:iCs/>
          <w:spacing w:val="21"/>
          <w:sz w:val="20"/>
          <w:szCs w:val="20"/>
        </w:rPr>
        <w:t xml:space="preserve"> </w:t>
      </w:r>
      <w:r w:rsidRPr="00265184">
        <w:rPr>
          <w:rFonts w:ascii="Arial" w:hAnsi="Arial" w:cs="Arial"/>
          <w:iCs/>
          <w:sz w:val="20"/>
          <w:szCs w:val="20"/>
        </w:rPr>
        <w:t>t</w:t>
      </w:r>
      <w:r w:rsidRPr="00265184">
        <w:rPr>
          <w:rFonts w:ascii="Arial" w:hAnsi="Arial" w:cs="Arial"/>
          <w:iCs/>
          <w:spacing w:val="-1"/>
          <w:sz w:val="20"/>
          <w:szCs w:val="20"/>
        </w:rPr>
        <w:t>e</w:t>
      </w:r>
      <w:r w:rsidRPr="00265184">
        <w:rPr>
          <w:rFonts w:ascii="Arial" w:hAnsi="Arial" w:cs="Arial"/>
          <w:iCs/>
          <w:sz w:val="20"/>
          <w:szCs w:val="20"/>
        </w:rPr>
        <w:t>st</w:t>
      </w:r>
      <w:r w:rsidRPr="00265184">
        <w:rPr>
          <w:rFonts w:ascii="Arial" w:hAnsi="Arial" w:cs="Arial"/>
          <w:iCs/>
          <w:spacing w:val="-1"/>
          <w:sz w:val="20"/>
          <w:szCs w:val="20"/>
        </w:rPr>
        <w:t>er</w:t>
      </w:r>
      <w:r w:rsidRPr="00265184">
        <w:rPr>
          <w:rFonts w:ascii="Arial" w:hAnsi="Arial" w:cs="Arial"/>
          <w:iCs/>
          <w:sz w:val="20"/>
          <w:szCs w:val="20"/>
        </w:rPr>
        <w:t>,</w:t>
      </w:r>
      <w:r w:rsidRPr="00265184">
        <w:rPr>
          <w:rFonts w:ascii="Arial" w:hAnsi="Arial" w:cs="Arial"/>
          <w:iCs/>
          <w:spacing w:val="21"/>
          <w:sz w:val="20"/>
          <w:szCs w:val="20"/>
        </w:rPr>
        <w:t xml:space="preserve"> </w:t>
      </w:r>
      <w:r w:rsidRPr="00265184">
        <w:rPr>
          <w:rFonts w:ascii="Arial" w:hAnsi="Arial" w:cs="Arial"/>
          <w:iCs/>
          <w:sz w:val="20"/>
          <w:szCs w:val="20"/>
        </w:rPr>
        <w:t>à</w:t>
      </w:r>
      <w:r w:rsidRPr="00265184">
        <w:rPr>
          <w:rFonts w:ascii="Arial" w:hAnsi="Arial" w:cs="Arial"/>
          <w:iCs/>
          <w:spacing w:val="21"/>
          <w:sz w:val="20"/>
          <w:szCs w:val="20"/>
        </w:rPr>
        <w:t xml:space="preserve"> </w:t>
      </w:r>
      <w:r w:rsidRPr="00265184">
        <w:rPr>
          <w:rFonts w:ascii="Arial" w:hAnsi="Arial" w:cs="Arial"/>
          <w:iCs/>
          <w:sz w:val="20"/>
          <w:szCs w:val="20"/>
        </w:rPr>
        <w:t>a</w:t>
      </w:r>
      <w:r w:rsidRPr="00265184">
        <w:rPr>
          <w:rFonts w:ascii="Arial" w:hAnsi="Arial" w:cs="Arial"/>
          <w:iCs/>
          <w:spacing w:val="-1"/>
          <w:sz w:val="20"/>
          <w:szCs w:val="20"/>
        </w:rPr>
        <w:t>n</w:t>
      </w:r>
      <w:r w:rsidRPr="00265184">
        <w:rPr>
          <w:rFonts w:ascii="Arial" w:hAnsi="Arial" w:cs="Arial"/>
          <w:iCs/>
          <w:sz w:val="20"/>
          <w:szCs w:val="20"/>
        </w:rPr>
        <w:t>al</w:t>
      </w:r>
      <w:r w:rsidRPr="00265184">
        <w:rPr>
          <w:rFonts w:ascii="Arial" w:hAnsi="Arial" w:cs="Arial"/>
          <w:iCs/>
          <w:spacing w:val="-2"/>
          <w:sz w:val="20"/>
          <w:szCs w:val="20"/>
        </w:rPr>
        <w:t>y</w:t>
      </w:r>
      <w:r w:rsidRPr="00265184">
        <w:rPr>
          <w:rFonts w:ascii="Arial" w:hAnsi="Arial" w:cs="Arial"/>
          <w:iCs/>
          <w:sz w:val="20"/>
          <w:szCs w:val="20"/>
        </w:rPr>
        <w:t>s</w:t>
      </w:r>
      <w:r w:rsidRPr="00265184">
        <w:rPr>
          <w:rFonts w:ascii="Arial" w:hAnsi="Arial" w:cs="Arial"/>
          <w:iCs/>
          <w:spacing w:val="-2"/>
          <w:sz w:val="20"/>
          <w:szCs w:val="20"/>
        </w:rPr>
        <w:t>e</w:t>
      </w:r>
      <w:r w:rsidRPr="00265184">
        <w:rPr>
          <w:rFonts w:ascii="Arial" w:hAnsi="Arial" w:cs="Arial"/>
          <w:iCs/>
          <w:sz w:val="20"/>
          <w:szCs w:val="20"/>
        </w:rPr>
        <w:t>r</w:t>
      </w:r>
      <w:r w:rsidRPr="00265184">
        <w:rPr>
          <w:rFonts w:ascii="Arial" w:hAnsi="Arial" w:cs="Arial"/>
          <w:iCs/>
          <w:spacing w:val="20"/>
          <w:sz w:val="20"/>
          <w:szCs w:val="20"/>
        </w:rPr>
        <w:t xml:space="preserve"> </w:t>
      </w:r>
      <w:r w:rsidRPr="00265184">
        <w:rPr>
          <w:rFonts w:ascii="Arial" w:hAnsi="Arial" w:cs="Arial"/>
          <w:iCs/>
          <w:spacing w:val="-2"/>
          <w:sz w:val="20"/>
          <w:szCs w:val="20"/>
        </w:rPr>
        <w:t>e</w:t>
      </w:r>
      <w:r w:rsidRPr="00265184">
        <w:rPr>
          <w:rFonts w:ascii="Arial" w:hAnsi="Arial" w:cs="Arial"/>
          <w:iCs/>
          <w:sz w:val="20"/>
          <w:szCs w:val="20"/>
        </w:rPr>
        <w:t>t</w:t>
      </w:r>
      <w:r w:rsidRPr="00265184">
        <w:rPr>
          <w:rFonts w:ascii="Arial" w:hAnsi="Arial" w:cs="Arial"/>
          <w:iCs/>
          <w:spacing w:val="21"/>
          <w:sz w:val="20"/>
          <w:szCs w:val="20"/>
        </w:rPr>
        <w:t xml:space="preserve"> </w:t>
      </w:r>
      <w:r w:rsidRPr="00265184">
        <w:rPr>
          <w:rFonts w:ascii="Arial" w:hAnsi="Arial" w:cs="Arial"/>
          <w:iCs/>
          <w:sz w:val="20"/>
          <w:szCs w:val="20"/>
        </w:rPr>
        <w:t>à</w:t>
      </w:r>
      <w:r w:rsidRPr="00265184">
        <w:rPr>
          <w:rFonts w:ascii="Arial" w:hAnsi="Arial" w:cs="Arial"/>
          <w:iCs/>
          <w:spacing w:val="21"/>
          <w:sz w:val="20"/>
          <w:szCs w:val="20"/>
        </w:rPr>
        <w:t xml:space="preserve"> </w:t>
      </w:r>
      <w:r w:rsidRPr="00265184">
        <w:rPr>
          <w:rFonts w:ascii="Arial" w:hAnsi="Arial" w:cs="Arial"/>
          <w:iCs/>
          <w:spacing w:val="-1"/>
          <w:sz w:val="20"/>
          <w:szCs w:val="20"/>
        </w:rPr>
        <w:t>é</w:t>
      </w:r>
      <w:r w:rsidRPr="00265184">
        <w:rPr>
          <w:rFonts w:ascii="Arial" w:hAnsi="Arial" w:cs="Arial"/>
          <w:iCs/>
          <w:sz w:val="20"/>
          <w:szCs w:val="20"/>
        </w:rPr>
        <w:t>valu</w:t>
      </w:r>
      <w:r w:rsidRPr="00265184">
        <w:rPr>
          <w:rFonts w:ascii="Arial" w:hAnsi="Arial" w:cs="Arial"/>
          <w:iCs/>
          <w:spacing w:val="-2"/>
          <w:sz w:val="20"/>
          <w:szCs w:val="20"/>
        </w:rPr>
        <w:t>e</w:t>
      </w:r>
      <w:r w:rsidRPr="00265184">
        <w:rPr>
          <w:rFonts w:ascii="Arial" w:hAnsi="Arial" w:cs="Arial"/>
          <w:iCs/>
          <w:sz w:val="20"/>
          <w:szCs w:val="20"/>
        </w:rPr>
        <w:t>r</w:t>
      </w:r>
      <w:r w:rsidRPr="00265184">
        <w:rPr>
          <w:rFonts w:ascii="Arial" w:hAnsi="Arial" w:cs="Arial"/>
          <w:iCs/>
          <w:spacing w:val="20"/>
          <w:sz w:val="20"/>
          <w:szCs w:val="20"/>
        </w:rPr>
        <w:t xml:space="preserve"> </w:t>
      </w:r>
      <w:r w:rsidRPr="00265184">
        <w:rPr>
          <w:rFonts w:ascii="Arial" w:hAnsi="Arial" w:cs="Arial"/>
          <w:iCs/>
          <w:spacing w:val="-1"/>
          <w:sz w:val="20"/>
          <w:szCs w:val="20"/>
        </w:rPr>
        <w:t>r</w:t>
      </w:r>
      <w:r w:rsidRPr="00265184">
        <w:rPr>
          <w:rFonts w:ascii="Arial" w:hAnsi="Arial" w:cs="Arial"/>
          <w:iCs/>
          <w:spacing w:val="-2"/>
          <w:sz w:val="20"/>
          <w:szCs w:val="20"/>
        </w:rPr>
        <w:t>é</w:t>
      </w:r>
      <w:r w:rsidRPr="00265184">
        <w:rPr>
          <w:rFonts w:ascii="Arial" w:hAnsi="Arial" w:cs="Arial"/>
          <w:iCs/>
          <w:sz w:val="20"/>
          <w:szCs w:val="20"/>
        </w:rPr>
        <w:t>gul</w:t>
      </w:r>
      <w:r w:rsidRPr="00265184">
        <w:rPr>
          <w:rFonts w:ascii="Arial" w:hAnsi="Arial" w:cs="Arial"/>
          <w:iCs/>
          <w:spacing w:val="-2"/>
          <w:sz w:val="20"/>
          <w:szCs w:val="20"/>
        </w:rPr>
        <w:t>iè</w:t>
      </w:r>
      <w:r w:rsidRPr="00265184">
        <w:rPr>
          <w:rFonts w:ascii="Arial" w:hAnsi="Arial" w:cs="Arial"/>
          <w:iCs/>
          <w:spacing w:val="-1"/>
          <w:sz w:val="20"/>
          <w:szCs w:val="20"/>
        </w:rPr>
        <w:t>r</w:t>
      </w:r>
      <w:r w:rsidRPr="00265184">
        <w:rPr>
          <w:rFonts w:ascii="Arial" w:hAnsi="Arial" w:cs="Arial"/>
          <w:iCs/>
          <w:spacing w:val="-2"/>
          <w:sz w:val="20"/>
          <w:szCs w:val="20"/>
        </w:rPr>
        <w:t>e</w:t>
      </w:r>
      <w:r w:rsidRPr="00265184">
        <w:rPr>
          <w:rFonts w:ascii="Arial" w:hAnsi="Arial" w:cs="Arial"/>
          <w:iCs/>
          <w:sz w:val="20"/>
          <w:szCs w:val="20"/>
        </w:rPr>
        <w:t>m</w:t>
      </w:r>
      <w:r w:rsidRPr="00265184">
        <w:rPr>
          <w:rFonts w:ascii="Arial" w:hAnsi="Arial" w:cs="Arial"/>
          <w:iCs/>
          <w:spacing w:val="-1"/>
          <w:sz w:val="20"/>
          <w:szCs w:val="20"/>
        </w:rPr>
        <w:t>en</w:t>
      </w:r>
      <w:r w:rsidRPr="00265184">
        <w:rPr>
          <w:rFonts w:ascii="Arial" w:hAnsi="Arial" w:cs="Arial"/>
          <w:iCs/>
          <w:sz w:val="20"/>
          <w:szCs w:val="20"/>
        </w:rPr>
        <w:t>t</w:t>
      </w:r>
      <w:r w:rsidRPr="00265184">
        <w:rPr>
          <w:rFonts w:ascii="Arial" w:hAnsi="Arial" w:cs="Arial"/>
          <w:iCs/>
          <w:spacing w:val="21"/>
          <w:sz w:val="20"/>
          <w:szCs w:val="20"/>
        </w:rPr>
        <w:t xml:space="preserve"> </w:t>
      </w:r>
      <w:r w:rsidRPr="00265184">
        <w:rPr>
          <w:rFonts w:ascii="Arial" w:hAnsi="Arial" w:cs="Arial"/>
          <w:iCs/>
          <w:sz w:val="20"/>
          <w:szCs w:val="20"/>
        </w:rPr>
        <w:t>l</w:t>
      </w:r>
      <w:r w:rsidRPr="00265184">
        <w:rPr>
          <w:rFonts w:ascii="Arial" w:hAnsi="Arial" w:cs="Arial"/>
          <w:iCs/>
          <w:spacing w:val="2"/>
          <w:sz w:val="20"/>
          <w:szCs w:val="20"/>
        </w:rPr>
        <w:t>'</w:t>
      </w:r>
      <w:r w:rsidRPr="00265184">
        <w:rPr>
          <w:rFonts w:ascii="Arial" w:hAnsi="Arial" w:cs="Arial"/>
          <w:iCs/>
          <w:spacing w:val="-2"/>
          <w:sz w:val="20"/>
          <w:szCs w:val="20"/>
        </w:rPr>
        <w:t>e</w:t>
      </w:r>
      <w:r w:rsidRPr="00265184">
        <w:rPr>
          <w:rFonts w:ascii="Arial" w:hAnsi="Arial" w:cs="Arial"/>
          <w:iCs/>
          <w:sz w:val="20"/>
          <w:szCs w:val="20"/>
        </w:rPr>
        <w:t>f</w:t>
      </w:r>
      <w:r w:rsidRPr="00265184">
        <w:rPr>
          <w:rFonts w:ascii="Arial" w:hAnsi="Arial" w:cs="Arial"/>
          <w:iCs/>
          <w:spacing w:val="-2"/>
          <w:sz w:val="20"/>
          <w:szCs w:val="20"/>
        </w:rPr>
        <w:t>f</w:t>
      </w:r>
      <w:r w:rsidRPr="00265184">
        <w:rPr>
          <w:rFonts w:ascii="Arial" w:hAnsi="Arial" w:cs="Arial"/>
          <w:iCs/>
          <w:spacing w:val="-1"/>
          <w:sz w:val="20"/>
          <w:szCs w:val="20"/>
        </w:rPr>
        <w:t>i</w:t>
      </w:r>
      <w:r w:rsidRPr="00265184">
        <w:rPr>
          <w:rFonts w:ascii="Arial" w:hAnsi="Arial" w:cs="Arial"/>
          <w:iCs/>
          <w:sz w:val="20"/>
          <w:szCs w:val="20"/>
        </w:rPr>
        <w:t>c</w:t>
      </w:r>
      <w:r w:rsidRPr="00265184">
        <w:rPr>
          <w:rFonts w:ascii="Arial" w:hAnsi="Arial" w:cs="Arial"/>
          <w:iCs/>
          <w:spacing w:val="1"/>
          <w:sz w:val="20"/>
          <w:szCs w:val="20"/>
        </w:rPr>
        <w:t>a</w:t>
      </w:r>
      <w:r w:rsidRPr="00265184">
        <w:rPr>
          <w:rFonts w:ascii="Arial" w:hAnsi="Arial" w:cs="Arial"/>
          <w:iCs/>
          <w:sz w:val="20"/>
          <w:szCs w:val="20"/>
        </w:rPr>
        <w:t>cité</w:t>
      </w:r>
      <w:r w:rsidRPr="00265184">
        <w:rPr>
          <w:rFonts w:ascii="Arial" w:hAnsi="Arial" w:cs="Arial"/>
          <w:i/>
          <w:iCs/>
          <w:spacing w:val="20"/>
          <w:sz w:val="20"/>
          <w:szCs w:val="20"/>
        </w:rPr>
        <w:t xml:space="preserve"> </w:t>
      </w:r>
      <w:r w:rsidRPr="00265184">
        <w:rPr>
          <w:rFonts w:ascii="Arial" w:hAnsi="Arial" w:cs="Arial"/>
          <w:iCs/>
          <w:sz w:val="20"/>
          <w:szCs w:val="20"/>
        </w:rPr>
        <w:t>d</w:t>
      </w:r>
      <w:r w:rsidRPr="00265184">
        <w:rPr>
          <w:rFonts w:ascii="Arial" w:hAnsi="Arial" w:cs="Arial"/>
          <w:iCs/>
          <w:spacing w:val="-4"/>
          <w:sz w:val="20"/>
          <w:szCs w:val="20"/>
        </w:rPr>
        <w:t>e</w:t>
      </w:r>
      <w:r w:rsidRPr="00265184">
        <w:rPr>
          <w:rFonts w:ascii="Arial" w:hAnsi="Arial" w:cs="Arial"/>
          <w:iCs/>
          <w:sz w:val="20"/>
          <w:szCs w:val="20"/>
        </w:rPr>
        <w:t>s m</w:t>
      </w:r>
      <w:r w:rsidRPr="00265184">
        <w:rPr>
          <w:rFonts w:ascii="Arial" w:hAnsi="Arial" w:cs="Arial"/>
          <w:iCs/>
          <w:spacing w:val="-1"/>
          <w:sz w:val="20"/>
          <w:szCs w:val="20"/>
        </w:rPr>
        <w:t>e</w:t>
      </w:r>
      <w:r w:rsidRPr="00265184">
        <w:rPr>
          <w:rFonts w:ascii="Arial" w:hAnsi="Arial" w:cs="Arial"/>
          <w:iCs/>
          <w:sz w:val="20"/>
          <w:szCs w:val="20"/>
        </w:rPr>
        <w:t>su</w:t>
      </w:r>
      <w:r w:rsidRPr="00265184">
        <w:rPr>
          <w:rFonts w:ascii="Arial" w:hAnsi="Arial" w:cs="Arial"/>
          <w:iCs/>
          <w:spacing w:val="-1"/>
          <w:sz w:val="20"/>
          <w:szCs w:val="20"/>
        </w:rPr>
        <w:t>r</w:t>
      </w:r>
      <w:r w:rsidRPr="00265184">
        <w:rPr>
          <w:rFonts w:ascii="Arial" w:hAnsi="Arial" w:cs="Arial"/>
          <w:iCs/>
          <w:spacing w:val="-2"/>
          <w:sz w:val="20"/>
          <w:szCs w:val="20"/>
        </w:rPr>
        <w:t>e</w:t>
      </w:r>
      <w:r w:rsidRPr="00265184">
        <w:rPr>
          <w:rFonts w:ascii="Arial" w:hAnsi="Arial" w:cs="Arial"/>
          <w:iCs/>
          <w:sz w:val="20"/>
          <w:szCs w:val="20"/>
        </w:rPr>
        <w:t>s t</w:t>
      </w:r>
      <w:r w:rsidRPr="00265184">
        <w:rPr>
          <w:rFonts w:ascii="Arial" w:hAnsi="Arial" w:cs="Arial"/>
          <w:iCs/>
          <w:spacing w:val="-2"/>
          <w:sz w:val="20"/>
          <w:szCs w:val="20"/>
        </w:rPr>
        <w:t>e</w:t>
      </w:r>
      <w:r w:rsidRPr="00265184">
        <w:rPr>
          <w:rFonts w:ascii="Arial" w:hAnsi="Arial" w:cs="Arial"/>
          <w:iCs/>
          <w:sz w:val="20"/>
          <w:szCs w:val="20"/>
        </w:rPr>
        <w:t>c</w:t>
      </w:r>
      <w:r w:rsidRPr="00265184">
        <w:rPr>
          <w:rFonts w:ascii="Arial" w:hAnsi="Arial" w:cs="Arial"/>
          <w:iCs/>
          <w:spacing w:val="1"/>
          <w:sz w:val="20"/>
          <w:szCs w:val="20"/>
        </w:rPr>
        <w:t>h</w:t>
      </w:r>
      <w:r w:rsidRPr="00265184">
        <w:rPr>
          <w:rFonts w:ascii="Arial" w:hAnsi="Arial" w:cs="Arial"/>
          <w:iCs/>
          <w:spacing w:val="-1"/>
          <w:sz w:val="20"/>
          <w:szCs w:val="20"/>
        </w:rPr>
        <w:t>ni</w:t>
      </w:r>
      <w:r w:rsidRPr="00265184">
        <w:rPr>
          <w:rFonts w:ascii="Arial" w:hAnsi="Arial" w:cs="Arial"/>
          <w:iCs/>
          <w:spacing w:val="-3"/>
          <w:sz w:val="20"/>
          <w:szCs w:val="20"/>
        </w:rPr>
        <w:t>q</w:t>
      </w:r>
      <w:r w:rsidRPr="00265184">
        <w:rPr>
          <w:rFonts w:ascii="Arial" w:hAnsi="Arial" w:cs="Arial"/>
          <w:iCs/>
          <w:sz w:val="20"/>
          <w:szCs w:val="20"/>
        </w:rPr>
        <w:t>u</w:t>
      </w:r>
      <w:r w:rsidRPr="00265184">
        <w:rPr>
          <w:rFonts w:ascii="Arial" w:hAnsi="Arial" w:cs="Arial"/>
          <w:iCs/>
          <w:spacing w:val="-1"/>
          <w:sz w:val="20"/>
          <w:szCs w:val="20"/>
        </w:rPr>
        <w:t>e</w:t>
      </w:r>
      <w:r w:rsidRPr="00265184">
        <w:rPr>
          <w:rFonts w:ascii="Arial" w:hAnsi="Arial" w:cs="Arial"/>
          <w:iCs/>
          <w:sz w:val="20"/>
          <w:szCs w:val="20"/>
        </w:rPr>
        <w:t xml:space="preserve">s </w:t>
      </w:r>
      <w:r w:rsidRPr="00265184">
        <w:rPr>
          <w:rFonts w:ascii="Arial" w:hAnsi="Arial" w:cs="Arial"/>
          <w:iCs/>
          <w:spacing w:val="-2"/>
          <w:sz w:val="20"/>
          <w:szCs w:val="20"/>
        </w:rPr>
        <w:t>e</w:t>
      </w:r>
      <w:r w:rsidRPr="00265184">
        <w:rPr>
          <w:rFonts w:ascii="Arial" w:hAnsi="Arial" w:cs="Arial"/>
          <w:iCs/>
          <w:sz w:val="20"/>
          <w:szCs w:val="20"/>
        </w:rPr>
        <w:t xml:space="preserve">t </w:t>
      </w:r>
      <w:r w:rsidRPr="00265184">
        <w:rPr>
          <w:rFonts w:ascii="Arial" w:hAnsi="Arial" w:cs="Arial"/>
          <w:iCs/>
          <w:spacing w:val="-2"/>
          <w:sz w:val="20"/>
          <w:szCs w:val="20"/>
        </w:rPr>
        <w:t>o</w:t>
      </w:r>
      <w:r w:rsidRPr="00265184">
        <w:rPr>
          <w:rFonts w:ascii="Arial" w:hAnsi="Arial" w:cs="Arial"/>
          <w:iCs/>
          <w:spacing w:val="-1"/>
          <w:sz w:val="20"/>
          <w:szCs w:val="20"/>
        </w:rPr>
        <w:t>r</w:t>
      </w:r>
      <w:r w:rsidRPr="00265184">
        <w:rPr>
          <w:rFonts w:ascii="Arial" w:hAnsi="Arial" w:cs="Arial"/>
          <w:iCs/>
          <w:sz w:val="20"/>
          <w:szCs w:val="20"/>
        </w:rPr>
        <w:t>ga</w:t>
      </w:r>
      <w:r w:rsidRPr="00265184">
        <w:rPr>
          <w:rFonts w:ascii="Arial" w:hAnsi="Arial" w:cs="Arial"/>
          <w:iCs/>
          <w:spacing w:val="-1"/>
          <w:sz w:val="20"/>
          <w:szCs w:val="20"/>
        </w:rPr>
        <w:t>ni</w:t>
      </w:r>
      <w:r w:rsidRPr="00265184">
        <w:rPr>
          <w:rFonts w:ascii="Arial" w:hAnsi="Arial" w:cs="Arial"/>
          <w:iCs/>
          <w:spacing w:val="-2"/>
          <w:sz w:val="20"/>
          <w:szCs w:val="20"/>
        </w:rPr>
        <w:t>s</w:t>
      </w:r>
      <w:r w:rsidRPr="00265184">
        <w:rPr>
          <w:rFonts w:ascii="Arial" w:hAnsi="Arial" w:cs="Arial"/>
          <w:iCs/>
          <w:sz w:val="20"/>
          <w:szCs w:val="20"/>
        </w:rPr>
        <w:t>ati</w:t>
      </w:r>
      <w:r w:rsidRPr="00265184">
        <w:rPr>
          <w:rFonts w:ascii="Arial" w:hAnsi="Arial" w:cs="Arial"/>
          <w:iCs/>
          <w:spacing w:val="-2"/>
          <w:sz w:val="20"/>
          <w:szCs w:val="20"/>
        </w:rPr>
        <w:t>o</w:t>
      </w:r>
      <w:r w:rsidRPr="00265184">
        <w:rPr>
          <w:rFonts w:ascii="Arial" w:hAnsi="Arial" w:cs="Arial"/>
          <w:iCs/>
          <w:spacing w:val="-1"/>
          <w:sz w:val="20"/>
          <w:szCs w:val="20"/>
        </w:rPr>
        <w:t>nn</w:t>
      </w:r>
      <w:r w:rsidRPr="00265184">
        <w:rPr>
          <w:rFonts w:ascii="Arial" w:hAnsi="Arial" w:cs="Arial"/>
          <w:iCs/>
          <w:spacing w:val="-2"/>
          <w:sz w:val="20"/>
          <w:szCs w:val="20"/>
        </w:rPr>
        <w:t>e</w:t>
      </w:r>
      <w:r w:rsidRPr="00265184">
        <w:rPr>
          <w:rFonts w:ascii="Arial" w:hAnsi="Arial" w:cs="Arial"/>
          <w:iCs/>
          <w:sz w:val="20"/>
          <w:szCs w:val="20"/>
        </w:rPr>
        <w:t>l</w:t>
      </w:r>
      <w:r w:rsidRPr="00265184">
        <w:rPr>
          <w:rFonts w:ascii="Arial" w:hAnsi="Arial" w:cs="Arial"/>
          <w:iCs/>
          <w:spacing w:val="-2"/>
          <w:sz w:val="20"/>
          <w:szCs w:val="20"/>
        </w:rPr>
        <w:t>le</w:t>
      </w:r>
      <w:r w:rsidRPr="00265184">
        <w:rPr>
          <w:rFonts w:ascii="Arial" w:hAnsi="Arial" w:cs="Arial"/>
          <w:iCs/>
          <w:sz w:val="20"/>
          <w:szCs w:val="20"/>
        </w:rPr>
        <w:t xml:space="preserve">s </w:t>
      </w:r>
      <w:r w:rsidRPr="00265184">
        <w:rPr>
          <w:rFonts w:ascii="Arial" w:hAnsi="Arial" w:cs="Arial"/>
          <w:iCs/>
          <w:spacing w:val="-1"/>
          <w:sz w:val="20"/>
          <w:szCs w:val="20"/>
        </w:rPr>
        <w:t>po</w:t>
      </w:r>
      <w:r w:rsidRPr="00265184">
        <w:rPr>
          <w:rFonts w:ascii="Arial" w:hAnsi="Arial" w:cs="Arial"/>
          <w:iCs/>
          <w:sz w:val="20"/>
          <w:szCs w:val="20"/>
        </w:rPr>
        <w:t>ur</w:t>
      </w:r>
      <w:r w:rsidRPr="00265184">
        <w:rPr>
          <w:rFonts w:ascii="Arial" w:hAnsi="Arial" w:cs="Arial"/>
          <w:iCs/>
          <w:spacing w:val="-1"/>
          <w:sz w:val="20"/>
          <w:szCs w:val="20"/>
        </w:rPr>
        <w:t xml:space="preserve"> </w:t>
      </w:r>
      <w:r w:rsidRPr="00265184">
        <w:rPr>
          <w:rFonts w:ascii="Arial" w:hAnsi="Arial" w:cs="Arial"/>
          <w:iCs/>
          <w:sz w:val="20"/>
          <w:szCs w:val="20"/>
        </w:rPr>
        <w:t>assu</w:t>
      </w:r>
      <w:r w:rsidRPr="00265184">
        <w:rPr>
          <w:rFonts w:ascii="Arial" w:hAnsi="Arial" w:cs="Arial"/>
          <w:iCs/>
          <w:spacing w:val="-1"/>
          <w:sz w:val="20"/>
          <w:szCs w:val="20"/>
        </w:rPr>
        <w:t>r</w:t>
      </w:r>
      <w:r w:rsidRPr="00265184">
        <w:rPr>
          <w:rFonts w:ascii="Arial" w:hAnsi="Arial" w:cs="Arial"/>
          <w:iCs/>
          <w:spacing w:val="-2"/>
          <w:sz w:val="20"/>
          <w:szCs w:val="20"/>
        </w:rPr>
        <w:t>e</w:t>
      </w:r>
      <w:r w:rsidRPr="00265184">
        <w:rPr>
          <w:rFonts w:ascii="Arial" w:hAnsi="Arial" w:cs="Arial"/>
          <w:iCs/>
          <w:sz w:val="20"/>
          <w:szCs w:val="20"/>
        </w:rPr>
        <w:t>r</w:t>
      </w:r>
      <w:r w:rsidRPr="00265184">
        <w:rPr>
          <w:rFonts w:ascii="Arial" w:hAnsi="Arial" w:cs="Arial"/>
          <w:iCs/>
          <w:spacing w:val="-1"/>
          <w:sz w:val="20"/>
          <w:szCs w:val="20"/>
        </w:rPr>
        <w:t xml:space="preserve"> l</w:t>
      </w:r>
      <w:r w:rsidRPr="00265184">
        <w:rPr>
          <w:rFonts w:ascii="Arial" w:hAnsi="Arial" w:cs="Arial"/>
          <w:iCs/>
          <w:sz w:val="20"/>
          <w:szCs w:val="20"/>
        </w:rPr>
        <w:t>a sécu</w:t>
      </w:r>
      <w:r w:rsidRPr="00265184">
        <w:rPr>
          <w:rFonts w:ascii="Arial" w:hAnsi="Arial" w:cs="Arial"/>
          <w:iCs/>
          <w:spacing w:val="-1"/>
          <w:sz w:val="20"/>
          <w:szCs w:val="20"/>
        </w:rPr>
        <w:t>ri</w:t>
      </w:r>
      <w:r w:rsidRPr="00265184">
        <w:rPr>
          <w:rFonts w:ascii="Arial" w:hAnsi="Arial" w:cs="Arial"/>
          <w:iCs/>
          <w:sz w:val="20"/>
          <w:szCs w:val="20"/>
        </w:rPr>
        <w:t>té</w:t>
      </w:r>
      <w:r w:rsidRPr="00265184">
        <w:rPr>
          <w:rFonts w:ascii="Arial" w:hAnsi="Arial" w:cs="Arial"/>
          <w:iCs/>
          <w:spacing w:val="-1"/>
          <w:sz w:val="20"/>
          <w:szCs w:val="20"/>
        </w:rPr>
        <w:t xml:space="preserve"> </w:t>
      </w:r>
      <w:r w:rsidRPr="00265184">
        <w:rPr>
          <w:rFonts w:ascii="Arial" w:hAnsi="Arial" w:cs="Arial"/>
          <w:iCs/>
          <w:sz w:val="20"/>
          <w:szCs w:val="20"/>
        </w:rPr>
        <w:t>du t</w:t>
      </w:r>
      <w:r w:rsidRPr="00265184">
        <w:rPr>
          <w:rFonts w:ascii="Arial" w:hAnsi="Arial" w:cs="Arial"/>
          <w:iCs/>
          <w:spacing w:val="-2"/>
          <w:sz w:val="20"/>
          <w:szCs w:val="20"/>
        </w:rPr>
        <w:t>r</w:t>
      </w:r>
      <w:r w:rsidRPr="00265184">
        <w:rPr>
          <w:rFonts w:ascii="Arial" w:hAnsi="Arial" w:cs="Arial"/>
          <w:iCs/>
          <w:sz w:val="20"/>
          <w:szCs w:val="20"/>
        </w:rPr>
        <w:t>a</w:t>
      </w:r>
      <w:r w:rsidRPr="00265184">
        <w:rPr>
          <w:rFonts w:ascii="Arial" w:hAnsi="Arial" w:cs="Arial"/>
          <w:iCs/>
          <w:spacing w:val="-1"/>
          <w:sz w:val="20"/>
          <w:szCs w:val="20"/>
        </w:rPr>
        <w:t>i</w:t>
      </w:r>
      <w:r w:rsidRPr="00265184">
        <w:rPr>
          <w:rFonts w:ascii="Arial" w:hAnsi="Arial" w:cs="Arial"/>
          <w:iCs/>
          <w:spacing w:val="-3"/>
          <w:sz w:val="20"/>
          <w:szCs w:val="20"/>
        </w:rPr>
        <w:t>t</w:t>
      </w:r>
      <w:r w:rsidRPr="00265184">
        <w:rPr>
          <w:rFonts w:ascii="Arial" w:hAnsi="Arial" w:cs="Arial"/>
          <w:iCs/>
          <w:spacing w:val="-2"/>
          <w:sz w:val="20"/>
          <w:szCs w:val="20"/>
        </w:rPr>
        <w:t>e</w:t>
      </w:r>
      <w:r w:rsidRPr="00265184">
        <w:rPr>
          <w:rFonts w:ascii="Arial" w:hAnsi="Arial" w:cs="Arial"/>
          <w:iCs/>
          <w:sz w:val="20"/>
          <w:szCs w:val="20"/>
        </w:rPr>
        <w:t>m</w:t>
      </w:r>
      <w:r w:rsidRPr="00265184">
        <w:rPr>
          <w:rFonts w:ascii="Arial" w:hAnsi="Arial" w:cs="Arial"/>
          <w:iCs/>
          <w:spacing w:val="-1"/>
          <w:sz w:val="20"/>
          <w:szCs w:val="20"/>
        </w:rPr>
        <w:t>en</w:t>
      </w:r>
      <w:r w:rsidRPr="00265184">
        <w:rPr>
          <w:rFonts w:ascii="Arial" w:hAnsi="Arial" w:cs="Arial"/>
          <w:iCs/>
          <w:spacing w:val="4"/>
          <w:sz w:val="20"/>
          <w:szCs w:val="20"/>
        </w:rPr>
        <w:t>t </w:t>
      </w:r>
      <w:r w:rsidRPr="00265184">
        <w:rPr>
          <w:rFonts w:ascii="Arial" w:hAnsi="Arial" w:cs="Arial"/>
          <w:sz w:val="20"/>
          <w:szCs w:val="20"/>
        </w:rPr>
        <w:t>;</w:t>
      </w:r>
    </w:p>
    <w:p w14:paraId="77BF6F78" w14:textId="77777777" w:rsidR="001C023F" w:rsidRPr="00265184" w:rsidRDefault="001C023F" w:rsidP="001C023F">
      <w:pPr>
        <w:pStyle w:val="Paragraphedeliste"/>
        <w:rPr>
          <w:rFonts w:ascii="Arial" w:hAnsi="Arial" w:cs="Arial"/>
          <w:sz w:val="20"/>
          <w:szCs w:val="20"/>
        </w:rPr>
      </w:pPr>
    </w:p>
    <w:p w14:paraId="06244D4D" w14:textId="77777777" w:rsidR="001C023F" w:rsidRPr="00265184" w:rsidRDefault="001C023F" w:rsidP="001C023F">
      <w:pPr>
        <w:numPr>
          <w:ilvl w:val="2"/>
          <w:numId w:val="3"/>
        </w:numPr>
        <w:tabs>
          <w:tab w:val="left" w:pos="1276"/>
        </w:tabs>
        <w:kinsoku w:val="0"/>
        <w:overflowPunct w:val="0"/>
        <w:spacing w:line="241" w:lineRule="auto"/>
        <w:ind w:left="1276" w:right="123" w:hanging="283"/>
        <w:jc w:val="both"/>
        <w:rPr>
          <w:rFonts w:ascii="Arial" w:hAnsi="Arial" w:cs="Arial"/>
          <w:sz w:val="20"/>
          <w:szCs w:val="20"/>
        </w:rPr>
      </w:pPr>
      <w:r w:rsidRPr="00265184">
        <w:rPr>
          <w:rFonts w:ascii="Arial" w:hAnsi="Arial" w:cs="Arial"/>
          <w:sz w:val="20"/>
          <w:szCs w:val="20"/>
        </w:rPr>
        <w:t>Respecter et aider le responsable de traitement à garantir le respect des obligations prévues aux articles 32 à 36 du règlement, notamment les mesures de sécurité figurant en annexe 1.</w:t>
      </w:r>
    </w:p>
    <w:p w14:paraId="39B63C72" w14:textId="77777777" w:rsidR="001C023F" w:rsidRPr="00265184" w:rsidRDefault="001C023F" w:rsidP="001C023F">
      <w:pPr>
        <w:tabs>
          <w:tab w:val="left" w:pos="1276"/>
        </w:tabs>
        <w:kinsoku w:val="0"/>
        <w:overflowPunct w:val="0"/>
        <w:spacing w:line="241" w:lineRule="auto"/>
        <w:ind w:left="1276" w:right="123"/>
        <w:rPr>
          <w:rFonts w:ascii="Arial" w:hAnsi="Arial" w:cs="Arial"/>
          <w:sz w:val="20"/>
          <w:szCs w:val="20"/>
        </w:rPr>
      </w:pPr>
    </w:p>
    <w:p w14:paraId="1F39A11B" w14:textId="77777777" w:rsidR="001C023F" w:rsidRPr="00265184" w:rsidRDefault="001C023F" w:rsidP="001C023F">
      <w:pPr>
        <w:pStyle w:val="Corpsdetexte"/>
        <w:kinsoku w:val="0"/>
        <w:overflowPunct w:val="0"/>
        <w:spacing w:line="250" w:lineRule="exact"/>
        <w:ind w:left="142" w:right="120"/>
        <w:jc w:val="both"/>
        <w:rPr>
          <w:rFonts w:ascii="Arial" w:hAnsi="Arial" w:cs="Arial"/>
          <w:spacing w:val="19"/>
          <w:sz w:val="20"/>
          <w:szCs w:val="20"/>
        </w:rPr>
      </w:pPr>
    </w:p>
    <w:p w14:paraId="00E64B6D" w14:textId="77777777" w:rsidR="001C023F" w:rsidRPr="00265184" w:rsidRDefault="001C023F" w:rsidP="001C023F">
      <w:pPr>
        <w:pStyle w:val="Corpsdetexte"/>
        <w:kinsoku w:val="0"/>
        <w:overflowPunct w:val="0"/>
        <w:spacing w:line="250" w:lineRule="exact"/>
        <w:ind w:left="142" w:right="119"/>
        <w:jc w:val="both"/>
        <w:rPr>
          <w:rFonts w:ascii="Arial" w:hAnsi="Arial" w:cs="Arial"/>
          <w:sz w:val="20"/>
          <w:szCs w:val="20"/>
        </w:rPr>
      </w:pPr>
      <w:r w:rsidRPr="00265184">
        <w:rPr>
          <w:rFonts w:ascii="Arial" w:hAnsi="Arial" w:cs="Arial"/>
          <w:sz w:val="20"/>
          <w:szCs w:val="20"/>
        </w:rPr>
        <w:t>En tenant compte de la technologie de pointe et du coût de leur mise en œuvre et de leur maintenance, le responsable de traitement et le sous-traitant conviennent que les mesures techniques et organisationnelles décrites dans l’Annexe 1 assurent un niveau de sécurité approprié face aux risques représentés par le traitement prévu à l’</w:t>
      </w:r>
      <w:bookmarkStart w:id="5" w:name="7c1ed6b6-9f15-4b67-91c3-9aba4ca2377d"/>
      <w:bookmarkEnd w:id="5"/>
      <w:r w:rsidRPr="00265184">
        <w:rPr>
          <w:rFonts w:ascii="Arial" w:hAnsi="Arial" w:cs="Arial"/>
          <w:sz w:val="20"/>
          <w:szCs w:val="20"/>
        </w:rPr>
        <w:t>article 2 du présent contrat et la nature des données personnelles, et toute mesure technique et organisationnelle supplémentaire doit faire l'objet d'un accord écrit ultérieur entre le responsable de traitement et le sous-traitant.</w:t>
      </w:r>
    </w:p>
    <w:p w14:paraId="1DE83412" w14:textId="77777777" w:rsidR="00810807" w:rsidRPr="00265184" w:rsidRDefault="00810807">
      <w:pPr>
        <w:kinsoku w:val="0"/>
        <w:overflowPunct w:val="0"/>
        <w:spacing w:line="250" w:lineRule="exact"/>
        <w:ind w:left="1154" w:right="117" w:hanging="142"/>
        <w:jc w:val="both"/>
        <w:rPr>
          <w:rFonts w:ascii="Arial" w:hAnsi="Arial" w:cs="Arial"/>
          <w:sz w:val="20"/>
          <w:szCs w:val="20"/>
        </w:rPr>
      </w:pPr>
    </w:p>
    <w:p w14:paraId="7022551A" w14:textId="77777777" w:rsidR="003C58D3" w:rsidRPr="00265184" w:rsidRDefault="003C58D3">
      <w:pPr>
        <w:kinsoku w:val="0"/>
        <w:overflowPunct w:val="0"/>
        <w:spacing w:line="120" w:lineRule="exact"/>
        <w:rPr>
          <w:rFonts w:ascii="Arial" w:hAnsi="Arial" w:cs="Arial"/>
          <w:sz w:val="20"/>
          <w:szCs w:val="20"/>
        </w:rPr>
      </w:pPr>
    </w:p>
    <w:p w14:paraId="7027C57C" w14:textId="77777777" w:rsidR="003C58D3" w:rsidRPr="00265184" w:rsidRDefault="003C58D3" w:rsidP="00560445">
      <w:pPr>
        <w:pStyle w:val="Titre3"/>
        <w:numPr>
          <w:ilvl w:val="1"/>
          <w:numId w:val="3"/>
        </w:numPr>
        <w:tabs>
          <w:tab w:val="left" w:pos="426"/>
        </w:tabs>
        <w:kinsoku w:val="0"/>
        <w:overflowPunct w:val="0"/>
        <w:ind w:left="426" w:hanging="284"/>
        <w:rPr>
          <w:rFonts w:ascii="Arial" w:hAnsi="Arial" w:cs="Arial"/>
          <w:b w:val="0"/>
          <w:bCs w:val="0"/>
          <w:sz w:val="20"/>
          <w:szCs w:val="20"/>
        </w:rPr>
      </w:pPr>
      <w:r w:rsidRPr="00265184">
        <w:rPr>
          <w:rFonts w:ascii="Arial" w:hAnsi="Arial" w:cs="Arial"/>
          <w:spacing w:val="1"/>
          <w:sz w:val="20"/>
          <w:szCs w:val="20"/>
        </w:rPr>
        <w:t>Sort</w:t>
      </w:r>
      <w:r w:rsidRPr="00265184">
        <w:rPr>
          <w:rFonts w:ascii="Arial" w:hAnsi="Arial" w:cs="Arial"/>
          <w:sz w:val="20"/>
          <w:szCs w:val="20"/>
        </w:rPr>
        <w:t xml:space="preserve"> </w:t>
      </w:r>
      <w:r w:rsidRPr="00265184">
        <w:rPr>
          <w:rFonts w:ascii="Arial" w:hAnsi="Arial" w:cs="Arial"/>
          <w:spacing w:val="-3"/>
          <w:sz w:val="20"/>
          <w:szCs w:val="20"/>
        </w:rPr>
        <w:t>d</w:t>
      </w:r>
      <w:r w:rsidRPr="00265184">
        <w:rPr>
          <w:rFonts w:ascii="Arial" w:hAnsi="Arial" w:cs="Arial"/>
          <w:sz w:val="20"/>
          <w:szCs w:val="20"/>
        </w:rPr>
        <w:t>es</w:t>
      </w:r>
      <w:r w:rsidRPr="00265184">
        <w:rPr>
          <w:rFonts w:ascii="Arial" w:hAnsi="Arial" w:cs="Arial"/>
          <w:spacing w:val="-2"/>
          <w:sz w:val="20"/>
          <w:szCs w:val="20"/>
        </w:rPr>
        <w:t xml:space="preserve"> </w:t>
      </w:r>
      <w:r w:rsidRPr="00265184">
        <w:rPr>
          <w:rFonts w:ascii="Arial" w:hAnsi="Arial" w:cs="Arial"/>
          <w:sz w:val="20"/>
          <w:szCs w:val="20"/>
        </w:rPr>
        <w:t>d</w:t>
      </w:r>
      <w:r w:rsidRPr="00265184">
        <w:rPr>
          <w:rFonts w:ascii="Arial" w:hAnsi="Arial" w:cs="Arial"/>
          <w:spacing w:val="-2"/>
          <w:sz w:val="20"/>
          <w:szCs w:val="20"/>
        </w:rPr>
        <w:t>onn</w:t>
      </w:r>
      <w:r w:rsidRPr="00265184">
        <w:rPr>
          <w:rFonts w:ascii="Arial" w:hAnsi="Arial" w:cs="Arial"/>
          <w:sz w:val="20"/>
          <w:szCs w:val="20"/>
        </w:rPr>
        <w:t>ées</w:t>
      </w:r>
      <w:r w:rsidR="005476DA" w:rsidRPr="00265184">
        <w:rPr>
          <w:rFonts w:ascii="Arial" w:hAnsi="Arial" w:cs="Arial"/>
          <w:sz w:val="20"/>
          <w:szCs w:val="20"/>
        </w:rPr>
        <w:t xml:space="preserve"> à caractère personnel</w:t>
      </w:r>
    </w:p>
    <w:p w14:paraId="40D01205" w14:textId="77777777" w:rsidR="003C58D3" w:rsidRPr="00265184" w:rsidRDefault="003C58D3" w:rsidP="00C94F72">
      <w:pPr>
        <w:tabs>
          <w:tab w:val="left" w:pos="0"/>
        </w:tabs>
        <w:kinsoku w:val="0"/>
        <w:overflowPunct w:val="0"/>
        <w:spacing w:before="1" w:line="120" w:lineRule="exact"/>
        <w:ind w:left="284" w:hanging="284"/>
        <w:rPr>
          <w:rFonts w:ascii="Arial" w:hAnsi="Arial" w:cs="Arial"/>
          <w:sz w:val="20"/>
          <w:szCs w:val="20"/>
        </w:rPr>
      </w:pPr>
    </w:p>
    <w:p w14:paraId="095019EB" w14:textId="77777777" w:rsidR="00DA4D3F" w:rsidRPr="00265184" w:rsidRDefault="00DA4D3F" w:rsidP="00DA4D3F">
      <w:pPr>
        <w:pStyle w:val="Level5Number"/>
        <w:numPr>
          <w:ilvl w:val="0"/>
          <w:numId w:val="0"/>
        </w:numPr>
        <w:ind w:left="142"/>
        <w:jc w:val="both"/>
        <w:rPr>
          <w:rFonts w:ascii="Arial" w:hAnsi="Arial" w:cs="Arial"/>
          <w:lang w:val="fr-FR" w:eastAsia="fr-FR"/>
        </w:rPr>
      </w:pPr>
      <w:r w:rsidRPr="00265184">
        <w:rPr>
          <w:rFonts w:ascii="Arial" w:hAnsi="Arial" w:cs="Arial"/>
          <w:lang w:val="fr-FR"/>
        </w:rPr>
        <w:t>Au</w:t>
      </w:r>
      <w:r w:rsidRPr="00265184">
        <w:rPr>
          <w:rFonts w:ascii="Arial" w:hAnsi="Arial" w:cs="Arial"/>
          <w:spacing w:val="9"/>
          <w:lang w:val="fr-FR"/>
        </w:rPr>
        <w:t xml:space="preserve"> </w:t>
      </w:r>
      <w:r w:rsidRPr="00265184">
        <w:rPr>
          <w:rFonts w:ascii="Arial" w:hAnsi="Arial" w:cs="Arial"/>
          <w:lang w:val="fr-FR"/>
        </w:rPr>
        <w:t>terme</w:t>
      </w:r>
      <w:r w:rsidRPr="00265184">
        <w:rPr>
          <w:rFonts w:ascii="Arial" w:hAnsi="Arial" w:cs="Arial"/>
          <w:spacing w:val="8"/>
          <w:lang w:val="fr-FR"/>
        </w:rPr>
        <w:t xml:space="preserve"> </w:t>
      </w:r>
      <w:r w:rsidRPr="00265184">
        <w:rPr>
          <w:rFonts w:ascii="Arial" w:hAnsi="Arial" w:cs="Arial"/>
          <w:lang w:val="fr-FR"/>
        </w:rPr>
        <w:t>du marché,</w:t>
      </w:r>
      <w:r w:rsidRPr="00265184">
        <w:rPr>
          <w:rFonts w:ascii="Arial" w:hAnsi="Arial" w:cs="Arial"/>
          <w:spacing w:val="10"/>
          <w:lang w:val="fr-FR"/>
        </w:rPr>
        <w:t xml:space="preserve"> </w:t>
      </w:r>
      <w:r w:rsidRPr="00265184">
        <w:rPr>
          <w:rFonts w:ascii="Arial" w:hAnsi="Arial" w:cs="Arial"/>
          <w:spacing w:val="6"/>
          <w:lang w:val="fr-FR"/>
        </w:rPr>
        <w:t>l</w:t>
      </w:r>
      <w:r w:rsidRPr="00265184">
        <w:rPr>
          <w:rFonts w:ascii="Arial" w:hAnsi="Arial" w:cs="Arial"/>
          <w:lang w:val="fr-FR"/>
        </w:rPr>
        <w:t>e</w:t>
      </w:r>
      <w:r w:rsidRPr="00265184">
        <w:rPr>
          <w:rFonts w:ascii="Arial" w:hAnsi="Arial" w:cs="Arial"/>
          <w:spacing w:val="8"/>
          <w:lang w:val="fr-FR"/>
        </w:rPr>
        <w:t xml:space="preserve"> </w:t>
      </w:r>
      <w:r w:rsidRPr="00265184">
        <w:rPr>
          <w:rFonts w:ascii="Arial" w:hAnsi="Arial" w:cs="Arial"/>
          <w:lang w:val="fr-FR"/>
        </w:rPr>
        <w:t>s</w:t>
      </w:r>
      <w:r w:rsidRPr="00265184">
        <w:rPr>
          <w:rFonts w:ascii="Arial" w:hAnsi="Arial" w:cs="Arial"/>
          <w:spacing w:val="1"/>
          <w:lang w:val="fr-FR"/>
        </w:rPr>
        <w:t>o</w:t>
      </w:r>
      <w:r w:rsidRPr="00265184">
        <w:rPr>
          <w:rFonts w:ascii="Arial" w:hAnsi="Arial" w:cs="Arial"/>
          <w:lang w:val="fr-FR"/>
        </w:rPr>
        <w:t>u</w:t>
      </w:r>
      <w:r w:rsidRPr="00265184">
        <w:rPr>
          <w:rFonts w:ascii="Arial" w:hAnsi="Arial" w:cs="Arial"/>
          <w:spacing w:val="1"/>
          <w:lang w:val="fr-FR"/>
        </w:rPr>
        <w:t>s</w:t>
      </w:r>
      <w:r w:rsidRPr="00265184">
        <w:rPr>
          <w:rFonts w:ascii="Arial" w:hAnsi="Arial" w:cs="Arial"/>
          <w:spacing w:val="-4"/>
          <w:lang w:val="fr-FR"/>
        </w:rPr>
        <w:t>-</w:t>
      </w:r>
      <w:r w:rsidRPr="00265184">
        <w:rPr>
          <w:rFonts w:ascii="Arial" w:hAnsi="Arial" w:cs="Arial"/>
          <w:lang w:val="fr-FR"/>
        </w:rPr>
        <w:t>t</w:t>
      </w:r>
      <w:r w:rsidRPr="00265184">
        <w:rPr>
          <w:rFonts w:ascii="Arial" w:hAnsi="Arial" w:cs="Arial"/>
          <w:spacing w:val="1"/>
          <w:lang w:val="fr-FR"/>
        </w:rPr>
        <w:t>r</w:t>
      </w:r>
      <w:r w:rsidRPr="00265184">
        <w:rPr>
          <w:rFonts w:ascii="Arial" w:hAnsi="Arial" w:cs="Arial"/>
          <w:spacing w:val="-1"/>
          <w:lang w:val="fr-FR"/>
        </w:rPr>
        <w:t>a</w:t>
      </w:r>
      <w:r w:rsidRPr="00265184">
        <w:rPr>
          <w:rFonts w:ascii="Arial" w:hAnsi="Arial" w:cs="Arial"/>
          <w:lang w:val="fr-FR"/>
        </w:rPr>
        <w:t>it</w:t>
      </w:r>
      <w:r w:rsidRPr="00265184">
        <w:rPr>
          <w:rFonts w:ascii="Arial" w:hAnsi="Arial" w:cs="Arial"/>
          <w:spacing w:val="-1"/>
          <w:lang w:val="fr-FR"/>
        </w:rPr>
        <w:t>an</w:t>
      </w:r>
      <w:r w:rsidRPr="00265184">
        <w:rPr>
          <w:rFonts w:ascii="Arial" w:hAnsi="Arial" w:cs="Arial"/>
          <w:lang w:val="fr-FR"/>
        </w:rPr>
        <w:t>t s’</w:t>
      </w:r>
      <w:r w:rsidRPr="00265184">
        <w:rPr>
          <w:rFonts w:ascii="Arial" w:hAnsi="Arial" w:cs="Arial"/>
          <w:spacing w:val="-2"/>
          <w:lang w:val="fr-FR"/>
        </w:rPr>
        <w:t>e</w:t>
      </w:r>
      <w:r w:rsidRPr="00265184">
        <w:rPr>
          <w:rFonts w:ascii="Arial" w:hAnsi="Arial" w:cs="Arial"/>
          <w:spacing w:val="-1"/>
          <w:lang w:val="fr-FR"/>
        </w:rPr>
        <w:t>n</w:t>
      </w:r>
      <w:r w:rsidRPr="00265184">
        <w:rPr>
          <w:rFonts w:ascii="Arial" w:hAnsi="Arial" w:cs="Arial"/>
          <w:lang w:val="fr-FR"/>
        </w:rPr>
        <w:t>gage</w:t>
      </w:r>
      <w:r w:rsidRPr="00265184">
        <w:rPr>
          <w:rFonts w:ascii="Arial" w:hAnsi="Arial" w:cs="Arial"/>
          <w:spacing w:val="-2"/>
          <w:lang w:val="fr-FR"/>
        </w:rPr>
        <w:t>,</w:t>
      </w:r>
      <w:r w:rsidRPr="00265184">
        <w:rPr>
          <w:rFonts w:ascii="Arial" w:hAnsi="Arial" w:cs="Arial"/>
          <w:lang w:val="fr-FR"/>
        </w:rPr>
        <w:t xml:space="preserve"> après s’être assuré des modalités relatives à la réversibilité, à détru</w:t>
      </w:r>
      <w:r w:rsidRPr="00265184">
        <w:rPr>
          <w:rFonts w:ascii="Arial" w:hAnsi="Arial" w:cs="Arial"/>
          <w:spacing w:val="-3"/>
          <w:lang w:val="fr-FR"/>
        </w:rPr>
        <w:t>i</w:t>
      </w:r>
      <w:r w:rsidRPr="00265184">
        <w:rPr>
          <w:rFonts w:ascii="Arial" w:hAnsi="Arial" w:cs="Arial"/>
          <w:lang w:val="fr-FR"/>
        </w:rPr>
        <w:t>re</w:t>
      </w:r>
      <w:r w:rsidRPr="00265184">
        <w:rPr>
          <w:rFonts w:ascii="Arial" w:hAnsi="Arial" w:cs="Arial"/>
          <w:spacing w:val="-1"/>
          <w:lang w:val="fr-FR"/>
        </w:rPr>
        <w:t xml:space="preserve"> </w:t>
      </w:r>
      <w:r w:rsidRPr="00265184">
        <w:rPr>
          <w:rFonts w:ascii="Arial" w:hAnsi="Arial" w:cs="Arial"/>
          <w:lang w:val="fr-FR"/>
        </w:rPr>
        <w:t>t</w:t>
      </w:r>
      <w:r w:rsidRPr="00265184">
        <w:rPr>
          <w:rFonts w:ascii="Arial" w:hAnsi="Arial" w:cs="Arial"/>
          <w:spacing w:val="1"/>
          <w:lang w:val="fr-FR"/>
        </w:rPr>
        <w:t>o</w:t>
      </w:r>
      <w:r w:rsidRPr="00265184">
        <w:rPr>
          <w:rFonts w:ascii="Arial" w:hAnsi="Arial" w:cs="Arial"/>
          <w:spacing w:val="-3"/>
          <w:lang w:val="fr-FR"/>
        </w:rPr>
        <w:t>u</w:t>
      </w:r>
      <w:r w:rsidRPr="00265184">
        <w:rPr>
          <w:rFonts w:ascii="Arial" w:hAnsi="Arial" w:cs="Arial"/>
          <w:lang w:val="fr-FR"/>
        </w:rPr>
        <w:t xml:space="preserve">tes </w:t>
      </w:r>
      <w:r w:rsidRPr="00265184">
        <w:rPr>
          <w:rFonts w:ascii="Arial" w:hAnsi="Arial" w:cs="Arial"/>
          <w:spacing w:val="-1"/>
          <w:lang w:val="fr-FR"/>
        </w:rPr>
        <w:t>l</w:t>
      </w:r>
      <w:r w:rsidRPr="00265184">
        <w:rPr>
          <w:rFonts w:ascii="Arial" w:hAnsi="Arial" w:cs="Arial"/>
          <w:spacing w:val="-2"/>
          <w:lang w:val="fr-FR"/>
        </w:rPr>
        <w:t>e</w:t>
      </w:r>
      <w:r w:rsidRPr="00265184">
        <w:rPr>
          <w:rFonts w:ascii="Arial" w:hAnsi="Arial" w:cs="Arial"/>
          <w:lang w:val="fr-FR"/>
        </w:rPr>
        <w:t>s do</w:t>
      </w:r>
      <w:r w:rsidRPr="00265184">
        <w:rPr>
          <w:rFonts w:ascii="Arial" w:hAnsi="Arial" w:cs="Arial"/>
          <w:spacing w:val="-1"/>
          <w:lang w:val="fr-FR"/>
        </w:rPr>
        <w:t>nn</w:t>
      </w:r>
      <w:r w:rsidRPr="00265184">
        <w:rPr>
          <w:rFonts w:ascii="Arial" w:hAnsi="Arial" w:cs="Arial"/>
          <w:spacing w:val="-4"/>
          <w:lang w:val="fr-FR"/>
        </w:rPr>
        <w:t>é</w:t>
      </w:r>
      <w:r w:rsidRPr="00265184">
        <w:rPr>
          <w:rFonts w:ascii="Arial" w:hAnsi="Arial" w:cs="Arial"/>
          <w:spacing w:val="-2"/>
          <w:lang w:val="fr-FR"/>
        </w:rPr>
        <w:t>e</w:t>
      </w:r>
      <w:r w:rsidRPr="00265184">
        <w:rPr>
          <w:rFonts w:ascii="Arial" w:hAnsi="Arial" w:cs="Arial"/>
          <w:lang w:val="fr-FR"/>
        </w:rPr>
        <w:t>s à</w:t>
      </w:r>
      <w:r w:rsidRPr="00265184">
        <w:rPr>
          <w:rFonts w:ascii="Arial" w:hAnsi="Arial" w:cs="Arial"/>
          <w:spacing w:val="-1"/>
          <w:lang w:val="fr-FR"/>
        </w:rPr>
        <w:t xml:space="preserve"> </w:t>
      </w:r>
      <w:r w:rsidRPr="00265184">
        <w:rPr>
          <w:rFonts w:ascii="Arial" w:hAnsi="Arial" w:cs="Arial"/>
          <w:lang w:val="fr-FR"/>
        </w:rPr>
        <w:t>c</w:t>
      </w:r>
      <w:r w:rsidRPr="00265184">
        <w:rPr>
          <w:rFonts w:ascii="Arial" w:hAnsi="Arial" w:cs="Arial"/>
          <w:spacing w:val="-1"/>
          <w:lang w:val="fr-FR"/>
        </w:rPr>
        <w:t>a</w:t>
      </w:r>
      <w:r w:rsidRPr="00265184">
        <w:rPr>
          <w:rFonts w:ascii="Arial" w:hAnsi="Arial" w:cs="Arial"/>
          <w:lang w:val="fr-FR"/>
        </w:rPr>
        <w:t>r</w:t>
      </w:r>
      <w:r w:rsidRPr="00265184">
        <w:rPr>
          <w:rFonts w:ascii="Arial" w:hAnsi="Arial" w:cs="Arial"/>
          <w:spacing w:val="-1"/>
          <w:lang w:val="fr-FR"/>
        </w:rPr>
        <w:t>a</w:t>
      </w:r>
      <w:r w:rsidRPr="00265184">
        <w:rPr>
          <w:rFonts w:ascii="Arial" w:hAnsi="Arial" w:cs="Arial"/>
          <w:lang w:val="fr-FR"/>
        </w:rPr>
        <w:t>ct</w:t>
      </w:r>
      <w:r w:rsidRPr="00265184">
        <w:rPr>
          <w:rFonts w:ascii="Arial" w:hAnsi="Arial" w:cs="Arial"/>
          <w:spacing w:val="-2"/>
          <w:lang w:val="fr-FR"/>
        </w:rPr>
        <w:t>è</w:t>
      </w:r>
      <w:r w:rsidRPr="00265184">
        <w:rPr>
          <w:rFonts w:ascii="Arial" w:hAnsi="Arial" w:cs="Arial"/>
          <w:lang w:val="fr-FR"/>
        </w:rPr>
        <w:t>re</w:t>
      </w:r>
      <w:r w:rsidRPr="00265184">
        <w:rPr>
          <w:rFonts w:ascii="Arial" w:hAnsi="Arial" w:cs="Arial"/>
          <w:spacing w:val="-1"/>
          <w:lang w:val="fr-FR"/>
        </w:rPr>
        <w:t xml:space="preserve"> </w:t>
      </w:r>
      <w:r w:rsidRPr="00265184">
        <w:rPr>
          <w:rFonts w:ascii="Arial" w:hAnsi="Arial" w:cs="Arial"/>
          <w:lang w:val="fr-FR"/>
        </w:rPr>
        <w:t>p</w:t>
      </w:r>
      <w:r w:rsidRPr="00265184">
        <w:rPr>
          <w:rFonts w:ascii="Arial" w:hAnsi="Arial" w:cs="Arial"/>
          <w:spacing w:val="-2"/>
          <w:lang w:val="fr-FR"/>
        </w:rPr>
        <w:t>er</w:t>
      </w:r>
      <w:r w:rsidRPr="00265184">
        <w:rPr>
          <w:rFonts w:ascii="Arial" w:hAnsi="Arial" w:cs="Arial"/>
          <w:lang w:val="fr-FR"/>
        </w:rPr>
        <w:t>s</w:t>
      </w:r>
      <w:r w:rsidRPr="00265184">
        <w:rPr>
          <w:rFonts w:ascii="Arial" w:hAnsi="Arial" w:cs="Arial"/>
          <w:spacing w:val="1"/>
          <w:lang w:val="fr-FR"/>
        </w:rPr>
        <w:t>o</w:t>
      </w:r>
      <w:r w:rsidRPr="00265184">
        <w:rPr>
          <w:rFonts w:ascii="Arial" w:hAnsi="Arial" w:cs="Arial"/>
          <w:spacing w:val="-1"/>
          <w:lang w:val="fr-FR"/>
        </w:rPr>
        <w:t>nn</w:t>
      </w:r>
      <w:r w:rsidRPr="00265184">
        <w:rPr>
          <w:rFonts w:ascii="Arial" w:hAnsi="Arial" w:cs="Arial"/>
          <w:spacing w:val="-2"/>
          <w:lang w:val="fr-FR"/>
        </w:rPr>
        <w:t>e</w:t>
      </w:r>
      <w:r w:rsidRPr="00265184">
        <w:rPr>
          <w:rFonts w:ascii="Arial" w:hAnsi="Arial" w:cs="Arial"/>
          <w:lang w:val="fr-FR"/>
        </w:rPr>
        <w:t xml:space="preserve">l </w:t>
      </w:r>
      <w:r w:rsidRPr="00265184">
        <w:rPr>
          <w:rFonts w:ascii="Arial" w:hAnsi="Arial" w:cs="Arial"/>
          <w:lang w:val="fr-FR" w:eastAsia="fr-FR"/>
        </w:rPr>
        <w:t>(sauf si le droit applicable exige le stockage de certaines données ; le cas échéant, le sous-traitant doit informer le responsable de traitement</w:t>
      </w:r>
      <w:bookmarkStart w:id="6" w:name="82daed9f-d242-4a52-9de9-266b1f34bd20"/>
      <w:bookmarkEnd w:id="6"/>
      <w:r w:rsidRPr="00265184">
        <w:rPr>
          <w:rFonts w:ascii="Arial" w:hAnsi="Arial" w:cs="Arial"/>
          <w:lang w:val="fr-FR" w:eastAsia="fr-FR"/>
        </w:rPr>
        <w:t xml:space="preserve"> de cette exigence).</w:t>
      </w:r>
    </w:p>
    <w:p w14:paraId="60FF0684" w14:textId="77777777" w:rsidR="003C58D3" w:rsidRPr="00265184" w:rsidRDefault="003C58D3" w:rsidP="00A44E21">
      <w:pPr>
        <w:pStyle w:val="Corpsdetexte"/>
        <w:kinsoku w:val="0"/>
        <w:overflowPunct w:val="0"/>
        <w:spacing w:line="250" w:lineRule="exact"/>
        <w:ind w:left="142" w:right="118"/>
        <w:jc w:val="both"/>
        <w:rPr>
          <w:rFonts w:ascii="Arial" w:hAnsi="Arial" w:cs="Arial"/>
          <w:sz w:val="20"/>
          <w:szCs w:val="20"/>
        </w:rPr>
      </w:pPr>
      <w:r w:rsidRPr="00265184">
        <w:rPr>
          <w:rFonts w:ascii="Arial" w:hAnsi="Arial" w:cs="Arial"/>
          <w:sz w:val="20"/>
          <w:szCs w:val="20"/>
        </w:rPr>
        <w:t>U</w:t>
      </w:r>
      <w:r w:rsidRPr="00265184">
        <w:rPr>
          <w:rFonts w:ascii="Arial" w:hAnsi="Arial" w:cs="Arial"/>
          <w:spacing w:val="-1"/>
          <w:sz w:val="20"/>
          <w:szCs w:val="20"/>
        </w:rPr>
        <w:t>n</w:t>
      </w:r>
      <w:r w:rsidRPr="00265184">
        <w:rPr>
          <w:rFonts w:ascii="Arial" w:hAnsi="Arial" w:cs="Arial"/>
          <w:sz w:val="20"/>
          <w:szCs w:val="20"/>
        </w:rPr>
        <w:t>e</w:t>
      </w:r>
      <w:r w:rsidRPr="00265184">
        <w:rPr>
          <w:rFonts w:ascii="Arial" w:hAnsi="Arial" w:cs="Arial"/>
          <w:spacing w:val="-7"/>
          <w:sz w:val="20"/>
          <w:szCs w:val="20"/>
        </w:rPr>
        <w:t xml:space="preserve"> </w:t>
      </w:r>
      <w:r w:rsidRPr="00265184">
        <w:rPr>
          <w:rFonts w:ascii="Arial" w:hAnsi="Arial" w:cs="Arial"/>
          <w:sz w:val="20"/>
          <w:szCs w:val="20"/>
        </w:rPr>
        <w:t>f</w:t>
      </w:r>
      <w:r w:rsidRPr="00265184">
        <w:rPr>
          <w:rFonts w:ascii="Arial" w:hAnsi="Arial" w:cs="Arial"/>
          <w:spacing w:val="1"/>
          <w:sz w:val="20"/>
          <w:szCs w:val="20"/>
        </w:rPr>
        <w:t>o</w:t>
      </w:r>
      <w:r w:rsidRPr="00265184">
        <w:rPr>
          <w:rFonts w:ascii="Arial" w:hAnsi="Arial" w:cs="Arial"/>
          <w:sz w:val="20"/>
          <w:szCs w:val="20"/>
        </w:rPr>
        <w:t>is</w:t>
      </w:r>
      <w:r w:rsidRPr="00265184">
        <w:rPr>
          <w:rFonts w:ascii="Arial" w:hAnsi="Arial" w:cs="Arial"/>
          <w:spacing w:val="-7"/>
          <w:sz w:val="20"/>
          <w:szCs w:val="20"/>
        </w:rPr>
        <w:t xml:space="preserve"> </w:t>
      </w:r>
      <w:r w:rsidRPr="00265184">
        <w:rPr>
          <w:rFonts w:ascii="Arial" w:hAnsi="Arial" w:cs="Arial"/>
          <w:sz w:val="20"/>
          <w:szCs w:val="20"/>
        </w:rPr>
        <w:t>détru</w:t>
      </w:r>
      <w:r w:rsidRPr="00265184">
        <w:rPr>
          <w:rFonts w:ascii="Arial" w:hAnsi="Arial" w:cs="Arial"/>
          <w:spacing w:val="-3"/>
          <w:sz w:val="20"/>
          <w:szCs w:val="20"/>
        </w:rPr>
        <w:t>i</w:t>
      </w:r>
      <w:r w:rsidRPr="00265184">
        <w:rPr>
          <w:rFonts w:ascii="Arial" w:hAnsi="Arial" w:cs="Arial"/>
          <w:sz w:val="20"/>
          <w:szCs w:val="20"/>
        </w:rPr>
        <w:t>tes,</w:t>
      </w:r>
      <w:r w:rsidRPr="00265184">
        <w:rPr>
          <w:rFonts w:ascii="Arial" w:hAnsi="Arial" w:cs="Arial"/>
          <w:spacing w:val="-5"/>
          <w:sz w:val="20"/>
          <w:szCs w:val="20"/>
        </w:rPr>
        <w:t xml:space="preserve"> </w:t>
      </w:r>
      <w:r w:rsidRPr="00265184">
        <w:rPr>
          <w:rFonts w:ascii="Arial" w:hAnsi="Arial" w:cs="Arial"/>
          <w:spacing w:val="-1"/>
          <w:sz w:val="20"/>
          <w:szCs w:val="20"/>
        </w:rPr>
        <w:t>l</w:t>
      </w:r>
      <w:r w:rsidRPr="00265184">
        <w:rPr>
          <w:rFonts w:ascii="Arial" w:hAnsi="Arial" w:cs="Arial"/>
          <w:sz w:val="20"/>
          <w:szCs w:val="20"/>
        </w:rPr>
        <w:t>e</w:t>
      </w:r>
      <w:r w:rsidRPr="00265184">
        <w:rPr>
          <w:rFonts w:ascii="Arial" w:hAnsi="Arial" w:cs="Arial"/>
          <w:spacing w:val="-7"/>
          <w:sz w:val="20"/>
          <w:szCs w:val="20"/>
        </w:rPr>
        <w:t xml:space="preserve"> </w:t>
      </w:r>
      <w:r w:rsidRPr="00265184">
        <w:rPr>
          <w:rFonts w:ascii="Arial" w:hAnsi="Arial" w:cs="Arial"/>
          <w:sz w:val="20"/>
          <w:szCs w:val="20"/>
        </w:rPr>
        <w:t>s</w:t>
      </w:r>
      <w:r w:rsidRPr="00265184">
        <w:rPr>
          <w:rFonts w:ascii="Arial" w:hAnsi="Arial" w:cs="Arial"/>
          <w:spacing w:val="1"/>
          <w:sz w:val="20"/>
          <w:szCs w:val="20"/>
        </w:rPr>
        <w:t>o</w:t>
      </w:r>
      <w:r w:rsidRPr="00265184">
        <w:rPr>
          <w:rFonts w:ascii="Arial" w:hAnsi="Arial" w:cs="Arial"/>
          <w:sz w:val="20"/>
          <w:szCs w:val="20"/>
        </w:rPr>
        <w:t>u</w:t>
      </w:r>
      <w:r w:rsidRPr="00265184">
        <w:rPr>
          <w:rFonts w:ascii="Arial" w:hAnsi="Arial" w:cs="Arial"/>
          <w:spacing w:val="2"/>
          <w:sz w:val="20"/>
          <w:szCs w:val="20"/>
        </w:rPr>
        <w:t>s</w:t>
      </w:r>
      <w:r w:rsidRPr="00265184">
        <w:rPr>
          <w:rFonts w:ascii="Arial" w:hAnsi="Arial" w:cs="Arial"/>
          <w:spacing w:val="-1"/>
          <w:sz w:val="20"/>
          <w:szCs w:val="20"/>
        </w:rPr>
        <w:t>-</w:t>
      </w:r>
      <w:r w:rsidRPr="00265184">
        <w:rPr>
          <w:rFonts w:ascii="Arial" w:hAnsi="Arial" w:cs="Arial"/>
          <w:spacing w:val="-2"/>
          <w:sz w:val="20"/>
          <w:szCs w:val="20"/>
        </w:rPr>
        <w:t>t</w:t>
      </w:r>
      <w:r w:rsidRPr="00265184">
        <w:rPr>
          <w:rFonts w:ascii="Arial" w:hAnsi="Arial" w:cs="Arial"/>
          <w:sz w:val="20"/>
          <w:szCs w:val="20"/>
        </w:rPr>
        <w:t>r</w:t>
      </w:r>
      <w:r w:rsidRPr="00265184">
        <w:rPr>
          <w:rFonts w:ascii="Arial" w:hAnsi="Arial" w:cs="Arial"/>
          <w:spacing w:val="-1"/>
          <w:sz w:val="20"/>
          <w:szCs w:val="20"/>
        </w:rPr>
        <w:t>a</w:t>
      </w:r>
      <w:r w:rsidRPr="00265184">
        <w:rPr>
          <w:rFonts w:ascii="Arial" w:hAnsi="Arial" w:cs="Arial"/>
          <w:sz w:val="20"/>
          <w:szCs w:val="20"/>
        </w:rPr>
        <w:t>it</w:t>
      </w:r>
      <w:r w:rsidRPr="00265184">
        <w:rPr>
          <w:rFonts w:ascii="Arial" w:hAnsi="Arial" w:cs="Arial"/>
          <w:spacing w:val="-1"/>
          <w:sz w:val="20"/>
          <w:szCs w:val="20"/>
        </w:rPr>
        <w:t>an</w:t>
      </w:r>
      <w:r w:rsidRPr="00265184">
        <w:rPr>
          <w:rFonts w:ascii="Arial" w:hAnsi="Arial" w:cs="Arial"/>
          <w:sz w:val="20"/>
          <w:szCs w:val="20"/>
        </w:rPr>
        <w:t>t</w:t>
      </w:r>
      <w:r w:rsidRPr="00265184">
        <w:rPr>
          <w:rFonts w:ascii="Arial" w:hAnsi="Arial" w:cs="Arial"/>
          <w:spacing w:val="-7"/>
          <w:sz w:val="20"/>
          <w:szCs w:val="20"/>
        </w:rPr>
        <w:t xml:space="preserve"> </w:t>
      </w:r>
      <w:r w:rsidRPr="00265184">
        <w:rPr>
          <w:rFonts w:ascii="Arial" w:hAnsi="Arial" w:cs="Arial"/>
          <w:sz w:val="20"/>
          <w:szCs w:val="20"/>
        </w:rPr>
        <w:t>d</w:t>
      </w:r>
      <w:r w:rsidRPr="00265184">
        <w:rPr>
          <w:rFonts w:ascii="Arial" w:hAnsi="Arial" w:cs="Arial"/>
          <w:spacing w:val="1"/>
          <w:sz w:val="20"/>
          <w:szCs w:val="20"/>
        </w:rPr>
        <w:t>o</w:t>
      </w:r>
      <w:r w:rsidRPr="00265184">
        <w:rPr>
          <w:rFonts w:ascii="Arial" w:hAnsi="Arial" w:cs="Arial"/>
          <w:sz w:val="20"/>
          <w:szCs w:val="20"/>
        </w:rPr>
        <w:t>it</w:t>
      </w:r>
      <w:r w:rsidRPr="00265184">
        <w:rPr>
          <w:rFonts w:ascii="Arial" w:hAnsi="Arial" w:cs="Arial"/>
          <w:spacing w:val="-5"/>
          <w:sz w:val="20"/>
          <w:szCs w:val="20"/>
        </w:rPr>
        <w:t xml:space="preserve"> </w:t>
      </w:r>
      <w:r w:rsidRPr="00265184">
        <w:rPr>
          <w:rFonts w:ascii="Arial" w:hAnsi="Arial" w:cs="Arial"/>
          <w:sz w:val="20"/>
          <w:szCs w:val="20"/>
        </w:rPr>
        <w:t>ju</w:t>
      </w:r>
      <w:r w:rsidRPr="00265184">
        <w:rPr>
          <w:rFonts w:ascii="Arial" w:hAnsi="Arial" w:cs="Arial"/>
          <w:spacing w:val="-2"/>
          <w:sz w:val="20"/>
          <w:szCs w:val="20"/>
        </w:rPr>
        <w:t>s</w:t>
      </w:r>
      <w:r w:rsidRPr="00265184">
        <w:rPr>
          <w:rFonts w:ascii="Arial" w:hAnsi="Arial" w:cs="Arial"/>
          <w:sz w:val="20"/>
          <w:szCs w:val="20"/>
        </w:rPr>
        <w:t>tifi</w:t>
      </w:r>
      <w:r w:rsidRPr="00265184">
        <w:rPr>
          <w:rFonts w:ascii="Arial" w:hAnsi="Arial" w:cs="Arial"/>
          <w:spacing w:val="-1"/>
          <w:sz w:val="20"/>
          <w:szCs w:val="20"/>
        </w:rPr>
        <w:t>e</w:t>
      </w:r>
      <w:r w:rsidRPr="00265184">
        <w:rPr>
          <w:rFonts w:ascii="Arial" w:hAnsi="Arial" w:cs="Arial"/>
          <w:sz w:val="20"/>
          <w:szCs w:val="20"/>
        </w:rPr>
        <w:t>r</w:t>
      </w:r>
      <w:r w:rsidRPr="00265184">
        <w:rPr>
          <w:rFonts w:ascii="Arial" w:hAnsi="Arial" w:cs="Arial"/>
          <w:spacing w:val="-7"/>
          <w:sz w:val="20"/>
          <w:szCs w:val="20"/>
        </w:rPr>
        <w:t xml:space="preserve"> </w:t>
      </w:r>
      <w:r w:rsidRPr="00265184">
        <w:rPr>
          <w:rFonts w:ascii="Arial" w:hAnsi="Arial" w:cs="Arial"/>
          <w:sz w:val="20"/>
          <w:szCs w:val="20"/>
        </w:rPr>
        <w:t>p</w:t>
      </w:r>
      <w:r w:rsidRPr="00265184">
        <w:rPr>
          <w:rFonts w:ascii="Arial" w:hAnsi="Arial" w:cs="Arial"/>
          <w:spacing w:val="-1"/>
          <w:sz w:val="20"/>
          <w:szCs w:val="20"/>
        </w:rPr>
        <w:t>a</w:t>
      </w:r>
      <w:r w:rsidRPr="00265184">
        <w:rPr>
          <w:rFonts w:ascii="Arial" w:hAnsi="Arial" w:cs="Arial"/>
          <w:sz w:val="20"/>
          <w:szCs w:val="20"/>
        </w:rPr>
        <w:t xml:space="preserve">r </w:t>
      </w:r>
      <w:r w:rsidRPr="00265184">
        <w:rPr>
          <w:rFonts w:ascii="Arial" w:hAnsi="Arial" w:cs="Arial"/>
          <w:spacing w:val="-2"/>
          <w:sz w:val="20"/>
          <w:szCs w:val="20"/>
        </w:rPr>
        <w:t>é</w:t>
      </w:r>
      <w:r w:rsidRPr="00265184">
        <w:rPr>
          <w:rFonts w:ascii="Arial" w:hAnsi="Arial" w:cs="Arial"/>
          <w:sz w:val="20"/>
          <w:szCs w:val="20"/>
        </w:rPr>
        <w:t>c</w:t>
      </w:r>
      <w:r w:rsidRPr="00265184">
        <w:rPr>
          <w:rFonts w:ascii="Arial" w:hAnsi="Arial" w:cs="Arial"/>
          <w:spacing w:val="1"/>
          <w:sz w:val="20"/>
          <w:szCs w:val="20"/>
        </w:rPr>
        <w:t>r</w:t>
      </w:r>
      <w:r w:rsidRPr="00265184">
        <w:rPr>
          <w:rFonts w:ascii="Arial" w:hAnsi="Arial" w:cs="Arial"/>
          <w:sz w:val="20"/>
          <w:szCs w:val="20"/>
        </w:rPr>
        <w:t>it de</w:t>
      </w:r>
      <w:r w:rsidRPr="00265184">
        <w:rPr>
          <w:rFonts w:ascii="Arial" w:hAnsi="Arial" w:cs="Arial"/>
          <w:spacing w:val="-2"/>
          <w:sz w:val="20"/>
          <w:szCs w:val="20"/>
        </w:rPr>
        <w:t xml:space="preserve"> l</w:t>
      </w:r>
      <w:r w:rsidRPr="00265184">
        <w:rPr>
          <w:rFonts w:ascii="Arial" w:hAnsi="Arial" w:cs="Arial"/>
          <w:sz w:val="20"/>
          <w:szCs w:val="20"/>
        </w:rPr>
        <w:t>a</w:t>
      </w:r>
      <w:r w:rsidRPr="00265184">
        <w:rPr>
          <w:rFonts w:ascii="Arial" w:hAnsi="Arial" w:cs="Arial"/>
          <w:spacing w:val="-1"/>
          <w:sz w:val="20"/>
          <w:szCs w:val="20"/>
        </w:rPr>
        <w:t xml:space="preserve"> </w:t>
      </w:r>
      <w:r w:rsidRPr="00265184">
        <w:rPr>
          <w:rFonts w:ascii="Arial" w:hAnsi="Arial" w:cs="Arial"/>
          <w:sz w:val="20"/>
          <w:szCs w:val="20"/>
        </w:rPr>
        <w:t>d</w:t>
      </w:r>
      <w:r w:rsidRPr="00265184">
        <w:rPr>
          <w:rFonts w:ascii="Arial" w:hAnsi="Arial" w:cs="Arial"/>
          <w:spacing w:val="-2"/>
          <w:sz w:val="20"/>
          <w:szCs w:val="20"/>
        </w:rPr>
        <w:t>e</w:t>
      </w:r>
      <w:r w:rsidRPr="00265184">
        <w:rPr>
          <w:rFonts w:ascii="Arial" w:hAnsi="Arial" w:cs="Arial"/>
          <w:sz w:val="20"/>
          <w:szCs w:val="20"/>
        </w:rPr>
        <w:t>s</w:t>
      </w:r>
      <w:r w:rsidRPr="00265184">
        <w:rPr>
          <w:rFonts w:ascii="Arial" w:hAnsi="Arial" w:cs="Arial"/>
          <w:spacing w:val="-2"/>
          <w:sz w:val="20"/>
          <w:szCs w:val="20"/>
        </w:rPr>
        <w:t>t</w:t>
      </w:r>
      <w:r w:rsidRPr="00265184">
        <w:rPr>
          <w:rFonts w:ascii="Arial" w:hAnsi="Arial" w:cs="Arial"/>
          <w:sz w:val="20"/>
          <w:szCs w:val="20"/>
        </w:rPr>
        <w:t>ruc</w:t>
      </w:r>
      <w:r w:rsidRPr="00265184">
        <w:rPr>
          <w:rFonts w:ascii="Arial" w:hAnsi="Arial" w:cs="Arial"/>
          <w:spacing w:val="-2"/>
          <w:sz w:val="20"/>
          <w:szCs w:val="20"/>
        </w:rPr>
        <w:t>t</w:t>
      </w:r>
      <w:r w:rsidRPr="00265184">
        <w:rPr>
          <w:rFonts w:ascii="Arial" w:hAnsi="Arial" w:cs="Arial"/>
          <w:sz w:val="20"/>
          <w:szCs w:val="20"/>
        </w:rPr>
        <w:t>io</w:t>
      </w:r>
      <w:r w:rsidRPr="00265184">
        <w:rPr>
          <w:rFonts w:ascii="Arial" w:hAnsi="Arial" w:cs="Arial"/>
          <w:spacing w:val="-1"/>
          <w:sz w:val="20"/>
          <w:szCs w:val="20"/>
        </w:rPr>
        <w:t>n</w:t>
      </w:r>
      <w:r w:rsidRPr="00265184">
        <w:rPr>
          <w:rFonts w:ascii="Arial" w:hAnsi="Arial" w:cs="Arial"/>
          <w:sz w:val="20"/>
          <w:szCs w:val="20"/>
        </w:rPr>
        <w:t>.</w:t>
      </w:r>
    </w:p>
    <w:p w14:paraId="32A9CDFF" w14:textId="77777777" w:rsidR="00560445" w:rsidRPr="00265184" w:rsidRDefault="00560445" w:rsidP="00C94F72">
      <w:pPr>
        <w:pStyle w:val="Corpsdetexte"/>
        <w:kinsoku w:val="0"/>
        <w:overflowPunct w:val="0"/>
        <w:spacing w:line="250" w:lineRule="exact"/>
        <w:ind w:left="567" w:right="118" w:hanging="567"/>
        <w:jc w:val="both"/>
        <w:rPr>
          <w:rFonts w:ascii="Arial" w:hAnsi="Arial" w:cs="Arial"/>
          <w:sz w:val="20"/>
          <w:szCs w:val="20"/>
        </w:rPr>
      </w:pPr>
    </w:p>
    <w:p w14:paraId="37507386" w14:textId="77777777" w:rsidR="00DA4D3F" w:rsidRPr="00265184" w:rsidRDefault="00DA4D3F" w:rsidP="00DA4D3F">
      <w:pPr>
        <w:pStyle w:val="Level5Number"/>
        <w:numPr>
          <w:ilvl w:val="0"/>
          <w:numId w:val="0"/>
        </w:numPr>
        <w:ind w:left="142"/>
        <w:jc w:val="both"/>
        <w:rPr>
          <w:rFonts w:ascii="Arial" w:hAnsi="Arial" w:cs="Arial"/>
          <w:lang w:val="fr-FR" w:eastAsia="fr-FR"/>
        </w:rPr>
      </w:pPr>
      <w:r w:rsidRPr="00265184">
        <w:rPr>
          <w:rFonts w:ascii="Arial" w:hAnsi="Arial" w:cs="Arial"/>
          <w:lang w:val="fr-FR" w:eastAsia="fr-FR"/>
        </w:rPr>
        <w:t>Toutefois, le sous-traitant n'est pas tenu de supprimer les copies conservées dans des systèmes de sauvegarde, utilisées uniquement pour les besoins de récupération après sinistre informatique, étant donné le caractère onéreux de ces exercices de suppression, dans un délai raisonnable après le premier des événements suivants :</w:t>
      </w:r>
    </w:p>
    <w:p w14:paraId="246CA4E3" w14:textId="77777777" w:rsidR="00DA4D3F" w:rsidRPr="00265184" w:rsidRDefault="00DA4D3F" w:rsidP="00DA4D3F">
      <w:pPr>
        <w:pStyle w:val="Level5Number"/>
        <w:numPr>
          <w:ilvl w:val="0"/>
          <w:numId w:val="0"/>
        </w:numPr>
        <w:jc w:val="both"/>
        <w:rPr>
          <w:rFonts w:ascii="Arial" w:hAnsi="Arial" w:cs="Arial"/>
          <w:lang w:val="fr-FR"/>
        </w:rPr>
      </w:pPr>
    </w:p>
    <w:p w14:paraId="76FE5DB2" w14:textId="23856EE1" w:rsidR="00DA4D3F" w:rsidRPr="00265184" w:rsidRDefault="00DA4D3F" w:rsidP="00DA4D3F">
      <w:pPr>
        <w:pStyle w:val="Level7Number"/>
        <w:numPr>
          <w:ilvl w:val="0"/>
          <w:numId w:val="0"/>
        </w:numPr>
        <w:tabs>
          <w:tab w:val="clear" w:pos="2880"/>
        </w:tabs>
        <w:ind w:left="1440"/>
        <w:jc w:val="both"/>
        <w:rPr>
          <w:rFonts w:ascii="Arial" w:hAnsi="Arial" w:cs="Arial"/>
          <w:lang w:val="fr-FR"/>
        </w:rPr>
      </w:pPr>
      <w:r w:rsidRPr="00265184">
        <w:rPr>
          <w:rFonts w:ascii="Arial" w:hAnsi="Arial" w:cs="Arial"/>
          <w:lang w:val="fr-FR" w:eastAsia="fr-FR"/>
        </w:rPr>
        <w:t xml:space="preserve">(a)     - l’expiration des </w:t>
      </w:r>
      <w:r w:rsidRPr="00265184">
        <w:rPr>
          <w:rStyle w:val="BodyDefinitionTerm"/>
          <w:rFonts w:ascii="Arial" w:eastAsia="Calibri" w:hAnsi="Arial" w:cs="Arial"/>
          <w:lang w:val="fr-FR"/>
        </w:rPr>
        <w:t>prestations</w:t>
      </w:r>
      <w:r w:rsidRPr="00265184">
        <w:rPr>
          <w:rFonts w:ascii="Arial" w:hAnsi="Arial" w:cs="Arial"/>
          <w:lang w:val="fr-FR" w:eastAsia="fr-FR"/>
        </w:rPr>
        <w:t xml:space="preserve"> concernées par le </w:t>
      </w:r>
      <w:r w:rsidRPr="00265184">
        <w:rPr>
          <w:rStyle w:val="BodyDefinitionTerm"/>
          <w:rFonts w:ascii="Arial" w:eastAsia="Calibri" w:hAnsi="Arial" w:cs="Arial"/>
          <w:lang w:val="fr-FR"/>
        </w:rPr>
        <w:t>traitement</w:t>
      </w:r>
      <w:r w:rsidRPr="00265184">
        <w:rPr>
          <w:rFonts w:ascii="Arial" w:hAnsi="Arial" w:cs="Arial"/>
          <w:lang w:val="fr-FR" w:eastAsia="fr-FR"/>
        </w:rPr>
        <w:t xml:space="preserve"> ; ou</w:t>
      </w:r>
    </w:p>
    <w:p w14:paraId="175D6F93" w14:textId="77777777" w:rsidR="00DA4D3F" w:rsidRPr="00265184" w:rsidRDefault="00DA4D3F" w:rsidP="00DA4D3F">
      <w:pPr>
        <w:pStyle w:val="Level7Number"/>
        <w:numPr>
          <w:ilvl w:val="0"/>
          <w:numId w:val="0"/>
        </w:numPr>
        <w:tabs>
          <w:tab w:val="clear" w:pos="2880"/>
        </w:tabs>
        <w:ind w:left="1985" w:hanging="545"/>
        <w:jc w:val="both"/>
        <w:rPr>
          <w:rFonts w:ascii="Arial" w:hAnsi="Arial" w:cs="Arial"/>
          <w:lang w:val="fr-FR"/>
        </w:rPr>
      </w:pPr>
      <w:r w:rsidRPr="00265184">
        <w:rPr>
          <w:rFonts w:ascii="Arial" w:hAnsi="Arial" w:cs="Arial"/>
          <w:lang w:val="fr-FR" w:eastAsia="fr-FR"/>
        </w:rPr>
        <w:t>(b)</w:t>
      </w:r>
      <w:r w:rsidRPr="00265184">
        <w:rPr>
          <w:rFonts w:ascii="Arial" w:hAnsi="Arial" w:cs="Arial"/>
          <w:lang w:val="fr-FR" w:eastAsia="fr-FR"/>
        </w:rPr>
        <w:tab/>
        <w:t xml:space="preserve">- une fois que le </w:t>
      </w:r>
      <w:r w:rsidRPr="00265184">
        <w:rPr>
          <w:rStyle w:val="BodyDefinitionTerm"/>
          <w:rFonts w:ascii="Arial" w:eastAsia="Calibri" w:hAnsi="Arial" w:cs="Arial"/>
          <w:lang w:val="fr-FR"/>
        </w:rPr>
        <w:t>traitement</w:t>
      </w:r>
      <w:r w:rsidRPr="00265184">
        <w:rPr>
          <w:rFonts w:ascii="Arial" w:hAnsi="Arial" w:cs="Arial"/>
          <w:lang w:val="fr-FR" w:eastAsia="fr-FR"/>
        </w:rPr>
        <w:t xml:space="preserve"> par le sous-traitant de </w:t>
      </w:r>
      <w:r w:rsidRPr="00265184">
        <w:rPr>
          <w:rStyle w:val="BodyDefinitionTerm"/>
          <w:rFonts w:ascii="Arial" w:eastAsia="Calibri" w:hAnsi="Arial" w:cs="Arial"/>
          <w:lang w:val="fr-FR"/>
        </w:rPr>
        <w:t xml:space="preserve">données à caractère personnel </w:t>
      </w:r>
      <w:r w:rsidRPr="00265184">
        <w:rPr>
          <w:rFonts w:ascii="Arial" w:hAnsi="Arial" w:cs="Arial"/>
          <w:lang w:val="fr-FR" w:eastAsia="fr-FR"/>
        </w:rPr>
        <w:t xml:space="preserve">n’est plus nécessaire en vertu des obligations du sous-traitant souscrites au titre du présent </w:t>
      </w:r>
      <w:r w:rsidRPr="00265184">
        <w:rPr>
          <w:rStyle w:val="BodyDefinitionTerm"/>
          <w:rFonts w:ascii="Arial" w:eastAsia="Calibri" w:hAnsi="Arial" w:cs="Arial"/>
          <w:lang w:val="fr-FR"/>
        </w:rPr>
        <w:t>contrat</w:t>
      </w:r>
      <w:bookmarkStart w:id="7" w:name="e2e3b136-3992-4e1b-8992-d6c2da5b1ce5"/>
      <w:bookmarkEnd w:id="7"/>
      <w:r w:rsidRPr="00265184">
        <w:rPr>
          <w:rFonts w:ascii="Arial" w:hAnsi="Arial" w:cs="Arial"/>
          <w:lang w:val="fr-FR" w:eastAsia="fr-FR"/>
        </w:rPr>
        <w:t>.</w:t>
      </w:r>
    </w:p>
    <w:p w14:paraId="768E2241" w14:textId="77777777" w:rsidR="0042297F" w:rsidRPr="00265184" w:rsidRDefault="0042297F">
      <w:pPr>
        <w:pStyle w:val="Corpsdetexte"/>
        <w:kinsoku w:val="0"/>
        <w:overflowPunct w:val="0"/>
        <w:spacing w:line="250" w:lineRule="exact"/>
        <w:ind w:left="1012" w:right="118"/>
        <w:jc w:val="both"/>
        <w:rPr>
          <w:rFonts w:ascii="Arial" w:hAnsi="Arial" w:cs="Arial"/>
          <w:sz w:val="20"/>
          <w:szCs w:val="20"/>
        </w:rPr>
      </w:pPr>
    </w:p>
    <w:p w14:paraId="45C51F3C" w14:textId="77777777" w:rsidR="003C58D3" w:rsidRPr="00265184" w:rsidRDefault="003C58D3" w:rsidP="00560445">
      <w:pPr>
        <w:pStyle w:val="Titre3"/>
        <w:numPr>
          <w:ilvl w:val="1"/>
          <w:numId w:val="3"/>
        </w:numPr>
        <w:tabs>
          <w:tab w:val="left" w:pos="426"/>
        </w:tabs>
        <w:kinsoku w:val="0"/>
        <w:overflowPunct w:val="0"/>
        <w:ind w:left="426" w:hanging="284"/>
        <w:rPr>
          <w:rFonts w:ascii="Arial" w:hAnsi="Arial" w:cs="Arial"/>
          <w:b w:val="0"/>
          <w:bCs w:val="0"/>
          <w:sz w:val="20"/>
          <w:szCs w:val="20"/>
        </w:rPr>
      </w:pPr>
      <w:r w:rsidRPr="00265184">
        <w:rPr>
          <w:rFonts w:ascii="Arial" w:hAnsi="Arial" w:cs="Arial"/>
          <w:spacing w:val="1"/>
          <w:sz w:val="20"/>
          <w:szCs w:val="20"/>
        </w:rPr>
        <w:t>Délégué</w:t>
      </w:r>
      <w:r w:rsidRPr="00265184">
        <w:rPr>
          <w:rFonts w:ascii="Arial" w:hAnsi="Arial" w:cs="Arial"/>
          <w:sz w:val="20"/>
          <w:szCs w:val="20"/>
        </w:rPr>
        <w:t xml:space="preserve"> à la</w:t>
      </w:r>
      <w:r w:rsidRPr="00265184">
        <w:rPr>
          <w:rFonts w:ascii="Arial" w:hAnsi="Arial" w:cs="Arial"/>
          <w:spacing w:val="-3"/>
          <w:sz w:val="20"/>
          <w:szCs w:val="20"/>
        </w:rPr>
        <w:t xml:space="preserve"> </w:t>
      </w:r>
      <w:r w:rsidRPr="00265184">
        <w:rPr>
          <w:rFonts w:ascii="Arial" w:hAnsi="Arial" w:cs="Arial"/>
          <w:sz w:val="20"/>
          <w:szCs w:val="20"/>
        </w:rPr>
        <w:t>pr</w:t>
      </w:r>
      <w:r w:rsidRPr="00265184">
        <w:rPr>
          <w:rFonts w:ascii="Arial" w:hAnsi="Arial" w:cs="Arial"/>
          <w:spacing w:val="-4"/>
          <w:sz w:val="20"/>
          <w:szCs w:val="20"/>
        </w:rPr>
        <w:t>o</w:t>
      </w:r>
      <w:r w:rsidRPr="00265184">
        <w:rPr>
          <w:rFonts w:ascii="Arial" w:hAnsi="Arial" w:cs="Arial"/>
          <w:sz w:val="20"/>
          <w:szCs w:val="20"/>
        </w:rPr>
        <w:t>te</w:t>
      </w:r>
      <w:r w:rsidRPr="00265184">
        <w:rPr>
          <w:rFonts w:ascii="Arial" w:hAnsi="Arial" w:cs="Arial"/>
          <w:spacing w:val="-3"/>
          <w:sz w:val="20"/>
          <w:szCs w:val="20"/>
        </w:rPr>
        <w:t>c</w:t>
      </w:r>
      <w:r w:rsidRPr="00265184">
        <w:rPr>
          <w:rFonts w:ascii="Arial" w:hAnsi="Arial" w:cs="Arial"/>
          <w:spacing w:val="-2"/>
          <w:sz w:val="20"/>
          <w:szCs w:val="20"/>
        </w:rPr>
        <w:t>t</w:t>
      </w:r>
      <w:r w:rsidRPr="00265184">
        <w:rPr>
          <w:rFonts w:ascii="Arial" w:hAnsi="Arial" w:cs="Arial"/>
          <w:spacing w:val="1"/>
          <w:sz w:val="20"/>
          <w:szCs w:val="20"/>
        </w:rPr>
        <w:t>i</w:t>
      </w:r>
      <w:r w:rsidRPr="00265184">
        <w:rPr>
          <w:rFonts w:ascii="Arial" w:hAnsi="Arial" w:cs="Arial"/>
          <w:spacing w:val="-2"/>
          <w:sz w:val="20"/>
          <w:szCs w:val="20"/>
        </w:rPr>
        <w:t>o</w:t>
      </w:r>
      <w:r w:rsidRPr="00265184">
        <w:rPr>
          <w:rFonts w:ascii="Arial" w:hAnsi="Arial" w:cs="Arial"/>
          <w:sz w:val="20"/>
          <w:szCs w:val="20"/>
        </w:rPr>
        <w:t>n</w:t>
      </w:r>
      <w:r w:rsidRPr="00265184">
        <w:rPr>
          <w:rFonts w:ascii="Arial" w:hAnsi="Arial" w:cs="Arial"/>
          <w:spacing w:val="-2"/>
          <w:sz w:val="20"/>
          <w:szCs w:val="20"/>
        </w:rPr>
        <w:t xml:space="preserve"> </w:t>
      </w:r>
      <w:r w:rsidRPr="00265184">
        <w:rPr>
          <w:rFonts w:ascii="Arial" w:hAnsi="Arial" w:cs="Arial"/>
          <w:sz w:val="20"/>
          <w:szCs w:val="20"/>
        </w:rPr>
        <w:t>des</w:t>
      </w:r>
      <w:r w:rsidRPr="00265184">
        <w:rPr>
          <w:rFonts w:ascii="Arial" w:hAnsi="Arial" w:cs="Arial"/>
          <w:spacing w:val="-2"/>
          <w:sz w:val="20"/>
          <w:szCs w:val="20"/>
        </w:rPr>
        <w:t xml:space="preserve"> </w:t>
      </w:r>
      <w:r w:rsidRPr="00265184">
        <w:rPr>
          <w:rFonts w:ascii="Arial" w:hAnsi="Arial" w:cs="Arial"/>
          <w:sz w:val="20"/>
          <w:szCs w:val="20"/>
        </w:rPr>
        <w:t>d</w:t>
      </w:r>
      <w:r w:rsidRPr="00265184">
        <w:rPr>
          <w:rFonts w:ascii="Arial" w:hAnsi="Arial" w:cs="Arial"/>
          <w:spacing w:val="-2"/>
          <w:sz w:val="20"/>
          <w:szCs w:val="20"/>
        </w:rPr>
        <w:t>onn</w:t>
      </w:r>
      <w:r w:rsidRPr="00265184">
        <w:rPr>
          <w:rFonts w:ascii="Arial" w:hAnsi="Arial" w:cs="Arial"/>
          <w:sz w:val="20"/>
          <w:szCs w:val="20"/>
        </w:rPr>
        <w:t>ées</w:t>
      </w:r>
    </w:p>
    <w:p w14:paraId="364C11F2" w14:textId="77777777" w:rsidR="003C58D3" w:rsidRPr="00265184" w:rsidRDefault="003C58D3" w:rsidP="00C94F72">
      <w:pPr>
        <w:tabs>
          <w:tab w:val="left" w:pos="284"/>
        </w:tabs>
        <w:kinsoku w:val="0"/>
        <w:overflowPunct w:val="0"/>
        <w:spacing w:before="1" w:line="120" w:lineRule="exact"/>
        <w:rPr>
          <w:rFonts w:ascii="Arial" w:hAnsi="Arial" w:cs="Arial"/>
          <w:sz w:val="20"/>
          <w:szCs w:val="20"/>
        </w:rPr>
      </w:pPr>
    </w:p>
    <w:p w14:paraId="1F593FE4" w14:textId="77777777" w:rsidR="003C58D3" w:rsidRPr="00265184" w:rsidRDefault="003C58D3" w:rsidP="00DA4D3F">
      <w:pPr>
        <w:tabs>
          <w:tab w:val="left" w:pos="142"/>
        </w:tabs>
        <w:kinsoku w:val="0"/>
        <w:overflowPunct w:val="0"/>
        <w:spacing w:line="250" w:lineRule="exact"/>
        <w:ind w:left="142" w:right="117"/>
        <w:jc w:val="both"/>
        <w:rPr>
          <w:rFonts w:ascii="Arial" w:hAnsi="Arial" w:cs="Arial"/>
          <w:sz w:val="20"/>
          <w:szCs w:val="20"/>
        </w:rPr>
      </w:pPr>
      <w:r w:rsidRPr="00265184">
        <w:rPr>
          <w:rFonts w:ascii="Arial" w:hAnsi="Arial" w:cs="Arial"/>
          <w:spacing w:val="1"/>
          <w:sz w:val="20"/>
          <w:szCs w:val="20"/>
        </w:rPr>
        <w:t>L</w:t>
      </w:r>
      <w:r w:rsidRPr="00265184">
        <w:rPr>
          <w:rFonts w:ascii="Arial" w:hAnsi="Arial" w:cs="Arial"/>
          <w:sz w:val="20"/>
          <w:szCs w:val="20"/>
        </w:rPr>
        <w:t>e</w:t>
      </w:r>
      <w:r w:rsidRPr="00265184">
        <w:rPr>
          <w:rFonts w:ascii="Arial" w:hAnsi="Arial" w:cs="Arial"/>
          <w:spacing w:val="12"/>
          <w:sz w:val="20"/>
          <w:szCs w:val="20"/>
        </w:rPr>
        <w:t xml:space="preserve"> </w:t>
      </w:r>
      <w:r w:rsidRPr="00265184">
        <w:rPr>
          <w:rFonts w:ascii="Arial" w:hAnsi="Arial" w:cs="Arial"/>
          <w:spacing w:val="-2"/>
          <w:sz w:val="20"/>
          <w:szCs w:val="20"/>
        </w:rPr>
        <w:t>s</w:t>
      </w:r>
      <w:r w:rsidRPr="00265184">
        <w:rPr>
          <w:rFonts w:ascii="Arial" w:hAnsi="Arial" w:cs="Arial"/>
          <w:sz w:val="20"/>
          <w:szCs w:val="20"/>
        </w:rPr>
        <w:t>ou</w:t>
      </w:r>
      <w:r w:rsidRPr="00265184">
        <w:rPr>
          <w:rFonts w:ascii="Arial" w:hAnsi="Arial" w:cs="Arial"/>
          <w:spacing w:val="1"/>
          <w:sz w:val="20"/>
          <w:szCs w:val="20"/>
        </w:rPr>
        <w:t>s</w:t>
      </w:r>
      <w:r w:rsidRPr="00265184">
        <w:rPr>
          <w:rFonts w:ascii="Arial" w:hAnsi="Arial" w:cs="Arial"/>
          <w:spacing w:val="-1"/>
          <w:sz w:val="20"/>
          <w:szCs w:val="20"/>
        </w:rPr>
        <w:t>-</w:t>
      </w:r>
      <w:r w:rsidRPr="00265184">
        <w:rPr>
          <w:rFonts w:ascii="Arial" w:hAnsi="Arial" w:cs="Arial"/>
          <w:spacing w:val="-2"/>
          <w:sz w:val="20"/>
          <w:szCs w:val="20"/>
        </w:rPr>
        <w:t>t</w:t>
      </w:r>
      <w:r w:rsidRPr="00265184">
        <w:rPr>
          <w:rFonts w:ascii="Arial" w:hAnsi="Arial" w:cs="Arial"/>
          <w:sz w:val="20"/>
          <w:szCs w:val="20"/>
        </w:rPr>
        <w:t>r</w:t>
      </w:r>
      <w:r w:rsidRPr="00265184">
        <w:rPr>
          <w:rFonts w:ascii="Arial" w:hAnsi="Arial" w:cs="Arial"/>
          <w:spacing w:val="-1"/>
          <w:sz w:val="20"/>
          <w:szCs w:val="20"/>
        </w:rPr>
        <w:t>a</w:t>
      </w:r>
      <w:r w:rsidRPr="00265184">
        <w:rPr>
          <w:rFonts w:ascii="Arial" w:hAnsi="Arial" w:cs="Arial"/>
          <w:sz w:val="20"/>
          <w:szCs w:val="20"/>
        </w:rPr>
        <w:t>it</w:t>
      </w:r>
      <w:r w:rsidRPr="00265184">
        <w:rPr>
          <w:rFonts w:ascii="Arial" w:hAnsi="Arial" w:cs="Arial"/>
          <w:spacing w:val="-1"/>
          <w:sz w:val="20"/>
          <w:szCs w:val="20"/>
        </w:rPr>
        <w:t>an</w:t>
      </w:r>
      <w:r w:rsidRPr="00265184">
        <w:rPr>
          <w:rFonts w:ascii="Arial" w:hAnsi="Arial" w:cs="Arial"/>
          <w:sz w:val="20"/>
          <w:szCs w:val="20"/>
        </w:rPr>
        <w:t>t</w:t>
      </w:r>
      <w:r w:rsidRPr="00265184">
        <w:rPr>
          <w:rFonts w:ascii="Arial" w:hAnsi="Arial" w:cs="Arial"/>
          <w:spacing w:val="12"/>
          <w:sz w:val="20"/>
          <w:szCs w:val="20"/>
        </w:rPr>
        <w:t xml:space="preserve"> </w:t>
      </w:r>
      <w:r w:rsidRPr="00265184">
        <w:rPr>
          <w:rFonts w:ascii="Arial" w:hAnsi="Arial" w:cs="Arial"/>
          <w:sz w:val="20"/>
          <w:szCs w:val="20"/>
        </w:rPr>
        <w:t>c</w:t>
      </w:r>
      <w:r w:rsidRPr="00265184">
        <w:rPr>
          <w:rFonts w:ascii="Arial" w:hAnsi="Arial" w:cs="Arial"/>
          <w:spacing w:val="1"/>
          <w:sz w:val="20"/>
          <w:szCs w:val="20"/>
        </w:rPr>
        <w:t>o</w:t>
      </w:r>
      <w:r w:rsidRPr="00265184">
        <w:rPr>
          <w:rFonts w:ascii="Arial" w:hAnsi="Arial" w:cs="Arial"/>
          <w:spacing w:val="-3"/>
          <w:sz w:val="20"/>
          <w:szCs w:val="20"/>
        </w:rPr>
        <w:t>m</w:t>
      </w:r>
      <w:r w:rsidRPr="00265184">
        <w:rPr>
          <w:rFonts w:ascii="Arial" w:hAnsi="Arial" w:cs="Arial"/>
          <w:sz w:val="20"/>
          <w:szCs w:val="20"/>
        </w:rPr>
        <w:t>m</w:t>
      </w:r>
      <w:r w:rsidRPr="00265184">
        <w:rPr>
          <w:rFonts w:ascii="Arial" w:hAnsi="Arial" w:cs="Arial"/>
          <w:spacing w:val="-3"/>
          <w:sz w:val="20"/>
          <w:szCs w:val="20"/>
        </w:rPr>
        <w:t>u</w:t>
      </w:r>
      <w:r w:rsidRPr="00265184">
        <w:rPr>
          <w:rFonts w:ascii="Arial" w:hAnsi="Arial" w:cs="Arial"/>
          <w:spacing w:val="-1"/>
          <w:sz w:val="20"/>
          <w:szCs w:val="20"/>
        </w:rPr>
        <w:t>n</w:t>
      </w:r>
      <w:r w:rsidRPr="00265184">
        <w:rPr>
          <w:rFonts w:ascii="Arial" w:hAnsi="Arial" w:cs="Arial"/>
          <w:sz w:val="20"/>
          <w:szCs w:val="20"/>
        </w:rPr>
        <w:t>i</w:t>
      </w:r>
      <w:r w:rsidRPr="00265184">
        <w:rPr>
          <w:rFonts w:ascii="Arial" w:hAnsi="Arial" w:cs="Arial"/>
          <w:spacing w:val="-1"/>
          <w:sz w:val="20"/>
          <w:szCs w:val="20"/>
        </w:rPr>
        <w:t>q</w:t>
      </w:r>
      <w:r w:rsidRPr="00265184">
        <w:rPr>
          <w:rFonts w:ascii="Arial" w:hAnsi="Arial" w:cs="Arial"/>
          <w:sz w:val="20"/>
          <w:szCs w:val="20"/>
        </w:rPr>
        <w:t>ue</w:t>
      </w:r>
      <w:r w:rsidRPr="00265184">
        <w:rPr>
          <w:rFonts w:ascii="Arial" w:hAnsi="Arial" w:cs="Arial"/>
          <w:spacing w:val="12"/>
          <w:sz w:val="20"/>
          <w:szCs w:val="20"/>
        </w:rPr>
        <w:t xml:space="preserve"> </w:t>
      </w:r>
      <w:r w:rsidRPr="00265184">
        <w:rPr>
          <w:rFonts w:ascii="Arial" w:hAnsi="Arial" w:cs="Arial"/>
          <w:spacing w:val="-1"/>
          <w:sz w:val="20"/>
          <w:szCs w:val="20"/>
        </w:rPr>
        <w:t>a</w:t>
      </w:r>
      <w:r w:rsidRPr="00265184">
        <w:rPr>
          <w:rFonts w:ascii="Arial" w:hAnsi="Arial" w:cs="Arial"/>
          <w:sz w:val="20"/>
          <w:szCs w:val="20"/>
        </w:rPr>
        <w:t>u</w:t>
      </w:r>
      <w:r w:rsidRPr="00265184">
        <w:rPr>
          <w:rFonts w:ascii="Arial" w:hAnsi="Arial" w:cs="Arial"/>
          <w:spacing w:val="14"/>
          <w:sz w:val="20"/>
          <w:szCs w:val="20"/>
        </w:rPr>
        <w:t xml:space="preserve"> </w:t>
      </w:r>
      <w:r w:rsidRPr="00265184">
        <w:rPr>
          <w:rFonts w:ascii="Arial" w:hAnsi="Arial" w:cs="Arial"/>
          <w:sz w:val="20"/>
          <w:szCs w:val="20"/>
        </w:rPr>
        <w:t>r</w:t>
      </w:r>
      <w:r w:rsidRPr="00265184">
        <w:rPr>
          <w:rFonts w:ascii="Arial" w:hAnsi="Arial" w:cs="Arial"/>
          <w:spacing w:val="-2"/>
          <w:sz w:val="20"/>
          <w:szCs w:val="20"/>
        </w:rPr>
        <w:t>e</w:t>
      </w:r>
      <w:r w:rsidRPr="00265184">
        <w:rPr>
          <w:rFonts w:ascii="Arial" w:hAnsi="Arial" w:cs="Arial"/>
          <w:sz w:val="20"/>
          <w:szCs w:val="20"/>
        </w:rPr>
        <w:t>s</w:t>
      </w:r>
      <w:r w:rsidRPr="00265184">
        <w:rPr>
          <w:rFonts w:ascii="Arial" w:hAnsi="Arial" w:cs="Arial"/>
          <w:spacing w:val="-1"/>
          <w:sz w:val="20"/>
          <w:szCs w:val="20"/>
        </w:rPr>
        <w:t>p</w:t>
      </w:r>
      <w:r w:rsidRPr="00265184">
        <w:rPr>
          <w:rFonts w:ascii="Arial" w:hAnsi="Arial" w:cs="Arial"/>
          <w:sz w:val="20"/>
          <w:szCs w:val="20"/>
        </w:rPr>
        <w:t>o</w:t>
      </w:r>
      <w:r w:rsidRPr="00265184">
        <w:rPr>
          <w:rFonts w:ascii="Arial" w:hAnsi="Arial" w:cs="Arial"/>
          <w:spacing w:val="-1"/>
          <w:sz w:val="20"/>
          <w:szCs w:val="20"/>
        </w:rPr>
        <w:t>n</w:t>
      </w:r>
      <w:r w:rsidRPr="00265184">
        <w:rPr>
          <w:rFonts w:ascii="Arial" w:hAnsi="Arial" w:cs="Arial"/>
          <w:sz w:val="20"/>
          <w:szCs w:val="20"/>
        </w:rPr>
        <w:t>sab</w:t>
      </w:r>
      <w:r w:rsidRPr="00265184">
        <w:rPr>
          <w:rFonts w:ascii="Arial" w:hAnsi="Arial" w:cs="Arial"/>
          <w:spacing w:val="-1"/>
          <w:sz w:val="20"/>
          <w:szCs w:val="20"/>
        </w:rPr>
        <w:t>l</w:t>
      </w:r>
      <w:r w:rsidRPr="00265184">
        <w:rPr>
          <w:rFonts w:ascii="Arial" w:hAnsi="Arial" w:cs="Arial"/>
          <w:sz w:val="20"/>
          <w:szCs w:val="20"/>
        </w:rPr>
        <w:t>e</w:t>
      </w:r>
      <w:r w:rsidRPr="00265184">
        <w:rPr>
          <w:rFonts w:ascii="Arial" w:hAnsi="Arial" w:cs="Arial"/>
          <w:spacing w:val="12"/>
          <w:sz w:val="20"/>
          <w:szCs w:val="20"/>
        </w:rPr>
        <w:t xml:space="preserve"> </w:t>
      </w:r>
      <w:r w:rsidRPr="00265184">
        <w:rPr>
          <w:rFonts w:ascii="Arial" w:hAnsi="Arial" w:cs="Arial"/>
          <w:sz w:val="20"/>
          <w:szCs w:val="20"/>
        </w:rPr>
        <w:t>de</w:t>
      </w:r>
      <w:r w:rsidRPr="00265184">
        <w:rPr>
          <w:rFonts w:ascii="Arial" w:hAnsi="Arial" w:cs="Arial"/>
          <w:spacing w:val="10"/>
          <w:sz w:val="20"/>
          <w:szCs w:val="20"/>
        </w:rPr>
        <w:t xml:space="preserve"> </w:t>
      </w:r>
      <w:r w:rsidRPr="00265184">
        <w:rPr>
          <w:rFonts w:ascii="Arial" w:hAnsi="Arial" w:cs="Arial"/>
          <w:sz w:val="20"/>
          <w:szCs w:val="20"/>
        </w:rPr>
        <w:t>t</w:t>
      </w:r>
      <w:r w:rsidRPr="00265184">
        <w:rPr>
          <w:rFonts w:ascii="Arial" w:hAnsi="Arial" w:cs="Arial"/>
          <w:spacing w:val="1"/>
          <w:sz w:val="20"/>
          <w:szCs w:val="20"/>
        </w:rPr>
        <w:t>r</w:t>
      </w:r>
      <w:r w:rsidRPr="00265184">
        <w:rPr>
          <w:rFonts w:ascii="Arial" w:hAnsi="Arial" w:cs="Arial"/>
          <w:spacing w:val="-1"/>
          <w:sz w:val="20"/>
          <w:szCs w:val="20"/>
        </w:rPr>
        <w:t>a</w:t>
      </w:r>
      <w:r w:rsidRPr="00265184">
        <w:rPr>
          <w:rFonts w:ascii="Arial" w:hAnsi="Arial" w:cs="Arial"/>
          <w:sz w:val="20"/>
          <w:szCs w:val="20"/>
        </w:rPr>
        <w:t>it</w:t>
      </w:r>
      <w:r w:rsidRPr="00265184">
        <w:rPr>
          <w:rFonts w:ascii="Arial" w:hAnsi="Arial" w:cs="Arial"/>
          <w:spacing w:val="-2"/>
          <w:sz w:val="20"/>
          <w:szCs w:val="20"/>
        </w:rPr>
        <w:t>e</w:t>
      </w:r>
      <w:r w:rsidRPr="00265184">
        <w:rPr>
          <w:rFonts w:ascii="Arial" w:hAnsi="Arial" w:cs="Arial"/>
          <w:sz w:val="20"/>
          <w:szCs w:val="20"/>
        </w:rPr>
        <w:t>m</w:t>
      </w:r>
      <w:r w:rsidRPr="00265184">
        <w:rPr>
          <w:rFonts w:ascii="Arial" w:hAnsi="Arial" w:cs="Arial"/>
          <w:spacing w:val="-2"/>
          <w:sz w:val="20"/>
          <w:szCs w:val="20"/>
        </w:rPr>
        <w:t>e</w:t>
      </w:r>
      <w:r w:rsidRPr="00265184">
        <w:rPr>
          <w:rFonts w:ascii="Arial" w:hAnsi="Arial" w:cs="Arial"/>
          <w:spacing w:val="-1"/>
          <w:sz w:val="20"/>
          <w:szCs w:val="20"/>
        </w:rPr>
        <w:t>n</w:t>
      </w:r>
      <w:r w:rsidRPr="00265184">
        <w:rPr>
          <w:rFonts w:ascii="Arial" w:hAnsi="Arial" w:cs="Arial"/>
          <w:sz w:val="20"/>
          <w:szCs w:val="20"/>
        </w:rPr>
        <w:t>t</w:t>
      </w:r>
      <w:r w:rsidRPr="00265184">
        <w:rPr>
          <w:rFonts w:ascii="Arial" w:hAnsi="Arial" w:cs="Arial"/>
          <w:spacing w:val="16"/>
          <w:sz w:val="20"/>
          <w:szCs w:val="20"/>
        </w:rPr>
        <w:t xml:space="preserve"> </w:t>
      </w:r>
      <w:r w:rsidRPr="00265184">
        <w:rPr>
          <w:rFonts w:ascii="Arial" w:hAnsi="Arial" w:cs="Arial"/>
          <w:b/>
          <w:bCs/>
          <w:sz w:val="20"/>
          <w:szCs w:val="20"/>
        </w:rPr>
        <w:t>le</w:t>
      </w:r>
      <w:r w:rsidRPr="00265184">
        <w:rPr>
          <w:rFonts w:ascii="Arial" w:hAnsi="Arial" w:cs="Arial"/>
          <w:b/>
          <w:bCs/>
          <w:spacing w:val="14"/>
          <w:sz w:val="20"/>
          <w:szCs w:val="20"/>
        </w:rPr>
        <w:t xml:space="preserve"> </w:t>
      </w:r>
      <w:r w:rsidRPr="00265184">
        <w:rPr>
          <w:rFonts w:ascii="Arial" w:hAnsi="Arial" w:cs="Arial"/>
          <w:b/>
          <w:bCs/>
          <w:spacing w:val="-2"/>
          <w:sz w:val="20"/>
          <w:szCs w:val="20"/>
        </w:rPr>
        <w:t>no</w:t>
      </w:r>
      <w:r w:rsidRPr="00265184">
        <w:rPr>
          <w:rFonts w:ascii="Arial" w:hAnsi="Arial" w:cs="Arial"/>
          <w:b/>
          <w:bCs/>
          <w:sz w:val="20"/>
          <w:szCs w:val="20"/>
        </w:rPr>
        <w:t>m</w:t>
      </w:r>
      <w:r w:rsidRPr="00265184">
        <w:rPr>
          <w:rFonts w:ascii="Arial" w:hAnsi="Arial" w:cs="Arial"/>
          <w:b/>
          <w:bCs/>
          <w:spacing w:val="12"/>
          <w:sz w:val="20"/>
          <w:szCs w:val="20"/>
        </w:rPr>
        <w:t xml:space="preserve"> </w:t>
      </w:r>
      <w:r w:rsidRPr="00265184">
        <w:rPr>
          <w:rFonts w:ascii="Arial" w:hAnsi="Arial" w:cs="Arial"/>
          <w:b/>
          <w:bCs/>
          <w:sz w:val="20"/>
          <w:szCs w:val="20"/>
        </w:rPr>
        <w:t>et</w:t>
      </w:r>
      <w:r w:rsidRPr="00265184">
        <w:rPr>
          <w:rFonts w:ascii="Arial" w:hAnsi="Arial" w:cs="Arial"/>
          <w:b/>
          <w:bCs/>
          <w:spacing w:val="14"/>
          <w:sz w:val="20"/>
          <w:szCs w:val="20"/>
        </w:rPr>
        <w:t xml:space="preserve"> </w:t>
      </w:r>
      <w:r w:rsidRPr="00265184">
        <w:rPr>
          <w:rFonts w:ascii="Arial" w:hAnsi="Arial" w:cs="Arial"/>
          <w:b/>
          <w:bCs/>
          <w:spacing w:val="-2"/>
          <w:sz w:val="20"/>
          <w:szCs w:val="20"/>
        </w:rPr>
        <w:t>le</w:t>
      </w:r>
      <w:r w:rsidRPr="00265184">
        <w:rPr>
          <w:rFonts w:ascii="Arial" w:hAnsi="Arial" w:cs="Arial"/>
          <w:b/>
          <w:bCs/>
          <w:sz w:val="20"/>
          <w:szCs w:val="20"/>
        </w:rPr>
        <w:t>s</w:t>
      </w:r>
      <w:r w:rsidRPr="00265184">
        <w:rPr>
          <w:rFonts w:ascii="Arial" w:hAnsi="Arial" w:cs="Arial"/>
          <w:b/>
          <w:bCs/>
          <w:spacing w:val="13"/>
          <w:sz w:val="20"/>
          <w:szCs w:val="20"/>
        </w:rPr>
        <w:t xml:space="preserve"> </w:t>
      </w:r>
      <w:r w:rsidRPr="00265184">
        <w:rPr>
          <w:rFonts w:ascii="Arial" w:hAnsi="Arial" w:cs="Arial"/>
          <w:b/>
          <w:bCs/>
          <w:sz w:val="20"/>
          <w:szCs w:val="20"/>
        </w:rPr>
        <w:t>c</w:t>
      </w:r>
      <w:r w:rsidRPr="00265184">
        <w:rPr>
          <w:rFonts w:ascii="Arial" w:hAnsi="Arial" w:cs="Arial"/>
          <w:b/>
          <w:bCs/>
          <w:spacing w:val="-1"/>
          <w:sz w:val="20"/>
          <w:szCs w:val="20"/>
        </w:rPr>
        <w:t>o</w:t>
      </w:r>
      <w:r w:rsidRPr="00265184">
        <w:rPr>
          <w:rFonts w:ascii="Arial" w:hAnsi="Arial" w:cs="Arial"/>
          <w:b/>
          <w:bCs/>
          <w:spacing w:val="-2"/>
          <w:sz w:val="20"/>
          <w:szCs w:val="20"/>
        </w:rPr>
        <w:t>o</w:t>
      </w:r>
      <w:r w:rsidRPr="00265184">
        <w:rPr>
          <w:rFonts w:ascii="Arial" w:hAnsi="Arial" w:cs="Arial"/>
          <w:b/>
          <w:bCs/>
          <w:sz w:val="20"/>
          <w:szCs w:val="20"/>
        </w:rPr>
        <w:t>rd</w:t>
      </w:r>
      <w:r w:rsidRPr="00265184">
        <w:rPr>
          <w:rFonts w:ascii="Arial" w:hAnsi="Arial" w:cs="Arial"/>
          <w:b/>
          <w:bCs/>
          <w:spacing w:val="-1"/>
          <w:sz w:val="20"/>
          <w:szCs w:val="20"/>
        </w:rPr>
        <w:t>o</w:t>
      </w:r>
      <w:r w:rsidRPr="00265184">
        <w:rPr>
          <w:rFonts w:ascii="Arial" w:hAnsi="Arial" w:cs="Arial"/>
          <w:b/>
          <w:bCs/>
          <w:spacing w:val="-2"/>
          <w:sz w:val="20"/>
          <w:szCs w:val="20"/>
        </w:rPr>
        <w:t>nn</w:t>
      </w:r>
      <w:r w:rsidRPr="00265184">
        <w:rPr>
          <w:rFonts w:ascii="Arial" w:hAnsi="Arial" w:cs="Arial"/>
          <w:b/>
          <w:bCs/>
          <w:sz w:val="20"/>
          <w:szCs w:val="20"/>
        </w:rPr>
        <w:t>ées de</w:t>
      </w:r>
      <w:r w:rsidRPr="00265184">
        <w:rPr>
          <w:rFonts w:ascii="Arial" w:hAnsi="Arial" w:cs="Arial"/>
          <w:b/>
          <w:bCs/>
          <w:spacing w:val="34"/>
          <w:sz w:val="20"/>
          <w:szCs w:val="20"/>
        </w:rPr>
        <w:t xml:space="preserve"> </w:t>
      </w:r>
      <w:r w:rsidRPr="00265184">
        <w:rPr>
          <w:rFonts w:ascii="Arial" w:hAnsi="Arial" w:cs="Arial"/>
          <w:b/>
          <w:bCs/>
          <w:sz w:val="20"/>
          <w:szCs w:val="20"/>
        </w:rPr>
        <w:t>s</w:t>
      </w:r>
      <w:r w:rsidRPr="00265184">
        <w:rPr>
          <w:rFonts w:ascii="Arial" w:hAnsi="Arial" w:cs="Arial"/>
          <w:b/>
          <w:bCs/>
          <w:spacing w:val="-2"/>
          <w:sz w:val="20"/>
          <w:szCs w:val="20"/>
        </w:rPr>
        <w:t>o</w:t>
      </w:r>
      <w:r w:rsidRPr="00265184">
        <w:rPr>
          <w:rFonts w:ascii="Arial" w:hAnsi="Arial" w:cs="Arial"/>
          <w:b/>
          <w:bCs/>
          <w:sz w:val="20"/>
          <w:szCs w:val="20"/>
        </w:rPr>
        <w:t>n</w:t>
      </w:r>
      <w:r w:rsidRPr="00265184">
        <w:rPr>
          <w:rFonts w:ascii="Arial" w:hAnsi="Arial" w:cs="Arial"/>
          <w:b/>
          <w:bCs/>
          <w:spacing w:val="34"/>
          <w:sz w:val="20"/>
          <w:szCs w:val="20"/>
        </w:rPr>
        <w:t xml:space="preserve"> </w:t>
      </w:r>
      <w:r w:rsidRPr="00265184">
        <w:rPr>
          <w:rFonts w:ascii="Arial" w:hAnsi="Arial" w:cs="Arial"/>
          <w:b/>
          <w:bCs/>
          <w:sz w:val="20"/>
          <w:szCs w:val="20"/>
        </w:rPr>
        <w:t>délég</w:t>
      </w:r>
      <w:r w:rsidRPr="00265184">
        <w:rPr>
          <w:rFonts w:ascii="Arial" w:hAnsi="Arial" w:cs="Arial"/>
          <w:b/>
          <w:bCs/>
          <w:spacing w:val="-4"/>
          <w:sz w:val="20"/>
          <w:szCs w:val="20"/>
        </w:rPr>
        <w:t>u</w:t>
      </w:r>
      <w:r w:rsidRPr="00265184">
        <w:rPr>
          <w:rFonts w:ascii="Arial" w:hAnsi="Arial" w:cs="Arial"/>
          <w:b/>
          <w:bCs/>
          <w:sz w:val="20"/>
          <w:szCs w:val="20"/>
        </w:rPr>
        <w:t>é</w:t>
      </w:r>
      <w:r w:rsidRPr="00265184">
        <w:rPr>
          <w:rFonts w:ascii="Arial" w:hAnsi="Arial" w:cs="Arial"/>
          <w:b/>
          <w:bCs/>
          <w:spacing w:val="35"/>
          <w:sz w:val="20"/>
          <w:szCs w:val="20"/>
        </w:rPr>
        <w:t xml:space="preserve"> </w:t>
      </w:r>
      <w:r w:rsidRPr="00265184">
        <w:rPr>
          <w:rFonts w:ascii="Arial" w:hAnsi="Arial" w:cs="Arial"/>
          <w:b/>
          <w:bCs/>
          <w:sz w:val="20"/>
          <w:szCs w:val="20"/>
        </w:rPr>
        <w:t>à</w:t>
      </w:r>
      <w:r w:rsidRPr="00265184">
        <w:rPr>
          <w:rFonts w:ascii="Arial" w:hAnsi="Arial" w:cs="Arial"/>
          <w:b/>
          <w:bCs/>
          <w:spacing w:val="35"/>
          <w:sz w:val="20"/>
          <w:szCs w:val="20"/>
        </w:rPr>
        <w:t xml:space="preserve"> </w:t>
      </w:r>
      <w:r w:rsidRPr="00265184">
        <w:rPr>
          <w:rFonts w:ascii="Arial" w:hAnsi="Arial" w:cs="Arial"/>
          <w:b/>
          <w:bCs/>
          <w:sz w:val="20"/>
          <w:szCs w:val="20"/>
        </w:rPr>
        <w:t>la</w:t>
      </w:r>
      <w:r w:rsidRPr="00265184">
        <w:rPr>
          <w:rFonts w:ascii="Arial" w:hAnsi="Arial" w:cs="Arial"/>
          <w:b/>
          <w:bCs/>
          <w:spacing w:val="33"/>
          <w:sz w:val="20"/>
          <w:szCs w:val="20"/>
        </w:rPr>
        <w:t xml:space="preserve"> </w:t>
      </w:r>
      <w:r w:rsidRPr="00265184">
        <w:rPr>
          <w:rFonts w:ascii="Arial" w:hAnsi="Arial" w:cs="Arial"/>
          <w:b/>
          <w:bCs/>
          <w:sz w:val="20"/>
          <w:szCs w:val="20"/>
        </w:rPr>
        <w:t>pr</w:t>
      </w:r>
      <w:r w:rsidRPr="00265184">
        <w:rPr>
          <w:rFonts w:ascii="Arial" w:hAnsi="Arial" w:cs="Arial"/>
          <w:b/>
          <w:bCs/>
          <w:spacing w:val="-1"/>
          <w:sz w:val="20"/>
          <w:szCs w:val="20"/>
        </w:rPr>
        <w:t>o</w:t>
      </w:r>
      <w:r w:rsidRPr="00265184">
        <w:rPr>
          <w:rFonts w:ascii="Arial" w:hAnsi="Arial" w:cs="Arial"/>
          <w:b/>
          <w:bCs/>
          <w:spacing w:val="-2"/>
          <w:sz w:val="20"/>
          <w:szCs w:val="20"/>
        </w:rPr>
        <w:t>t</w:t>
      </w:r>
      <w:r w:rsidRPr="00265184">
        <w:rPr>
          <w:rFonts w:ascii="Arial" w:hAnsi="Arial" w:cs="Arial"/>
          <w:b/>
          <w:bCs/>
          <w:sz w:val="20"/>
          <w:szCs w:val="20"/>
        </w:rPr>
        <w:t>e</w:t>
      </w:r>
      <w:r w:rsidRPr="00265184">
        <w:rPr>
          <w:rFonts w:ascii="Arial" w:hAnsi="Arial" w:cs="Arial"/>
          <w:b/>
          <w:bCs/>
          <w:spacing w:val="-3"/>
          <w:sz w:val="20"/>
          <w:szCs w:val="20"/>
        </w:rPr>
        <w:t>c</w:t>
      </w:r>
      <w:r w:rsidRPr="00265184">
        <w:rPr>
          <w:rFonts w:ascii="Arial" w:hAnsi="Arial" w:cs="Arial"/>
          <w:b/>
          <w:bCs/>
          <w:sz w:val="20"/>
          <w:szCs w:val="20"/>
        </w:rPr>
        <w:t>t</w:t>
      </w:r>
      <w:r w:rsidRPr="00265184">
        <w:rPr>
          <w:rFonts w:ascii="Arial" w:hAnsi="Arial" w:cs="Arial"/>
          <w:b/>
          <w:bCs/>
          <w:spacing w:val="1"/>
          <w:sz w:val="20"/>
          <w:szCs w:val="20"/>
        </w:rPr>
        <w:t>i</w:t>
      </w:r>
      <w:r w:rsidRPr="00265184">
        <w:rPr>
          <w:rFonts w:ascii="Arial" w:hAnsi="Arial" w:cs="Arial"/>
          <w:b/>
          <w:bCs/>
          <w:spacing w:val="-2"/>
          <w:sz w:val="20"/>
          <w:szCs w:val="20"/>
        </w:rPr>
        <w:t>o</w:t>
      </w:r>
      <w:r w:rsidRPr="00265184">
        <w:rPr>
          <w:rFonts w:ascii="Arial" w:hAnsi="Arial" w:cs="Arial"/>
          <w:b/>
          <w:bCs/>
          <w:sz w:val="20"/>
          <w:szCs w:val="20"/>
        </w:rPr>
        <w:t>n</w:t>
      </w:r>
      <w:r w:rsidRPr="00265184">
        <w:rPr>
          <w:rFonts w:ascii="Arial" w:hAnsi="Arial" w:cs="Arial"/>
          <w:b/>
          <w:bCs/>
          <w:spacing w:val="34"/>
          <w:sz w:val="20"/>
          <w:szCs w:val="20"/>
        </w:rPr>
        <w:t xml:space="preserve"> </w:t>
      </w:r>
      <w:r w:rsidRPr="00265184">
        <w:rPr>
          <w:rFonts w:ascii="Arial" w:hAnsi="Arial" w:cs="Arial"/>
          <w:b/>
          <w:bCs/>
          <w:sz w:val="20"/>
          <w:szCs w:val="20"/>
        </w:rPr>
        <w:t>des</w:t>
      </w:r>
      <w:r w:rsidRPr="00265184">
        <w:rPr>
          <w:rFonts w:ascii="Arial" w:hAnsi="Arial" w:cs="Arial"/>
          <w:b/>
          <w:bCs/>
          <w:spacing w:val="34"/>
          <w:sz w:val="20"/>
          <w:szCs w:val="20"/>
        </w:rPr>
        <w:t xml:space="preserve"> </w:t>
      </w:r>
      <w:r w:rsidRPr="00265184">
        <w:rPr>
          <w:rFonts w:ascii="Arial" w:hAnsi="Arial" w:cs="Arial"/>
          <w:b/>
          <w:bCs/>
          <w:sz w:val="20"/>
          <w:szCs w:val="20"/>
        </w:rPr>
        <w:t>d</w:t>
      </w:r>
      <w:r w:rsidRPr="00265184">
        <w:rPr>
          <w:rFonts w:ascii="Arial" w:hAnsi="Arial" w:cs="Arial"/>
          <w:b/>
          <w:bCs/>
          <w:spacing w:val="-2"/>
          <w:sz w:val="20"/>
          <w:szCs w:val="20"/>
        </w:rPr>
        <w:t>onn</w:t>
      </w:r>
      <w:r w:rsidRPr="00265184">
        <w:rPr>
          <w:rFonts w:ascii="Arial" w:hAnsi="Arial" w:cs="Arial"/>
          <w:b/>
          <w:bCs/>
          <w:sz w:val="20"/>
          <w:szCs w:val="20"/>
        </w:rPr>
        <w:t>ée</w:t>
      </w:r>
      <w:r w:rsidRPr="00265184">
        <w:rPr>
          <w:rFonts w:ascii="Arial" w:hAnsi="Arial" w:cs="Arial"/>
          <w:b/>
          <w:bCs/>
          <w:spacing w:val="5"/>
          <w:sz w:val="20"/>
          <w:szCs w:val="20"/>
        </w:rPr>
        <w:t>s</w:t>
      </w:r>
      <w:r w:rsidRPr="00265184">
        <w:rPr>
          <w:rFonts w:ascii="Arial" w:hAnsi="Arial" w:cs="Arial"/>
          <w:sz w:val="20"/>
          <w:szCs w:val="20"/>
        </w:rPr>
        <w:t>,</w:t>
      </w:r>
      <w:r w:rsidRPr="00265184">
        <w:rPr>
          <w:rFonts w:ascii="Arial" w:hAnsi="Arial" w:cs="Arial"/>
          <w:spacing w:val="33"/>
          <w:sz w:val="20"/>
          <w:szCs w:val="20"/>
        </w:rPr>
        <w:t xml:space="preserve"> </w:t>
      </w:r>
      <w:r w:rsidRPr="00265184">
        <w:rPr>
          <w:rFonts w:ascii="Arial" w:hAnsi="Arial" w:cs="Arial"/>
          <w:sz w:val="20"/>
          <w:szCs w:val="20"/>
        </w:rPr>
        <w:t>s</w:t>
      </w:r>
      <w:r w:rsidRPr="00265184">
        <w:rPr>
          <w:rFonts w:ascii="Arial" w:hAnsi="Arial" w:cs="Arial"/>
          <w:spacing w:val="-2"/>
          <w:sz w:val="20"/>
          <w:szCs w:val="20"/>
        </w:rPr>
        <w:t>’</w:t>
      </w:r>
      <w:r w:rsidRPr="00265184">
        <w:rPr>
          <w:rFonts w:ascii="Arial" w:hAnsi="Arial" w:cs="Arial"/>
          <w:sz w:val="20"/>
          <w:szCs w:val="20"/>
        </w:rPr>
        <w:t>il</w:t>
      </w:r>
      <w:r w:rsidRPr="00265184">
        <w:rPr>
          <w:rFonts w:ascii="Arial" w:hAnsi="Arial" w:cs="Arial"/>
          <w:spacing w:val="34"/>
          <w:sz w:val="20"/>
          <w:szCs w:val="20"/>
        </w:rPr>
        <w:t xml:space="preserve"> </w:t>
      </w:r>
      <w:r w:rsidRPr="00265184">
        <w:rPr>
          <w:rFonts w:ascii="Arial" w:hAnsi="Arial" w:cs="Arial"/>
          <w:spacing w:val="-2"/>
          <w:sz w:val="20"/>
          <w:szCs w:val="20"/>
        </w:rPr>
        <w:t>e</w:t>
      </w:r>
      <w:r w:rsidRPr="00265184">
        <w:rPr>
          <w:rFonts w:ascii="Arial" w:hAnsi="Arial" w:cs="Arial"/>
          <w:sz w:val="20"/>
          <w:szCs w:val="20"/>
        </w:rPr>
        <w:t>n</w:t>
      </w:r>
      <w:r w:rsidRPr="00265184">
        <w:rPr>
          <w:rFonts w:ascii="Arial" w:hAnsi="Arial" w:cs="Arial"/>
          <w:spacing w:val="34"/>
          <w:sz w:val="20"/>
          <w:szCs w:val="20"/>
        </w:rPr>
        <w:t xml:space="preserve"> </w:t>
      </w:r>
      <w:r w:rsidRPr="00265184">
        <w:rPr>
          <w:rFonts w:ascii="Arial" w:hAnsi="Arial" w:cs="Arial"/>
          <w:sz w:val="20"/>
          <w:szCs w:val="20"/>
        </w:rPr>
        <w:t>a</w:t>
      </w:r>
      <w:r w:rsidRPr="00265184">
        <w:rPr>
          <w:rFonts w:ascii="Arial" w:hAnsi="Arial" w:cs="Arial"/>
          <w:spacing w:val="34"/>
          <w:sz w:val="20"/>
          <w:szCs w:val="20"/>
        </w:rPr>
        <w:t xml:space="preserve"> </w:t>
      </w:r>
      <w:r w:rsidRPr="00265184">
        <w:rPr>
          <w:rFonts w:ascii="Arial" w:hAnsi="Arial" w:cs="Arial"/>
          <w:sz w:val="20"/>
          <w:szCs w:val="20"/>
        </w:rPr>
        <w:t>dés</w:t>
      </w:r>
      <w:r w:rsidRPr="00265184">
        <w:rPr>
          <w:rFonts w:ascii="Arial" w:hAnsi="Arial" w:cs="Arial"/>
          <w:spacing w:val="-3"/>
          <w:sz w:val="20"/>
          <w:szCs w:val="20"/>
        </w:rPr>
        <w:t>i</w:t>
      </w:r>
      <w:r w:rsidRPr="00265184">
        <w:rPr>
          <w:rFonts w:ascii="Arial" w:hAnsi="Arial" w:cs="Arial"/>
          <w:sz w:val="20"/>
          <w:szCs w:val="20"/>
        </w:rPr>
        <w:t>gné</w:t>
      </w:r>
      <w:r w:rsidRPr="00265184">
        <w:rPr>
          <w:rFonts w:ascii="Arial" w:hAnsi="Arial" w:cs="Arial"/>
          <w:spacing w:val="33"/>
          <w:sz w:val="20"/>
          <w:szCs w:val="20"/>
        </w:rPr>
        <w:t xml:space="preserve"> </w:t>
      </w:r>
      <w:r w:rsidRPr="00265184">
        <w:rPr>
          <w:rFonts w:ascii="Arial" w:hAnsi="Arial" w:cs="Arial"/>
          <w:spacing w:val="-3"/>
          <w:sz w:val="20"/>
          <w:szCs w:val="20"/>
        </w:rPr>
        <w:t>u</w:t>
      </w:r>
      <w:r w:rsidRPr="00265184">
        <w:rPr>
          <w:rFonts w:ascii="Arial" w:hAnsi="Arial" w:cs="Arial"/>
          <w:sz w:val="20"/>
          <w:szCs w:val="20"/>
        </w:rPr>
        <w:t>n</w:t>
      </w:r>
      <w:r w:rsidRPr="00265184">
        <w:rPr>
          <w:rFonts w:ascii="Arial" w:hAnsi="Arial" w:cs="Arial"/>
          <w:spacing w:val="34"/>
          <w:sz w:val="20"/>
          <w:szCs w:val="20"/>
        </w:rPr>
        <w:t xml:space="preserve"> </w:t>
      </w:r>
      <w:r w:rsidRPr="00265184">
        <w:rPr>
          <w:rFonts w:ascii="Arial" w:hAnsi="Arial" w:cs="Arial"/>
          <w:sz w:val="20"/>
          <w:szCs w:val="20"/>
        </w:rPr>
        <w:t>c</w:t>
      </w:r>
      <w:r w:rsidRPr="00265184">
        <w:rPr>
          <w:rFonts w:ascii="Arial" w:hAnsi="Arial" w:cs="Arial"/>
          <w:spacing w:val="1"/>
          <w:sz w:val="20"/>
          <w:szCs w:val="20"/>
        </w:rPr>
        <w:t>o</w:t>
      </w:r>
      <w:r w:rsidRPr="00265184">
        <w:rPr>
          <w:rFonts w:ascii="Arial" w:hAnsi="Arial" w:cs="Arial"/>
          <w:spacing w:val="-1"/>
          <w:sz w:val="20"/>
          <w:szCs w:val="20"/>
        </w:rPr>
        <w:t>n</w:t>
      </w:r>
      <w:r w:rsidRPr="00265184">
        <w:rPr>
          <w:rFonts w:ascii="Arial" w:hAnsi="Arial" w:cs="Arial"/>
          <w:spacing w:val="-3"/>
          <w:sz w:val="20"/>
          <w:szCs w:val="20"/>
        </w:rPr>
        <w:t>f</w:t>
      </w:r>
      <w:r w:rsidRPr="00265184">
        <w:rPr>
          <w:rFonts w:ascii="Arial" w:hAnsi="Arial" w:cs="Arial"/>
          <w:sz w:val="20"/>
          <w:szCs w:val="20"/>
        </w:rPr>
        <w:t>orm</w:t>
      </w:r>
      <w:r w:rsidRPr="00265184">
        <w:rPr>
          <w:rFonts w:ascii="Arial" w:hAnsi="Arial" w:cs="Arial"/>
          <w:spacing w:val="-2"/>
          <w:sz w:val="20"/>
          <w:szCs w:val="20"/>
        </w:rPr>
        <w:t>é</w:t>
      </w:r>
      <w:r w:rsidRPr="00265184">
        <w:rPr>
          <w:rFonts w:ascii="Arial" w:hAnsi="Arial" w:cs="Arial"/>
          <w:sz w:val="20"/>
          <w:szCs w:val="20"/>
        </w:rPr>
        <w:t>m</w:t>
      </w:r>
      <w:r w:rsidRPr="00265184">
        <w:rPr>
          <w:rFonts w:ascii="Arial" w:hAnsi="Arial" w:cs="Arial"/>
          <w:spacing w:val="-2"/>
          <w:sz w:val="20"/>
          <w:szCs w:val="20"/>
        </w:rPr>
        <w:t>e</w:t>
      </w:r>
      <w:r w:rsidRPr="00265184">
        <w:rPr>
          <w:rFonts w:ascii="Arial" w:hAnsi="Arial" w:cs="Arial"/>
          <w:spacing w:val="-1"/>
          <w:sz w:val="20"/>
          <w:szCs w:val="20"/>
        </w:rPr>
        <w:t>n</w:t>
      </w:r>
      <w:r w:rsidRPr="00265184">
        <w:rPr>
          <w:rFonts w:ascii="Arial" w:hAnsi="Arial" w:cs="Arial"/>
          <w:sz w:val="20"/>
          <w:szCs w:val="20"/>
        </w:rPr>
        <w:t>t</w:t>
      </w:r>
      <w:r w:rsidRPr="00265184">
        <w:rPr>
          <w:rFonts w:ascii="Arial" w:hAnsi="Arial" w:cs="Arial"/>
          <w:spacing w:val="33"/>
          <w:sz w:val="20"/>
          <w:szCs w:val="20"/>
        </w:rPr>
        <w:t xml:space="preserve"> </w:t>
      </w:r>
      <w:r w:rsidRPr="00265184">
        <w:rPr>
          <w:rFonts w:ascii="Arial" w:hAnsi="Arial" w:cs="Arial"/>
          <w:sz w:val="20"/>
          <w:szCs w:val="20"/>
        </w:rPr>
        <w:t xml:space="preserve">à </w:t>
      </w:r>
      <w:r w:rsidRPr="00265184">
        <w:rPr>
          <w:rFonts w:ascii="Arial" w:hAnsi="Arial" w:cs="Arial"/>
          <w:spacing w:val="-1"/>
          <w:sz w:val="20"/>
          <w:szCs w:val="20"/>
        </w:rPr>
        <w:t>l</w:t>
      </w:r>
      <w:r w:rsidRPr="00265184">
        <w:rPr>
          <w:rFonts w:ascii="Arial" w:hAnsi="Arial" w:cs="Arial"/>
          <w:sz w:val="20"/>
          <w:szCs w:val="20"/>
        </w:rPr>
        <w:t>’artic</w:t>
      </w:r>
      <w:r w:rsidRPr="00265184">
        <w:rPr>
          <w:rFonts w:ascii="Arial" w:hAnsi="Arial" w:cs="Arial"/>
          <w:spacing w:val="-1"/>
          <w:sz w:val="20"/>
          <w:szCs w:val="20"/>
        </w:rPr>
        <w:t>l</w:t>
      </w:r>
      <w:r w:rsidRPr="00265184">
        <w:rPr>
          <w:rFonts w:ascii="Arial" w:hAnsi="Arial" w:cs="Arial"/>
          <w:sz w:val="20"/>
          <w:szCs w:val="20"/>
        </w:rPr>
        <w:t>e</w:t>
      </w:r>
      <w:r w:rsidRPr="00265184">
        <w:rPr>
          <w:rFonts w:ascii="Arial" w:hAnsi="Arial" w:cs="Arial"/>
          <w:spacing w:val="-1"/>
          <w:sz w:val="20"/>
          <w:szCs w:val="20"/>
        </w:rPr>
        <w:t xml:space="preserve"> </w:t>
      </w:r>
      <w:r w:rsidRPr="00265184">
        <w:rPr>
          <w:rFonts w:ascii="Arial" w:hAnsi="Arial" w:cs="Arial"/>
          <w:sz w:val="20"/>
          <w:szCs w:val="20"/>
        </w:rPr>
        <w:t>37</w:t>
      </w:r>
      <w:r w:rsidRPr="00265184">
        <w:rPr>
          <w:rFonts w:ascii="Arial" w:hAnsi="Arial" w:cs="Arial"/>
          <w:spacing w:val="-1"/>
          <w:sz w:val="20"/>
          <w:szCs w:val="20"/>
        </w:rPr>
        <w:t xml:space="preserve"> </w:t>
      </w:r>
      <w:r w:rsidRPr="00265184">
        <w:rPr>
          <w:rFonts w:ascii="Arial" w:hAnsi="Arial" w:cs="Arial"/>
          <w:sz w:val="20"/>
          <w:szCs w:val="20"/>
        </w:rPr>
        <w:t>du</w:t>
      </w:r>
      <w:r w:rsidRPr="00265184">
        <w:rPr>
          <w:rFonts w:ascii="Arial" w:hAnsi="Arial" w:cs="Arial"/>
          <w:spacing w:val="-3"/>
          <w:sz w:val="20"/>
          <w:szCs w:val="20"/>
        </w:rPr>
        <w:t xml:space="preserve"> </w:t>
      </w:r>
      <w:r w:rsidRPr="00265184">
        <w:rPr>
          <w:rFonts w:ascii="Arial" w:hAnsi="Arial" w:cs="Arial"/>
          <w:sz w:val="20"/>
          <w:szCs w:val="20"/>
        </w:rPr>
        <w:t>r</w:t>
      </w:r>
      <w:r w:rsidRPr="00265184">
        <w:rPr>
          <w:rFonts w:ascii="Arial" w:hAnsi="Arial" w:cs="Arial"/>
          <w:spacing w:val="-2"/>
          <w:sz w:val="20"/>
          <w:szCs w:val="20"/>
        </w:rPr>
        <w:t>è</w:t>
      </w:r>
      <w:r w:rsidRPr="00265184">
        <w:rPr>
          <w:rFonts w:ascii="Arial" w:hAnsi="Arial" w:cs="Arial"/>
          <w:sz w:val="20"/>
          <w:szCs w:val="20"/>
        </w:rPr>
        <w:t>gl</w:t>
      </w:r>
      <w:r w:rsidRPr="00265184">
        <w:rPr>
          <w:rFonts w:ascii="Arial" w:hAnsi="Arial" w:cs="Arial"/>
          <w:spacing w:val="-2"/>
          <w:sz w:val="20"/>
          <w:szCs w:val="20"/>
        </w:rPr>
        <w:t>e</w:t>
      </w:r>
      <w:r w:rsidRPr="00265184">
        <w:rPr>
          <w:rFonts w:ascii="Arial" w:hAnsi="Arial" w:cs="Arial"/>
          <w:sz w:val="20"/>
          <w:szCs w:val="20"/>
        </w:rPr>
        <w:t>m</w:t>
      </w:r>
      <w:r w:rsidRPr="00265184">
        <w:rPr>
          <w:rFonts w:ascii="Arial" w:hAnsi="Arial" w:cs="Arial"/>
          <w:spacing w:val="-2"/>
          <w:sz w:val="20"/>
          <w:szCs w:val="20"/>
        </w:rPr>
        <w:t>e</w:t>
      </w:r>
      <w:r w:rsidRPr="00265184">
        <w:rPr>
          <w:rFonts w:ascii="Arial" w:hAnsi="Arial" w:cs="Arial"/>
          <w:spacing w:val="-1"/>
          <w:sz w:val="20"/>
          <w:szCs w:val="20"/>
        </w:rPr>
        <w:t>n</w:t>
      </w:r>
      <w:r w:rsidRPr="00265184">
        <w:rPr>
          <w:rFonts w:ascii="Arial" w:hAnsi="Arial" w:cs="Arial"/>
          <w:sz w:val="20"/>
          <w:szCs w:val="20"/>
        </w:rPr>
        <w:t xml:space="preserve">t </w:t>
      </w:r>
      <w:r w:rsidRPr="00265184">
        <w:rPr>
          <w:rFonts w:ascii="Arial" w:hAnsi="Arial" w:cs="Arial"/>
          <w:spacing w:val="-1"/>
          <w:sz w:val="20"/>
          <w:szCs w:val="20"/>
        </w:rPr>
        <w:t>e</w:t>
      </w:r>
      <w:r w:rsidRPr="00265184">
        <w:rPr>
          <w:rFonts w:ascii="Arial" w:hAnsi="Arial" w:cs="Arial"/>
          <w:sz w:val="20"/>
          <w:szCs w:val="20"/>
        </w:rPr>
        <w:t>ur</w:t>
      </w:r>
      <w:r w:rsidRPr="00265184">
        <w:rPr>
          <w:rFonts w:ascii="Arial" w:hAnsi="Arial" w:cs="Arial"/>
          <w:spacing w:val="-2"/>
          <w:sz w:val="20"/>
          <w:szCs w:val="20"/>
        </w:rPr>
        <w:t>o</w:t>
      </w:r>
      <w:r w:rsidRPr="00265184">
        <w:rPr>
          <w:rFonts w:ascii="Arial" w:hAnsi="Arial" w:cs="Arial"/>
          <w:sz w:val="20"/>
          <w:szCs w:val="20"/>
        </w:rPr>
        <w:t>p</w:t>
      </w:r>
      <w:r w:rsidRPr="00265184">
        <w:rPr>
          <w:rFonts w:ascii="Arial" w:hAnsi="Arial" w:cs="Arial"/>
          <w:spacing w:val="-2"/>
          <w:sz w:val="20"/>
          <w:szCs w:val="20"/>
        </w:rPr>
        <w:t>ée</w:t>
      </w:r>
      <w:r w:rsidRPr="00265184">
        <w:rPr>
          <w:rFonts w:ascii="Arial" w:hAnsi="Arial" w:cs="Arial"/>
          <w:sz w:val="20"/>
          <w:szCs w:val="20"/>
        </w:rPr>
        <w:t>n</w:t>
      </w:r>
      <w:r w:rsidRPr="00265184">
        <w:rPr>
          <w:rFonts w:ascii="Arial" w:hAnsi="Arial" w:cs="Arial"/>
          <w:spacing w:val="-1"/>
          <w:sz w:val="20"/>
          <w:szCs w:val="20"/>
        </w:rPr>
        <w:t xml:space="preserve"> </w:t>
      </w:r>
      <w:r w:rsidRPr="00265184">
        <w:rPr>
          <w:rFonts w:ascii="Arial" w:hAnsi="Arial" w:cs="Arial"/>
          <w:sz w:val="20"/>
          <w:szCs w:val="20"/>
        </w:rPr>
        <w:t>sur</w:t>
      </w:r>
      <w:r w:rsidRPr="00265184">
        <w:rPr>
          <w:rFonts w:ascii="Arial" w:hAnsi="Arial" w:cs="Arial"/>
          <w:spacing w:val="1"/>
          <w:sz w:val="20"/>
          <w:szCs w:val="20"/>
        </w:rPr>
        <w:t xml:space="preserve"> </w:t>
      </w:r>
      <w:r w:rsidRPr="00265184">
        <w:rPr>
          <w:rFonts w:ascii="Arial" w:hAnsi="Arial" w:cs="Arial"/>
          <w:spacing w:val="-2"/>
          <w:sz w:val="20"/>
          <w:szCs w:val="20"/>
        </w:rPr>
        <w:t>l</w:t>
      </w:r>
      <w:r w:rsidRPr="00265184">
        <w:rPr>
          <w:rFonts w:ascii="Arial" w:hAnsi="Arial" w:cs="Arial"/>
          <w:sz w:val="20"/>
          <w:szCs w:val="20"/>
        </w:rPr>
        <w:t>a</w:t>
      </w:r>
      <w:r w:rsidRPr="00265184">
        <w:rPr>
          <w:rFonts w:ascii="Arial" w:hAnsi="Arial" w:cs="Arial"/>
          <w:spacing w:val="-1"/>
          <w:sz w:val="20"/>
          <w:szCs w:val="20"/>
        </w:rPr>
        <w:t xml:space="preserve"> </w:t>
      </w:r>
      <w:r w:rsidRPr="00265184">
        <w:rPr>
          <w:rFonts w:ascii="Arial" w:hAnsi="Arial" w:cs="Arial"/>
          <w:sz w:val="20"/>
          <w:szCs w:val="20"/>
        </w:rPr>
        <w:t>p</w:t>
      </w:r>
      <w:r w:rsidRPr="00265184">
        <w:rPr>
          <w:rFonts w:ascii="Arial" w:hAnsi="Arial" w:cs="Arial"/>
          <w:spacing w:val="-2"/>
          <w:sz w:val="20"/>
          <w:szCs w:val="20"/>
        </w:rPr>
        <w:t>r</w:t>
      </w:r>
      <w:r w:rsidRPr="00265184">
        <w:rPr>
          <w:rFonts w:ascii="Arial" w:hAnsi="Arial" w:cs="Arial"/>
          <w:sz w:val="20"/>
          <w:szCs w:val="20"/>
        </w:rPr>
        <w:t>ote</w:t>
      </w:r>
      <w:r w:rsidRPr="00265184">
        <w:rPr>
          <w:rFonts w:ascii="Arial" w:hAnsi="Arial" w:cs="Arial"/>
          <w:spacing w:val="-3"/>
          <w:sz w:val="20"/>
          <w:szCs w:val="20"/>
        </w:rPr>
        <w:t>c</w:t>
      </w:r>
      <w:r w:rsidRPr="00265184">
        <w:rPr>
          <w:rFonts w:ascii="Arial" w:hAnsi="Arial" w:cs="Arial"/>
          <w:sz w:val="20"/>
          <w:szCs w:val="20"/>
        </w:rPr>
        <w:t>ti</w:t>
      </w:r>
      <w:r w:rsidRPr="00265184">
        <w:rPr>
          <w:rFonts w:ascii="Arial" w:hAnsi="Arial" w:cs="Arial"/>
          <w:spacing w:val="-2"/>
          <w:sz w:val="20"/>
          <w:szCs w:val="20"/>
        </w:rPr>
        <w:t>o</w:t>
      </w:r>
      <w:r w:rsidRPr="00265184">
        <w:rPr>
          <w:rFonts w:ascii="Arial" w:hAnsi="Arial" w:cs="Arial"/>
          <w:sz w:val="20"/>
          <w:szCs w:val="20"/>
        </w:rPr>
        <w:t>n</w:t>
      </w:r>
      <w:r w:rsidRPr="00265184">
        <w:rPr>
          <w:rFonts w:ascii="Arial" w:hAnsi="Arial" w:cs="Arial"/>
          <w:spacing w:val="-1"/>
          <w:sz w:val="20"/>
          <w:szCs w:val="20"/>
        </w:rPr>
        <w:t xml:space="preserve"> </w:t>
      </w:r>
      <w:r w:rsidRPr="00265184">
        <w:rPr>
          <w:rFonts w:ascii="Arial" w:hAnsi="Arial" w:cs="Arial"/>
          <w:sz w:val="20"/>
          <w:szCs w:val="20"/>
        </w:rPr>
        <w:t>d</w:t>
      </w:r>
      <w:r w:rsidRPr="00265184">
        <w:rPr>
          <w:rFonts w:ascii="Arial" w:hAnsi="Arial" w:cs="Arial"/>
          <w:spacing w:val="-2"/>
          <w:sz w:val="20"/>
          <w:szCs w:val="20"/>
        </w:rPr>
        <w:t>e</w:t>
      </w:r>
      <w:r w:rsidRPr="00265184">
        <w:rPr>
          <w:rFonts w:ascii="Arial" w:hAnsi="Arial" w:cs="Arial"/>
          <w:sz w:val="20"/>
          <w:szCs w:val="20"/>
        </w:rPr>
        <w:t>s do</w:t>
      </w:r>
      <w:r w:rsidRPr="00265184">
        <w:rPr>
          <w:rFonts w:ascii="Arial" w:hAnsi="Arial" w:cs="Arial"/>
          <w:spacing w:val="-1"/>
          <w:sz w:val="20"/>
          <w:szCs w:val="20"/>
        </w:rPr>
        <w:t>nn</w:t>
      </w:r>
      <w:r w:rsidRPr="00265184">
        <w:rPr>
          <w:rFonts w:ascii="Arial" w:hAnsi="Arial" w:cs="Arial"/>
          <w:spacing w:val="-2"/>
          <w:sz w:val="20"/>
          <w:szCs w:val="20"/>
        </w:rPr>
        <w:t>ée</w:t>
      </w:r>
      <w:r w:rsidRPr="00265184">
        <w:rPr>
          <w:rFonts w:ascii="Arial" w:hAnsi="Arial" w:cs="Arial"/>
          <w:sz w:val="20"/>
          <w:szCs w:val="20"/>
        </w:rPr>
        <w:t>s</w:t>
      </w:r>
      <w:r w:rsidR="00DB1C13" w:rsidRPr="00265184">
        <w:rPr>
          <w:rFonts w:ascii="Arial" w:hAnsi="Arial" w:cs="Arial"/>
          <w:sz w:val="20"/>
          <w:szCs w:val="20"/>
        </w:rPr>
        <w:t>.</w:t>
      </w:r>
    </w:p>
    <w:p w14:paraId="3DF4D28A" w14:textId="77777777" w:rsidR="0042297F" w:rsidRPr="00265184" w:rsidRDefault="0042297F" w:rsidP="00C94F72">
      <w:pPr>
        <w:tabs>
          <w:tab w:val="left" w:pos="284"/>
        </w:tabs>
        <w:kinsoku w:val="0"/>
        <w:overflowPunct w:val="0"/>
        <w:spacing w:line="250" w:lineRule="exact"/>
        <w:ind w:right="117"/>
        <w:jc w:val="both"/>
        <w:rPr>
          <w:rFonts w:ascii="Arial" w:hAnsi="Arial" w:cs="Arial"/>
          <w:sz w:val="20"/>
          <w:szCs w:val="20"/>
        </w:rPr>
      </w:pPr>
    </w:p>
    <w:p w14:paraId="743DC143" w14:textId="77777777" w:rsidR="003C58D3" w:rsidRPr="00265184" w:rsidRDefault="003C58D3" w:rsidP="002F3D84">
      <w:pPr>
        <w:tabs>
          <w:tab w:val="left" w:pos="426"/>
        </w:tabs>
        <w:kinsoku w:val="0"/>
        <w:overflowPunct w:val="0"/>
        <w:spacing w:before="8" w:line="110" w:lineRule="exact"/>
        <w:rPr>
          <w:rFonts w:ascii="Arial" w:hAnsi="Arial" w:cs="Arial"/>
          <w:sz w:val="20"/>
          <w:szCs w:val="20"/>
        </w:rPr>
      </w:pPr>
    </w:p>
    <w:p w14:paraId="002C0BF9" w14:textId="77777777" w:rsidR="003C58D3" w:rsidRPr="00265184" w:rsidRDefault="003C58D3" w:rsidP="00560445">
      <w:pPr>
        <w:pStyle w:val="Titre3"/>
        <w:numPr>
          <w:ilvl w:val="1"/>
          <w:numId w:val="3"/>
        </w:numPr>
        <w:tabs>
          <w:tab w:val="left" w:pos="426"/>
        </w:tabs>
        <w:kinsoku w:val="0"/>
        <w:overflowPunct w:val="0"/>
        <w:ind w:left="426" w:hanging="284"/>
        <w:rPr>
          <w:rFonts w:ascii="Arial" w:hAnsi="Arial" w:cs="Arial"/>
          <w:b w:val="0"/>
          <w:bCs w:val="0"/>
          <w:sz w:val="20"/>
          <w:szCs w:val="20"/>
        </w:rPr>
      </w:pPr>
      <w:r w:rsidRPr="00265184">
        <w:rPr>
          <w:rFonts w:ascii="Arial" w:hAnsi="Arial" w:cs="Arial"/>
          <w:spacing w:val="1"/>
          <w:sz w:val="20"/>
          <w:szCs w:val="20"/>
        </w:rPr>
        <w:t>Registre</w:t>
      </w:r>
      <w:r w:rsidRPr="00265184">
        <w:rPr>
          <w:rFonts w:ascii="Arial" w:hAnsi="Arial" w:cs="Arial"/>
          <w:sz w:val="20"/>
          <w:szCs w:val="20"/>
        </w:rPr>
        <w:t xml:space="preserve"> des</w:t>
      </w:r>
      <w:r w:rsidRPr="00265184">
        <w:rPr>
          <w:rFonts w:ascii="Arial" w:hAnsi="Arial" w:cs="Arial"/>
          <w:spacing w:val="-2"/>
          <w:sz w:val="20"/>
          <w:szCs w:val="20"/>
        </w:rPr>
        <w:t xml:space="preserve"> c</w:t>
      </w:r>
      <w:r w:rsidRPr="00265184">
        <w:rPr>
          <w:rFonts w:ascii="Arial" w:hAnsi="Arial" w:cs="Arial"/>
          <w:sz w:val="20"/>
          <w:szCs w:val="20"/>
        </w:rPr>
        <w:t>a</w:t>
      </w:r>
      <w:r w:rsidRPr="00265184">
        <w:rPr>
          <w:rFonts w:ascii="Arial" w:hAnsi="Arial" w:cs="Arial"/>
          <w:spacing w:val="-1"/>
          <w:sz w:val="20"/>
          <w:szCs w:val="20"/>
        </w:rPr>
        <w:t>t</w:t>
      </w:r>
      <w:r w:rsidRPr="00265184">
        <w:rPr>
          <w:rFonts w:ascii="Arial" w:hAnsi="Arial" w:cs="Arial"/>
          <w:sz w:val="20"/>
          <w:szCs w:val="20"/>
        </w:rPr>
        <w:t>ég</w:t>
      </w:r>
      <w:r w:rsidRPr="00265184">
        <w:rPr>
          <w:rFonts w:ascii="Arial" w:hAnsi="Arial" w:cs="Arial"/>
          <w:spacing w:val="-2"/>
          <w:sz w:val="20"/>
          <w:szCs w:val="20"/>
        </w:rPr>
        <w:t>ori</w:t>
      </w:r>
      <w:r w:rsidRPr="00265184">
        <w:rPr>
          <w:rFonts w:ascii="Arial" w:hAnsi="Arial" w:cs="Arial"/>
          <w:sz w:val="20"/>
          <w:szCs w:val="20"/>
        </w:rPr>
        <w:t>es</w:t>
      </w:r>
      <w:r w:rsidRPr="00265184">
        <w:rPr>
          <w:rFonts w:ascii="Arial" w:hAnsi="Arial" w:cs="Arial"/>
          <w:spacing w:val="-2"/>
          <w:sz w:val="20"/>
          <w:szCs w:val="20"/>
        </w:rPr>
        <w:t xml:space="preserve"> </w:t>
      </w:r>
      <w:r w:rsidRPr="00265184">
        <w:rPr>
          <w:rFonts w:ascii="Arial" w:hAnsi="Arial" w:cs="Arial"/>
          <w:sz w:val="20"/>
          <w:szCs w:val="20"/>
        </w:rPr>
        <w:t>d’</w:t>
      </w:r>
      <w:r w:rsidRPr="00265184">
        <w:rPr>
          <w:rFonts w:ascii="Arial" w:hAnsi="Arial" w:cs="Arial"/>
          <w:spacing w:val="-2"/>
          <w:sz w:val="20"/>
          <w:szCs w:val="20"/>
        </w:rPr>
        <w:t>a</w:t>
      </w:r>
      <w:r w:rsidRPr="00265184">
        <w:rPr>
          <w:rFonts w:ascii="Arial" w:hAnsi="Arial" w:cs="Arial"/>
          <w:sz w:val="20"/>
          <w:szCs w:val="20"/>
        </w:rPr>
        <w:t>c</w:t>
      </w:r>
      <w:r w:rsidRPr="00265184">
        <w:rPr>
          <w:rFonts w:ascii="Arial" w:hAnsi="Arial" w:cs="Arial"/>
          <w:spacing w:val="-1"/>
          <w:sz w:val="20"/>
          <w:szCs w:val="20"/>
        </w:rPr>
        <w:t>t</w:t>
      </w:r>
      <w:r w:rsidRPr="00265184">
        <w:rPr>
          <w:rFonts w:ascii="Arial" w:hAnsi="Arial" w:cs="Arial"/>
          <w:sz w:val="20"/>
          <w:szCs w:val="20"/>
        </w:rPr>
        <w:t>iv</w:t>
      </w:r>
      <w:r w:rsidRPr="00265184">
        <w:rPr>
          <w:rFonts w:ascii="Arial" w:hAnsi="Arial" w:cs="Arial"/>
          <w:spacing w:val="-2"/>
          <w:sz w:val="20"/>
          <w:szCs w:val="20"/>
        </w:rPr>
        <w:t>it</w:t>
      </w:r>
      <w:r w:rsidRPr="00265184">
        <w:rPr>
          <w:rFonts w:ascii="Arial" w:hAnsi="Arial" w:cs="Arial"/>
          <w:sz w:val="20"/>
          <w:szCs w:val="20"/>
        </w:rPr>
        <w:t>és</w:t>
      </w:r>
      <w:r w:rsidRPr="00265184">
        <w:rPr>
          <w:rFonts w:ascii="Arial" w:hAnsi="Arial" w:cs="Arial"/>
          <w:spacing w:val="-2"/>
          <w:sz w:val="20"/>
          <w:szCs w:val="20"/>
        </w:rPr>
        <w:t xml:space="preserve"> </w:t>
      </w:r>
      <w:r w:rsidRPr="00265184">
        <w:rPr>
          <w:rFonts w:ascii="Arial" w:hAnsi="Arial" w:cs="Arial"/>
          <w:sz w:val="20"/>
          <w:szCs w:val="20"/>
        </w:rPr>
        <w:t>de</w:t>
      </w:r>
      <w:r w:rsidRPr="00265184">
        <w:rPr>
          <w:rFonts w:ascii="Arial" w:hAnsi="Arial" w:cs="Arial"/>
          <w:spacing w:val="2"/>
          <w:sz w:val="20"/>
          <w:szCs w:val="20"/>
        </w:rPr>
        <w:t xml:space="preserve"> </w:t>
      </w:r>
      <w:r w:rsidRPr="00265184">
        <w:rPr>
          <w:rFonts w:ascii="Arial" w:hAnsi="Arial" w:cs="Arial"/>
          <w:spacing w:val="-2"/>
          <w:sz w:val="20"/>
          <w:szCs w:val="20"/>
        </w:rPr>
        <w:t>t</w:t>
      </w:r>
      <w:r w:rsidRPr="00265184">
        <w:rPr>
          <w:rFonts w:ascii="Arial" w:hAnsi="Arial" w:cs="Arial"/>
          <w:sz w:val="20"/>
          <w:szCs w:val="20"/>
        </w:rPr>
        <w:t>r</w:t>
      </w:r>
      <w:r w:rsidRPr="00265184">
        <w:rPr>
          <w:rFonts w:ascii="Arial" w:hAnsi="Arial" w:cs="Arial"/>
          <w:spacing w:val="-2"/>
          <w:sz w:val="20"/>
          <w:szCs w:val="20"/>
        </w:rPr>
        <w:t>a</w:t>
      </w:r>
      <w:r w:rsidRPr="00265184">
        <w:rPr>
          <w:rFonts w:ascii="Arial" w:hAnsi="Arial" w:cs="Arial"/>
          <w:spacing w:val="1"/>
          <w:sz w:val="20"/>
          <w:szCs w:val="20"/>
        </w:rPr>
        <w:t>i</w:t>
      </w:r>
      <w:r w:rsidRPr="00265184">
        <w:rPr>
          <w:rFonts w:ascii="Arial" w:hAnsi="Arial" w:cs="Arial"/>
          <w:spacing w:val="-2"/>
          <w:sz w:val="20"/>
          <w:szCs w:val="20"/>
        </w:rPr>
        <w:t>tem</w:t>
      </w:r>
      <w:r w:rsidRPr="00265184">
        <w:rPr>
          <w:rFonts w:ascii="Arial" w:hAnsi="Arial" w:cs="Arial"/>
          <w:sz w:val="20"/>
          <w:szCs w:val="20"/>
        </w:rPr>
        <w:t>e</w:t>
      </w:r>
      <w:r w:rsidRPr="00265184">
        <w:rPr>
          <w:rFonts w:ascii="Arial" w:hAnsi="Arial" w:cs="Arial"/>
          <w:spacing w:val="-2"/>
          <w:sz w:val="20"/>
          <w:szCs w:val="20"/>
        </w:rPr>
        <w:t>n</w:t>
      </w:r>
      <w:r w:rsidRPr="00265184">
        <w:rPr>
          <w:rFonts w:ascii="Arial" w:hAnsi="Arial" w:cs="Arial"/>
          <w:sz w:val="20"/>
          <w:szCs w:val="20"/>
        </w:rPr>
        <w:t>t</w:t>
      </w:r>
    </w:p>
    <w:p w14:paraId="34D400D6" w14:textId="77777777" w:rsidR="003C58D3" w:rsidRPr="00265184" w:rsidRDefault="003C58D3" w:rsidP="00C94F72">
      <w:pPr>
        <w:tabs>
          <w:tab w:val="left" w:pos="284"/>
        </w:tabs>
        <w:kinsoku w:val="0"/>
        <w:overflowPunct w:val="0"/>
        <w:spacing w:before="10" w:line="110" w:lineRule="exact"/>
        <w:rPr>
          <w:rFonts w:ascii="Arial" w:hAnsi="Arial" w:cs="Arial"/>
          <w:sz w:val="20"/>
          <w:szCs w:val="20"/>
        </w:rPr>
      </w:pPr>
    </w:p>
    <w:p w14:paraId="4430E01E" w14:textId="77777777" w:rsidR="003C58D3" w:rsidRPr="00265184" w:rsidRDefault="003C58D3" w:rsidP="00BA08DF">
      <w:pPr>
        <w:pStyle w:val="Corpsdetexte"/>
        <w:tabs>
          <w:tab w:val="left" w:pos="142"/>
        </w:tabs>
        <w:kinsoku w:val="0"/>
        <w:overflowPunct w:val="0"/>
        <w:spacing w:line="241" w:lineRule="auto"/>
        <w:ind w:left="142" w:right="118"/>
        <w:jc w:val="both"/>
        <w:rPr>
          <w:rFonts w:ascii="Arial" w:hAnsi="Arial" w:cs="Arial"/>
          <w:sz w:val="20"/>
          <w:szCs w:val="20"/>
        </w:rPr>
      </w:pPr>
      <w:r w:rsidRPr="00265184">
        <w:rPr>
          <w:rFonts w:ascii="Arial" w:hAnsi="Arial" w:cs="Arial"/>
          <w:spacing w:val="1"/>
          <w:sz w:val="20"/>
          <w:szCs w:val="20"/>
        </w:rPr>
        <w:t>L</w:t>
      </w:r>
      <w:r w:rsidRPr="00265184">
        <w:rPr>
          <w:rFonts w:ascii="Arial" w:hAnsi="Arial" w:cs="Arial"/>
          <w:sz w:val="20"/>
          <w:szCs w:val="20"/>
        </w:rPr>
        <w:t>e</w:t>
      </w:r>
      <w:r w:rsidRPr="00265184">
        <w:rPr>
          <w:rFonts w:ascii="Arial" w:hAnsi="Arial" w:cs="Arial"/>
          <w:spacing w:val="3"/>
          <w:sz w:val="20"/>
          <w:szCs w:val="20"/>
        </w:rPr>
        <w:t xml:space="preserve"> </w:t>
      </w:r>
      <w:r w:rsidRPr="00265184">
        <w:rPr>
          <w:rFonts w:ascii="Arial" w:hAnsi="Arial" w:cs="Arial"/>
          <w:sz w:val="20"/>
          <w:szCs w:val="20"/>
        </w:rPr>
        <w:t>s</w:t>
      </w:r>
      <w:r w:rsidRPr="00265184">
        <w:rPr>
          <w:rFonts w:ascii="Arial" w:hAnsi="Arial" w:cs="Arial"/>
          <w:spacing w:val="-1"/>
          <w:sz w:val="20"/>
          <w:szCs w:val="20"/>
        </w:rPr>
        <w:t>o</w:t>
      </w:r>
      <w:r w:rsidRPr="00265184">
        <w:rPr>
          <w:rFonts w:ascii="Arial" w:hAnsi="Arial" w:cs="Arial"/>
          <w:sz w:val="20"/>
          <w:szCs w:val="20"/>
        </w:rPr>
        <w:t>u</w:t>
      </w:r>
      <w:r w:rsidRPr="00265184">
        <w:rPr>
          <w:rFonts w:ascii="Arial" w:hAnsi="Arial" w:cs="Arial"/>
          <w:spacing w:val="1"/>
          <w:sz w:val="20"/>
          <w:szCs w:val="20"/>
        </w:rPr>
        <w:t>s</w:t>
      </w:r>
      <w:r w:rsidRPr="00265184">
        <w:rPr>
          <w:rFonts w:ascii="Arial" w:hAnsi="Arial" w:cs="Arial"/>
          <w:spacing w:val="-1"/>
          <w:sz w:val="20"/>
          <w:szCs w:val="20"/>
        </w:rPr>
        <w:t>-</w:t>
      </w:r>
      <w:r w:rsidRPr="00265184">
        <w:rPr>
          <w:rFonts w:ascii="Arial" w:hAnsi="Arial" w:cs="Arial"/>
          <w:spacing w:val="-2"/>
          <w:sz w:val="20"/>
          <w:szCs w:val="20"/>
        </w:rPr>
        <w:t>t</w:t>
      </w:r>
      <w:r w:rsidRPr="00265184">
        <w:rPr>
          <w:rFonts w:ascii="Arial" w:hAnsi="Arial" w:cs="Arial"/>
          <w:sz w:val="20"/>
          <w:szCs w:val="20"/>
        </w:rPr>
        <w:t>r</w:t>
      </w:r>
      <w:r w:rsidRPr="00265184">
        <w:rPr>
          <w:rFonts w:ascii="Arial" w:hAnsi="Arial" w:cs="Arial"/>
          <w:spacing w:val="-1"/>
          <w:sz w:val="20"/>
          <w:szCs w:val="20"/>
        </w:rPr>
        <w:t>a</w:t>
      </w:r>
      <w:r w:rsidRPr="00265184">
        <w:rPr>
          <w:rFonts w:ascii="Arial" w:hAnsi="Arial" w:cs="Arial"/>
          <w:sz w:val="20"/>
          <w:szCs w:val="20"/>
        </w:rPr>
        <w:t>it</w:t>
      </w:r>
      <w:r w:rsidRPr="00265184">
        <w:rPr>
          <w:rFonts w:ascii="Arial" w:hAnsi="Arial" w:cs="Arial"/>
          <w:spacing w:val="-1"/>
          <w:sz w:val="20"/>
          <w:szCs w:val="20"/>
        </w:rPr>
        <w:t>an</w:t>
      </w:r>
      <w:r w:rsidRPr="00265184">
        <w:rPr>
          <w:rFonts w:ascii="Arial" w:hAnsi="Arial" w:cs="Arial"/>
          <w:sz w:val="20"/>
          <w:szCs w:val="20"/>
        </w:rPr>
        <w:t>t</w:t>
      </w:r>
      <w:r w:rsidRPr="00265184">
        <w:rPr>
          <w:rFonts w:ascii="Arial" w:hAnsi="Arial" w:cs="Arial"/>
          <w:spacing w:val="5"/>
          <w:sz w:val="20"/>
          <w:szCs w:val="20"/>
        </w:rPr>
        <w:t xml:space="preserve"> </w:t>
      </w:r>
      <w:r w:rsidRPr="00265184">
        <w:rPr>
          <w:rFonts w:ascii="Arial" w:hAnsi="Arial" w:cs="Arial"/>
          <w:sz w:val="20"/>
          <w:szCs w:val="20"/>
        </w:rPr>
        <w:t>déc</w:t>
      </w:r>
      <w:r w:rsidRPr="00265184">
        <w:rPr>
          <w:rFonts w:ascii="Arial" w:hAnsi="Arial" w:cs="Arial"/>
          <w:spacing w:val="-2"/>
          <w:sz w:val="20"/>
          <w:szCs w:val="20"/>
        </w:rPr>
        <w:t>l</w:t>
      </w:r>
      <w:r w:rsidRPr="00265184">
        <w:rPr>
          <w:rFonts w:ascii="Arial" w:hAnsi="Arial" w:cs="Arial"/>
          <w:spacing w:val="-1"/>
          <w:sz w:val="20"/>
          <w:szCs w:val="20"/>
        </w:rPr>
        <w:t>a</w:t>
      </w:r>
      <w:r w:rsidRPr="00265184">
        <w:rPr>
          <w:rFonts w:ascii="Arial" w:hAnsi="Arial" w:cs="Arial"/>
          <w:sz w:val="20"/>
          <w:szCs w:val="20"/>
        </w:rPr>
        <w:t>re</w:t>
      </w:r>
      <w:r w:rsidRPr="00265184">
        <w:rPr>
          <w:rFonts w:ascii="Arial" w:hAnsi="Arial" w:cs="Arial"/>
          <w:spacing w:val="2"/>
          <w:sz w:val="20"/>
          <w:szCs w:val="20"/>
        </w:rPr>
        <w:t xml:space="preserve"> </w:t>
      </w:r>
      <w:r w:rsidRPr="00265184">
        <w:rPr>
          <w:rFonts w:ascii="Arial" w:hAnsi="Arial" w:cs="Arial"/>
          <w:b/>
          <w:bCs/>
          <w:spacing w:val="-2"/>
          <w:sz w:val="20"/>
          <w:szCs w:val="20"/>
        </w:rPr>
        <w:t>t</w:t>
      </w:r>
      <w:r w:rsidRPr="00265184">
        <w:rPr>
          <w:rFonts w:ascii="Arial" w:hAnsi="Arial" w:cs="Arial"/>
          <w:b/>
          <w:bCs/>
          <w:sz w:val="20"/>
          <w:szCs w:val="20"/>
        </w:rPr>
        <w:t>e</w:t>
      </w:r>
      <w:r w:rsidRPr="00265184">
        <w:rPr>
          <w:rFonts w:ascii="Arial" w:hAnsi="Arial" w:cs="Arial"/>
          <w:b/>
          <w:bCs/>
          <w:spacing w:val="-2"/>
          <w:sz w:val="20"/>
          <w:szCs w:val="20"/>
        </w:rPr>
        <w:t>n</w:t>
      </w:r>
      <w:r w:rsidRPr="00265184">
        <w:rPr>
          <w:rFonts w:ascii="Arial" w:hAnsi="Arial" w:cs="Arial"/>
          <w:b/>
          <w:bCs/>
          <w:spacing w:val="1"/>
          <w:sz w:val="20"/>
          <w:szCs w:val="20"/>
        </w:rPr>
        <w:t>i</w:t>
      </w:r>
      <w:r w:rsidRPr="00265184">
        <w:rPr>
          <w:rFonts w:ascii="Arial" w:hAnsi="Arial" w:cs="Arial"/>
          <w:b/>
          <w:bCs/>
          <w:sz w:val="20"/>
          <w:szCs w:val="20"/>
        </w:rPr>
        <w:t>r</w:t>
      </w:r>
      <w:r w:rsidRPr="00265184">
        <w:rPr>
          <w:rFonts w:ascii="Arial" w:hAnsi="Arial" w:cs="Arial"/>
          <w:b/>
          <w:bCs/>
          <w:spacing w:val="2"/>
          <w:sz w:val="20"/>
          <w:szCs w:val="20"/>
        </w:rPr>
        <w:t xml:space="preserve"> </w:t>
      </w:r>
      <w:r w:rsidRPr="00265184">
        <w:rPr>
          <w:rFonts w:ascii="Arial" w:hAnsi="Arial" w:cs="Arial"/>
          <w:b/>
          <w:bCs/>
          <w:sz w:val="20"/>
          <w:szCs w:val="20"/>
        </w:rPr>
        <w:t>par</w:t>
      </w:r>
      <w:r w:rsidRPr="00265184">
        <w:rPr>
          <w:rFonts w:ascii="Arial" w:hAnsi="Arial" w:cs="Arial"/>
          <w:b/>
          <w:bCs/>
          <w:spacing w:val="2"/>
          <w:sz w:val="20"/>
          <w:szCs w:val="20"/>
        </w:rPr>
        <w:t xml:space="preserve"> </w:t>
      </w:r>
      <w:r w:rsidRPr="00265184">
        <w:rPr>
          <w:rFonts w:ascii="Arial" w:hAnsi="Arial" w:cs="Arial"/>
          <w:b/>
          <w:bCs/>
          <w:sz w:val="20"/>
          <w:szCs w:val="20"/>
        </w:rPr>
        <w:t>éc</w:t>
      </w:r>
      <w:r w:rsidRPr="00265184">
        <w:rPr>
          <w:rFonts w:ascii="Arial" w:hAnsi="Arial" w:cs="Arial"/>
          <w:b/>
          <w:bCs/>
          <w:spacing w:val="-2"/>
          <w:sz w:val="20"/>
          <w:szCs w:val="20"/>
        </w:rPr>
        <w:t>ri</w:t>
      </w:r>
      <w:r w:rsidRPr="00265184">
        <w:rPr>
          <w:rFonts w:ascii="Arial" w:hAnsi="Arial" w:cs="Arial"/>
          <w:b/>
          <w:bCs/>
          <w:sz w:val="20"/>
          <w:szCs w:val="20"/>
        </w:rPr>
        <w:t>t</w:t>
      </w:r>
      <w:r w:rsidRPr="00265184">
        <w:rPr>
          <w:rFonts w:ascii="Arial" w:hAnsi="Arial" w:cs="Arial"/>
          <w:b/>
          <w:bCs/>
          <w:spacing w:val="4"/>
          <w:sz w:val="20"/>
          <w:szCs w:val="20"/>
        </w:rPr>
        <w:t xml:space="preserve"> </w:t>
      </w:r>
      <w:r w:rsidRPr="00265184">
        <w:rPr>
          <w:rFonts w:ascii="Arial" w:hAnsi="Arial" w:cs="Arial"/>
          <w:b/>
          <w:bCs/>
          <w:spacing w:val="-1"/>
          <w:sz w:val="20"/>
          <w:szCs w:val="20"/>
        </w:rPr>
        <w:t>u</w:t>
      </w:r>
      <w:r w:rsidRPr="00265184">
        <w:rPr>
          <w:rFonts w:ascii="Arial" w:hAnsi="Arial" w:cs="Arial"/>
          <w:b/>
          <w:bCs/>
          <w:sz w:val="20"/>
          <w:szCs w:val="20"/>
        </w:rPr>
        <w:t>n</w:t>
      </w:r>
      <w:r w:rsidRPr="00265184">
        <w:rPr>
          <w:rFonts w:ascii="Arial" w:hAnsi="Arial" w:cs="Arial"/>
          <w:b/>
          <w:bCs/>
          <w:spacing w:val="2"/>
          <w:sz w:val="20"/>
          <w:szCs w:val="20"/>
        </w:rPr>
        <w:t xml:space="preserve"> </w:t>
      </w:r>
      <w:r w:rsidRPr="00265184">
        <w:rPr>
          <w:rFonts w:ascii="Arial" w:hAnsi="Arial" w:cs="Arial"/>
          <w:b/>
          <w:bCs/>
          <w:sz w:val="20"/>
          <w:szCs w:val="20"/>
        </w:rPr>
        <w:t>r</w:t>
      </w:r>
      <w:r w:rsidRPr="00265184">
        <w:rPr>
          <w:rFonts w:ascii="Arial" w:hAnsi="Arial" w:cs="Arial"/>
          <w:b/>
          <w:bCs/>
          <w:spacing w:val="1"/>
          <w:sz w:val="20"/>
          <w:szCs w:val="20"/>
        </w:rPr>
        <w:t>e</w:t>
      </w:r>
      <w:r w:rsidRPr="00265184">
        <w:rPr>
          <w:rFonts w:ascii="Arial" w:hAnsi="Arial" w:cs="Arial"/>
          <w:b/>
          <w:bCs/>
          <w:spacing w:val="-3"/>
          <w:sz w:val="20"/>
          <w:szCs w:val="20"/>
        </w:rPr>
        <w:t>g</w:t>
      </w:r>
      <w:r w:rsidRPr="00265184">
        <w:rPr>
          <w:rFonts w:ascii="Arial" w:hAnsi="Arial" w:cs="Arial"/>
          <w:b/>
          <w:bCs/>
          <w:spacing w:val="-2"/>
          <w:sz w:val="20"/>
          <w:szCs w:val="20"/>
        </w:rPr>
        <w:t>i</w:t>
      </w:r>
      <w:r w:rsidRPr="00265184">
        <w:rPr>
          <w:rFonts w:ascii="Arial" w:hAnsi="Arial" w:cs="Arial"/>
          <w:b/>
          <w:bCs/>
          <w:sz w:val="20"/>
          <w:szCs w:val="20"/>
        </w:rPr>
        <w:t>stre</w:t>
      </w:r>
      <w:r w:rsidRPr="00265184">
        <w:rPr>
          <w:rFonts w:ascii="Arial" w:hAnsi="Arial" w:cs="Arial"/>
          <w:b/>
          <w:bCs/>
          <w:spacing w:val="2"/>
          <w:sz w:val="20"/>
          <w:szCs w:val="20"/>
        </w:rPr>
        <w:t xml:space="preserve"> </w:t>
      </w:r>
      <w:r w:rsidRPr="00265184">
        <w:rPr>
          <w:rFonts w:ascii="Arial" w:hAnsi="Arial" w:cs="Arial"/>
          <w:sz w:val="20"/>
          <w:szCs w:val="20"/>
        </w:rPr>
        <w:t>de</w:t>
      </w:r>
      <w:r w:rsidRPr="00265184">
        <w:rPr>
          <w:rFonts w:ascii="Arial" w:hAnsi="Arial" w:cs="Arial"/>
          <w:spacing w:val="3"/>
          <w:sz w:val="20"/>
          <w:szCs w:val="20"/>
        </w:rPr>
        <w:t xml:space="preserve"> </w:t>
      </w:r>
      <w:r w:rsidRPr="00265184">
        <w:rPr>
          <w:rFonts w:ascii="Arial" w:hAnsi="Arial" w:cs="Arial"/>
          <w:spacing w:val="-2"/>
          <w:sz w:val="20"/>
          <w:szCs w:val="20"/>
        </w:rPr>
        <w:t>t</w:t>
      </w:r>
      <w:r w:rsidRPr="00265184">
        <w:rPr>
          <w:rFonts w:ascii="Arial" w:hAnsi="Arial" w:cs="Arial"/>
          <w:sz w:val="20"/>
          <w:szCs w:val="20"/>
        </w:rPr>
        <w:t>out</w:t>
      </w:r>
      <w:r w:rsidRPr="00265184">
        <w:rPr>
          <w:rFonts w:ascii="Arial" w:hAnsi="Arial" w:cs="Arial"/>
          <w:spacing w:val="-2"/>
          <w:sz w:val="20"/>
          <w:szCs w:val="20"/>
        </w:rPr>
        <w:t>e</w:t>
      </w:r>
      <w:r w:rsidRPr="00265184">
        <w:rPr>
          <w:rFonts w:ascii="Arial" w:hAnsi="Arial" w:cs="Arial"/>
          <w:sz w:val="20"/>
          <w:szCs w:val="20"/>
        </w:rPr>
        <w:t>s</w:t>
      </w:r>
      <w:r w:rsidRPr="00265184">
        <w:rPr>
          <w:rFonts w:ascii="Arial" w:hAnsi="Arial" w:cs="Arial"/>
          <w:spacing w:val="5"/>
          <w:sz w:val="20"/>
          <w:szCs w:val="20"/>
        </w:rPr>
        <w:t xml:space="preserve"> </w:t>
      </w:r>
      <w:r w:rsidRPr="00265184">
        <w:rPr>
          <w:rFonts w:ascii="Arial" w:hAnsi="Arial" w:cs="Arial"/>
          <w:spacing w:val="-1"/>
          <w:sz w:val="20"/>
          <w:szCs w:val="20"/>
        </w:rPr>
        <w:t>l</w:t>
      </w:r>
      <w:r w:rsidRPr="00265184">
        <w:rPr>
          <w:rFonts w:ascii="Arial" w:hAnsi="Arial" w:cs="Arial"/>
          <w:spacing w:val="-2"/>
          <w:sz w:val="20"/>
          <w:szCs w:val="20"/>
        </w:rPr>
        <w:t>e</w:t>
      </w:r>
      <w:r w:rsidRPr="00265184">
        <w:rPr>
          <w:rFonts w:ascii="Arial" w:hAnsi="Arial" w:cs="Arial"/>
          <w:sz w:val="20"/>
          <w:szCs w:val="20"/>
        </w:rPr>
        <w:t>s</w:t>
      </w:r>
      <w:r w:rsidRPr="00265184">
        <w:rPr>
          <w:rFonts w:ascii="Arial" w:hAnsi="Arial" w:cs="Arial"/>
          <w:spacing w:val="2"/>
          <w:sz w:val="20"/>
          <w:szCs w:val="20"/>
        </w:rPr>
        <w:t xml:space="preserve"> </w:t>
      </w:r>
      <w:r w:rsidRPr="00265184">
        <w:rPr>
          <w:rFonts w:ascii="Arial" w:hAnsi="Arial" w:cs="Arial"/>
          <w:sz w:val="20"/>
          <w:szCs w:val="20"/>
        </w:rPr>
        <w:t>cat</w:t>
      </w:r>
      <w:r w:rsidRPr="00265184">
        <w:rPr>
          <w:rFonts w:ascii="Arial" w:hAnsi="Arial" w:cs="Arial"/>
          <w:spacing w:val="-1"/>
          <w:sz w:val="20"/>
          <w:szCs w:val="20"/>
        </w:rPr>
        <w:t>é</w:t>
      </w:r>
      <w:r w:rsidRPr="00265184">
        <w:rPr>
          <w:rFonts w:ascii="Arial" w:hAnsi="Arial" w:cs="Arial"/>
          <w:sz w:val="20"/>
          <w:szCs w:val="20"/>
        </w:rPr>
        <w:t>g</w:t>
      </w:r>
      <w:r w:rsidRPr="00265184">
        <w:rPr>
          <w:rFonts w:ascii="Arial" w:hAnsi="Arial" w:cs="Arial"/>
          <w:spacing w:val="-2"/>
          <w:sz w:val="20"/>
          <w:szCs w:val="20"/>
        </w:rPr>
        <w:t>o</w:t>
      </w:r>
      <w:r w:rsidRPr="00265184">
        <w:rPr>
          <w:rFonts w:ascii="Arial" w:hAnsi="Arial" w:cs="Arial"/>
          <w:sz w:val="20"/>
          <w:szCs w:val="20"/>
        </w:rPr>
        <w:t>ri</w:t>
      </w:r>
      <w:r w:rsidRPr="00265184">
        <w:rPr>
          <w:rFonts w:ascii="Arial" w:hAnsi="Arial" w:cs="Arial"/>
          <w:spacing w:val="-1"/>
          <w:sz w:val="20"/>
          <w:szCs w:val="20"/>
        </w:rPr>
        <w:t>e</w:t>
      </w:r>
      <w:r w:rsidRPr="00265184">
        <w:rPr>
          <w:rFonts w:ascii="Arial" w:hAnsi="Arial" w:cs="Arial"/>
          <w:sz w:val="20"/>
          <w:szCs w:val="20"/>
        </w:rPr>
        <w:t>s</w:t>
      </w:r>
      <w:r w:rsidRPr="00265184">
        <w:rPr>
          <w:rFonts w:ascii="Arial" w:hAnsi="Arial" w:cs="Arial"/>
          <w:spacing w:val="5"/>
          <w:sz w:val="20"/>
          <w:szCs w:val="20"/>
        </w:rPr>
        <w:t xml:space="preserve"> </w:t>
      </w:r>
      <w:r w:rsidRPr="00265184">
        <w:rPr>
          <w:rFonts w:ascii="Arial" w:hAnsi="Arial" w:cs="Arial"/>
          <w:sz w:val="20"/>
          <w:szCs w:val="20"/>
        </w:rPr>
        <w:t>d’</w:t>
      </w:r>
      <w:r w:rsidRPr="00265184">
        <w:rPr>
          <w:rFonts w:ascii="Arial" w:hAnsi="Arial" w:cs="Arial"/>
          <w:spacing w:val="-1"/>
          <w:sz w:val="20"/>
          <w:szCs w:val="20"/>
        </w:rPr>
        <w:t>a</w:t>
      </w:r>
      <w:r w:rsidRPr="00265184">
        <w:rPr>
          <w:rFonts w:ascii="Arial" w:hAnsi="Arial" w:cs="Arial"/>
          <w:spacing w:val="-2"/>
          <w:sz w:val="20"/>
          <w:szCs w:val="20"/>
        </w:rPr>
        <w:t>c</w:t>
      </w:r>
      <w:r w:rsidRPr="00265184">
        <w:rPr>
          <w:rFonts w:ascii="Arial" w:hAnsi="Arial" w:cs="Arial"/>
          <w:sz w:val="20"/>
          <w:szCs w:val="20"/>
        </w:rPr>
        <w:t>ti</w:t>
      </w:r>
      <w:r w:rsidRPr="00265184">
        <w:rPr>
          <w:rFonts w:ascii="Arial" w:hAnsi="Arial" w:cs="Arial"/>
          <w:spacing w:val="-2"/>
          <w:sz w:val="20"/>
          <w:szCs w:val="20"/>
        </w:rPr>
        <w:t>v</w:t>
      </w:r>
      <w:r w:rsidRPr="00265184">
        <w:rPr>
          <w:rFonts w:ascii="Arial" w:hAnsi="Arial" w:cs="Arial"/>
          <w:sz w:val="20"/>
          <w:szCs w:val="20"/>
        </w:rPr>
        <w:t>it</w:t>
      </w:r>
      <w:r w:rsidRPr="00265184">
        <w:rPr>
          <w:rFonts w:ascii="Arial" w:hAnsi="Arial" w:cs="Arial"/>
          <w:spacing w:val="-2"/>
          <w:sz w:val="20"/>
          <w:szCs w:val="20"/>
        </w:rPr>
        <w:t>é</w:t>
      </w:r>
      <w:r w:rsidRPr="00265184">
        <w:rPr>
          <w:rFonts w:ascii="Arial" w:hAnsi="Arial" w:cs="Arial"/>
          <w:sz w:val="20"/>
          <w:szCs w:val="20"/>
        </w:rPr>
        <w:t>s</w:t>
      </w:r>
      <w:r w:rsidRPr="00265184">
        <w:rPr>
          <w:rFonts w:ascii="Arial" w:hAnsi="Arial" w:cs="Arial"/>
          <w:spacing w:val="5"/>
          <w:sz w:val="20"/>
          <w:szCs w:val="20"/>
        </w:rPr>
        <w:t xml:space="preserve"> </w:t>
      </w:r>
      <w:r w:rsidRPr="00265184">
        <w:rPr>
          <w:rFonts w:ascii="Arial" w:hAnsi="Arial" w:cs="Arial"/>
          <w:sz w:val="20"/>
          <w:szCs w:val="20"/>
        </w:rPr>
        <w:t>de t</w:t>
      </w:r>
      <w:r w:rsidRPr="00265184">
        <w:rPr>
          <w:rFonts w:ascii="Arial" w:hAnsi="Arial" w:cs="Arial"/>
          <w:spacing w:val="1"/>
          <w:sz w:val="20"/>
          <w:szCs w:val="20"/>
        </w:rPr>
        <w:t>r</w:t>
      </w:r>
      <w:r w:rsidRPr="00265184">
        <w:rPr>
          <w:rFonts w:ascii="Arial" w:hAnsi="Arial" w:cs="Arial"/>
          <w:spacing w:val="-1"/>
          <w:sz w:val="20"/>
          <w:szCs w:val="20"/>
        </w:rPr>
        <w:t>a</w:t>
      </w:r>
      <w:r w:rsidRPr="00265184">
        <w:rPr>
          <w:rFonts w:ascii="Arial" w:hAnsi="Arial" w:cs="Arial"/>
          <w:sz w:val="20"/>
          <w:szCs w:val="20"/>
        </w:rPr>
        <w:t>it</w:t>
      </w:r>
      <w:r w:rsidRPr="00265184">
        <w:rPr>
          <w:rFonts w:ascii="Arial" w:hAnsi="Arial" w:cs="Arial"/>
          <w:spacing w:val="-2"/>
          <w:sz w:val="20"/>
          <w:szCs w:val="20"/>
        </w:rPr>
        <w:t>e</w:t>
      </w:r>
      <w:r w:rsidRPr="00265184">
        <w:rPr>
          <w:rFonts w:ascii="Arial" w:hAnsi="Arial" w:cs="Arial"/>
          <w:sz w:val="20"/>
          <w:szCs w:val="20"/>
        </w:rPr>
        <w:t>m</w:t>
      </w:r>
      <w:r w:rsidRPr="00265184">
        <w:rPr>
          <w:rFonts w:ascii="Arial" w:hAnsi="Arial" w:cs="Arial"/>
          <w:spacing w:val="-2"/>
          <w:sz w:val="20"/>
          <w:szCs w:val="20"/>
        </w:rPr>
        <w:t>e</w:t>
      </w:r>
      <w:r w:rsidRPr="00265184">
        <w:rPr>
          <w:rFonts w:ascii="Arial" w:hAnsi="Arial" w:cs="Arial"/>
          <w:spacing w:val="-1"/>
          <w:sz w:val="20"/>
          <w:szCs w:val="20"/>
        </w:rPr>
        <w:t>n</w:t>
      </w:r>
      <w:r w:rsidRPr="00265184">
        <w:rPr>
          <w:rFonts w:ascii="Arial" w:hAnsi="Arial" w:cs="Arial"/>
          <w:sz w:val="20"/>
          <w:szCs w:val="20"/>
        </w:rPr>
        <w:t xml:space="preserve">t </w:t>
      </w:r>
      <w:r w:rsidRPr="00265184">
        <w:rPr>
          <w:rFonts w:ascii="Arial" w:hAnsi="Arial" w:cs="Arial"/>
          <w:spacing w:val="-1"/>
          <w:sz w:val="20"/>
          <w:szCs w:val="20"/>
        </w:rPr>
        <w:t>e</w:t>
      </w:r>
      <w:r w:rsidRPr="00265184">
        <w:rPr>
          <w:rFonts w:ascii="Arial" w:hAnsi="Arial" w:cs="Arial"/>
          <w:sz w:val="20"/>
          <w:szCs w:val="20"/>
        </w:rPr>
        <w:t>ffec</w:t>
      </w:r>
      <w:r w:rsidRPr="00265184">
        <w:rPr>
          <w:rFonts w:ascii="Arial" w:hAnsi="Arial" w:cs="Arial"/>
          <w:spacing w:val="-2"/>
          <w:sz w:val="20"/>
          <w:szCs w:val="20"/>
        </w:rPr>
        <w:t>t</w:t>
      </w:r>
      <w:r w:rsidRPr="00265184">
        <w:rPr>
          <w:rFonts w:ascii="Arial" w:hAnsi="Arial" w:cs="Arial"/>
          <w:sz w:val="20"/>
          <w:szCs w:val="20"/>
        </w:rPr>
        <w:t>u</w:t>
      </w:r>
      <w:r w:rsidRPr="00265184">
        <w:rPr>
          <w:rFonts w:ascii="Arial" w:hAnsi="Arial" w:cs="Arial"/>
          <w:spacing w:val="-1"/>
          <w:sz w:val="20"/>
          <w:szCs w:val="20"/>
        </w:rPr>
        <w:t>é</w:t>
      </w:r>
      <w:r w:rsidRPr="00265184">
        <w:rPr>
          <w:rFonts w:ascii="Arial" w:hAnsi="Arial" w:cs="Arial"/>
          <w:spacing w:val="-2"/>
          <w:sz w:val="20"/>
          <w:szCs w:val="20"/>
        </w:rPr>
        <w:t>e</w:t>
      </w:r>
      <w:r w:rsidRPr="00265184">
        <w:rPr>
          <w:rFonts w:ascii="Arial" w:hAnsi="Arial" w:cs="Arial"/>
          <w:sz w:val="20"/>
          <w:szCs w:val="20"/>
        </w:rPr>
        <w:t xml:space="preserve">s </w:t>
      </w:r>
      <w:r w:rsidRPr="00265184">
        <w:rPr>
          <w:rFonts w:ascii="Arial" w:hAnsi="Arial" w:cs="Arial"/>
          <w:spacing w:val="1"/>
          <w:sz w:val="20"/>
          <w:szCs w:val="20"/>
        </w:rPr>
        <w:t>p</w:t>
      </w:r>
      <w:r w:rsidRPr="00265184">
        <w:rPr>
          <w:rFonts w:ascii="Arial" w:hAnsi="Arial" w:cs="Arial"/>
          <w:spacing w:val="-2"/>
          <w:sz w:val="20"/>
          <w:szCs w:val="20"/>
        </w:rPr>
        <w:t>o</w:t>
      </w:r>
      <w:r w:rsidRPr="00265184">
        <w:rPr>
          <w:rFonts w:ascii="Arial" w:hAnsi="Arial" w:cs="Arial"/>
          <w:sz w:val="20"/>
          <w:szCs w:val="20"/>
        </w:rPr>
        <w:t xml:space="preserve">ur </w:t>
      </w:r>
      <w:r w:rsidRPr="00265184">
        <w:rPr>
          <w:rFonts w:ascii="Arial" w:hAnsi="Arial" w:cs="Arial"/>
          <w:spacing w:val="-2"/>
          <w:sz w:val="20"/>
          <w:szCs w:val="20"/>
        </w:rPr>
        <w:t>l</w:t>
      </w:r>
      <w:r w:rsidRPr="00265184">
        <w:rPr>
          <w:rFonts w:ascii="Arial" w:hAnsi="Arial" w:cs="Arial"/>
          <w:sz w:val="20"/>
          <w:szCs w:val="20"/>
        </w:rPr>
        <w:t>e</w:t>
      </w:r>
      <w:r w:rsidRPr="00265184">
        <w:rPr>
          <w:rFonts w:ascii="Arial" w:hAnsi="Arial" w:cs="Arial"/>
          <w:spacing w:val="-1"/>
          <w:sz w:val="20"/>
          <w:szCs w:val="20"/>
        </w:rPr>
        <w:t xml:space="preserve"> </w:t>
      </w:r>
      <w:r w:rsidRPr="00265184">
        <w:rPr>
          <w:rFonts w:ascii="Arial" w:hAnsi="Arial" w:cs="Arial"/>
          <w:sz w:val="20"/>
          <w:szCs w:val="20"/>
        </w:rPr>
        <w:t>co</w:t>
      </w:r>
      <w:r w:rsidRPr="00265184">
        <w:rPr>
          <w:rFonts w:ascii="Arial" w:hAnsi="Arial" w:cs="Arial"/>
          <w:spacing w:val="-3"/>
          <w:sz w:val="20"/>
          <w:szCs w:val="20"/>
        </w:rPr>
        <w:t>m</w:t>
      </w:r>
      <w:r w:rsidRPr="00265184">
        <w:rPr>
          <w:rFonts w:ascii="Arial" w:hAnsi="Arial" w:cs="Arial"/>
          <w:sz w:val="20"/>
          <w:szCs w:val="20"/>
        </w:rPr>
        <w:t>pte</w:t>
      </w:r>
      <w:r w:rsidRPr="00265184">
        <w:rPr>
          <w:rFonts w:ascii="Arial" w:hAnsi="Arial" w:cs="Arial"/>
          <w:spacing w:val="-1"/>
          <w:sz w:val="20"/>
          <w:szCs w:val="20"/>
        </w:rPr>
        <w:t xml:space="preserve"> </w:t>
      </w:r>
      <w:r w:rsidRPr="00265184">
        <w:rPr>
          <w:rFonts w:ascii="Arial" w:hAnsi="Arial" w:cs="Arial"/>
          <w:sz w:val="20"/>
          <w:szCs w:val="20"/>
        </w:rPr>
        <w:t>du</w:t>
      </w:r>
      <w:r w:rsidRPr="00265184">
        <w:rPr>
          <w:rFonts w:ascii="Arial" w:hAnsi="Arial" w:cs="Arial"/>
          <w:spacing w:val="-3"/>
          <w:sz w:val="20"/>
          <w:szCs w:val="20"/>
        </w:rPr>
        <w:t xml:space="preserve"> </w:t>
      </w:r>
      <w:r w:rsidRPr="00265184">
        <w:rPr>
          <w:rFonts w:ascii="Arial" w:hAnsi="Arial" w:cs="Arial"/>
          <w:sz w:val="20"/>
          <w:szCs w:val="20"/>
        </w:rPr>
        <w:t>r</w:t>
      </w:r>
      <w:r w:rsidRPr="00265184">
        <w:rPr>
          <w:rFonts w:ascii="Arial" w:hAnsi="Arial" w:cs="Arial"/>
          <w:spacing w:val="-2"/>
          <w:sz w:val="20"/>
          <w:szCs w:val="20"/>
        </w:rPr>
        <w:t>e</w:t>
      </w:r>
      <w:r w:rsidRPr="00265184">
        <w:rPr>
          <w:rFonts w:ascii="Arial" w:hAnsi="Arial" w:cs="Arial"/>
          <w:sz w:val="20"/>
          <w:szCs w:val="20"/>
        </w:rPr>
        <w:t>s</w:t>
      </w:r>
      <w:r w:rsidRPr="00265184">
        <w:rPr>
          <w:rFonts w:ascii="Arial" w:hAnsi="Arial" w:cs="Arial"/>
          <w:spacing w:val="-1"/>
          <w:sz w:val="20"/>
          <w:szCs w:val="20"/>
        </w:rPr>
        <w:t>p</w:t>
      </w:r>
      <w:r w:rsidRPr="00265184">
        <w:rPr>
          <w:rFonts w:ascii="Arial" w:hAnsi="Arial" w:cs="Arial"/>
          <w:sz w:val="20"/>
          <w:szCs w:val="20"/>
        </w:rPr>
        <w:t>o</w:t>
      </w:r>
      <w:r w:rsidRPr="00265184">
        <w:rPr>
          <w:rFonts w:ascii="Arial" w:hAnsi="Arial" w:cs="Arial"/>
          <w:spacing w:val="-1"/>
          <w:sz w:val="20"/>
          <w:szCs w:val="20"/>
        </w:rPr>
        <w:t>n</w:t>
      </w:r>
      <w:r w:rsidRPr="00265184">
        <w:rPr>
          <w:rFonts w:ascii="Arial" w:hAnsi="Arial" w:cs="Arial"/>
          <w:sz w:val="20"/>
          <w:szCs w:val="20"/>
        </w:rPr>
        <w:t>s</w:t>
      </w:r>
      <w:r w:rsidRPr="00265184">
        <w:rPr>
          <w:rFonts w:ascii="Arial" w:hAnsi="Arial" w:cs="Arial"/>
          <w:spacing w:val="-3"/>
          <w:sz w:val="20"/>
          <w:szCs w:val="20"/>
        </w:rPr>
        <w:t>a</w:t>
      </w:r>
      <w:r w:rsidRPr="00265184">
        <w:rPr>
          <w:rFonts w:ascii="Arial" w:hAnsi="Arial" w:cs="Arial"/>
          <w:sz w:val="20"/>
          <w:szCs w:val="20"/>
        </w:rPr>
        <w:t>b</w:t>
      </w:r>
      <w:r w:rsidRPr="00265184">
        <w:rPr>
          <w:rFonts w:ascii="Arial" w:hAnsi="Arial" w:cs="Arial"/>
          <w:spacing w:val="-1"/>
          <w:sz w:val="20"/>
          <w:szCs w:val="20"/>
        </w:rPr>
        <w:t>l</w:t>
      </w:r>
      <w:r w:rsidRPr="00265184">
        <w:rPr>
          <w:rFonts w:ascii="Arial" w:hAnsi="Arial" w:cs="Arial"/>
          <w:sz w:val="20"/>
          <w:szCs w:val="20"/>
        </w:rPr>
        <w:t>e</w:t>
      </w:r>
      <w:r w:rsidRPr="00265184">
        <w:rPr>
          <w:rFonts w:ascii="Arial" w:hAnsi="Arial" w:cs="Arial"/>
          <w:spacing w:val="-1"/>
          <w:sz w:val="20"/>
          <w:szCs w:val="20"/>
        </w:rPr>
        <w:t xml:space="preserve"> </w:t>
      </w:r>
      <w:r w:rsidRPr="00265184">
        <w:rPr>
          <w:rFonts w:ascii="Arial" w:hAnsi="Arial" w:cs="Arial"/>
          <w:sz w:val="20"/>
          <w:szCs w:val="20"/>
        </w:rPr>
        <w:t>de</w:t>
      </w:r>
      <w:r w:rsidRPr="00265184">
        <w:rPr>
          <w:rFonts w:ascii="Arial" w:hAnsi="Arial" w:cs="Arial"/>
          <w:spacing w:val="-2"/>
          <w:sz w:val="20"/>
          <w:szCs w:val="20"/>
        </w:rPr>
        <w:t xml:space="preserve"> </w:t>
      </w:r>
      <w:r w:rsidRPr="00265184">
        <w:rPr>
          <w:rFonts w:ascii="Arial" w:hAnsi="Arial" w:cs="Arial"/>
          <w:sz w:val="20"/>
          <w:szCs w:val="20"/>
        </w:rPr>
        <w:t>tr</w:t>
      </w:r>
      <w:r w:rsidRPr="00265184">
        <w:rPr>
          <w:rFonts w:ascii="Arial" w:hAnsi="Arial" w:cs="Arial"/>
          <w:spacing w:val="-1"/>
          <w:sz w:val="20"/>
          <w:szCs w:val="20"/>
        </w:rPr>
        <w:t>a</w:t>
      </w:r>
      <w:r w:rsidRPr="00265184">
        <w:rPr>
          <w:rFonts w:ascii="Arial" w:hAnsi="Arial" w:cs="Arial"/>
          <w:sz w:val="20"/>
          <w:szCs w:val="20"/>
        </w:rPr>
        <w:t>it</w:t>
      </w:r>
      <w:r w:rsidRPr="00265184">
        <w:rPr>
          <w:rFonts w:ascii="Arial" w:hAnsi="Arial" w:cs="Arial"/>
          <w:spacing w:val="-2"/>
          <w:sz w:val="20"/>
          <w:szCs w:val="20"/>
        </w:rPr>
        <w:t>e</w:t>
      </w:r>
      <w:r w:rsidRPr="00265184">
        <w:rPr>
          <w:rFonts w:ascii="Arial" w:hAnsi="Arial" w:cs="Arial"/>
          <w:sz w:val="20"/>
          <w:szCs w:val="20"/>
        </w:rPr>
        <w:t>m</w:t>
      </w:r>
      <w:r w:rsidRPr="00265184">
        <w:rPr>
          <w:rFonts w:ascii="Arial" w:hAnsi="Arial" w:cs="Arial"/>
          <w:spacing w:val="-2"/>
          <w:sz w:val="20"/>
          <w:szCs w:val="20"/>
        </w:rPr>
        <w:t>e</w:t>
      </w:r>
      <w:r w:rsidRPr="00265184">
        <w:rPr>
          <w:rFonts w:ascii="Arial" w:hAnsi="Arial" w:cs="Arial"/>
          <w:spacing w:val="-1"/>
          <w:sz w:val="20"/>
          <w:szCs w:val="20"/>
        </w:rPr>
        <w:t>n</w:t>
      </w:r>
      <w:r w:rsidRPr="00265184">
        <w:rPr>
          <w:rFonts w:ascii="Arial" w:hAnsi="Arial" w:cs="Arial"/>
          <w:sz w:val="20"/>
          <w:szCs w:val="20"/>
        </w:rPr>
        <w:t xml:space="preserve">t </w:t>
      </w:r>
      <w:r w:rsidRPr="00265184">
        <w:rPr>
          <w:rFonts w:ascii="Arial" w:hAnsi="Arial" w:cs="Arial"/>
          <w:spacing w:val="-2"/>
          <w:sz w:val="20"/>
          <w:szCs w:val="20"/>
        </w:rPr>
        <w:t>c</w:t>
      </w:r>
      <w:r w:rsidRPr="00265184">
        <w:rPr>
          <w:rFonts w:ascii="Arial" w:hAnsi="Arial" w:cs="Arial"/>
          <w:sz w:val="20"/>
          <w:szCs w:val="20"/>
        </w:rPr>
        <w:t>o</w:t>
      </w:r>
      <w:r w:rsidRPr="00265184">
        <w:rPr>
          <w:rFonts w:ascii="Arial" w:hAnsi="Arial" w:cs="Arial"/>
          <w:spacing w:val="-3"/>
          <w:sz w:val="20"/>
          <w:szCs w:val="20"/>
        </w:rPr>
        <w:t>m</w:t>
      </w:r>
      <w:r w:rsidRPr="00265184">
        <w:rPr>
          <w:rFonts w:ascii="Arial" w:hAnsi="Arial" w:cs="Arial"/>
          <w:sz w:val="20"/>
          <w:szCs w:val="20"/>
        </w:rPr>
        <w:t>pr</w:t>
      </w:r>
      <w:r w:rsidRPr="00265184">
        <w:rPr>
          <w:rFonts w:ascii="Arial" w:hAnsi="Arial" w:cs="Arial"/>
          <w:spacing w:val="-4"/>
          <w:sz w:val="20"/>
          <w:szCs w:val="20"/>
        </w:rPr>
        <w:t>e</w:t>
      </w:r>
      <w:r w:rsidRPr="00265184">
        <w:rPr>
          <w:rFonts w:ascii="Arial" w:hAnsi="Arial" w:cs="Arial"/>
          <w:spacing w:val="-1"/>
          <w:sz w:val="20"/>
          <w:szCs w:val="20"/>
        </w:rPr>
        <w:t>nan</w:t>
      </w:r>
      <w:r w:rsidRPr="00265184">
        <w:rPr>
          <w:rFonts w:ascii="Arial" w:hAnsi="Arial" w:cs="Arial"/>
          <w:sz w:val="20"/>
          <w:szCs w:val="20"/>
        </w:rPr>
        <w:t>t</w:t>
      </w:r>
      <w:r w:rsidRPr="00265184">
        <w:rPr>
          <w:rFonts w:ascii="Arial" w:hAnsi="Arial" w:cs="Arial"/>
          <w:spacing w:val="5"/>
          <w:sz w:val="20"/>
          <w:szCs w:val="20"/>
        </w:rPr>
        <w:t xml:space="preserve"> </w:t>
      </w:r>
      <w:r w:rsidRPr="00265184">
        <w:rPr>
          <w:rFonts w:ascii="Arial" w:hAnsi="Arial" w:cs="Arial"/>
          <w:sz w:val="20"/>
          <w:szCs w:val="20"/>
        </w:rPr>
        <w:t>:</w:t>
      </w:r>
    </w:p>
    <w:p w14:paraId="2212C6FA" w14:textId="77777777" w:rsidR="003C58D3" w:rsidRPr="00265184" w:rsidRDefault="003C58D3" w:rsidP="00DB1C13">
      <w:pPr>
        <w:kinsoku w:val="0"/>
        <w:overflowPunct w:val="0"/>
        <w:spacing w:before="9" w:line="130" w:lineRule="exact"/>
        <w:jc w:val="both"/>
        <w:rPr>
          <w:rFonts w:ascii="Arial" w:hAnsi="Arial" w:cs="Arial"/>
          <w:sz w:val="20"/>
          <w:szCs w:val="20"/>
        </w:rPr>
      </w:pPr>
    </w:p>
    <w:p w14:paraId="456823C3" w14:textId="77777777" w:rsidR="003C58D3" w:rsidRPr="00265184" w:rsidRDefault="00DB1C13" w:rsidP="00810807">
      <w:pPr>
        <w:pStyle w:val="Corpsdetexte"/>
        <w:numPr>
          <w:ilvl w:val="0"/>
          <w:numId w:val="1"/>
        </w:numPr>
        <w:tabs>
          <w:tab w:val="left" w:pos="1276"/>
        </w:tabs>
        <w:kinsoku w:val="0"/>
        <w:overflowPunct w:val="0"/>
        <w:spacing w:line="250" w:lineRule="exact"/>
        <w:ind w:left="1276" w:right="121" w:hanging="283"/>
        <w:jc w:val="both"/>
        <w:rPr>
          <w:rFonts w:ascii="Arial" w:hAnsi="Arial" w:cs="Arial"/>
          <w:sz w:val="20"/>
          <w:szCs w:val="20"/>
        </w:rPr>
      </w:pPr>
      <w:r w:rsidRPr="00265184">
        <w:rPr>
          <w:rFonts w:ascii="Arial" w:hAnsi="Arial" w:cs="Arial"/>
          <w:sz w:val="20"/>
          <w:szCs w:val="20"/>
        </w:rPr>
        <w:t>L</w:t>
      </w:r>
      <w:r w:rsidR="003C58D3" w:rsidRPr="00265184">
        <w:rPr>
          <w:rFonts w:ascii="Arial" w:hAnsi="Arial" w:cs="Arial"/>
          <w:sz w:val="20"/>
          <w:szCs w:val="20"/>
        </w:rPr>
        <w:t xml:space="preserve">e </w:t>
      </w:r>
      <w:r w:rsidR="003C58D3" w:rsidRPr="00265184">
        <w:rPr>
          <w:rFonts w:ascii="Arial" w:hAnsi="Arial" w:cs="Arial"/>
          <w:spacing w:val="-1"/>
          <w:sz w:val="20"/>
          <w:szCs w:val="20"/>
        </w:rPr>
        <w:t>n</w:t>
      </w:r>
      <w:r w:rsidR="003C58D3" w:rsidRPr="00265184">
        <w:rPr>
          <w:rFonts w:ascii="Arial" w:hAnsi="Arial" w:cs="Arial"/>
          <w:sz w:val="20"/>
          <w:szCs w:val="20"/>
        </w:rPr>
        <w:t>om</w:t>
      </w:r>
      <w:r w:rsidR="003C58D3" w:rsidRPr="00265184">
        <w:rPr>
          <w:rFonts w:ascii="Arial" w:hAnsi="Arial" w:cs="Arial"/>
          <w:spacing w:val="1"/>
          <w:sz w:val="20"/>
          <w:szCs w:val="20"/>
        </w:rPr>
        <w:t xml:space="preserve"> </w:t>
      </w:r>
      <w:r w:rsidR="003C58D3" w:rsidRPr="00265184">
        <w:rPr>
          <w:rFonts w:ascii="Arial" w:hAnsi="Arial" w:cs="Arial"/>
          <w:spacing w:val="-2"/>
          <w:sz w:val="20"/>
          <w:szCs w:val="20"/>
        </w:rPr>
        <w:t>e</w:t>
      </w:r>
      <w:r w:rsidR="003C58D3" w:rsidRPr="00265184">
        <w:rPr>
          <w:rFonts w:ascii="Arial" w:hAnsi="Arial" w:cs="Arial"/>
          <w:sz w:val="20"/>
          <w:szCs w:val="20"/>
        </w:rPr>
        <w:t>t</w:t>
      </w:r>
      <w:r w:rsidR="003C58D3" w:rsidRPr="00265184">
        <w:rPr>
          <w:rFonts w:ascii="Arial" w:hAnsi="Arial" w:cs="Arial"/>
          <w:spacing w:val="2"/>
          <w:sz w:val="20"/>
          <w:szCs w:val="20"/>
        </w:rPr>
        <w:t xml:space="preserve"> </w:t>
      </w:r>
      <w:r w:rsidR="003C58D3" w:rsidRPr="00265184">
        <w:rPr>
          <w:rFonts w:ascii="Arial" w:hAnsi="Arial" w:cs="Arial"/>
          <w:spacing w:val="-1"/>
          <w:sz w:val="20"/>
          <w:szCs w:val="20"/>
        </w:rPr>
        <w:t>l</w:t>
      </w:r>
      <w:r w:rsidR="003C58D3" w:rsidRPr="00265184">
        <w:rPr>
          <w:rFonts w:ascii="Arial" w:hAnsi="Arial" w:cs="Arial"/>
          <w:spacing w:val="-2"/>
          <w:sz w:val="20"/>
          <w:szCs w:val="20"/>
        </w:rPr>
        <w:t>e</w:t>
      </w:r>
      <w:r w:rsidR="003C58D3" w:rsidRPr="00265184">
        <w:rPr>
          <w:rFonts w:ascii="Arial" w:hAnsi="Arial" w:cs="Arial"/>
          <w:sz w:val="20"/>
          <w:szCs w:val="20"/>
        </w:rPr>
        <w:t>s</w:t>
      </w:r>
      <w:r w:rsidR="003C58D3" w:rsidRPr="00265184">
        <w:rPr>
          <w:rFonts w:ascii="Arial" w:hAnsi="Arial" w:cs="Arial"/>
          <w:spacing w:val="2"/>
          <w:sz w:val="20"/>
          <w:szCs w:val="20"/>
        </w:rPr>
        <w:t xml:space="preserve"> </w:t>
      </w:r>
      <w:r w:rsidR="003C58D3" w:rsidRPr="00265184">
        <w:rPr>
          <w:rFonts w:ascii="Arial" w:hAnsi="Arial" w:cs="Arial"/>
          <w:sz w:val="20"/>
          <w:szCs w:val="20"/>
        </w:rPr>
        <w:t>c</w:t>
      </w:r>
      <w:r w:rsidR="003C58D3" w:rsidRPr="00265184">
        <w:rPr>
          <w:rFonts w:ascii="Arial" w:hAnsi="Arial" w:cs="Arial"/>
          <w:spacing w:val="1"/>
          <w:sz w:val="20"/>
          <w:szCs w:val="20"/>
        </w:rPr>
        <w:t>o</w:t>
      </w:r>
      <w:r w:rsidR="003C58D3" w:rsidRPr="00265184">
        <w:rPr>
          <w:rFonts w:ascii="Arial" w:hAnsi="Arial" w:cs="Arial"/>
          <w:sz w:val="20"/>
          <w:szCs w:val="20"/>
        </w:rPr>
        <w:t>o</w:t>
      </w:r>
      <w:r w:rsidR="003C58D3" w:rsidRPr="00265184">
        <w:rPr>
          <w:rFonts w:ascii="Arial" w:hAnsi="Arial" w:cs="Arial"/>
          <w:spacing w:val="-2"/>
          <w:sz w:val="20"/>
          <w:szCs w:val="20"/>
        </w:rPr>
        <w:t>r</w:t>
      </w:r>
      <w:r w:rsidR="003C58D3" w:rsidRPr="00265184">
        <w:rPr>
          <w:rFonts w:ascii="Arial" w:hAnsi="Arial" w:cs="Arial"/>
          <w:sz w:val="20"/>
          <w:szCs w:val="20"/>
        </w:rPr>
        <w:t>d</w:t>
      </w:r>
      <w:r w:rsidR="003C58D3" w:rsidRPr="00265184">
        <w:rPr>
          <w:rFonts w:ascii="Arial" w:hAnsi="Arial" w:cs="Arial"/>
          <w:spacing w:val="1"/>
          <w:sz w:val="20"/>
          <w:szCs w:val="20"/>
        </w:rPr>
        <w:t>o</w:t>
      </w:r>
      <w:r w:rsidR="003C58D3" w:rsidRPr="00265184">
        <w:rPr>
          <w:rFonts w:ascii="Arial" w:hAnsi="Arial" w:cs="Arial"/>
          <w:spacing w:val="-1"/>
          <w:sz w:val="20"/>
          <w:szCs w:val="20"/>
        </w:rPr>
        <w:t>nn</w:t>
      </w:r>
      <w:r w:rsidR="003C58D3" w:rsidRPr="00265184">
        <w:rPr>
          <w:rFonts w:ascii="Arial" w:hAnsi="Arial" w:cs="Arial"/>
          <w:spacing w:val="-2"/>
          <w:sz w:val="20"/>
          <w:szCs w:val="20"/>
        </w:rPr>
        <w:t>ée</w:t>
      </w:r>
      <w:r w:rsidR="003C58D3" w:rsidRPr="00265184">
        <w:rPr>
          <w:rFonts w:ascii="Arial" w:hAnsi="Arial" w:cs="Arial"/>
          <w:sz w:val="20"/>
          <w:szCs w:val="20"/>
        </w:rPr>
        <w:t>s</w:t>
      </w:r>
      <w:r w:rsidR="003C58D3" w:rsidRPr="00265184">
        <w:rPr>
          <w:rFonts w:ascii="Arial" w:hAnsi="Arial" w:cs="Arial"/>
          <w:spacing w:val="2"/>
          <w:sz w:val="20"/>
          <w:szCs w:val="20"/>
        </w:rPr>
        <w:t xml:space="preserve"> </w:t>
      </w:r>
      <w:r w:rsidR="003C58D3" w:rsidRPr="00265184">
        <w:rPr>
          <w:rFonts w:ascii="Arial" w:hAnsi="Arial" w:cs="Arial"/>
          <w:sz w:val="20"/>
          <w:szCs w:val="20"/>
        </w:rPr>
        <w:t>du</w:t>
      </w:r>
      <w:r w:rsidR="003C58D3" w:rsidRPr="00265184">
        <w:rPr>
          <w:rFonts w:ascii="Arial" w:hAnsi="Arial" w:cs="Arial"/>
          <w:spacing w:val="5"/>
          <w:sz w:val="20"/>
          <w:szCs w:val="20"/>
        </w:rPr>
        <w:t xml:space="preserve"> </w:t>
      </w:r>
      <w:r w:rsidR="003C58D3" w:rsidRPr="00265184">
        <w:rPr>
          <w:rFonts w:ascii="Arial" w:hAnsi="Arial" w:cs="Arial"/>
          <w:sz w:val="20"/>
          <w:szCs w:val="20"/>
        </w:rPr>
        <w:t>r</w:t>
      </w:r>
      <w:r w:rsidR="003C58D3" w:rsidRPr="00265184">
        <w:rPr>
          <w:rFonts w:ascii="Arial" w:hAnsi="Arial" w:cs="Arial"/>
          <w:spacing w:val="-2"/>
          <w:sz w:val="20"/>
          <w:szCs w:val="20"/>
        </w:rPr>
        <w:t>es</w:t>
      </w:r>
      <w:r w:rsidR="003C58D3" w:rsidRPr="00265184">
        <w:rPr>
          <w:rFonts w:ascii="Arial" w:hAnsi="Arial" w:cs="Arial"/>
          <w:sz w:val="20"/>
          <w:szCs w:val="20"/>
        </w:rPr>
        <w:t>po</w:t>
      </w:r>
      <w:r w:rsidR="003C58D3" w:rsidRPr="00265184">
        <w:rPr>
          <w:rFonts w:ascii="Arial" w:hAnsi="Arial" w:cs="Arial"/>
          <w:spacing w:val="-4"/>
          <w:sz w:val="20"/>
          <w:szCs w:val="20"/>
        </w:rPr>
        <w:t>n</w:t>
      </w:r>
      <w:r w:rsidR="003C58D3" w:rsidRPr="00265184">
        <w:rPr>
          <w:rFonts w:ascii="Arial" w:hAnsi="Arial" w:cs="Arial"/>
          <w:sz w:val="20"/>
          <w:szCs w:val="20"/>
        </w:rPr>
        <w:t>sab</w:t>
      </w:r>
      <w:r w:rsidR="003C58D3" w:rsidRPr="00265184">
        <w:rPr>
          <w:rFonts w:ascii="Arial" w:hAnsi="Arial" w:cs="Arial"/>
          <w:spacing w:val="-1"/>
          <w:sz w:val="20"/>
          <w:szCs w:val="20"/>
        </w:rPr>
        <w:t>l</w:t>
      </w:r>
      <w:r w:rsidR="003C58D3" w:rsidRPr="00265184">
        <w:rPr>
          <w:rFonts w:ascii="Arial" w:hAnsi="Arial" w:cs="Arial"/>
          <w:sz w:val="20"/>
          <w:szCs w:val="20"/>
        </w:rPr>
        <w:t>e de</w:t>
      </w:r>
      <w:r w:rsidR="003C58D3" w:rsidRPr="00265184">
        <w:rPr>
          <w:rFonts w:ascii="Arial" w:hAnsi="Arial" w:cs="Arial"/>
          <w:spacing w:val="1"/>
          <w:sz w:val="20"/>
          <w:szCs w:val="20"/>
        </w:rPr>
        <w:t xml:space="preserve"> </w:t>
      </w:r>
      <w:r w:rsidR="003C58D3" w:rsidRPr="00265184">
        <w:rPr>
          <w:rFonts w:ascii="Arial" w:hAnsi="Arial" w:cs="Arial"/>
          <w:sz w:val="20"/>
          <w:szCs w:val="20"/>
        </w:rPr>
        <w:t>t</w:t>
      </w:r>
      <w:r w:rsidR="003C58D3" w:rsidRPr="00265184">
        <w:rPr>
          <w:rFonts w:ascii="Arial" w:hAnsi="Arial" w:cs="Arial"/>
          <w:spacing w:val="1"/>
          <w:sz w:val="20"/>
          <w:szCs w:val="20"/>
        </w:rPr>
        <w:t>r</w:t>
      </w:r>
      <w:r w:rsidR="003C58D3" w:rsidRPr="00265184">
        <w:rPr>
          <w:rFonts w:ascii="Arial" w:hAnsi="Arial" w:cs="Arial"/>
          <w:spacing w:val="-1"/>
          <w:sz w:val="20"/>
          <w:szCs w:val="20"/>
        </w:rPr>
        <w:t>a</w:t>
      </w:r>
      <w:r w:rsidR="003C58D3" w:rsidRPr="00265184">
        <w:rPr>
          <w:rFonts w:ascii="Arial" w:hAnsi="Arial" w:cs="Arial"/>
          <w:sz w:val="20"/>
          <w:szCs w:val="20"/>
        </w:rPr>
        <w:t>i</w:t>
      </w:r>
      <w:r w:rsidR="003C58D3" w:rsidRPr="00265184">
        <w:rPr>
          <w:rFonts w:ascii="Arial" w:hAnsi="Arial" w:cs="Arial"/>
          <w:spacing w:val="-2"/>
          <w:sz w:val="20"/>
          <w:szCs w:val="20"/>
        </w:rPr>
        <w:t>te</w:t>
      </w:r>
      <w:r w:rsidR="003C58D3" w:rsidRPr="00265184">
        <w:rPr>
          <w:rFonts w:ascii="Arial" w:hAnsi="Arial" w:cs="Arial"/>
          <w:sz w:val="20"/>
          <w:szCs w:val="20"/>
        </w:rPr>
        <w:t>m</w:t>
      </w:r>
      <w:r w:rsidR="003C58D3" w:rsidRPr="00265184">
        <w:rPr>
          <w:rFonts w:ascii="Arial" w:hAnsi="Arial" w:cs="Arial"/>
          <w:spacing w:val="-2"/>
          <w:sz w:val="20"/>
          <w:szCs w:val="20"/>
        </w:rPr>
        <w:t>e</w:t>
      </w:r>
      <w:r w:rsidR="003C58D3" w:rsidRPr="00265184">
        <w:rPr>
          <w:rFonts w:ascii="Arial" w:hAnsi="Arial" w:cs="Arial"/>
          <w:spacing w:val="-1"/>
          <w:sz w:val="20"/>
          <w:szCs w:val="20"/>
        </w:rPr>
        <w:t>n</w:t>
      </w:r>
      <w:r w:rsidR="003C58D3" w:rsidRPr="00265184">
        <w:rPr>
          <w:rFonts w:ascii="Arial" w:hAnsi="Arial" w:cs="Arial"/>
          <w:sz w:val="20"/>
          <w:szCs w:val="20"/>
        </w:rPr>
        <w:t>t</w:t>
      </w:r>
      <w:r w:rsidR="003C58D3" w:rsidRPr="00265184">
        <w:rPr>
          <w:rFonts w:ascii="Arial" w:hAnsi="Arial" w:cs="Arial"/>
          <w:spacing w:val="2"/>
          <w:sz w:val="20"/>
          <w:szCs w:val="20"/>
        </w:rPr>
        <w:t xml:space="preserve"> </w:t>
      </w:r>
      <w:r w:rsidR="003C58D3" w:rsidRPr="00265184">
        <w:rPr>
          <w:rFonts w:ascii="Arial" w:hAnsi="Arial" w:cs="Arial"/>
          <w:sz w:val="20"/>
          <w:szCs w:val="20"/>
        </w:rPr>
        <w:t>po</w:t>
      </w:r>
      <w:r w:rsidR="003C58D3" w:rsidRPr="00265184">
        <w:rPr>
          <w:rFonts w:ascii="Arial" w:hAnsi="Arial" w:cs="Arial"/>
          <w:spacing w:val="-3"/>
          <w:sz w:val="20"/>
          <w:szCs w:val="20"/>
        </w:rPr>
        <w:t>u</w:t>
      </w:r>
      <w:r w:rsidR="003C58D3" w:rsidRPr="00265184">
        <w:rPr>
          <w:rFonts w:ascii="Arial" w:hAnsi="Arial" w:cs="Arial"/>
          <w:sz w:val="20"/>
          <w:szCs w:val="20"/>
        </w:rPr>
        <w:t>r</w:t>
      </w:r>
      <w:r w:rsidR="003C58D3" w:rsidRPr="00265184">
        <w:rPr>
          <w:rFonts w:ascii="Arial" w:hAnsi="Arial" w:cs="Arial"/>
          <w:spacing w:val="2"/>
          <w:sz w:val="20"/>
          <w:szCs w:val="20"/>
        </w:rPr>
        <w:t xml:space="preserve"> </w:t>
      </w:r>
      <w:r w:rsidR="003C58D3" w:rsidRPr="00265184">
        <w:rPr>
          <w:rFonts w:ascii="Arial" w:hAnsi="Arial" w:cs="Arial"/>
          <w:spacing w:val="-1"/>
          <w:sz w:val="20"/>
          <w:szCs w:val="20"/>
        </w:rPr>
        <w:t>l</w:t>
      </w:r>
      <w:r w:rsidR="003C58D3" w:rsidRPr="00265184">
        <w:rPr>
          <w:rFonts w:ascii="Arial" w:hAnsi="Arial" w:cs="Arial"/>
          <w:sz w:val="20"/>
          <w:szCs w:val="20"/>
        </w:rPr>
        <w:t>e c</w:t>
      </w:r>
      <w:r w:rsidR="003C58D3" w:rsidRPr="00265184">
        <w:rPr>
          <w:rFonts w:ascii="Arial" w:hAnsi="Arial" w:cs="Arial"/>
          <w:spacing w:val="1"/>
          <w:sz w:val="20"/>
          <w:szCs w:val="20"/>
        </w:rPr>
        <w:t>o</w:t>
      </w:r>
      <w:r w:rsidR="003C58D3" w:rsidRPr="00265184">
        <w:rPr>
          <w:rFonts w:ascii="Arial" w:hAnsi="Arial" w:cs="Arial"/>
          <w:spacing w:val="-3"/>
          <w:sz w:val="20"/>
          <w:szCs w:val="20"/>
        </w:rPr>
        <w:t>m</w:t>
      </w:r>
      <w:r w:rsidR="003C58D3" w:rsidRPr="00265184">
        <w:rPr>
          <w:rFonts w:ascii="Arial" w:hAnsi="Arial" w:cs="Arial"/>
          <w:sz w:val="20"/>
          <w:szCs w:val="20"/>
        </w:rPr>
        <w:t>pte</w:t>
      </w:r>
      <w:r w:rsidR="003C58D3" w:rsidRPr="00265184">
        <w:rPr>
          <w:rFonts w:ascii="Arial" w:hAnsi="Arial" w:cs="Arial"/>
          <w:spacing w:val="1"/>
          <w:sz w:val="20"/>
          <w:szCs w:val="20"/>
        </w:rPr>
        <w:t xml:space="preserve"> </w:t>
      </w:r>
      <w:r w:rsidR="003C58D3" w:rsidRPr="00265184">
        <w:rPr>
          <w:rFonts w:ascii="Arial" w:hAnsi="Arial" w:cs="Arial"/>
          <w:sz w:val="20"/>
          <w:szCs w:val="20"/>
        </w:rPr>
        <w:t>d</w:t>
      </w:r>
      <w:r w:rsidR="003C58D3" w:rsidRPr="00265184">
        <w:rPr>
          <w:rFonts w:ascii="Arial" w:hAnsi="Arial" w:cs="Arial"/>
          <w:spacing w:val="-2"/>
          <w:sz w:val="20"/>
          <w:szCs w:val="20"/>
        </w:rPr>
        <w:t>uq</w:t>
      </w:r>
      <w:r w:rsidR="003C58D3" w:rsidRPr="00265184">
        <w:rPr>
          <w:rFonts w:ascii="Arial" w:hAnsi="Arial" w:cs="Arial"/>
          <w:sz w:val="20"/>
          <w:szCs w:val="20"/>
        </w:rPr>
        <w:t>u</w:t>
      </w:r>
      <w:r w:rsidR="003C58D3" w:rsidRPr="00265184">
        <w:rPr>
          <w:rFonts w:ascii="Arial" w:hAnsi="Arial" w:cs="Arial"/>
          <w:spacing w:val="-1"/>
          <w:sz w:val="20"/>
          <w:szCs w:val="20"/>
        </w:rPr>
        <w:t>e</w:t>
      </w:r>
      <w:r w:rsidR="003C58D3" w:rsidRPr="00265184">
        <w:rPr>
          <w:rFonts w:ascii="Arial" w:hAnsi="Arial" w:cs="Arial"/>
          <w:sz w:val="20"/>
          <w:szCs w:val="20"/>
        </w:rPr>
        <w:t>l</w:t>
      </w:r>
      <w:r w:rsidR="003C58D3" w:rsidRPr="00265184">
        <w:rPr>
          <w:rFonts w:ascii="Arial" w:hAnsi="Arial" w:cs="Arial"/>
          <w:spacing w:val="1"/>
          <w:sz w:val="20"/>
          <w:szCs w:val="20"/>
        </w:rPr>
        <w:t xml:space="preserve"> </w:t>
      </w:r>
      <w:r w:rsidR="003C58D3" w:rsidRPr="00265184">
        <w:rPr>
          <w:rFonts w:ascii="Arial" w:hAnsi="Arial" w:cs="Arial"/>
          <w:sz w:val="20"/>
          <w:szCs w:val="20"/>
        </w:rPr>
        <w:t>il</w:t>
      </w:r>
      <w:r w:rsidR="003C58D3" w:rsidRPr="00265184">
        <w:rPr>
          <w:rFonts w:ascii="Arial" w:hAnsi="Arial" w:cs="Arial"/>
          <w:spacing w:val="1"/>
          <w:sz w:val="20"/>
          <w:szCs w:val="20"/>
        </w:rPr>
        <w:t xml:space="preserve"> </w:t>
      </w:r>
      <w:r w:rsidR="003C58D3" w:rsidRPr="00265184">
        <w:rPr>
          <w:rFonts w:ascii="Arial" w:hAnsi="Arial" w:cs="Arial"/>
          <w:spacing w:val="-1"/>
          <w:sz w:val="20"/>
          <w:szCs w:val="20"/>
        </w:rPr>
        <w:t>a</w:t>
      </w:r>
      <w:r w:rsidR="003C58D3" w:rsidRPr="00265184">
        <w:rPr>
          <w:rFonts w:ascii="Arial" w:hAnsi="Arial" w:cs="Arial"/>
          <w:sz w:val="20"/>
          <w:szCs w:val="20"/>
        </w:rPr>
        <w:t>git, des</w:t>
      </w:r>
      <w:r w:rsidR="003C58D3" w:rsidRPr="00265184">
        <w:rPr>
          <w:rFonts w:ascii="Arial" w:hAnsi="Arial" w:cs="Arial"/>
          <w:spacing w:val="-1"/>
          <w:sz w:val="20"/>
          <w:szCs w:val="20"/>
        </w:rPr>
        <w:t xml:space="preserve"> </w:t>
      </w:r>
      <w:r w:rsidR="003C58D3" w:rsidRPr="00265184">
        <w:rPr>
          <w:rFonts w:ascii="Arial" w:hAnsi="Arial" w:cs="Arial"/>
          <w:spacing w:val="-2"/>
          <w:sz w:val="20"/>
          <w:szCs w:val="20"/>
        </w:rPr>
        <w:t>é</w:t>
      </w:r>
      <w:r w:rsidR="003C58D3" w:rsidRPr="00265184">
        <w:rPr>
          <w:rFonts w:ascii="Arial" w:hAnsi="Arial" w:cs="Arial"/>
          <w:sz w:val="20"/>
          <w:szCs w:val="20"/>
        </w:rPr>
        <w:t>ve</w:t>
      </w:r>
      <w:r w:rsidR="003C58D3" w:rsidRPr="00265184">
        <w:rPr>
          <w:rFonts w:ascii="Arial" w:hAnsi="Arial" w:cs="Arial"/>
          <w:spacing w:val="-2"/>
          <w:sz w:val="20"/>
          <w:szCs w:val="20"/>
        </w:rPr>
        <w:t>n</w:t>
      </w:r>
      <w:r w:rsidR="003C58D3" w:rsidRPr="00265184">
        <w:rPr>
          <w:rFonts w:ascii="Arial" w:hAnsi="Arial" w:cs="Arial"/>
          <w:sz w:val="20"/>
          <w:szCs w:val="20"/>
        </w:rPr>
        <w:t>tu</w:t>
      </w:r>
      <w:r w:rsidR="003C58D3" w:rsidRPr="00265184">
        <w:rPr>
          <w:rFonts w:ascii="Arial" w:hAnsi="Arial" w:cs="Arial"/>
          <w:spacing w:val="-2"/>
          <w:sz w:val="20"/>
          <w:szCs w:val="20"/>
        </w:rPr>
        <w:t>e</w:t>
      </w:r>
      <w:r w:rsidR="003C58D3" w:rsidRPr="00265184">
        <w:rPr>
          <w:rFonts w:ascii="Arial" w:hAnsi="Arial" w:cs="Arial"/>
          <w:spacing w:val="-1"/>
          <w:sz w:val="20"/>
          <w:szCs w:val="20"/>
        </w:rPr>
        <w:t>l</w:t>
      </w:r>
      <w:r w:rsidR="003C58D3" w:rsidRPr="00265184">
        <w:rPr>
          <w:rFonts w:ascii="Arial" w:hAnsi="Arial" w:cs="Arial"/>
          <w:sz w:val="20"/>
          <w:szCs w:val="20"/>
        </w:rPr>
        <w:t>s s</w:t>
      </w:r>
      <w:r w:rsidR="003C58D3" w:rsidRPr="00265184">
        <w:rPr>
          <w:rFonts w:ascii="Arial" w:hAnsi="Arial" w:cs="Arial"/>
          <w:spacing w:val="-1"/>
          <w:sz w:val="20"/>
          <w:szCs w:val="20"/>
        </w:rPr>
        <w:t>o</w:t>
      </w:r>
      <w:r w:rsidR="003C58D3" w:rsidRPr="00265184">
        <w:rPr>
          <w:rFonts w:ascii="Arial" w:hAnsi="Arial" w:cs="Arial"/>
          <w:sz w:val="20"/>
          <w:szCs w:val="20"/>
        </w:rPr>
        <w:t>u</w:t>
      </w:r>
      <w:r w:rsidR="003C58D3" w:rsidRPr="00265184">
        <w:rPr>
          <w:rFonts w:ascii="Arial" w:hAnsi="Arial" w:cs="Arial"/>
          <w:spacing w:val="1"/>
          <w:sz w:val="20"/>
          <w:szCs w:val="20"/>
        </w:rPr>
        <w:t>s</w:t>
      </w:r>
      <w:r w:rsidR="003C58D3" w:rsidRPr="00265184">
        <w:rPr>
          <w:rFonts w:ascii="Arial" w:hAnsi="Arial" w:cs="Arial"/>
          <w:spacing w:val="-1"/>
          <w:sz w:val="20"/>
          <w:szCs w:val="20"/>
        </w:rPr>
        <w:t>-</w:t>
      </w:r>
      <w:r w:rsidR="003C58D3" w:rsidRPr="00265184">
        <w:rPr>
          <w:rFonts w:ascii="Arial" w:hAnsi="Arial" w:cs="Arial"/>
          <w:sz w:val="20"/>
          <w:szCs w:val="20"/>
        </w:rPr>
        <w:t>t</w:t>
      </w:r>
      <w:r w:rsidR="003C58D3" w:rsidRPr="00265184">
        <w:rPr>
          <w:rFonts w:ascii="Arial" w:hAnsi="Arial" w:cs="Arial"/>
          <w:spacing w:val="1"/>
          <w:sz w:val="20"/>
          <w:szCs w:val="20"/>
        </w:rPr>
        <w:t>r</w:t>
      </w:r>
      <w:r w:rsidR="003C58D3" w:rsidRPr="00265184">
        <w:rPr>
          <w:rFonts w:ascii="Arial" w:hAnsi="Arial" w:cs="Arial"/>
          <w:spacing w:val="-1"/>
          <w:sz w:val="20"/>
          <w:szCs w:val="20"/>
        </w:rPr>
        <w:t>a</w:t>
      </w:r>
      <w:r w:rsidR="003C58D3" w:rsidRPr="00265184">
        <w:rPr>
          <w:rFonts w:ascii="Arial" w:hAnsi="Arial" w:cs="Arial"/>
          <w:spacing w:val="-3"/>
          <w:sz w:val="20"/>
          <w:szCs w:val="20"/>
        </w:rPr>
        <w:t>i</w:t>
      </w:r>
      <w:r w:rsidR="003C58D3" w:rsidRPr="00265184">
        <w:rPr>
          <w:rFonts w:ascii="Arial" w:hAnsi="Arial" w:cs="Arial"/>
          <w:sz w:val="20"/>
          <w:szCs w:val="20"/>
        </w:rPr>
        <w:t>t</w:t>
      </w:r>
      <w:r w:rsidR="003C58D3" w:rsidRPr="00265184">
        <w:rPr>
          <w:rFonts w:ascii="Arial" w:hAnsi="Arial" w:cs="Arial"/>
          <w:spacing w:val="-3"/>
          <w:sz w:val="20"/>
          <w:szCs w:val="20"/>
        </w:rPr>
        <w:t>a</w:t>
      </w:r>
      <w:r w:rsidR="003C58D3" w:rsidRPr="00265184">
        <w:rPr>
          <w:rFonts w:ascii="Arial" w:hAnsi="Arial" w:cs="Arial"/>
          <w:spacing w:val="-1"/>
          <w:sz w:val="20"/>
          <w:szCs w:val="20"/>
        </w:rPr>
        <w:t>n</w:t>
      </w:r>
      <w:r w:rsidR="003C58D3" w:rsidRPr="00265184">
        <w:rPr>
          <w:rFonts w:ascii="Arial" w:hAnsi="Arial" w:cs="Arial"/>
          <w:sz w:val="20"/>
          <w:szCs w:val="20"/>
        </w:rPr>
        <w:t>ts</w:t>
      </w:r>
      <w:r w:rsidR="003C58D3" w:rsidRPr="00265184">
        <w:rPr>
          <w:rFonts w:ascii="Arial" w:hAnsi="Arial" w:cs="Arial"/>
          <w:spacing w:val="1"/>
          <w:sz w:val="20"/>
          <w:szCs w:val="20"/>
        </w:rPr>
        <w:t xml:space="preserve"> </w:t>
      </w:r>
      <w:r w:rsidR="003C58D3" w:rsidRPr="00265184">
        <w:rPr>
          <w:rFonts w:ascii="Arial" w:hAnsi="Arial" w:cs="Arial"/>
          <w:spacing w:val="-2"/>
          <w:sz w:val="20"/>
          <w:szCs w:val="20"/>
        </w:rPr>
        <w:t>e</w:t>
      </w:r>
      <w:r w:rsidR="003C58D3" w:rsidRPr="00265184">
        <w:rPr>
          <w:rFonts w:ascii="Arial" w:hAnsi="Arial" w:cs="Arial"/>
          <w:sz w:val="20"/>
          <w:szCs w:val="20"/>
        </w:rPr>
        <w:t xml:space="preserve">t, </w:t>
      </w:r>
      <w:r w:rsidR="003C58D3" w:rsidRPr="00265184">
        <w:rPr>
          <w:rFonts w:ascii="Arial" w:hAnsi="Arial" w:cs="Arial"/>
          <w:spacing w:val="-1"/>
          <w:sz w:val="20"/>
          <w:szCs w:val="20"/>
        </w:rPr>
        <w:t>l</w:t>
      </w:r>
      <w:r w:rsidR="003C58D3" w:rsidRPr="00265184">
        <w:rPr>
          <w:rFonts w:ascii="Arial" w:hAnsi="Arial" w:cs="Arial"/>
          <w:sz w:val="20"/>
          <w:szCs w:val="20"/>
        </w:rPr>
        <w:t>e</w:t>
      </w:r>
      <w:r w:rsidR="003C58D3" w:rsidRPr="00265184">
        <w:rPr>
          <w:rFonts w:ascii="Arial" w:hAnsi="Arial" w:cs="Arial"/>
          <w:spacing w:val="-1"/>
          <w:sz w:val="20"/>
          <w:szCs w:val="20"/>
        </w:rPr>
        <w:t xml:space="preserve"> </w:t>
      </w:r>
      <w:r w:rsidR="003C58D3" w:rsidRPr="00265184">
        <w:rPr>
          <w:rFonts w:ascii="Arial" w:hAnsi="Arial" w:cs="Arial"/>
          <w:sz w:val="20"/>
          <w:szCs w:val="20"/>
        </w:rPr>
        <w:t>c</w:t>
      </w:r>
      <w:r w:rsidR="003C58D3" w:rsidRPr="00265184">
        <w:rPr>
          <w:rFonts w:ascii="Arial" w:hAnsi="Arial" w:cs="Arial"/>
          <w:spacing w:val="-1"/>
          <w:sz w:val="20"/>
          <w:szCs w:val="20"/>
        </w:rPr>
        <w:t>a</w:t>
      </w:r>
      <w:r w:rsidR="003C58D3" w:rsidRPr="00265184">
        <w:rPr>
          <w:rFonts w:ascii="Arial" w:hAnsi="Arial" w:cs="Arial"/>
          <w:sz w:val="20"/>
          <w:szCs w:val="20"/>
        </w:rPr>
        <w:t xml:space="preserve">s </w:t>
      </w:r>
      <w:r w:rsidR="003C58D3" w:rsidRPr="00265184">
        <w:rPr>
          <w:rFonts w:ascii="Arial" w:hAnsi="Arial" w:cs="Arial"/>
          <w:spacing w:val="-1"/>
          <w:sz w:val="20"/>
          <w:szCs w:val="20"/>
        </w:rPr>
        <w:t>é</w:t>
      </w:r>
      <w:r w:rsidR="003C58D3" w:rsidRPr="00265184">
        <w:rPr>
          <w:rFonts w:ascii="Arial" w:hAnsi="Arial" w:cs="Arial"/>
          <w:sz w:val="20"/>
          <w:szCs w:val="20"/>
        </w:rPr>
        <w:t>c</w:t>
      </w:r>
      <w:r w:rsidR="003C58D3" w:rsidRPr="00265184">
        <w:rPr>
          <w:rFonts w:ascii="Arial" w:hAnsi="Arial" w:cs="Arial"/>
          <w:spacing w:val="1"/>
          <w:sz w:val="20"/>
          <w:szCs w:val="20"/>
        </w:rPr>
        <w:t>h</w:t>
      </w:r>
      <w:r w:rsidR="003C58D3" w:rsidRPr="00265184">
        <w:rPr>
          <w:rFonts w:ascii="Arial" w:hAnsi="Arial" w:cs="Arial"/>
          <w:spacing w:val="-2"/>
          <w:sz w:val="20"/>
          <w:szCs w:val="20"/>
        </w:rPr>
        <w:t>é</w:t>
      </w:r>
      <w:r w:rsidR="003C58D3" w:rsidRPr="00265184">
        <w:rPr>
          <w:rFonts w:ascii="Arial" w:hAnsi="Arial" w:cs="Arial"/>
          <w:spacing w:val="-1"/>
          <w:sz w:val="20"/>
          <w:szCs w:val="20"/>
        </w:rPr>
        <w:t>an</w:t>
      </w:r>
      <w:r w:rsidR="003C58D3" w:rsidRPr="00265184">
        <w:rPr>
          <w:rFonts w:ascii="Arial" w:hAnsi="Arial" w:cs="Arial"/>
          <w:sz w:val="20"/>
          <w:szCs w:val="20"/>
        </w:rPr>
        <w:t>t,</w:t>
      </w:r>
      <w:r w:rsidR="003C58D3" w:rsidRPr="00265184">
        <w:rPr>
          <w:rFonts w:ascii="Arial" w:hAnsi="Arial" w:cs="Arial"/>
          <w:spacing w:val="1"/>
          <w:sz w:val="20"/>
          <w:szCs w:val="20"/>
        </w:rPr>
        <w:t xml:space="preserve"> </w:t>
      </w:r>
      <w:r w:rsidR="003C58D3" w:rsidRPr="00265184">
        <w:rPr>
          <w:rFonts w:ascii="Arial" w:hAnsi="Arial" w:cs="Arial"/>
          <w:spacing w:val="-3"/>
          <w:sz w:val="20"/>
          <w:szCs w:val="20"/>
        </w:rPr>
        <w:t>d</w:t>
      </w:r>
      <w:r w:rsidR="003C58D3" w:rsidRPr="00265184">
        <w:rPr>
          <w:rFonts w:ascii="Arial" w:hAnsi="Arial" w:cs="Arial"/>
          <w:sz w:val="20"/>
          <w:szCs w:val="20"/>
        </w:rPr>
        <w:t>u</w:t>
      </w:r>
      <w:r w:rsidR="003C58D3" w:rsidRPr="00265184">
        <w:rPr>
          <w:rFonts w:ascii="Arial" w:hAnsi="Arial" w:cs="Arial"/>
          <w:spacing w:val="-3"/>
          <w:sz w:val="20"/>
          <w:szCs w:val="20"/>
        </w:rPr>
        <w:t xml:space="preserve"> </w:t>
      </w:r>
      <w:r w:rsidR="003C58D3" w:rsidRPr="00265184">
        <w:rPr>
          <w:rFonts w:ascii="Arial" w:hAnsi="Arial" w:cs="Arial"/>
          <w:sz w:val="20"/>
          <w:szCs w:val="20"/>
        </w:rPr>
        <w:t>dé</w:t>
      </w:r>
      <w:r w:rsidR="003C58D3" w:rsidRPr="00265184">
        <w:rPr>
          <w:rFonts w:ascii="Arial" w:hAnsi="Arial" w:cs="Arial"/>
          <w:spacing w:val="-2"/>
          <w:sz w:val="20"/>
          <w:szCs w:val="20"/>
        </w:rPr>
        <w:t>lé</w:t>
      </w:r>
      <w:r w:rsidR="003C58D3" w:rsidRPr="00265184">
        <w:rPr>
          <w:rFonts w:ascii="Arial" w:hAnsi="Arial" w:cs="Arial"/>
          <w:sz w:val="20"/>
          <w:szCs w:val="20"/>
        </w:rPr>
        <w:t>gué</w:t>
      </w:r>
      <w:r w:rsidR="003C58D3" w:rsidRPr="00265184">
        <w:rPr>
          <w:rFonts w:ascii="Arial" w:hAnsi="Arial" w:cs="Arial"/>
          <w:spacing w:val="-1"/>
          <w:sz w:val="20"/>
          <w:szCs w:val="20"/>
        </w:rPr>
        <w:t xml:space="preserve"> </w:t>
      </w:r>
      <w:r w:rsidR="003C58D3" w:rsidRPr="00265184">
        <w:rPr>
          <w:rFonts w:ascii="Arial" w:hAnsi="Arial" w:cs="Arial"/>
          <w:sz w:val="20"/>
          <w:szCs w:val="20"/>
        </w:rPr>
        <w:t>à</w:t>
      </w:r>
      <w:r w:rsidR="003C58D3" w:rsidRPr="00265184">
        <w:rPr>
          <w:rFonts w:ascii="Arial" w:hAnsi="Arial" w:cs="Arial"/>
          <w:spacing w:val="-1"/>
          <w:sz w:val="20"/>
          <w:szCs w:val="20"/>
        </w:rPr>
        <w:t xml:space="preserve"> </w:t>
      </w:r>
      <w:r w:rsidR="003C58D3" w:rsidRPr="00265184">
        <w:rPr>
          <w:rFonts w:ascii="Arial" w:hAnsi="Arial" w:cs="Arial"/>
          <w:spacing w:val="-2"/>
          <w:sz w:val="20"/>
          <w:szCs w:val="20"/>
        </w:rPr>
        <w:t>l</w:t>
      </w:r>
      <w:r w:rsidR="003C58D3" w:rsidRPr="00265184">
        <w:rPr>
          <w:rFonts w:ascii="Arial" w:hAnsi="Arial" w:cs="Arial"/>
          <w:sz w:val="20"/>
          <w:szCs w:val="20"/>
        </w:rPr>
        <w:t>a</w:t>
      </w:r>
      <w:r w:rsidR="003C58D3" w:rsidRPr="00265184">
        <w:rPr>
          <w:rFonts w:ascii="Arial" w:hAnsi="Arial" w:cs="Arial"/>
          <w:spacing w:val="-1"/>
          <w:sz w:val="20"/>
          <w:szCs w:val="20"/>
        </w:rPr>
        <w:t xml:space="preserve"> </w:t>
      </w:r>
      <w:r w:rsidR="003C58D3" w:rsidRPr="00265184">
        <w:rPr>
          <w:rFonts w:ascii="Arial" w:hAnsi="Arial" w:cs="Arial"/>
          <w:sz w:val="20"/>
          <w:szCs w:val="20"/>
        </w:rPr>
        <w:t>protect</w:t>
      </w:r>
      <w:r w:rsidR="003C58D3" w:rsidRPr="00265184">
        <w:rPr>
          <w:rFonts w:ascii="Arial" w:hAnsi="Arial" w:cs="Arial"/>
          <w:spacing w:val="-3"/>
          <w:sz w:val="20"/>
          <w:szCs w:val="20"/>
        </w:rPr>
        <w:t>i</w:t>
      </w:r>
      <w:r w:rsidR="003C58D3" w:rsidRPr="00265184">
        <w:rPr>
          <w:rFonts w:ascii="Arial" w:hAnsi="Arial" w:cs="Arial"/>
          <w:sz w:val="20"/>
          <w:szCs w:val="20"/>
        </w:rPr>
        <w:t>on</w:t>
      </w:r>
      <w:r w:rsidR="003C58D3" w:rsidRPr="00265184">
        <w:rPr>
          <w:rFonts w:ascii="Arial" w:hAnsi="Arial" w:cs="Arial"/>
          <w:spacing w:val="-1"/>
          <w:sz w:val="20"/>
          <w:szCs w:val="20"/>
        </w:rPr>
        <w:t xml:space="preserve"> </w:t>
      </w:r>
      <w:r w:rsidR="003C58D3" w:rsidRPr="00265184">
        <w:rPr>
          <w:rFonts w:ascii="Arial" w:hAnsi="Arial" w:cs="Arial"/>
          <w:spacing w:val="-3"/>
          <w:sz w:val="20"/>
          <w:szCs w:val="20"/>
        </w:rPr>
        <w:t>d</w:t>
      </w:r>
      <w:r w:rsidR="003C58D3" w:rsidRPr="00265184">
        <w:rPr>
          <w:rFonts w:ascii="Arial" w:hAnsi="Arial" w:cs="Arial"/>
          <w:spacing w:val="-2"/>
          <w:sz w:val="20"/>
          <w:szCs w:val="20"/>
        </w:rPr>
        <w:t>e</w:t>
      </w:r>
      <w:r w:rsidR="003C58D3" w:rsidRPr="00265184">
        <w:rPr>
          <w:rFonts w:ascii="Arial" w:hAnsi="Arial" w:cs="Arial"/>
          <w:sz w:val="20"/>
          <w:szCs w:val="20"/>
        </w:rPr>
        <w:t>s do</w:t>
      </w:r>
      <w:r w:rsidR="003C58D3" w:rsidRPr="00265184">
        <w:rPr>
          <w:rFonts w:ascii="Arial" w:hAnsi="Arial" w:cs="Arial"/>
          <w:spacing w:val="-1"/>
          <w:sz w:val="20"/>
          <w:szCs w:val="20"/>
        </w:rPr>
        <w:t>nn</w:t>
      </w:r>
      <w:r w:rsidR="003C58D3" w:rsidRPr="00265184">
        <w:rPr>
          <w:rFonts w:ascii="Arial" w:hAnsi="Arial" w:cs="Arial"/>
          <w:spacing w:val="-2"/>
          <w:sz w:val="20"/>
          <w:szCs w:val="20"/>
        </w:rPr>
        <w:t>ée</w:t>
      </w:r>
      <w:r w:rsidR="003C58D3" w:rsidRPr="00265184">
        <w:rPr>
          <w:rFonts w:ascii="Arial" w:hAnsi="Arial" w:cs="Arial"/>
          <w:sz w:val="20"/>
          <w:szCs w:val="20"/>
        </w:rPr>
        <w:t>s;</w:t>
      </w:r>
    </w:p>
    <w:p w14:paraId="4730B97F" w14:textId="77777777" w:rsidR="003C58D3" w:rsidRPr="00265184" w:rsidRDefault="003C58D3" w:rsidP="00810807">
      <w:pPr>
        <w:tabs>
          <w:tab w:val="left" w:pos="1276"/>
        </w:tabs>
        <w:kinsoku w:val="0"/>
        <w:overflowPunct w:val="0"/>
        <w:spacing w:before="8" w:line="110" w:lineRule="exact"/>
        <w:ind w:left="1276" w:hanging="283"/>
        <w:jc w:val="both"/>
        <w:rPr>
          <w:rFonts w:ascii="Arial" w:hAnsi="Arial" w:cs="Arial"/>
          <w:sz w:val="20"/>
          <w:szCs w:val="20"/>
        </w:rPr>
      </w:pPr>
    </w:p>
    <w:p w14:paraId="334905D1" w14:textId="77777777" w:rsidR="003C58D3" w:rsidRPr="00265184" w:rsidRDefault="00DB1C13" w:rsidP="00810807">
      <w:pPr>
        <w:pStyle w:val="Corpsdetexte"/>
        <w:numPr>
          <w:ilvl w:val="0"/>
          <w:numId w:val="1"/>
        </w:numPr>
        <w:tabs>
          <w:tab w:val="left" w:pos="1276"/>
        </w:tabs>
        <w:kinsoku w:val="0"/>
        <w:overflowPunct w:val="0"/>
        <w:ind w:left="1276" w:hanging="283"/>
        <w:jc w:val="both"/>
        <w:rPr>
          <w:rFonts w:ascii="Arial" w:hAnsi="Arial" w:cs="Arial"/>
          <w:sz w:val="20"/>
          <w:szCs w:val="20"/>
        </w:rPr>
      </w:pPr>
      <w:r w:rsidRPr="00265184">
        <w:rPr>
          <w:rFonts w:ascii="Arial" w:hAnsi="Arial" w:cs="Arial"/>
          <w:spacing w:val="-2"/>
          <w:sz w:val="20"/>
          <w:szCs w:val="20"/>
        </w:rPr>
        <w:t>L</w:t>
      </w:r>
      <w:r w:rsidR="003C58D3" w:rsidRPr="00265184">
        <w:rPr>
          <w:rFonts w:ascii="Arial" w:hAnsi="Arial" w:cs="Arial"/>
          <w:spacing w:val="-2"/>
          <w:sz w:val="20"/>
          <w:szCs w:val="20"/>
        </w:rPr>
        <w:t>e</w:t>
      </w:r>
      <w:r w:rsidR="003C58D3" w:rsidRPr="00265184">
        <w:rPr>
          <w:rFonts w:ascii="Arial" w:hAnsi="Arial" w:cs="Arial"/>
          <w:sz w:val="20"/>
          <w:szCs w:val="20"/>
        </w:rPr>
        <w:t>s c</w:t>
      </w:r>
      <w:r w:rsidR="003C58D3" w:rsidRPr="00265184">
        <w:rPr>
          <w:rFonts w:ascii="Arial" w:hAnsi="Arial" w:cs="Arial"/>
          <w:spacing w:val="-1"/>
          <w:sz w:val="20"/>
          <w:szCs w:val="20"/>
        </w:rPr>
        <w:t>a</w:t>
      </w:r>
      <w:r w:rsidR="003C58D3" w:rsidRPr="00265184">
        <w:rPr>
          <w:rFonts w:ascii="Arial" w:hAnsi="Arial" w:cs="Arial"/>
          <w:sz w:val="20"/>
          <w:szCs w:val="20"/>
        </w:rPr>
        <w:t>tégori</w:t>
      </w:r>
      <w:r w:rsidR="003C58D3" w:rsidRPr="00265184">
        <w:rPr>
          <w:rFonts w:ascii="Arial" w:hAnsi="Arial" w:cs="Arial"/>
          <w:spacing w:val="-1"/>
          <w:sz w:val="20"/>
          <w:szCs w:val="20"/>
        </w:rPr>
        <w:t>e</w:t>
      </w:r>
      <w:r w:rsidR="003C58D3" w:rsidRPr="00265184">
        <w:rPr>
          <w:rFonts w:ascii="Arial" w:hAnsi="Arial" w:cs="Arial"/>
          <w:sz w:val="20"/>
          <w:szCs w:val="20"/>
        </w:rPr>
        <w:t>s</w:t>
      </w:r>
      <w:r w:rsidR="003C58D3" w:rsidRPr="00265184">
        <w:rPr>
          <w:rFonts w:ascii="Arial" w:hAnsi="Arial" w:cs="Arial"/>
          <w:spacing w:val="-3"/>
          <w:sz w:val="20"/>
          <w:szCs w:val="20"/>
        </w:rPr>
        <w:t xml:space="preserve"> </w:t>
      </w:r>
      <w:r w:rsidR="003C58D3" w:rsidRPr="00265184">
        <w:rPr>
          <w:rFonts w:ascii="Arial" w:hAnsi="Arial" w:cs="Arial"/>
          <w:sz w:val="20"/>
          <w:szCs w:val="20"/>
        </w:rPr>
        <w:t>de</w:t>
      </w:r>
      <w:r w:rsidR="003C58D3" w:rsidRPr="00265184">
        <w:rPr>
          <w:rFonts w:ascii="Arial" w:hAnsi="Arial" w:cs="Arial"/>
          <w:spacing w:val="-2"/>
          <w:sz w:val="20"/>
          <w:szCs w:val="20"/>
        </w:rPr>
        <w:t xml:space="preserve"> </w:t>
      </w:r>
      <w:r w:rsidR="003C58D3" w:rsidRPr="00265184">
        <w:rPr>
          <w:rFonts w:ascii="Arial" w:hAnsi="Arial" w:cs="Arial"/>
          <w:sz w:val="20"/>
          <w:szCs w:val="20"/>
        </w:rPr>
        <w:t>t</w:t>
      </w:r>
      <w:r w:rsidR="003C58D3" w:rsidRPr="00265184">
        <w:rPr>
          <w:rFonts w:ascii="Arial" w:hAnsi="Arial" w:cs="Arial"/>
          <w:spacing w:val="1"/>
          <w:sz w:val="20"/>
          <w:szCs w:val="20"/>
        </w:rPr>
        <w:t>r</w:t>
      </w:r>
      <w:r w:rsidR="003C58D3" w:rsidRPr="00265184">
        <w:rPr>
          <w:rFonts w:ascii="Arial" w:hAnsi="Arial" w:cs="Arial"/>
          <w:spacing w:val="-1"/>
          <w:sz w:val="20"/>
          <w:szCs w:val="20"/>
        </w:rPr>
        <w:t>a</w:t>
      </w:r>
      <w:r w:rsidR="003C58D3" w:rsidRPr="00265184">
        <w:rPr>
          <w:rFonts w:ascii="Arial" w:hAnsi="Arial" w:cs="Arial"/>
          <w:sz w:val="20"/>
          <w:szCs w:val="20"/>
        </w:rPr>
        <w:t>it</w:t>
      </w:r>
      <w:r w:rsidR="003C58D3" w:rsidRPr="00265184">
        <w:rPr>
          <w:rFonts w:ascii="Arial" w:hAnsi="Arial" w:cs="Arial"/>
          <w:spacing w:val="-2"/>
          <w:sz w:val="20"/>
          <w:szCs w:val="20"/>
        </w:rPr>
        <w:t>e</w:t>
      </w:r>
      <w:r w:rsidR="003C58D3" w:rsidRPr="00265184">
        <w:rPr>
          <w:rFonts w:ascii="Arial" w:hAnsi="Arial" w:cs="Arial"/>
          <w:spacing w:val="-3"/>
          <w:sz w:val="20"/>
          <w:szCs w:val="20"/>
        </w:rPr>
        <w:t>m</w:t>
      </w:r>
      <w:r w:rsidR="003C58D3" w:rsidRPr="00265184">
        <w:rPr>
          <w:rFonts w:ascii="Arial" w:hAnsi="Arial" w:cs="Arial"/>
          <w:spacing w:val="-2"/>
          <w:sz w:val="20"/>
          <w:szCs w:val="20"/>
        </w:rPr>
        <w:t>e</w:t>
      </w:r>
      <w:r w:rsidR="003C58D3" w:rsidRPr="00265184">
        <w:rPr>
          <w:rFonts w:ascii="Arial" w:hAnsi="Arial" w:cs="Arial"/>
          <w:spacing w:val="-1"/>
          <w:sz w:val="20"/>
          <w:szCs w:val="20"/>
        </w:rPr>
        <w:t>n</w:t>
      </w:r>
      <w:r w:rsidR="003C58D3" w:rsidRPr="00265184">
        <w:rPr>
          <w:rFonts w:ascii="Arial" w:hAnsi="Arial" w:cs="Arial"/>
          <w:sz w:val="20"/>
          <w:szCs w:val="20"/>
        </w:rPr>
        <w:t>ts</w:t>
      </w:r>
      <w:r w:rsidR="003C58D3" w:rsidRPr="00265184">
        <w:rPr>
          <w:rFonts w:ascii="Arial" w:hAnsi="Arial" w:cs="Arial"/>
          <w:spacing w:val="1"/>
          <w:sz w:val="20"/>
          <w:szCs w:val="20"/>
        </w:rPr>
        <w:t xml:space="preserve"> </w:t>
      </w:r>
      <w:r w:rsidR="003C58D3" w:rsidRPr="00265184">
        <w:rPr>
          <w:rFonts w:ascii="Arial" w:hAnsi="Arial" w:cs="Arial"/>
          <w:spacing w:val="-2"/>
          <w:sz w:val="20"/>
          <w:szCs w:val="20"/>
        </w:rPr>
        <w:t>e</w:t>
      </w:r>
      <w:r w:rsidR="003C58D3" w:rsidRPr="00265184">
        <w:rPr>
          <w:rFonts w:ascii="Arial" w:hAnsi="Arial" w:cs="Arial"/>
          <w:sz w:val="20"/>
          <w:szCs w:val="20"/>
        </w:rPr>
        <w:t>ffectu</w:t>
      </w:r>
      <w:r w:rsidR="003C58D3" w:rsidRPr="00265184">
        <w:rPr>
          <w:rFonts w:ascii="Arial" w:hAnsi="Arial" w:cs="Arial"/>
          <w:spacing w:val="-2"/>
          <w:sz w:val="20"/>
          <w:szCs w:val="20"/>
        </w:rPr>
        <w:t>é</w:t>
      </w:r>
      <w:r w:rsidR="003C58D3" w:rsidRPr="00265184">
        <w:rPr>
          <w:rFonts w:ascii="Arial" w:hAnsi="Arial" w:cs="Arial"/>
          <w:sz w:val="20"/>
          <w:szCs w:val="20"/>
        </w:rPr>
        <w:t xml:space="preserve">s </w:t>
      </w:r>
      <w:r w:rsidR="003C58D3" w:rsidRPr="00265184">
        <w:rPr>
          <w:rFonts w:ascii="Arial" w:hAnsi="Arial" w:cs="Arial"/>
          <w:spacing w:val="-2"/>
          <w:sz w:val="20"/>
          <w:szCs w:val="20"/>
        </w:rPr>
        <w:t>p</w:t>
      </w:r>
      <w:r w:rsidR="003C58D3" w:rsidRPr="00265184">
        <w:rPr>
          <w:rFonts w:ascii="Arial" w:hAnsi="Arial" w:cs="Arial"/>
          <w:sz w:val="20"/>
          <w:szCs w:val="20"/>
        </w:rPr>
        <w:t>o</w:t>
      </w:r>
      <w:r w:rsidR="003C58D3" w:rsidRPr="00265184">
        <w:rPr>
          <w:rFonts w:ascii="Arial" w:hAnsi="Arial" w:cs="Arial"/>
          <w:spacing w:val="-3"/>
          <w:sz w:val="20"/>
          <w:szCs w:val="20"/>
        </w:rPr>
        <w:t>u</w:t>
      </w:r>
      <w:r w:rsidR="003C58D3" w:rsidRPr="00265184">
        <w:rPr>
          <w:rFonts w:ascii="Arial" w:hAnsi="Arial" w:cs="Arial"/>
          <w:sz w:val="20"/>
          <w:szCs w:val="20"/>
        </w:rPr>
        <w:t xml:space="preserve">r </w:t>
      </w:r>
      <w:r w:rsidR="003C58D3" w:rsidRPr="00265184">
        <w:rPr>
          <w:rFonts w:ascii="Arial" w:hAnsi="Arial" w:cs="Arial"/>
          <w:spacing w:val="-2"/>
          <w:sz w:val="20"/>
          <w:szCs w:val="20"/>
        </w:rPr>
        <w:t>l</w:t>
      </w:r>
      <w:r w:rsidR="003C58D3" w:rsidRPr="00265184">
        <w:rPr>
          <w:rFonts w:ascii="Arial" w:hAnsi="Arial" w:cs="Arial"/>
          <w:sz w:val="20"/>
          <w:szCs w:val="20"/>
        </w:rPr>
        <w:t>e</w:t>
      </w:r>
      <w:r w:rsidR="003C58D3" w:rsidRPr="00265184">
        <w:rPr>
          <w:rFonts w:ascii="Arial" w:hAnsi="Arial" w:cs="Arial"/>
          <w:spacing w:val="-1"/>
          <w:sz w:val="20"/>
          <w:szCs w:val="20"/>
        </w:rPr>
        <w:t xml:space="preserve"> </w:t>
      </w:r>
      <w:r w:rsidR="003C58D3" w:rsidRPr="00265184">
        <w:rPr>
          <w:rFonts w:ascii="Arial" w:hAnsi="Arial" w:cs="Arial"/>
          <w:sz w:val="20"/>
          <w:szCs w:val="20"/>
        </w:rPr>
        <w:t>c</w:t>
      </w:r>
      <w:r w:rsidR="003C58D3" w:rsidRPr="00265184">
        <w:rPr>
          <w:rFonts w:ascii="Arial" w:hAnsi="Arial" w:cs="Arial"/>
          <w:spacing w:val="-2"/>
          <w:sz w:val="20"/>
          <w:szCs w:val="20"/>
        </w:rPr>
        <w:t>o</w:t>
      </w:r>
      <w:r w:rsidR="003C58D3" w:rsidRPr="00265184">
        <w:rPr>
          <w:rFonts w:ascii="Arial" w:hAnsi="Arial" w:cs="Arial"/>
          <w:sz w:val="20"/>
          <w:szCs w:val="20"/>
        </w:rPr>
        <w:t>mpte</w:t>
      </w:r>
      <w:r w:rsidR="003C58D3" w:rsidRPr="00265184">
        <w:rPr>
          <w:rFonts w:ascii="Arial" w:hAnsi="Arial" w:cs="Arial"/>
          <w:spacing w:val="2"/>
          <w:sz w:val="20"/>
          <w:szCs w:val="20"/>
        </w:rPr>
        <w:t xml:space="preserve"> </w:t>
      </w:r>
      <w:r w:rsidR="003C58D3" w:rsidRPr="00265184">
        <w:rPr>
          <w:rFonts w:ascii="Arial" w:hAnsi="Arial" w:cs="Arial"/>
          <w:sz w:val="20"/>
          <w:szCs w:val="20"/>
        </w:rPr>
        <w:t>du</w:t>
      </w:r>
      <w:r w:rsidR="003C58D3" w:rsidRPr="00265184">
        <w:rPr>
          <w:rFonts w:ascii="Arial" w:hAnsi="Arial" w:cs="Arial"/>
          <w:spacing w:val="-3"/>
          <w:sz w:val="20"/>
          <w:szCs w:val="20"/>
        </w:rPr>
        <w:t xml:space="preserve"> </w:t>
      </w:r>
      <w:r w:rsidR="003C58D3" w:rsidRPr="00265184">
        <w:rPr>
          <w:rFonts w:ascii="Arial" w:hAnsi="Arial" w:cs="Arial"/>
          <w:sz w:val="20"/>
          <w:szCs w:val="20"/>
        </w:rPr>
        <w:t>r</w:t>
      </w:r>
      <w:r w:rsidR="003C58D3" w:rsidRPr="00265184">
        <w:rPr>
          <w:rFonts w:ascii="Arial" w:hAnsi="Arial" w:cs="Arial"/>
          <w:spacing w:val="-2"/>
          <w:sz w:val="20"/>
          <w:szCs w:val="20"/>
        </w:rPr>
        <w:t>e</w:t>
      </w:r>
      <w:r w:rsidR="003C58D3" w:rsidRPr="00265184">
        <w:rPr>
          <w:rFonts w:ascii="Arial" w:hAnsi="Arial" w:cs="Arial"/>
          <w:sz w:val="20"/>
          <w:szCs w:val="20"/>
        </w:rPr>
        <w:t>s</w:t>
      </w:r>
      <w:r w:rsidR="003C58D3" w:rsidRPr="00265184">
        <w:rPr>
          <w:rFonts w:ascii="Arial" w:hAnsi="Arial" w:cs="Arial"/>
          <w:spacing w:val="-1"/>
          <w:sz w:val="20"/>
          <w:szCs w:val="20"/>
        </w:rPr>
        <w:t>p</w:t>
      </w:r>
      <w:r w:rsidR="003C58D3" w:rsidRPr="00265184">
        <w:rPr>
          <w:rFonts w:ascii="Arial" w:hAnsi="Arial" w:cs="Arial"/>
          <w:sz w:val="20"/>
          <w:szCs w:val="20"/>
        </w:rPr>
        <w:t>o</w:t>
      </w:r>
      <w:r w:rsidR="003C58D3" w:rsidRPr="00265184">
        <w:rPr>
          <w:rFonts w:ascii="Arial" w:hAnsi="Arial" w:cs="Arial"/>
          <w:spacing w:val="-1"/>
          <w:sz w:val="20"/>
          <w:szCs w:val="20"/>
        </w:rPr>
        <w:t>n</w:t>
      </w:r>
      <w:r w:rsidR="003C58D3" w:rsidRPr="00265184">
        <w:rPr>
          <w:rFonts w:ascii="Arial" w:hAnsi="Arial" w:cs="Arial"/>
          <w:sz w:val="20"/>
          <w:szCs w:val="20"/>
        </w:rPr>
        <w:t>s</w:t>
      </w:r>
      <w:r w:rsidR="003C58D3" w:rsidRPr="00265184">
        <w:rPr>
          <w:rFonts w:ascii="Arial" w:hAnsi="Arial" w:cs="Arial"/>
          <w:spacing w:val="-3"/>
          <w:sz w:val="20"/>
          <w:szCs w:val="20"/>
        </w:rPr>
        <w:t>a</w:t>
      </w:r>
      <w:r w:rsidR="003C58D3" w:rsidRPr="00265184">
        <w:rPr>
          <w:rFonts w:ascii="Arial" w:hAnsi="Arial" w:cs="Arial"/>
          <w:sz w:val="20"/>
          <w:szCs w:val="20"/>
        </w:rPr>
        <w:t>b</w:t>
      </w:r>
      <w:r w:rsidR="003C58D3" w:rsidRPr="00265184">
        <w:rPr>
          <w:rFonts w:ascii="Arial" w:hAnsi="Arial" w:cs="Arial"/>
          <w:spacing w:val="-1"/>
          <w:sz w:val="20"/>
          <w:szCs w:val="20"/>
        </w:rPr>
        <w:t>l</w:t>
      </w:r>
      <w:r w:rsidR="003C58D3" w:rsidRPr="00265184">
        <w:rPr>
          <w:rFonts w:ascii="Arial" w:hAnsi="Arial" w:cs="Arial"/>
          <w:sz w:val="20"/>
          <w:szCs w:val="20"/>
        </w:rPr>
        <w:t>e</w:t>
      </w:r>
      <w:r w:rsidR="003C58D3" w:rsidRPr="00265184">
        <w:rPr>
          <w:rFonts w:ascii="Arial" w:hAnsi="Arial" w:cs="Arial"/>
          <w:spacing w:val="-1"/>
          <w:sz w:val="20"/>
          <w:szCs w:val="20"/>
        </w:rPr>
        <w:t xml:space="preserve"> </w:t>
      </w:r>
      <w:r w:rsidR="003C58D3" w:rsidRPr="00265184">
        <w:rPr>
          <w:rFonts w:ascii="Arial" w:hAnsi="Arial" w:cs="Arial"/>
          <w:sz w:val="20"/>
          <w:szCs w:val="20"/>
        </w:rPr>
        <w:t>du</w:t>
      </w:r>
      <w:r w:rsidR="003C58D3" w:rsidRPr="00265184">
        <w:rPr>
          <w:rFonts w:ascii="Arial" w:hAnsi="Arial" w:cs="Arial"/>
          <w:spacing w:val="-3"/>
          <w:sz w:val="20"/>
          <w:szCs w:val="20"/>
        </w:rPr>
        <w:t xml:space="preserve"> </w:t>
      </w:r>
      <w:r w:rsidR="003C58D3" w:rsidRPr="00265184">
        <w:rPr>
          <w:rFonts w:ascii="Arial" w:hAnsi="Arial" w:cs="Arial"/>
          <w:sz w:val="20"/>
          <w:szCs w:val="20"/>
        </w:rPr>
        <w:t>t</w:t>
      </w:r>
      <w:r w:rsidR="003C58D3" w:rsidRPr="00265184">
        <w:rPr>
          <w:rFonts w:ascii="Arial" w:hAnsi="Arial" w:cs="Arial"/>
          <w:spacing w:val="1"/>
          <w:sz w:val="20"/>
          <w:szCs w:val="20"/>
        </w:rPr>
        <w:t>r</w:t>
      </w:r>
      <w:r w:rsidR="003C58D3" w:rsidRPr="00265184">
        <w:rPr>
          <w:rFonts w:ascii="Arial" w:hAnsi="Arial" w:cs="Arial"/>
          <w:spacing w:val="-1"/>
          <w:sz w:val="20"/>
          <w:szCs w:val="20"/>
        </w:rPr>
        <w:t>a</w:t>
      </w:r>
      <w:r w:rsidR="003C58D3" w:rsidRPr="00265184">
        <w:rPr>
          <w:rFonts w:ascii="Arial" w:hAnsi="Arial" w:cs="Arial"/>
          <w:sz w:val="20"/>
          <w:szCs w:val="20"/>
        </w:rPr>
        <w:t>it</w:t>
      </w:r>
      <w:r w:rsidR="003C58D3" w:rsidRPr="00265184">
        <w:rPr>
          <w:rFonts w:ascii="Arial" w:hAnsi="Arial" w:cs="Arial"/>
          <w:spacing w:val="-2"/>
          <w:sz w:val="20"/>
          <w:szCs w:val="20"/>
        </w:rPr>
        <w:t>e</w:t>
      </w:r>
      <w:r w:rsidR="003C58D3" w:rsidRPr="00265184">
        <w:rPr>
          <w:rFonts w:ascii="Arial" w:hAnsi="Arial" w:cs="Arial"/>
          <w:sz w:val="20"/>
          <w:szCs w:val="20"/>
        </w:rPr>
        <w:t>m</w:t>
      </w:r>
      <w:r w:rsidR="003C58D3" w:rsidRPr="00265184">
        <w:rPr>
          <w:rFonts w:ascii="Arial" w:hAnsi="Arial" w:cs="Arial"/>
          <w:spacing w:val="-2"/>
          <w:sz w:val="20"/>
          <w:szCs w:val="20"/>
        </w:rPr>
        <w:t>e</w:t>
      </w:r>
      <w:r w:rsidR="003C58D3" w:rsidRPr="00265184">
        <w:rPr>
          <w:rFonts w:ascii="Arial" w:hAnsi="Arial" w:cs="Arial"/>
          <w:spacing w:val="-1"/>
          <w:sz w:val="20"/>
          <w:szCs w:val="20"/>
        </w:rPr>
        <w:t>n</w:t>
      </w:r>
      <w:r w:rsidR="003C58D3" w:rsidRPr="00265184">
        <w:rPr>
          <w:rFonts w:ascii="Arial" w:hAnsi="Arial" w:cs="Arial"/>
          <w:sz w:val="20"/>
          <w:szCs w:val="20"/>
        </w:rPr>
        <w:t>t;</w:t>
      </w:r>
    </w:p>
    <w:p w14:paraId="1371041C" w14:textId="77777777" w:rsidR="003C58D3" w:rsidRPr="00265184" w:rsidRDefault="003C58D3" w:rsidP="00810807">
      <w:pPr>
        <w:tabs>
          <w:tab w:val="left" w:pos="1276"/>
        </w:tabs>
        <w:kinsoku w:val="0"/>
        <w:overflowPunct w:val="0"/>
        <w:spacing w:before="9" w:line="110" w:lineRule="exact"/>
        <w:ind w:left="1276" w:hanging="283"/>
        <w:jc w:val="both"/>
        <w:rPr>
          <w:rFonts w:ascii="Arial" w:hAnsi="Arial" w:cs="Arial"/>
          <w:sz w:val="20"/>
          <w:szCs w:val="20"/>
        </w:rPr>
      </w:pPr>
    </w:p>
    <w:p w14:paraId="71B77033" w14:textId="50FB71D9" w:rsidR="003C58D3" w:rsidRPr="00265184" w:rsidRDefault="00DB1C13" w:rsidP="00810807">
      <w:pPr>
        <w:pStyle w:val="Corpsdetexte"/>
        <w:numPr>
          <w:ilvl w:val="0"/>
          <w:numId w:val="1"/>
        </w:numPr>
        <w:tabs>
          <w:tab w:val="left" w:pos="1276"/>
        </w:tabs>
        <w:kinsoku w:val="0"/>
        <w:overflowPunct w:val="0"/>
        <w:ind w:left="1276" w:right="119" w:hanging="283"/>
        <w:jc w:val="both"/>
        <w:rPr>
          <w:rFonts w:ascii="Arial" w:hAnsi="Arial" w:cs="Arial"/>
          <w:sz w:val="20"/>
          <w:szCs w:val="20"/>
        </w:rPr>
      </w:pPr>
      <w:r w:rsidRPr="00265184">
        <w:rPr>
          <w:rFonts w:ascii="Arial" w:hAnsi="Arial" w:cs="Arial"/>
          <w:sz w:val="20"/>
          <w:szCs w:val="20"/>
        </w:rPr>
        <w:t>L</w:t>
      </w:r>
      <w:r w:rsidR="003C58D3" w:rsidRPr="00265184">
        <w:rPr>
          <w:rFonts w:ascii="Arial" w:hAnsi="Arial" w:cs="Arial"/>
          <w:sz w:val="20"/>
          <w:szCs w:val="20"/>
        </w:rPr>
        <w:t>e</w:t>
      </w:r>
      <w:r w:rsidR="003C58D3" w:rsidRPr="00265184">
        <w:rPr>
          <w:rFonts w:ascii="Arial" w:hAnsi="Arial" w:cs="Arial"/>
          <w:spacing w:val="8"/>
          <w:sz w:val="20"/>
          <w:szCs w:val="20"/>
        </w:rPr>
        <w:t xml:space="preserve"> </w:t>
      </w:r>
      <w:r w:rsidR="003C58D3" w:rsidRPr="00265184">
        <w:rPr>
          <w:rFonts w:ascii="Arial" w:hAnsi="Arial" w:cs="Arial"/>
          <w:sz w:val="20"/>
          <w:szCs w:val="20"/>
        </w:rPr>
        <w:t>cas</w:t>
      </w:r>
      <w:r w:rsidR="003C58D3" w:rsidRPr="00265184">
        <w:rPr>
          <w:rFonts w:ascii="Arial" w:hAnsi="Arial" w:cs="Arial"/>
          <w:spacing w:val="9"/>
          <w:sz w:val="20"/>
          <w:szCs w:val="20"/>
        </w:rPr>
        <w:t xml:space="preserve"> </w:t>
      </w:r>
      <w:r w:rsidR="003C58D3" w:rsidRPr="00265184">
        <w:rPr>
          <w:rFonts w:ascii="Arial" w:hAnsi="Arial" w:cs="Arial"/>
          <w:spacing w:val="-2"/>
          <w:sz w:val="20"/>
          <w:szCs w:val="20"/>
        </w:rPr>
        <w:t>é</w:t>
      </w:r>
      <w:r w:rsidR="003C58D3" w:rsidRPr="00265184">
        <w:rPr>
          <w:rFonts w:ascii="Arial" w:hAnsi="Arial" w:cs="Arial"/>
          <w:sz w:val="20"/>
          <w:szCs w:val="20"/>
        </w:rPr>
        <w:t>c</w:t>
      </w:r>
      <w:r w:rsidR="003C58D3" w:rsidRPr="00265184">
        <w:rPr>
          <w:rFonts w:ascii="Arial" w:hAnsi="Arial" w:cs="Arial"/>
          <w:spacing w:val="1"/>
          <w:sz w:val="20"/>
          <w:szCs w:val="20"/>
        </w:rPr>
        <w:t>h</w:t>
      </w:r>
      <w:r w:rsidR="003C58D3" w:rsidRPr="00265184">
        <w:rPr>
          <w:rFonts w:ascii="Arial" w:hAnsi="Arial" w:cs="Arial"/>
          <w:spacing w:val="-2"/>
          <w:sz w:val="20"/>
          <w:szCs w:val="20"/>
        </w:rPr>
        <w:t>é</w:t>
      </w:r>
      <w:r w:rsidR="003C58D3" w:rsidRPr="00265184">
        <w:rPr>
          <w:rFonts w:ascii="Arial" w:hAnsi="Arial" w:cs="Arial"/>
          <w:spacing w:val="-1"/>
          <w:sz w:val="20"/>
          <w:szCs w:val="20"/>
        </w:rPr>
        <w:t>an</w:t>
      </w:r>
      <w:r w:rsidR="003C58D3" w:rsidRPr="00265184">
        <w:rPr>
          <w:rFonts w:ascii="Arial" w:hAnsi="Arial" w:cs="Arial"/>
          <w:sz w:val="20"/>
          <w:szCs w:val="20"/>
        </w:rPr>
        <w:t>t,</w:t>
      </w:r>
      <w:r w:rsidR="003C58D3" w:rsidRPr="00265184">
        <w:rPr>
          <w:rFonts w:ascii="Arial" w:hAnsi="Arial" w:cs="Arial"/>
          <w:spacing w:val="10"/>
          <w:sz w:val="20"/>
          <w:szCs w:val="20"/>
        </w:rPr>
        <w:t xml:space="preserve"> </w:t>
      </w:r>
      <w:r w:rsidR="003C58D3" w:rsidRPr="00265184">
        <w:rPr>
          <w:rFonts w:ascii="Arial" w:hAnsi="Arial" w:cs="Arial"/>
          <w:spacing w:val="-1"/>
          <w:sz w:val="20"/>
          <w:szCs w:val="20"/>
        </w:rPr>
        <w:t>l</w:t>
      </w:r>
      <w:r w:rsidR="003C58D3" w:rsidRPr="00265184">
        <w:rPr>
          <w:rFonts w:ascii="Arial" w:hAnsi="Arial" w:cs="Arial"/>
          <w:spacing w:val="-2"/>
          <w:sz w:val="20"/>
          <w:szCs w:val="20"/>
        </w:rPr>
        <w:t>e</w:t>
      </w:r>
      <w:r w:rsidR="003C58D3" w:rsidRPr="00265184">
        <w:rPr>
          <w:rFonts w:ascii="Arial" w:hAnsi="Arial" w:cs="Arial"/>
          <w:sz w:val="20"/>
          <w:szCs w:val="20"/>
        </w:rPr>
        <w:t>s</w:t>
      </w:r>
      <w:r w:rsidR="003C58D3" w:rsidRPr="00265184">
        <w:rPr>
          <w:rFonts w:ascii="Arial" w:hAnsi="Arial" w:cs="Arial"/>
          <w:spacing w:val="9"/>
          <w:sz w:val="20"/>
          <w:szCs w:val="20"/>
        </w:rPr>
        <w:t xml:space="preserve"> </w:t>
      </w:r>
      <w:r w:rsidR="003C58D3" w:rsidRPr="00265184">
        <w:rPr>
          <w:rFonts w:ascii="Arial" w:hAnsi="Arial" w:cs="Arial"/>
          <w:spacing w:val="-2"/>
          <w:sz w:val="20"/>
          <w:szCs w:val="20"/>
        </w:rPr>
        <w:t>t</w:t>
      </w:r>
      <w:r w:rsidR="003C58D3" w:rsidRPr="00265184">
        <w:rPr>
          <w:rFonts w:ascii="Arial" w:hAnsi="Arial" w:cs="Arial"/>
          <w:sz w:val="20"/>
          <w:szCs w:val="20"/>
        </w:rPr>
        <w:t>r</w:t>
      </w:r>
      <w:r w:rsidR="003C58D3" w:rsidRPr="00265184">
        <w:rPr>
          <w:rFonts w:ascii="Arial" w:hAnsi="Arial" w:cs="Arial"/>
          <w:spacing w:val="-1"/>
          <w:sz w:val="20"/>
          <w:szCs w:val="20"/>
        </w:rPr>
        <w:t>an</w:t>
      </w:r>
      <w:r w:rsidR="003C58D3" w:rsidRPr="00265184">
        <w:rPr>
          <w:rFonts w:ascii="Arial" w:hAnsi="Arial" w:cs="Arial"/>
          <w:spacing w:val="2"/>
          <w:sz w:val="20"/>
          <w:szCs w:val="20"/>
        </w:rPr>
        <w:t>s</w:t>
      </w:r>
      <w:r w:rsidR="003C58D3" w:rsidRPr="00265184">
        <w:rPr>
          <w:rFonts w:ascii="Arial" w:hAnsi="Arial" w:cs="Arial"/>
          <w:spacing w:val="-3"/>
          <w:sz w:val="20"/>
          <w:szCs w:val="20"/>
        </w:rPr>
        <w:t>f</w:t>
      </w:r>
      <w:r w:rsidR="003C58D3" w:rsidRPr="00265184">
        <w:rPr>
          <w:rFonts w:ascii="Arial" w:hAnsi="Arial" w:cs="Arial"/>
          <w:spacing w:val="-2"/>
          <w:sz w:val="20"/>
          <w:szCs w:val="20"/>
        </w:rPr>
        <w:t>e</w:t>
      </w:r>
      <w:r w:rsidR="003C58D3" w:rsidRPr="00265184">
        <w:rPr>
          <w:rFonts w:ascii="Arial" w:hAnsi="Arial" w:cs="Arial"/>
          <w:sz w:val="20"/>
          <w:szCs w:val="20"/>
        </w:rPr>
        <w:t>rts</w:t>
      </w:r>
      <w:r w:rsidR="003C58D3" w:rsidRPr="00265184">
        <w:rPr>
          <w:rFonts w:ascii="Arial" w:hAnsi="Arial" w:cs="Arial"/>
          <w:spacing w:val="10"/>
          <w:sz w:val="20"/>
          <w:szCs w:val="20"/>
        </w:rPr>
        <w:t xml:space="preserve"> </w:t>
      </w:r>
      <w:r w:rsidR="003C58D3" w:rsidRPr="00265184">
        <w:rPr>
          <w:rFonts w:ascii="Arial" w:hAnsi="Arial" w:cs="Arial"/>
          <w:sz w:val="20"/>
          <w:szCs w:val="20"/>
        </w:rPr>
        <w:t>de</w:t>
      </w:r>
      <w:r w:rsidR="003C58D3" w:rsidRPr="00265184">
        <w:rPr>
          <w:rFonts w:ascii="Arial" w:hAnsi="Arial" w:cs="Arial"/>
          <w:spacing w:val="8"/>
          <w:sz w:val="20"/>
          <w:szCs w:val="20"/>
        </w:rPr>
        <w:t xml:space="preserve"> </w:t>
      </w:r>
      <w:r w:rsidR="003C58D3" w:rsidRPr="00265184">
        <w:rPr>
          <w:rFonts w:ascii="Arial" w:hAnsi="Arial" w:cs="Arial"/>
          <w:spacing w:val="-3"/>
          <w:sz w:val="20"/>
          <w:szCs w:val="20"/>
        </w:rPr>
        <w:t>d</w:t>
      </w:r>
      <w:r w:rsidR="003C58D3" w:rsidRPr="00265184">
        <w:rPr>
          <w:rFonts w:ascii="Arial" w:hAnsi="Arial" w:cs="Arial"/>
          <w:sz w:val="20"/>
          <w:szCs w:val="20"/>
        </w:rPr>
        <w:t>o</w:t>
      </w:r>
      <w:r w:rsidR="003C58D3" w:rsidRPr="00265184">
        <w:rPr>
          <w:rFonts w:ascii="Arial" w:hAnsi="Arial" w:cs="Arial"/>
          <w:spacing w:val="-1"/>
          <w:sz w:val="20"/>
          <w:szCs w:val="20"/>
        </w:rPr>
        <w:t>nn</w:t>
      </w:r>
      <w:r w:rsidR="003C58D3" w:rsidRPr="00265184">
        <w:rPr>
          <w:rFonts w:ascii="Arial" w:hAnsi="Arial" w:cs="Arial"/>
          <w:spacing w:val="-2"/>
          <w:sz w:val="20"/>
          <w:szCs w:val="20"/>
        </w:rPr>
        <w:t>ée</w:t>
      </w:r>
      <w:r w:rsidR="003C58D3" w:rsidRPr="00265184">
        <w:rPr>
          <w:rFonts w:ascii="Arial" w:hAnsi="Arial" w:cs="Arial"/>
          <w:sz w:val="20"/>
          <w:szCs w:val="20"/>
        </w:rPr>
        <w:t>s</w:t>
      </w:r>
      <w:r w:rsidR="003C58D3" w:rsidRPr="00265184">
        <w:rPr>
          <w:rFonts w:ascii="Arial" w:hAnsi="Arial" w:cs="Arial"/>
          <w:spacing w:val="9"/>
          <w:sz w:val="20"/>
          <w:szCs w:val="20"/>
        </w:rPr>
        <w:t xml:space="preserve"> </w:t>
      </w:r>
      <w:r w:rsidR="003C58D3" w:rsidRPr="00265184">
        <w:rPr>
          <w:rFonts w:ascii="Arial" w:hAnsi="Arial" w:cs="Arial"/>
          <w:sz w:val="20"/>
          <w:szCs w:val="20"/>
        </w:rPr>
        <w:t>à</w:t>
      </w:r>
      <w:r w:rsidR="003C58D3" w:rsidRPr="00265184">
        <w:rPr>
          <w:rFonts w:ascii="Arial" w:hAnsi="Arial" w:cs="Arial"/>
          <w:spacing w:val="8"/>
          <w:sz w:val="20"/>
          <w:szCs w:val="20"/>
        </w:rPr>
        <w:t xml:space="preserve"> </w:t>
      </w:r>
      <w:r w:rsidR="003C58D3" w:rsidRPr="00265184">
        <w:rPr>
          <w:rFonts w:ascii="Arial" w:hAnsi="Arial" w:cs="Arial"/>
          <w:sz w:val="20"/>
          <w:szCs w:val="20"/>
        </w:rPr>
        <w:t>carac</w:t>
      </w:r>
      <w:r w:rsidR="003C58D3" w:rsidRPr="00265184">
        <w:rPr>
          <w:rFonts w:ascii="Arial" w:hAnsi="Arial" w:cs="Arial"/>
          <w:spacing w:val="-2"/>
          <w:sz w:val="20"/>
          <w:szCs w:val="20"/>
        </w:rPr>
        <w:t>tè</w:t>
      </w:r>
      <w:r w:rsidR="003C58D3" w:rsidRPr="00265184">
        <w:rPr>
          <w:rFonts w:ascii="Arial" w:hAnsi="Arial" w:cs="Arial"/>
          <w:sz w:val="20"/>
          <w:szCs w:val="20"/>
        </w:rPr>
        <w:t>re</w:t>
      </w:r>
      <w:r w:rsidR="003C58D3" w:rsidRPr="00265184">
        <w:rPr>
          <w:rFonts w:ascii="Arial" w:hAnsi="Arial" w:cs="Arial"/>
          <w:spacing w:val="8"/>
          <w:sz w:val="20"/>
          <w:szCs w:val="20"/>
        </w:rPr>
        <w:t xml:space="preserve"> </w:t>
      </w:r>
      <w:r w:rsidR="003C58D3" w:rsidRPr="00265184">
        <w:rPr>
          <w:rFonts w:ascii="Arial" w:hAnsi="Arial" w:cs="Arial"/>
          <w:sz w:val="20"/>
          <w:szCs w:val="20"/>
        </w:rPr>
        <w:t>p</w:t>
      </w:r>
      <w:r w:rsidR="003C58D3" w:rsidRPr="00265184">
        <w:rPr>
          <w:rFonts w:ascii="Arial" w:hAnsi="Arial" w:cs="Arial"/>
          <w:spacing w:val="-2"/>
          <w:sz w:val="20"/>
          <w:szCs w:val="20"/>
        </w:rPr>
        <w:t>e</w:t>
      </w:r>
      <w:r w:rsidR="003C58D3" w:rsidRPr="00265184">
        <w:rPr>
          <w:rFonts w:ascii="Arial" w:hAnsi="Arial" w:cs="Arial"/>
          <w:sz w:val="20"/>
          <w:szCs w:val="20"/>
        </w:rPr>
        <w:t>r</w:t>
      </w:r>
      <w:r w:rsidR="003C58D3" w:rsidRPr="00265184">
        <w:rPr>
          <w:rFonts w:ascii="Arial" w:hAnsi="Arial" w:cs="Arial"/>
          <w:spacing w:val="-2"/>
          <w:sz w:val="20"/>
          <w:szCs w:val="20"/>
        </w:rPr>
        <w:t>s</w:t>
      </w:r>
      <w:r w:rsidR="003C58D3" w:rsidRPr="00265184">
        <w:rPr>
          <w:rFonts w:ascii="Arial" w:hAnsi="Arial" w:cs="Arial"/>
          <w:sz w:val="20"/>
          <w:szCs w:val="20"/>
        </w:rPr>
        <w:t>o</w:t>
      </w:r>
      <w:r w:rsidR="003C58D3" w:rsidRPr="00265184">
        <w:rPr>
          <w:rFonts w:ascii="Arial" w:hAnsi="Arial" w:cs="Arial"/>
          <w:spacing w:val="-1"/>
          <w:sz w:val="20"/>
          <w:szCs w:val="20"/>
        </w:rPr>
        <w:t>nn</w:t>
      </w:r>
      <w:r w:rsidR="003C58D3" w:rsidRPr="00265184">
        <w:rPr>
          <w:rFonts w:ascii="Arial" w:hAnsi="Arial" w:cs="Arial"/>
          <w:spacing w:val="-2"/>
          <w:sz w:val="20"/>
          <w:szCs w:val="20"/>
        </w:rPr>
        <w:t>e</w:t>
      </w:r>
      <w:r w:rsidR="003C58D3" w:rsidRPr="00265184">
        <w:rPr>
          <w:rFonts w:ascii="Arial" w:hAnsi="Arial" w:cs="Arial"/>
          <w:sz w:val="20"/>
          <w:szCs w:val="20"/>
        </w:rPr>
        <w:t>l</w:t>
      </w:r>
      <w:r w:rsidR="003C58D3" w:rsidRPr="00265184">
        <w:rPr>
          <w:rFonts w:ascii="Arial" w:hAnsi="Arial" w:cs="Arial"/>
          <w:spacing w:val="8"/>
          <w:sz w:val="20"/>
          <w:szCs w:val="20"/>
        </w:rPr>
        <w:t xml:space="preserve"> </w:t>
      </w:r>
      <w:r w:rsidR="003C58D3" w:rsidRPr="00265184">
        <w:rPr>
          <w:rFonts w:ascii="Arial" w:hAnsi="Arial" w:cs="Arial"/>
          <w:sz w:val="20"/>
          <w:szCs w:val="20"/>
        </w:rPr>
        <w:t>vers</w:t>
      </w:r>
      <w:r w:rsidR="003C58D3" w:rsidRPr="00265184">
        <w:rPr>
          <w:rFonts w:ascii="Arial" w:hAnsi="Arial" w:cs="Arial"/>
          <w:spacing w:val="9"/>
          <w:sz w:val="20"/>
          <w:szCs w:val="20"/>
        </w:rPr>
        <w:t xml:space="preserve"> </w:t>
      </w:r>
      <w:r w:rsidR="003C58D3" w:rsidRPr="00265184">
        <w:rPr>
          <w:rFonts w:ascii="Arial" w:hAnsi="Arial" w:cs="Arial"/>
          <w:sz w:val="20"/>
          <w:szCs w:val="20"/>
        </w:rPr>
        <w:t>un</w:t>
      </w:r>
      <w:r w:rsidR="003C58D3" w:rsidRPr="00265184">
        <w:rPr>
          <w:rFonts w:ascii="Arial" w:hAnsi="Arial" w:cs="Arial"/>
          <w:spacing w:val="6"/>
          <w:sz w:val="20"/>
          <w:szCs w:val="20"/>
        </w:rPr>
        <w:t xml:space="preserve"> </w:t>
      </w:r>
      <w:r w:rsidR="003C58D3" w:rsidRPr="00265184">
        <w:rPr>
          <w:rFonts w:ascii="Arial" w:hAnsi="Arial" w:cs="Arial"/>
          <w:sz w:val="20"/>
          <w:szCs w:val="20"/>
        </w:rPr>
        <w:t>p</w:t>
      </w:r>
      <w:r w:rsidR="003C58D3" w:rsidRPr="00265184">
        <w:rPr>
          <w:rFonts w:ascii="Arial" w:hAnsi="Arial" w:cs="Arial"/>
          <w:spacing w:val="-1"/>
          <w:sz w:val="20"/>
          <w:szCs w:val="20"/>
        </w:rPr>
        <w:t>a</w:t>
      </w:r>
      <w:r w:rsidR="003C58D3" w:rsidRPr="00265184">
        <w:rPr>
          <w:rFonts w:ascii="Arial" w:hAnsi="Arial" w:cs="Arial"/>
          <w:sz w:val="20"/>
          <w:szCs w:val="20"/>
        </w:rPr>
        <w:t>ys</w:t>
      </w:r>
      <w:r w:rsidR="003C58D3" w:rsidRPr="00265184">
        <w:rPr>
          <w:rFonts w:ascii="Arial" w:hAnsi="Arial" w:cs="Arial"/>
          <w:spacing w:val="9"/>
          <w:sz w:val="20"/>
          <w:szCs w:val="20"/>
        </w:rPr>
        <w:t xml:space="preserve"> </w:t>
      </w:r>
      <w:r w:rsidR="003C58D3" w:rsidRPr="00265184">
        <w:rPr>
          <w:rFonts w:ascii="Arial" w:hAnsi="Arial" w:cs="Arial"/>
          <w:sz w:val="20"/>
          <w:szCs w:val="20"/>
        </w:rPr>
        <w:t>ti</w:t>
      </w:r>
      <w:r w:rsidR="003C58D3" w:rsidRPr="00265184">
        <w:rPr>
          <w:rFonts w:ascii="Arial" w:hAnsi="Arial" w:cs="Arial"/>
          <w:spacing w:val="-2"/>
          <w:sz w:val="20"/>
          <w:szCs w:val="20"/>
        </w:rPr>
        <w:t>e</w:t>
      </w:r>
      <w:r w:rsidR="003C58D3" w:rsidRPr="00265184">
        <w:rPr>
          <w:rFonts w:ascii="Arial" w:hAnsi="Arial" w:cs="Arial"/>
          <w:sz w:val="20"/>
          <w:szCs w:val="20"/>
        </w:rPr>
        <w:t>rs</w:t>
      </w:r>
      <w:r w:rsidR="003C58D3" w:rsidRPr="00265184">
        <w:rPr>
          <w:rFonts w:ascii="Arial" w:hAnsi="Arial" w:cs="Arial"/>
          <w:spacing w:val="7"/>
          <w:sz w:val="20"/>
          <w:szCs w:val="20"/>
        </w:rPr>
        <w:t xml:space="preserve"> </w:t>
      </w:r>
      <w:r w:rsidR="003C58D3" w:rsidRPr="00265184">
        <w:rPr>
          <w:rFonts w:ascii="Arial" w:hAnsi="Arial" w:cs="Arial"/>
          <w:sz w:val="20"/>
          <w:szCs w:val="20"/>
        </w:rPr>
        <w:t>ou</w:t>
      </w:r>
      <w:r w:rsidR="003C58D3" w:rsidRPr="00265184">
        <w:rPr>
          <w:rFonts w:ascii="Arial" w:hAnsi="Arial" w:cs="Arial"/>
          <w:spacing w:val="7"/>
          <w:sz w:val="20"/>
          <w:szCs w:val="20"/>
        </w:rPr>
        <w:t xml:space="preserve"> </w:t>
      </w:r>
      <w:r w:rsidR="003C58D3" w:rsidRPr="00265184">
        <w:rPr>
          <w:rFonts w:ascii="Arial" w:hAnsi="Arial" w:cs="Arial"/>
          <w:sz w:val="20"/>
          <w:szCs w:val="20"/>
        </w:rPr>
        <w:t>à une</w:t>
      </w:r>
      <w:r w:rsidR="003C58D3" w:rsidRPr="00265184">
        <w:rPr>
          <w:rFonts w:ascii="Arial" w:hAnsi="Arial" w:cs="Arial"/>
          <w:spacing w:val="7"/>
          <w:sz w:val="20"/>
          <w:szCs w:val="20"/>
        </w:rPr>
        <w:t xml:space="preserve"> </w:t>
      </w:r>
      <w:r w:rsidR="003C58D3" w:rsidRPr="00265184">
        <w:rPr>
          <w:rFonts w:ascii="Arial" w:hAnsi="Arial" w:cs="Arial"/>
          <w:sz w:val="20"/>
          <w:szCs w:val="20"/>
        </w:rPr>
        <w:t>orga</w:t>
      </w:r>
      <w:r w:rsidR="003C58D3" w:rsidRPr="00265184">
        <w:rPr>
          <w:rFonts w:ascii="Arial" w:hAnsi="Arial" w:cs="Arial"/>
          <w:spacing w:val="-2"/>
          <w:sz w:val="20"/>
          <w:szCs w:val="20"/>
        </w:rPr>
        <w:t>n</w:t>
      </w:r>
      <w:r w:rsidR="003C58D3" w:rsidRPr="00265184">
        <w:rPr>
          <w:rFonts w:ascii="Arial" w:hAnsi="Arial" w:cs="Arial"/>
          <w:sz w:val="20"/>
          <w:szCs w:val="20"/>
        </w:rPr>
        <w:t>is</w:t>
      </w:r>
      <w:r w:rsidR="003C58D3" w:rsidRPr="00265184">
        <w:rPr>
          <w:rFonts w:ascii="Arial" w:hAnsi="Arial" w:cs="Arial"/>
          <w:spacing w:val="-4"/>
          <w:sz w:val="20"/>
          <w:szCs w:val="20"/>
        </w:rPr>
        <w:t>a</w:t>
      </w:r>
      <w:r w:rsidR="003C58D3" w:rsidRPr="00265184">
        <w:rPr>
          <w:rFonts w:ascii="Arial" w:hAnsi="Arial" w:cs="Arial"/>
          <w:sz w:val="20"/>
          <w:szCs w:val="20"/>
        </w:rPr>
        <w:t>tion</w:t>
      </w:r>
      <w:r w:rsidR="003C58D3" w:rsidRPr="00265184">
        <w:rPr>
          <w:rFonts w:ascii="Arial" w:hAnsi="Arial" w:cs="Arial"/>
          <w:spacing w:val="8"/>
          <w:sz w:val="20"/>
          <w:szCs w:val="20"/>
        </w:rPr>
        <w:t xml:space="preserve"> </w:t>
      </w:r>
      <w:r w:rsidR="003C58D3" w:rsidRPr="00265184">
        <w:rPr>
          <w:rFonts w:ascii="Arial" w:hAnsi="Arial" w:cs="Arial"/>
          <w:sz w:val="20"/>
          <w:szCs w:val="20"/>
        </w:rPr>
        <w:t>i</w:t>
      </w:r>
      <w:r w:rsidR="003C58D3" w:rsidRPr="00265184">
        <w:rPr>
          <w:rFonts w:ascii="Arial" w:hAnsi="Arial" w:cs="Arial"/>
          <w:spacing w:val="-4"/>
          <w:sz w:val="20"/>
          <w:szCs w:val="20"/>
        </w:rPr>
        <w:t>n</w:t>
      </w:r>
      <w:r w:rsidR="003C58D3" w:rsidRPr="00265184">
        <w:rPr>
          <w:rFonts w:ascii="Arial" w:hAnsi="Arial" w:cs="Arial"/>
          <w:sz w:val="20"/>
          <w:szCs w:val="20"/>
        </w:rPr>
        <w:t>tern</w:t>
      </w:r>
      <w:r w:rsidR="003C58D3" w:rsidRPr="00265184">
        <w:rPr>
          <w:rFonts w:ascii="Arial" w:hAnsi="Arial" w:cs="Arial"/>
          <w:spacing w:val="-2"/>
          <w:sz w:val="20"/>
          <w:szCs w:val="20"/>
        </w:rPr>
        <w:t>a</w:t>
      </w:r>
      <w:r w:rsidR="003C58D3" w:rsidRPr="00265184">
        <w:rPr>
          <w:rFonts w:ascii="Arial" w:hAnsi="Arial" w:cs="Arial"/>
          <w:sz w:val="20"/>
          <w:szCs w:val="20"/>
        </w:rPr>
        <w:t>tio</w:t>
      </w:r>
      <w:r w:rsidR="003C58D3" w:rsidRPr="00265184">
        <w:rPr>
          <w:rFonts w:ascii="Arial" w:hAnsi="Arial" w:cs="Arial"/>
          <w:spacing w:val="-1"/>
          <w:sz w:val="20"/>
          <w:szCs w:val="20"/>
        </w:rPr>
        <w:t>nal</w:t>
      </w:r>
      <w:r w:rsidR="003C58D3" w:rsidRPr="00265184">
        <w:rPr>
          <w:rFonts w:ascii="Arial" w:hAnsi="Arial" w:cs="Arial"/>
          <w:spacing w:val="-2"/>
          <w:sz w:val="20"/>
          <w:szCs w:val="20"/>
        </w:rPr>
        <w:t>e</w:t>
      </w:r>
      <w:r w:rsidR="003C58D3" w:rsidRPr="00265184">
        <w:rPr>
          <w:rFonts w:ascii="Arial" w:hAnsi="Arial" w:cs="Arial"/>
          <w:sz w:val="20"/>
          <w:szCs w:val="20"/>
        </w:rPr>
        <w:t>,</w:t>
      </w:r>
      <w:r w:rsidR="003C58D3" w:rsidRPr="00265184">
        <w:rPr>
          <w:rFonts w:ascii="Arial" w:hAnsi="Arial" w:cs="Arial"/>
          <w:spacing w:val="9"/>
          <w:sz w:val="20"/>
          <w:szCs w:val="20"/>
        </w:rPr>
        <w:t xml:space="preserve"> </w:t>
      </w:r>
      <w:r w:rsidR="003C58D3" w:rsidRPr="00265184">
        <w:rPr>
          <w:rFonts w:ascii="Arial" w:hAnsi="Arial" w:cs="Arial"/>
          <w:sz w:val="20"/>
          <w:szCs w:val="20"/>
        </w:rPr>
        <w:t>y</w:t>
      </w:r>
      <w:r w:rsidR="003C58D3" w:rsidRPr="00265184">
        <w:rPr>
          <w:rFonts w:ascii="Arial" w:hAnsi="Arial" w:cs="Arial"/>
          <w:spacing w:val="8"/>
          <w:sz w:val="20"/>
          <w:szCs w:val="20"/>
        </w:rPr>
        <w:t xml:space="preserve"> </w:t>
      </w:r>
      <w:r w:rsidR="003C58D3" w:rsidRPr="00265184">
        <w:rPr>
          <w:rFonts w:ascii="Arial" w:hAnsi="Arial" w:cs="Arial"/>
          <w:spacing w:val="-2"/>
          <w:sz w:val="20"/>
          <w:szCs w:val="20"/>
        </w:rPr>
        <w:t>c</w:t>
      </w:r>
      <w:r w:rsidR="003C58D3" w:rsidRPr="00265184">
        <w:rPr>
          <w:rFonts w:ascii="Arial" w:hAnsi="Arial" w:cs="Arial"/>
          <w:sz w:val="20"/>
          <w:szCs w:val="20"/>
        </w:rPr>
        <w:t>om</w:t>
      </w:r>
      <w:r w:rsidR="003C58D3" w:rsidRPr="00265184">
        <w:rPr>
          <w:rFonts w:ascii="Arial" w:hAnsi="Arial" w:cs="Arial"/>
          <w:spacing w:val="-2"/>
          <w:sz w:val="20"/>
          <w:szCs w:val="20"/>
        </w:rPr>
        <w:t>p</w:t>
      </w:r>
      <w:r w:rsidR="003C58D3" w:rsidRPr="00265184">
        <w:rPr>
          <w:rFonts w:ascii="Arial" w:hAnsi="Arial" w:cs="Arial"/>
          <w:sz w:val="20"/>
          <w:szCs w:val="20"/>
        </w:rPr>
        <w:t>ris</w:t>
      </w:r>
      <w:r w:rsidR="003C58D3" w:rsidRPr="00265184">
        <w:rPr>
          <w:rFonts w:ascii="Arial" w:hAnsi="Arial" w:cs="Arial"/>
          <w:spacing w:val="9"/>
          <w:sz w:val="20"/>
          <w:szCs w:val="20"/>
        </w:rPr>
        <w:t xml:space="preserve"> </w:t>
      </w:r>
      <w:r w:rsidR="003C58D3" w:rsidRPr="00265184">
        <w:rPr>
          <w:rFonts w:ascii="Arial" w:hAnsi="Arial" w:cs="Arial"/>
          <w:spacing w:val="-4"/>
          <w:sz w:val="20"/>
          <w:szCs w:val="20"/>
        </w:rPr>
        <w:t>l</w:t>
      </w:r>
      <w:r w:rsidR="003C58D3" w:rsidRPr="00265184">
        <w:rPr>
          <w:rFonts w:ascii="Arial" w:hAnsi="Arial" w:cs="Arial"/>
          <w:sz w:val="20"/>
          <w:szCs w:val="20"/>
        </w:rPr>
        <w:t>'id</w:t>
      </w:r>
      <w:r w:rsidR="003C58D3" w:rsidRPr="00265184">
        <w:rPr>
          <w:rFonts w:ascii="Arial" w:hAnsi="Arial" w:cs="Arial"/>
          <w:spacing w:val="-2"/>
          <w:sz w:val="20"/>
          <w:szCs w:val="20"/>
        </w:rPr>
        <w:t>e</w:t>
      </w:r>
      <w:r w:rsidR="003C58D3" w:rsidRPr="00265184">
        <w:rPr>
          <w:rFonts w:ascii="Arial" w:hAnsi="Arial" w:cs="Arial"/>
          <w:spacing w:val="-1"/>
          <w:sz w:val="20"/>
          <w:szCs w:val="20"/>
        </w:rPr>
        <w:t>n</w:t>
      </w:r>
      <w:r w:rsidR="003C58D3" w:rsidRPr="00265184">
        <w:rPr>
          <w:rFonts w:ascii="Arial" w:hAnsi="Arial" w:cs="Arial"/>
          <w:spacing w:val="-2"/>
          <w:sz w:val="20"/>
          <w:szCs w:val="20"/>
        </w:rPr>
        <w:t>t</w:t>
      </w:r>
      <w:r w:rsidR="003C58D3" w:rsidRPr="00265184">
        <w:rPr>
          <w:rFonts w:ascii="Arial" w:hAnsi="Arial" w:cs="Arial"/>
          <w:sz w:val="20"/>
          <w:szCs w:val="20"/>
        </w:rPr>
        <w:t>ific</w:t>
      </w:r>
      <w:r w:rsidR="003C58D3" w:rsidRPr="00265184">
        <w:rPr>
          <w:rFonts w:ascii="Arial" w:hAnsi="Arial" w:cs="Arial"/>
          <w:spacing w:val="-1"/>
          <w:sz w:val="20"/>
          <w:szCs w:val="20"/>
        </w:rPr>
        <w:t>a</w:t>
      </w:r>
      <w:r w:rsidR="003C58D3" w:rsidRPr="00265184">
        <w:rPr>
          <w:rFonts w:ascii="Arial" w:hAnsi="Arial" w:cs="Arial"/>
          <w:sz w:val="20"/>
          <w:szCs w:val="20"/>
        </w:rPr>
        <w:t>t</w:t>
      </w:r>
      <w:r w:rsidR="003C58D3" w:rsidRPr="00265184">
        <w:rPr>
          <w:rFonts w:ascii="Arial" w:hAnsi="Arial" w:cs="Arial"/>
          <w:spacing w:val="-2"/>
          <w:sz w:val="20"/>
          <w:szCs w:val="20"/>
        </w:rPr>
        <w:t>i</w:t>
      </w:r>
      <w:r w:rsidR="003C58D3" w:rsidRPr="00265184">
        <w:rPr>
          <w:rFonts w:ascii="Arial" w:hAnsi="Arial" w:cs="Arial"/>
          <w:sz w:val="20"/>
          <w:szCs w:val="20"/>
        </w:rPr>
        <w:t>on</w:t>
      </w:r>
      <w:r w:rsidR="003C58D3" w:rsidRPr="00265184">
        <w:rPr>
          <w:rFonts w:ascii="Arial" w:hAnsi="Arial" w:cs="Arial"/>
          <w:spacing w:val="8"/>
          <w:sz w:val="20"/>
          <w:szCs w:val="20"/>
        </w:rPr>
        <w:t xml:space="preserve"> </w:t>
      </w:r>
      <w:r w:rsidR="003C58D3" w:rsidRPr="00265184">
        <w:rPr>
          <w:rFonts w:ascii="Arial" w:hAnsi="Arial" w:cs="Arial"/>
          <w:sz w:val="20"/>
          <w:szCs w:val="20"/>
        </w:rPr>
        <w:t>de</w:t>
      </w:r>
      <w:r w:rsidR="003C58D3" w:rsidRPr="00265184">
        <w:rPr>
          <w:rFonts w:ascii="Arial" w:hAnsi="Arial" w:cs="Arial"/>
          <w:spacing w:val="8"/>
          <w:sz w:val="20"/>
          <w:szCs w:val="20"/>
        </w:rPr>
        <w:t xml:space="preserve"> </w:t>
      </w:r>
      <w:r w:rsidR="003C58D3" w:rsidRPr="00265184">
        <w:rPr>
          <w:rFonts w:ascii="Arial" w:hAnsi="Arial" w:cs="Arial"/>
          <w:sz w:val="20"/>
          <w:szCs w:val="20"/>
        </w:rPr>
        <w:t>ce</w:t>
      </w:r>
      <w:r w:rsidR="003C58D3" w:rsidRPr="00265184">
        <w:rPr>
          <w:rFonts w:ascii="Arial" w:hAnsi="Arial" w:cs="Arial"/>
          <w:spacing w:val="6"/>
          <w:sz w:val="20"/>
          <w:szCs w:val="20"/>
        </w:rPr>
        <w:t xml:space="preserve"> </w:t>
      </w:r>
      <w:r w:rsidR="003C58D3" w:rsidRPr="00265184">
        <w:rPr>
          <w:rFonts w:ascii="Arial" w:hAnsi="Arial" w:cs="Arial"/>
          <w:sz w:val="20"/>
          <w:szCs w:val="20"/>
        </w:rPr>
        <w:t>p</w:t>
      </w:r>
      <w:r w:rsidR="003C58D3" w:rsidRPr="00265184">
        <w:rPr>
          <w:rFonts w:ascii="Arial" w:hAnsi="Arial" w:cs="Arial"/>
          <w:spacing w:val="-1"/>
          <w:sz w:val="20"/>
          <w:szCs w:val="20"/>
        </w:rPr>
        <w:t>a</w:t>
      </w:r>
      <w:r w:rsidR="003C58D3" w:rsidRPr="00265184">
        <w:rPr>
          <w:rFonts w:ascii="Arial" w:hAnsi="Arial" w:cs="Arial"/>
          <w:sz w:val="20"/>
          <w:szCs w:val="20"/>
        </w:rPr>
        <w:t>ys</w:t>
      </w:r>
      <w:r w:rsidR="003C58D3" w:rsidRPr="00265184">
        <w:rPr>
          <w:rFonts w:ascii="Arial" w:hAnsi="Arial" w:cs="Arial"/>
          <w:spacing w:val="9"/>
          <w:sz w:val="20"/>
          <w:szCs w:val="20"/>
        </w:rPr>
        <w:t xml:space="preserve"> </w:t>
      </w:r>
      <w:r w:rsidR="003C58D3" w:rsidRPr="00265184">
        <w:rPr>
          <w:rFonts w:ascii="Arial" w:hAnsi="Arial" w:cs="Arial"/>
          <w:sz w:val="20"/>
          <w:szCs w:val="20"/>
        </w:rPr>
        <w:t>ti</w:t>
      </w:r>
      <w:r w:rsidR="003C58D3" w:rsidRPr="00265184">
        <w:rPr>
          <w:rFonts w:ascii="Arial" w:hAnsi="Arial" w:cs="Arial"/>
          <w:spacing w:val="-2"/>
          <w:sz w:val="20"/>
          <w:szCs w:val="20"/>
        </w:rPr>
        <w:t>er</w:t>
      </w:r>
      <w:r w:rsidR="003C58D3" w:rsidRPr="00265184">
        <w:rPr>
          <w:rFonts w:ascii="Arial" w:hAnsi="Arial" w:cs="Arial"/>
          <w:sz w:val="20"/>
          <w:szCs w:val="20"/>
        </w:rPr>
        <w:t>s</w:t>
      </w:r>
      <w:r w:rsidR="003C58D3" w:rsidRPr="00265184">
        <w:rPr>
          <w:rFonts w:ascii="Arial" w:hAnsi="Arial" w:cs="Arial"/>
          <w:spacing w:val="7"/>
          <w:sz w:val="20"/>
          <w:szCs w:val="20"/>
        </w:rPr>
        <w:t xml:space="preserve"> </w:t>
      </w:r>
      <w:r w:rsidR="003C58D3" w:rsidRPr="00265184">
        <w:rPr>
          <w:rFonts w:ascii="Arial" w:hAnsi="Arial" w:cs="Arial"/>
          <w:sz w:val="20"/>
          <w:szCs w:val="20"/>
        </w:rPr>
        <w:t>ou</w:t>
      </w:r>
      <w:r w:rsidR="003C58D3" w:rsidRPr="00265184">
        <w:rPr>
          <w:rFonts w:ascii="Arial" w:hAnsi="Arial" w:cs="Arial"/>
          <w:spacing w:val="9"/>
          <w:sz w:val="20"/>
          <w:szCs w:val="20"/>
        </w:rPr>
        <w:t xml:space="preserve"> </w:t>
      </w:r>
      <w:r w:rsidR="003C58D3" w:rsidRPr="00265184">
        <w:rPr>
          <w:rFonts w:ascii="Arial" w:hAnsi="Arial" w:cs="Arial"/>
          <w:sz w:val="20"/>
          <w:szCs w:val="20"/>
        </w:rPr>
        <w:t>de</w:t>
      </w:r>
      <w:r w:rsidR="003C58D3" w:rsidRPr="00265184">
        <w:rPr>
          <w:rFonts w:ascii="Arial" w:hAnsi="Arial" w:cs="Arial"/>
          <w:spacing w:val="8"/>
          <w:sz w:val="20"/>
          <w:szCs w:val="20"/>
        </w:rPr>
        <w:t xml:space="preserve"> </w:t>
      </w:r>
      <w:r w:rsidR="003C58D3" w:rsidRPr="00265184">
        <w:rPr>
          <w:rFonts w:ascii="Arial" w:hAnsi="Arial" w:cs="Arial"/>
          <w:sz w:val="20"/>
          <w:szCs w:val="20"/>
        </w:rPr>
        <w:t>c</w:t>
      </w:r>
      <w:r w:rsidR="003C58D3" w:rsidRPr="00265184">
        <w:rPr>
          <w:rFonts w:ascii="Arial" w:hAnsi="Arial" w:cs="Arial"/>
          <w:spacing w:val="-3"/>
          <w:sz w:val="20"/>
          <w:szCs w:val="20"/>
        </w:rPr>
        <w:t>e</w:t>
      </w:r>
      <w:r w:rsidR="003C58D3" w:rsidRPr="00265184">
        <w:rPr>
          <w:rFonts w:ascii="Arial" w:hAnsi="Arial" w:cs="Arial"/>
          <w:sz w:val="20"/>
          <w:szCs w:val="20"/>
        </w:rPr>
        <w:t>t</w:t>
      </w:r>
      <w:r w:rsidR="003C58D3" w:rsidRPr="00265184">
        <w:rPr>
          <w:rFonts w:ascii="Arial" w:hAnsi="Arial" w:cs="Arial"/>
          <w:spacing w:val="1"/>
          <w:sz w:val="20"/>
          <w:szCs w:val="20"/>
        </w:rPr>
        <w:t>t</w:t>
      </w:r>
      <w:r w:rsidR="003C58D3" w:rsidRPr="00265184">
        <w:rPr>
          <w:rFonts w:ascii="Arial" w:hAnsi="Arial" w:cs="Arial"/>
          <w:sz w:val="20"/>
          <w:szCs w:val="20"/>
        </w:rPr>
        <w:t>e orga</w:t>
      </w:r>
      <w:r w:rsidR="003C58D3" w:rsidRPr="00265184">
        <w:rPr>
          <w:rFonts w:ascii="Arial" w:hAnsi="Arial" w:cs="Arial"/>
          <w:spacing w:val="-2"/>
          <w:sz w:val="20"/>
          <w:szCs w:val="20"/>
        </w:rPr>
        <w:t>n</w:t>
      </w:r>
      <w:r w:rsidR="003C58D3" w:rsidRPr="00265184">
        <w:rPr>
          <w:rFonts w:ascii="Arial" w:hAnsi="Arial" w:cs="Arial"/>
          <w:spacing w:val="-3"/>
          <w:sz w:val="20"/>
          <w:szCs w:val="20"/>
        </w:rPr>
        <w:t>i</w:t>
      </w:r>
      <w:r w:rsidR="003C58D3" w:rsidRPr="00265184">
        <w:rPr>
          <w:rFonts w:ascii="Arial" w:hAnsi="Arial" w:cs="Arial"/>
          <w:sz w:val="20"/>
          <w:szCs w:val="20"/>
        </w:rPr>
        <w:t>sati</w:t>
      </w:r>
      <w:r w:rsidR="003C58D3" w:rsidRPr="00265184">
        <w:rPr>
          <w:rFonts w:ascii="Arial" w:hAnsi="Arial" w:cs="Arial"/>
          <w:spacing w:val="1"/>
          <w:sz w:val="20"/>
          <w:szCs w:val="20"/>
        </w:rPr>
        <w:t>o</w:t>
      </w:r>
      <w:r w:rsidR="003C58D3" w:rsidRPr="00265184">
        <w:rPr>
          <w:rFonts w:ascii="Arial" w:hAnsi="Arial" w:cs="Arial"/>
          <w:sz w:val="20"/>
          <w:szCs w:val="20"/>
        </w:rPr>
        <w:t>n</w:t>
      </w:r>
      <w:r w:rsidR="003C58D3" w:rsidRPr="00265184">
        <w:rPr>
          <w:rFonts w:ascii="Arial" w:hAnsi="Arial" w:cs="Arial"/>
          <w:spacing w:val="-9"/>
          <w:sz w:val="20"/>
          <w:szCs w:val="20"/>
        </w:rPr>
        <w:t xml:space="preserve"> </w:t>
      </w:r>
      <w:r w:rsidR="003C58D3" w:rsidRPr="00265184">
        <w:rPr>
          <w:rFonts w:ascii="Arial" w:hAnsi="Arial" w:cs="Arial"/>
          <w:sz w:val="20"/>
          <w:szCs w:val="20"/>
        </w:rPr>
        <w:t>i</w:t>
      </w:r>
      <w:r w:rsidR="003C58D3" w:rsidRPr="00265184">
        <w:rPr>
          <w:rFonts w:ascii="Arial" w:hAnsi="Arial" w:cs="Arial"/>
          <w:spacing w:val="-1"/>
          <w:sz w:val="20"/>
          <w:szCs w:val="20"/>
        </w:rPr>
        <w:t>n</w:t>
      </w:r>
      <w:r w:rsidR="003C58D3" w:rsidRPr="00265184">
        <w:rPr>
          <w:rFonts w:ascii="Arial" w:hAnsi="Arial" w:cs="Arial"/>
          <w:sz w:val="20"/>
          <w:szCs w:val="20"/>
        </w:rPr>
        <w:t>tern</w:t>
      </w:r>
      <w:r w:rsidR="003C58D3" w:rsidRPr="00265184">
        <w:rPr>
          <w:rFonts w:ascii="Arial" w:hAnsi="Arial" w:cs="Arial"/>
          <w:spacing w:val="-2"/>
          <w:sz w:val="20"/>
          <w:szCs w:val="20"/>
        </w:rPr>
        <w:t>a</w:t>
      </w:r>
      <w:r w:rsidR="003C58D3" w:rsidRPr="00265184">
        <w:rPr>
          <w:rFonts w:ascii="Arial" w:hAnsi="Arial" w:cs="Arial"/>
          <w:sz w:val="20"/>
          <w:szCs w:val="20"/>
        </w:rPr>
        <w:t>t</w:t>
      </w:r>
      <w:r w:rsidR="003C58D3" w:rsidRPr="00265184">
        <w:rPr>
          <w:rFonts w:ascii="Arial" w:hAnsi="Arial" w:cs="Arial"/>
          <w:spacing w:val="-2"/>
          <w:sz w:val="20"/>
          <w:szCs w:val="20"/>
        </w:rPr>
        <w:t>i</w:t>
      </w:r>
      <w:r w:rsidR="003C58D3" w:rsidRPr="00265184">
        <w:rPr>
          <w:rFonts w:ascii="Arial" w:hAnsi="Arial" w:cs="Arial"/>
          <w:sz w:val="20"/>
          <w:szCs w:val="20"/>
        </w:rPr>
        <w:t>o</w:t>
      </w:r>
      <w:r w:rsidR="003C58D3" w:rsidRPr="00265184">
        <w:rPr>
          <w:rFonts w:ascii="Arial" w:hAnsi="Arial" w:cs="Arial"/>
          <w:spacing w:val="-4"/>
          <w:sz w:val="20"/>
          <w:szCs w:val="20"/>
        </w:rPr>
        <w:t>n</w:t>
      </w:r>
      <w:r w:rsidR="003C58D3" w:rsidRPr="00265184">
        <w:rPr>
          <w:rFonts w:ascii="Arial" w:hAnsi="Arial" w:cs="Arial"/>
          <w:spacing w:val="-1"/>
          <w:sz w:val="20"/>
          <w:szCs w:val="20"/>
        </w:rPr>
        <w:t>al</w:t>
      </w:r>
      <w:r w:rsidR="003C58D3" w:rsidRPr="00265184">
        <w:rPr>
          <w:rFonts w:ascii="Arial" w:hAnsi="Arial" w:cs="Arial"/>
          <w:sz w:val="20"/>
          <w:szCs w:val="20"/>
        </w:rPr>
        <w:t>e</w:t>
      </w:r>
      <w:r w:rsidR="003C58D3" w:rsidRPr="00265184">
        <w:rPr>
          <w:rFonts w:ascii="Arial" w:hAnsi="Arial" w:cs="Arial"/>
          <w:spacing w:val="-7"/>
          <w:sz w:val="20"/>
          <w:szCs w:val="20"/>
        </w:rPr>
        <w:t xml:space="preserve"> </w:t>
      </w:r>
      <w:r w:rsidR="003C58D3" w:rsidRPr="00265184">
        <w:rPr>
          <w:rFonts w:ascii="Arial" w:hAnsi="Arial" w:cs="Arial"/>
          <w:spacing w:val="-2"/>
          <w:sz w:val="20"/>
          <w:szCs w:val="20"/>
        </w:rPr>
        <w:t>e</w:t>
      </w:r>
      <w:r w:rsidR="003C58D3" w:rsidRPr="00265184">
        <w:rPr>
          <w:rFonts w:ascii="Arial" w:hAnsi="Arial" w:cs="Arial"/>
          <w:sz w:val="20"/>
          <w:szCs w:val="20"/>
        </w:rPr>
        <w:t>t,</w:t>
      </w:r>
      <w:r w:rsidR="003C58D3" w:rsidRPr="00265184">
        <w:rPr>
          <w:rFonts w:ascii="Arial" w:hAnsi="Arial" w:cs="Arial"/>
          <w:spacing w:val="-7"/>
          <w:sz w:val="20"/>
          <w:szCs w:val="20"/>
        </w:rPr>
        <w:t xml:space="preserve"> </w:t>
      </w:r>
      <w:r w:rsidR="003C58D3" w:rsidRPr="00265184">
        <w:rPr>
          <w:rFonts w:ascii="Arial" w:hAnsi="Arial" w:cs="Arial"/>
          <w:sz w:val="20"/>
          <w:szCs w:val="20"/>
        </w:rPr>
        <w:t>da</w:t>
      </w:r>
      <w:r w:rsidR="003C58D3" w:rsidRPr="00265184">
        <w:rPr>
          <w:rFonts w:ascii="Arial" w:hAnsi="Arial" w:cs="Arial"/>
          <w:spacing w:val="-2"/>
          <w:sz w:val="20"/>
          <w:szCs w:val="20"/>
        </w:rPr>
        <w:t>n</w:t>
      </w:r>
      <w:r w:rsidR="003C58D3" w:rsidRPr="00265184">
        <w:rPr>
          <w:rFonts w:ascii="Arial" w:hAnsi="Arial" w:cs="Arial"/>
          <w:sz w:val="20"/>
          <w:szCs w:val="20"/>
        </w:rPr>
        <w:t>s</w:t>
      </w:r>
      <w:r w:rsidR="003C58D3" w:rsidRPr="00265184">
        <w:rPr>
          <w:rFonts w:ascii="Arial" w:hAnsi="Arial" w:cs="Arial"/>
          <w:spacing w:val="-7"/>
          <w:sz w:val="20"/>
          <w:szCs w:val="20"/>
        </w:rPr>
        <w:t xml:space="preserve"> </w:t>
      </w:r>
      <w:r w:rsidR="003C58D3" w:rsidRPr="00265184">
        <w:rPr>
          <w:rFonts w:ascii="Arial" w:hAnsi="Arial" w:cs="Arial"/>
          <w:spacing w:val="-1"/>
          <w:sz w:val="20"/>
          <w:szCs w:val="20"/>
        </w:rPr>
        <w:t>l</w:t>
      </w:r>
      <w:r w:rsidR="003C58D3" w:rsidRPr="00265184">
        <w:rPr>
          <w:rFonts w:ascii="Arial" w:hAnsi="Arial" w:cs="Arial"/>
          <w:sz w:val="20"/>
          <w:szCs w:val="20"/>
        </w:rPr>
        <w:t>e</w:t>
      </w:r>
      <w:r w:rsidR="003C58D3" w:rsidRPr="00265184">
        <w:rPr>
          <w:rFonts w:ascii="Arial" w:hAnsi="Arial" w:cs="Arial"/>
          <w:spacing w:val="-7"/>
          <w:sz w:val="20"/>
          <w:szCs w:val="20"/>
        </w:rPr>
        <w:t xml:space="preserve"> </w:t>
      </w:r>
      <w:r w:rsidR="003C58D3" w:rsidRPr="00265184">
        <w:rPr>
          <w:rFonts w:ascii="Arial" w:hAnsi="Arial" w:cs="Arial"/>
          <w:sz w:val="20"/>
          <w:szCs w:val="20"/>
        </w:rPr>
        <w:t>cas</w:t>
      </w:r>
      <w:r w:rsidR="003C58D3" w:rsidRPr="00265184">
        <w:rPr>
          <w:rFonts w:ascii="Arial" w:hAnsi="Arial" w:cs="Arial"/>
          <w:spacing w:val="-8"/>
          <w:sz w:val="20"/>
          <w:szCs w:val="20"/>
        </w:rPr>
        <w:t xml:space="preserve"> </w:t>
      </w:r>
      <w:r w:rsidR="003C58D3" w:rsidRPr="00265184">
        <w:rPr>
          <w:rFonts w:ascii="Arial" w:hAnsi="Arial" w:cs="Arial"/>
          <w:sz w:val="20"/>
          <w:szCs w:val="20"/>
        </w:rPr>
        <w:t>des</w:t>
      </w:r>
      <w:r w:rsidR="003C58D3" w:rsidRPr="00265184">
        <w:rPr>
          <w:rFonts w:ascii="Arial" w:hAnsi="Arial" w:cs="Arial"/>
          <w:spacing w:val="-8"/>
          <w:sz w:val="20"/>
          <w:szCs w:val="20"/>
        </w:rPr>
        <w:t xml:space="preserve"> </w:t>
      </w:r>
      <w:r w:rsidR="003C58D3" w:rsidRPr="00265184">
        <w:rPr>
          <w:rFonts w:ascii="Arial" w:hAnsi="Arial" w:cs="Arial"/>
          <w:sz w:val="20"/>
          <w:szCs w:val="20"/>
        </w:rPr>
        <w:t>t</w:t>
      </w:r>
      <w:r w:rsidR="003C58D3" w:rsidRPr="00265184">
        <w:rPr>
          <w:rFonts w:ascii="Arial" w:hAnsi="Arial" w:cs="Arial"/>
          <w:spacing w:val="1"/>
          <w:sz w:val="20"/>
          <w:szCs w:val="20"/>
        </w:rPr>
        <w:t>r</w:t>
      </w:r>
      <w:r w:rsidR="003C58D3" w:rsidRPr="00265184">
        <w:rPr>
          <w:rFonts w:ascii="Arial" w:hAnsi="Arial" w:cs="Arial"/>
          <w:spacing w:val="-1"/>
          <w:sz w:val="20"/>
          <w:szCs w:val="20"/>
        </w:rPr>
        <w:t>an</w:t>
      </w:r>
      <w:r w:rsidR="003C58D3" w:rsidRPr="00265184">
        <w:rPr>
          <w:rFonts w:ascii="Arial" w:hAnsi="Arial" w:cs="Arial"/>
          <w:sz w:val="20"/>
          <w:szCs w:val="20"/>
        </w:rPr>
        <w:t>sf</w:t>
      </w:r>
      <w:r w:rsidR="003C58D3" w:rsidRPr="00265184">
        <w:rPr>
          <w:rFonts w:ascii="Arial" w:hAnsi="Arial" w:cs="Arial"/>
          <w:spacing w:val="-2"/>
          <w:sz w:val="20"/>
          <w:szCs w:val="20"/>
        </w:rPr>
        <w:t>e</w:t>
      </w:r>
      <w:r w:rsidR="003C58D3" w:rsidRPr="00265184">
        <w:rPr>
          <w:rFonts w:ascii="Arial" w:hAnsi="Arial" w:cs="Arial"/>
          <w:sz w:val="20"/>
          <w:szCs w:val="20"/>
        </w:rPr>
        <w:t>rts</w:t>
      </w:r>
      <w:r w:rsidR="003C58D3" w:rsidRPr="00265184">
        <w:rPr>
          <w:rFonts w:ascii="Arial" w:hAnsi="Arial" w:cs="Arial"/>
          <w:spacing w:val="-7"/>
          <w:sz w:val="20"/>
          <w:szCs w:val="20"/>
        </w:rPr>
        <w:t xml:space="preserve"> </w:t>
      </w:r>
      <w:r w:rsidR="003C58D3" w:rsidRPr="00265184">
        <w:rPr>
          <w:rFonts w:ascii="Arial" w:hAnsi="Arial" w:cs="Arial"/>
          <w:sz w:val="20"/>
          <w:szCs w:val="20"/>
        </w:rPr>
        <w:t>v</w:t>
      </w:r>
      <w:r w:rsidR="003C58D3" w:rsidRPr="00265184">
        <w:rPr>
          <w:rFonts w:ascii="Arial" w:hAnsi="Arial" w:cs="Arial"/>
          <w:spacing w:val="-2"/>
          <w:sz w:val="20"/>
          <w:szCs w:val="20"/>
        </w:rPr>
        <w:t>i</w:t>
      </w:r>
      <w:r w:rsidR="003C58D3" w:rsidRPr="00265184">
        <w:rPr>
          <w:rFonts w:ascii="Arial" w:hAnsi="Arial" w:cs="Arial"/>
          <w:sz w:val="20"/>
          <w:szCs w:val="20"/>
        </w:rPr>
        <w:t>sés</w:t>
      </w:r>
      <w:r w:rsidR="003C58D3" w:rsidRPr="00265184">
        <w:rPr>
          <w:rFonts w:ascii="Arial" w:hAnsi="Arial" w:cs="Arial"/>
          <w:spacing w:val="-8"/>
          <w:sz w:val="20"/>
          <w:szCs w:val="20"/>
        </w:rPr>
        <w:t xml:space="preserve"> </w:t>
      </w:r>
      <w:r w:rsidR="003C58D3" w:rsidRPr="00265184">
        <w:rPr>
          <w:rFonts w:ascii="Arial" w:hAnsi="Arial" w:cs="Arial"/>
          <w:sz w:val="20"/>
          <w:szCs w:val="20"/>
        </w:rPr>
        <w:t>à</w:t>
      </w:r>
      <w:r w:rsidR="003C58D3" w:rsidRPr="00265184">
        <w:rPr>
          <w:rFonts w:ascii="Arial" w:hAnsi="Arial" w:cs="Arial"/>
          <w:spacing w:val="-9"/>
          <w:sz w:val="20"/>
          <w:szCs w:val="20"/>
        </w:rPr>
        <w:t xml:space="preserve"> </w:t>
      </w:r>
      <w:r w:rsidR="003C58D3" w:rsidRPr="00265184">
        <w:rPr>
          <w:rFonts w:ascii="Arial" w:hAnsi="Arial" w:cs="Arial"/>
          <w:spacing w:val="-1"/>
          <w:sz w:val="20"/>
          <w:szCs w:val="20"/>
        </w:rPr>
        <w:t>l</w:t>
      </w:r>
      <w:r w:rsidR="003C58D3" w:rsidRPr="00265184">
        <w:rPr>
          <w:rFonts w:ascii="Arial" w:hAnsi="Arial" w:cs="Arial"/>
          <w:sz w:val="20"/>
          <w:szCs w:val="20"/>
        </w:rPr>
        <w:t>'artic</w:t>
      </w:r>
      <w:r w:rsidR="003C58D3" w:rsidRPr="00265184">
        <w:rPr>
          <w:rFonts w:ascii="Arial" w:hAnsi="Arial" w:cs="Arial"/>
          <w:spacing w:val="-1"/>
          <w:sz w:val="20"/>
          <w:szCs w:val="20"/>
        </w:rPr>
        <w:t>l</w:t>
      </w:r>
      <w:r w:rsidR="003C58D3" w:rsidRPr="00265184">
        <w:rPr>
          <w:rFonts w:ascii="Arial" w:hAnsi="Arial" w:cs="Arial"/>
          <w:sz w:val="20"/>
          <w:szCs w:val="20"/>
        </w:rPr>
        <w:t>e</w:t>
      </w:r>
      <w:r w:rsidR="003C58D3" w:rsidRPr="00265184">
        <w:rPr>
          <w:rFonts w:ascii="Arial" w:hAnsi="Arial" w:cs="Arial"/>
          <w:spacing w:val="-9"/>
          <w:sz w:val="20"/>
          <w:szCs w:val="20"/>
        </w:rPr>
        <w:t xml:space="preserve"> </w:t>
      </w:r>
      <w:r w:rsidR="003C58D3" w:rsidRPr="00265184">
        <w:rPr>
          <w:rFonts w:ascii="Arial" w:hAnsi="Arial" w:cs="Arial"/>
          <w:sz w:val="20"/>
          <w:szCs w:val="20"/>
        </w:rPr>
        <w:t>49,</w:t>
      </w:r>
      <w:r w:rsidR="003C58D3" w:rsidRPr="00265184">
        <w:rPr>
          <w:rFonts w:ascii="Arial" w:hAnsi="Arial" w:cs="Arial"/>
          <w:spacing w:val="-7"/>
          <w:sz w:val="20"/>
          <w:szCs w:val="20"/>
        </w:rPr>
        <w:t xml:space="preserve"> </w:t>
      </w:r>
      <w:r w:rsidR="003C58D3" w:rsidRPr="00265184">
        <w:rPr>
          <w:rFonts w:ascii="Arial" w:hAnsi="Arial" w:cs="Arial"/>
          <w:sz w:val="20"/>
          <w:szCs w:val="20"/>
        </w:rPr>
        <w:t>p</w:t>
      </w:r>
      <w:r w:rsidR="003C58D3" w:rsidRPr="00265184">
        <w:rPr>
          <w:rFonts w:ascii="Arial" w:hAnsi="Arial" w:cs="Arial"/>
          <w:spacing w:val="-1"/>
          <w:sz w:val="20"/>
          <w:szCs w:val="20"/>
        </w:rPr>
        <w:t>a</w:t>
      </w:r>
      <w:r w:rsidR="003C58D3" w:rsidRPr="00265184">
        <w:rPr>
          <w:rFonts w:ascii="Arial" w:hAnsi="Arial" w:cs="Arial"/>
          <w:sz w:val="20"/>
          <w:szCs w:val="20"/>
        </w:rPr>
        <w:t>r</w:t>
      </w:r>
      <w:r w:rsidR="003C58D3" w:rsidRPr="00265184">
        <w:rPr>
          <w:rFonts w:ascii="Arial" w:hAnsi="Arial" w:cs="Arial"/>
          <w:spacing w:val="-1"/>
          <w:sz w:val="20"/>
          <w:szCs w:val="20"/>
        </w:rPr>
        <w:t>a</w:t>
      </w:r>
      <w:r w:rsidR="003C58D3" w:rsidRPr="00265184">
        <w:rPr>
          <w:rFonts w:ascii="Arial" w:hAnsi="Arial" w:cs="Arial"/>
          <w:sz w:val="20"/>
          <w:szCs w:val="20"/>
        </w:rPr>
        <w:t>gr</w:t>
      </w:r>
      <w:r w:rsidR="003C58D3" w:rsidRPr="00265184">
        <w:rPr>
          <w:rFonts w:ascii="Arial" w:hAnsi="Arial" w:cs="Arial"/>
          <w:spacing w:val="-4"/>
          <w:sz w:val="20"/>
          <w:szCs w:val="20"/>
        </w:rPr>
        <w:t>a</w:t>
      </w:r>
      <w:r w:rsidR="003C58D3" w:rsidRPr="00265184">
        <w:rPr>
          <w:rFonts w:ascii="Arial" w:hAnsi="Arial" w:cs="Arial"/>
          <w:sz w:val="20"/>
          <w:szCs w:val="20"/>
        </w:rPr>
        <w:t>phe 1,</w:t>
      </w:r>
      <w:r w:rsidR="003C58D3" w:rsidRPr="00265184">
        <w:rPr>
          <w:rFonts w:ascii="Arial" w:hAnsi="Arial" w:cs="Arial"/>
          <w:spacing w:val="33"/>
          <w:sz w:val="20"/>
          <w:szCs w:val="20"/>
        </w:rPr>
        <w:t xml:space="preserve"> </w:t>
      </w:r>
      <w:r w:rsidR="003C58D3" w:rsidRPr="00265184">
        <w:rPr>
          <w:rFonts w:ascii="Arial" w:hAnsi="Arial" w:cs="Arial"/>
          <w:sz w:val="20"/>
          <w:szCs w:val="20"/>
        </w:rPr>
        <w:t>deu</w:t>
      </w:r>
      <w:r w:rsidR="003C58D3" w:rsidRPr="00265184">
        <w:rPr>
          <w:rFonts w:ascii="Arial" w:hAnsi="Arial" w:cs="Arial"/>
          <w:spacing w:val="-2"/>
          <w:sz w:val="20"/>
          <w:szCs w:val="20"/>
        </w:rPr>
        <w:t>x</w:t>
      </w:r>
      <w:r w:rsidR="003C58D3" w:rsidRPr="00265184">
        <w:rPr>
          <w:rFonts w:ascii="Arial" w:hAnsi="Arial" w:cs="Arial"/>
          <w:sz w:val="20"/>
          <w:szCs w:val="20"/>
        </w:rPr>
        <w:t>i</w:t>
      </w:r>
      <w:r w:rsidR="003C58D3" w:rsidRPr="00265184">
        <w:rPr>
          <w:rFonts w:ascii="Arial" w:hAnsi="Arial" w:cs="Arial"/>
          <w:spacing w:val="-1"/>
          <w:sz w:val="20"/>
          <w:szCs w:val="20"/>
        </w:rPr>
        <w:t>è</w:t>
      </w:r>
      <w:r w:rsidR="003C58D3" w:rsidRPr="00265184">
        <w:rPr>
          <w:rFonts w:ascii="Arial" w:hAnsi="Arial" w:cs="Arial"/>
          <w:sz w:val="20"/>
          <w:szCs w:val="20"/>
        </w:rPr>
        <w:t>me</w:t>
      </w:r>
      <w:r w:rsidR="003C58D3" w:rsidRPr="00265184">
        <w:rPr>
          <w:rFonts w:ascii="Arial" w:hAnsi="Arial" w:cs="Arial"/>
          <w:spacing w:val="32"/>
          <w:sz w:val="20"/>
          <w:szCs w:val="20"/>
        </w:rPr>
        <w:t xml:space="preserve"> </w:t>
      </w:r>
      <w:r w:rsidR="003C58D3" w:rsidRPr="00265184">
        <w:rPr>
          <w:rFonts w:ascii="Arial" w:hAnsi="Arial" w:cs="Arial"/>
          <w:spacing w:val="-1"/>
          <w:sz w:val="20"/>
          <w:szCs w:val="20"/>
        </w:rPr>
        <w:t>al</w:t>
      </w:r>
      <w:r w:rsidR="003C58D3" w:rsidRPr="00265184">
        <w:rPr>
          <w:rFonts w:ascii="Arial" w:hAnsi="Arial" w:cs="Arial"/>
          <w:sz w:val="20"/>
          <w:szCs w:val="20"/>
        </w:rPr>
        <w:t>i</w:t>
      </w:r>
      <w:r w:rsidR="003C58D3" w:rsidRPr="00265184">
        <w:rPr>
          <w:rFonts w:ascii="Arial" w:hAnsi="Arial" w:cs="Arial"/>
          <w:spacing w:val="-1"/>
          <w:sz w:val="20"/>
          <w:szCs w:val="20"/>
        </w:rPr>
        <w:t>n</w:t>
      </w:r>
      <w:r w:rsidR="003C58D3" w:rsidRPr="00265184">
        <w:rPr>
          <w:rFonts w:ascii="Arial" w:hAnsi="Arial" w:cs="Arial"/>
          <w:spacing w:val="-2"/>
          <w:sz w:val="20"/>
          <w:szCs w:val="20"/>
        </w:rPr>
        <w:t>é</w:t>
      </w:r>
      <w:r w:rsidR="003C58D3" w:rsidRPr="00265184">
        <w:rPr>
          <w:rFonts w:ascii="Arial" w:hAnsi="Arial" w:cs="Arial"/>
          <w:sz w:val="20"/>
          <w:szCs w:val="20"/>
        </w:rPr>
        <w:t>a</w:t>
      </w:r>
      <w:r w:rsidR="003C58D3" w:rsidRPr="00265184">
        <w:rPr>
          <w:rFonts w:ascii="Arial" w:hAnsi="Arial" w:cs="Arial"/>
          <w:spacing w:val="35"/>
          <w:sz w:val="20"/>
          <w:szCs w:val="20"/>
        </w:rPr>
        <w:t xml:space="preserve"> </w:t>
      </w:r>
      <w:r w:rsidR="003C58D3" w:rsidRPr="00265184">
        <w:rPr>
          <w:rFonts w:ascii="Arial" w:hAnsi="Arial" w:cs="Arial"/>
          <w:sz w:val="20"/>
          <w:szCs w:val="20"/>
        </w:rPr>
        <w:t>du</w:t>
      </w:r>
      <w:r w:rsidR="003C58D3" w:rsidRPr="00265184">
        <w:rPr>
          <w:rFonts w:ascii="Arial" w:hAnsi="Arial" w:cs="Arial"/>
          <w:spacing w:val="33"/>
          <w:sz w:val="20"/>
          <w:szCs w:val="20"/>
        </w:rPr>
        <w:t xml:space="preserve"> </w:t>
      </w:r>
      <w:r w:rsidR="003C58D3" w:rsidRPr="00265184">
        <w:rPr>
          <w:rFonts w:ascii="Arial" w:hAnsi="Arial" w:cs="Arial"/>
          <w:sz w:val="20"/>
          <w:szCs w:val="20"/>
        </w:rPr>
        <w:t>r</w:t>
      </w:r>
      <w:r w:rsidR="003C58D3" w:rsidRPr="00265184">
        <w:rPr>
          <w:rFonts w:ascii="Arial" w:hAnsi="Arial" w:cs="Arial"/>
          <w:spacing w:val="-2"/>
          <w:sz w:val="20"/>
          <w:szCs w:val="20"/>
        </w:rPr>
        <w:t>è</w:t>
      </w:r>
      <w:r w:rsidR="003C58D3" w:rsidRPr="00265184">
        <w:rPr>
          <w:rFonts w:ascii="Arial" w:hAnsi="Arial" w:cs="Arial"/>
          <w:sz w:val="20"/>
          <w:szCs w:val="20"/>
        </w:rPr>
        <w:t>gl</w:t>
      </w:r>
      <w:r w:rsidR="003C58D3" w:rsidRPr="00265184">
        <w:rPr>
          <w:rFonts w:ascii="Arial" w:hAnsi="Arial" w:cs="Arial"/>
          <w:spacing w:val="-2"/>
          <w:sz w:val="20"/>
          <w:szCs w:val="20"/>
        </w:rPr>
        <w:t>e</w:t>
      </w:r>
      <w:r w:rsidR="003C58D3" w:rsidRPr="00265184">
        <w:rPr>
          <w:rFonts w:ascii="Arial" w:hAnsi="Arial" w:cs="Arial"/>
          <w:sz w:val="20"/>
          <w:szCs w:val="20"/>
        </w:rPr>
        <w:t>m</w:t>
      </w:r>
      <w:r w:rsidR="003C58D3" w:rsidRPr="00265184">
        <w:rPr>
          <w:rFonts w:ascii="Arial" w:hAnsi="Arial" w:cs="Arial"/>
          <w:spacing w:val="-2"/>
          <w:sz w:val="20"/>
          <w:szCs w:val="20"/>
        </w:rPr>
        <w:t>e</w:t>
      </w:r>
      <w:r w:rsidR="003C58D3" w:rsidRPr="00265184">
        <w:rPr>
          <w:rFonts w:ascii="Arial" w:hAnsi="Arial" w:cs="Arial"/>
          <w:spacing w:val="-1"/>
          <w:sz w:val="20"/>
          <w:szCs w:val="20"/>
        </w:rPr>
        <w:t>n</w:t>
      </w:r>
      <w:r w:rsidR="003C58D3" w:rsidRPr="00265184">
        <w:rPr>
          <w:rFonts w:ascii="Arial" w:hAnsi="Arial" w:cs="Arial"/>
          <w:sz w:val="20"/>
          <w:szCs w:val="20"/>
        </w:rPr>
        <w:t>t</w:t>
      </w:r>
      <w:r w:rsidR="003C58D3" w:rsidRPr="00265184">
        <w:rPr>
          <w:rFonts w:ascii="Arial" w:hAnsi="Arial" w:cs="Arial"/>
          <w:spacing w:val="33"/>
          <w:sz w:val="20"/>
          <w:szCs w:val="20"/>
        </w:rPr>
        <w:t xml:space="preserve"> </w:t>
      </w:r>
      <w:r w:rsidR="003C58D3" w:rsidRPr="00265184">
        <w:rPr>
          <w:rFonts w:ascii="Arial" w:hAnsi="Arial" w:cs="Arial"/>
          <w:spacing w:val="-2"/>
          <w:sz w:val="20"/>
          <w:szCs w:val="20"/>
        </w:rPr>
        <w:t>e</w:t>
      </w:r>
      <w:r w:rsidR="003C58D3" w:rsidRPr="00265184">
        <w:rPr>
          <w:rFonts w:ascii="Arial" w:hAnsi="Arial" w:cs="Arial"/>
          <w:sz w:val="20"/>
          <w:szCs w:val="20"/>
        </w:rPr>
        <w:t>urop</w:t>
      </w:r>
      <w:r w:rsidR="003C58D3" w:rsidRPr="00265184">
        <w:rPr>
          <w:rFonts w:ascii="Arial" w:hAnsi="Arial" w:cs="Arial"/>
          <w:spacing w:val="-2"/>
          <w:sz w:val="20"/>
          <w:szCs w:val="20"/>
        </w:rPr>
        <w:t>ée</w:t>
      </w:r>
      <w:r w:rsidR="003C58D3" w:rsidRPr="00265184">
        <w:rPr>
          <w:rFonts w:ascii="Arial" w:hAnsi="Arial" w:cs="Arial"/>
          <w:sz w:val="20"/>
          <w:szCs w:val="20"/>
        </w:rPr>
        <w:t>n</w:t>
      </w:r>
      <w:r w:rsidR="003C58D3" w:rsidRPr="00265184">
        <w:rPr>
          <w:rFonts w:ascii="Arial" w:hAnsi="Arial" w:cs="Arial"/>
          <w:spacing w:val="31"/>
          <w:sz w:val="20"/>
          <w:szCs w:val="20"/>
        </w:rPr>
        <w:t xml:space="preserve"> </w:t>
      </w:r>
      <w:r w:rsidR="003C58D3" w:rsidRPr="00265184">
        <w:rPr>
          <w:rFonts w:ascii="Arial" w:hAnsi="Arial" w:cs="Arial"/>
          <w:sz w:val="20"/>
          <w:szCs w:val="20"/>
        </w:rPr>
        <w:t>sur</w:t>
      </w:r>
      <w:r w:rsidR="003C58D3" w:rsidRPr="00265184">
        <w:rPr>
          <w:rFonts w:ascii="Arial" w:hAnsi="Arial" w:cs="Arial"/>
          <w:spacing w:val="33"/>
          <w:sz w:val="20"/>
          <w:szCs w:val="20"/>
        </w:rPr>
        <w:t xml:space="preserve"> </w:t>
      </w:r>
      <w:r w:rsidR="003C58D3" w:rsidRPr="00265184">
        <w:rPr>
          <w:rFonts w:ascii="Arial" w:hAnsi="Arial" w:cs="Arial"/>
          <w:spacing w:val="-1"/>
          <w:sz w:val="20"/>
          <w:szCs w:val="20"/>
        </w:rPr>
        <w:t>l</w:t>
      </w:r>
      <w:r w:rsidR="003C58D3" w:rsidRPr="00265184">
        <w:rPr>
          <w:rFonts w:ascii="Arial" w:hAnsi="Arial" w:cs="Arial"/>
          <w:sz w:val="20"/>
          <w:szCs w:val="20"/>
        </w:rPr>
        <w:t>a</w:t>
      </w:r>
      <w:r w:rsidR="003C58D3" w:rsidRPr="00265184">
        <w:rPr>
          <w:rFonts w:ascii="Arial" w:hAnsi="Arial" w:cs="Arial"/>
          <w:spacing w:val="31"/>
          <w:sz w:val="20"/>
          <w:szCs w:val="20"/>
        </w:rPr>
        <w:t xml:space="preserve"> </w:t>
      </w:r>
      <w:r w:rsidR="003C58D3" w:rsidRPr="00265184">
        <w:rPr>
          <w:rFonts w:ascii="Arial" w:hAnsi="Arial" w:cs="Arial"/>
          <w:sz w:val="20"/>
          <w:szCs w:val="20"/>
        </w:rPr>
        <w:t>prote</w:t>
      </w:r>
      <w:r w:rsidR="003C58D3" w:rsidRPr="00265184">
        <w:rPr>
          <w:rFonts w:ascii="Arial" w:hAnsi="Arial" w:cs="Arial"/>
          <w:spacing w:val="-3"/>
          <w:sz w:val="20"/>
          <w:szCs w:val="20"/>
        </w:rPr>
        <w:t>c</w:t>
      </w:r>
      <w:r w:rsidR="003C58D3" w:rsidRPr="00265184">
        <w:rPr>
          <w:rFonts w:ascii="Arial" w:hAnsi="Arial" w:cs="Arial"/>
          <w:sz w:val="20"/>
          <w:szCs w:val="20"/>
        </w:rPr>
        <w:t>tion</w:t>
      </w:r>
      <w:r w:rsidR="003C58D3" w:rsidRPr="00265184">
        <w:rPr>
          <w:rFonts w:ascii="Arial" w:hAnsi="Arial" w:cs="Arial"/>
          <w:spacing w:val="31"/>
          <w:sz w:val="20"/>
          <w:szCs w:val="20"/>
        </w:rPr>
        <w:t xml:space="preserve"> </w:t>
      </w:r>
      <w:r w:rsidR="003C58D3" w:rsidRPr="00265184">
        <w:rPr>
          <w:rFonts w:ascii="Arial" w:hAnsi="Arial" w:cs="Arial"/>
          <w:sz w:val="20"/>
          <w:szCs w:val="20"/>
        </w:rPr>
        <w:t>des</w:t>
      </w:r>
      <w:r w:rsidR="003C58D3" w:rsidRPr="00265184">
        <w:rPr>
          <w:rFonts w:ascii="Arial" w:hAnsi="Arial" w:cs="Arial"/>
          <w:spacing w:val="32"/>
          <w:sz w:val="20"/>
          <w:szCs w:val="20"/>
        </w:rPr>
        <w:t xml:space="preserve"> </w:t>
      </w:r>
      <w:r w:rsidR="003C58D3" w:rsidRPr="00265184">
        <w:rPr>
          <w:rFonts w:ascii="Arial" w:hAnsi="Arial" w:cs="Arial"/>
          <w:spacing w:val="-3"/>
          <w:sz w:val="20"/>
          <w:szCs w:val="20"/>
        </w:rPr>
        <w:t>d</w:t>
      </w:r>
      <w:r w:rsidR="003C58D3" w:rsidRPr="00265184">
        <w:rPr>
          <w:rFonts w:ascii="Arial" w:hAnsi="Arial" w:cs="Arial"/>
          <w:sz w:val="20"/>
          <w:szCs w:val="20"/>
        </w:rPr>
        <w:t>o</w:t>
      </w:r>
      <w:r w:rsidR="003C58D3" w:rsidRPr="00265184">
        <w:rPr>
          <w:rFonts w:ascii="Arial" w:hAnsi="Arial" w:cs="Arial"/>
          <w:spacing w:val="-1"/>
          <w:sz w:val="20"/>
          <w:szCs w:val="20"/>
        </w:rPr>
        <w:t>nn</w:t>
      </w:r>
      <w:r w:rsidR="003C58D3" w:rsidRPr="00265184">
        <w:rPr>
          <w:rFonts w:ascii="Arial" w:hAnsi="Arial" w:cs="Arial"/>
          <w:spacing w:val="-2"/>
          <w:sz w:val="20"/>
          <w:szCs w:val="20"/>
        </w:rPr>
        <w:t>ée</w:t>
      </w:r>
      <w:r w:rsidR="003C58D3" w:rsidRPr="00265184">
        <w:rPr>
          <w:rFonts w:ascii="Arial" w:hAnsi="Arial" w:cs="Arial"/>
          <w:spacing w:val="7"/>
          <w:sz w:val="20"/>
          <w:szCs w:val="20"/>
        </w:rPr>
        <w:t>s</w:t>
      </w:r>
      <w:r w:rsidR="003C58D3" w:rsidRPr="00265184">
        <w:rPr>
          <w:rFonts w:ascii="Arial" w:hAnsi="Arial" w:cs="Arial"/>
          <w:sz w:val="20"/>
          <w:szCs w:val="20"/>
        </w:rPr>
        <w:t>,</w:t>
      </w:r>
      <w:r w:rsidR="003C58D3" w:rsidRPr="00265184">
        <w:rPr>
          <w:rFonts w:ascii="Arial" w:hAnsi="Arial" w:cs="Arial"/>
          <w:spacing w:val="33"/>
          <w:sz w:val="20"/>
          <w:szCs w:val="20"/>
        </w:rPr>
        <w:t xml:space="preserve"> </w:t>
      </w:r>
      <w:r w:rsidR="003C58D3" w:rsidRPr="00265184">
        <w:rPr>
          <w:rFonts w:ascii="Arial" w:hAnsi="Arial" w:cs="Arial"/>
          <w:spacing w:val="-1"/>
          <w:sz w:val="20"/>
          <w:szCs w:val="20"/>
        </w:rPr>
        <w:t>l</w:t>
      </w:r>
      <w:r w:rsidR="003C58D3" w:rsidRPr="00265184">
        <w:rPr>
          <w:rFonts w:ascii="Arial" w:hAnsi="Arial" w:cs="Arial"/>
          <w:spacing w:val="-2"/>
          <w:sz w:val="20"/>
          <w:szCs w:val="20"/>
        </w:rPr>
        <w:t>e</w:t>
      </w:r>
      <w:r w:rsidR="003C58D3" w:rsidRPr="00265184">
        <w:rPr>
          <w:rFonts w:ascii="Arial" w:hAnsi="Arial" w:cs="Arial"/>
          <w:sz w:val="20"/>
          <w:szCs w:val="20"/>
        </w:rPr>
        <w:t>s d</w:t>
      </w:r>
      <w:r w:rsidR="003C58D3" w:rsidRPr="00265184">
        <w:rPr>
          <w:rFonts w:ascii="Arial" w:hAnsi="Arial" w:cs="Arial"/>
          <w:spacing w:val="1"/>
          <w:sz w:val="20"/>
          <w:szCs w:val="20"/>
        </w:rPr>
        <w:t>o</w:t>
      </w:r>
      <w:r w:rsidR="003C58D3" w:rsidRPr="00265184">
        <w:rPr>
          <w:rFonts w:ascii="Arial" w:hAnsi="Arial" w:cs="Arial"/>
          <w:spacing w:val="-2"/>
          <w:sz w:val="20"/>
          <w:szCs w:val="20"/>
        </w:rPr>
        <w:t>c</w:t>
      </w:r>
      <w:r w:rsidR="003C58D3" w:rsidRPr="00265184">
        <w:rPr>
          <w:rFonts w:ascii="Arial" w:hAnsi="Arial" w:cs="Arial"/>
          <w:sz w:val="20"/>
          <w:szCs w:val="20"/>
        </w:rPr>
        <w:t>um</w:t>
      </w:r>
      <w:r w:rsidR="003C58D3" w:rsidRPr="00265184">
        <w:rPr>
          <w:rFonts w:ascii="Arial" w:hAnsi="Arial" w:cs="Arial"/>
          <w:spacing w:val="-1"/>
          <w:sz w:val="20"/>
          <w:szCs w:val="20"/>
        </w:rPr>
        <w:t>en</w:t>
      </w:r>
      <w:r w:rsidR="003C58D3" w:rsidRPr="00265184">
        <w:rPr>
          <w:rFonts w:ascii="Arial" w:hAnsi="Arial" w:cs="Arial"/>
          <w:sz w:val="20"/>
          <w:szCs w:val="20"/>
        </w:rPr>
        <w:t>ts</w:t>
      </w:r>
      <w:r w:rsidR="003C58D3" w:rsidRPr="00265184">
        <w:rPr>
          <w:rFonts w:ascii="Arial" w:hAnsi="Arial" w:cs="Arial"/>
          <w:spacing w:val="1"/>
          <w:sz w:val="20"/>
          <w:szCs w:val="20"/>
        </w:rPr>
        <w:t xml:space="preserve"> </w:t>
      </w:r>
      <w:r w:rsidR="003C58D3" w:rsidRPr="00265184">
        <w:rPr>
          <w:rFonts w:ascii="Arial" w:hAnsi="Arial" w:cs="Arial"/>
          <w:spacing w:val="-2"/>
          <w:sz w:val="20"/>
          <w:szCs w:val="20"/>
        </w:rPr>
        <w:t>a</w:t>
      </w:r>
      <w:r w:rsidR="003C58D3" w:rsidRPr="00265184">
        <w:rPr>
          <w:rFonts w:ascii="Arial" w:hAnsi="Arial" w:cs="Arial"/>
          <w:sz w:val="20"/>
          <w:szCs w:val="20"/>
        </w:rPr>
        <w:t>t</w:t>
      </w:r>
      <w:r w:rsidR="003C58D3" w:rsidRPr="00265184">
        <w:rPr>
          <w:rFonts w:ascii="Arial" w:hAnsi="Arial" w:cs="Arial"/>
          <w:spacing w:val="1"/>
          <w:sz w:val="20"/>
          <w:szCs w:val="20"/>
        </w:rPr>
        <w:t>t</w:t>
      </w:r>
      <w:r w:rsidR="003C58D3" w:rsidRPr="00265184">
        <w:rPr>
          <w:rFonts w:ascii="Arial" w:hAnsi="Arial" w:cs="Arial"/>
          <w:spacing w:val="-4"/>
          <w:sz w:val="20"/>
          <w:szCs w:val="20"/>
        </w:rPr>
        <w:t>e</w:t>
      </w:r>
      <w:r w:rsidR="003C58D3" w:rsidRPr="00265184">
        <w:rPr>
          <w:rFonts w:ascii="Arial" w:hAnsi="Arial" w:cs="Arial"/>
          <w:sz w:val="20"/>
          <w:szCs w:val="20"/>
        </w:rPr>
        <w:t>s</w:t>
      </w:r>
      <w:r w:rsidR="003C58D3" w:rsidRPr="00265184">
        <w:rPr>
          <w:rFonts w:ascii="Arial" w:hAnsi="Arial" w:cs="Arial"/>
          <w:spacing w:val="1"/>
          <w:sz w:val="20"/>
          <w:szCs w:val="20"/>
        </w:rPr>
        <w:t>t</w:t>
      </w:r>
      <w:r w:rsidR="003C58D3" w:rsidRPr="00265184">
        <w:rPr>
          <w:rFonts w:ascii="Arial" w:hAnsi="Arial" w:cs="Arial"/>
          <w:spacing w:val="-1"/>
          <w:sz w:val="20"/>
          <w:szCs w:val="20"/>
        </w:rPr>
        <w:t>an</w:t>
      </w:r>
      <w:r w:rsidR="003C58D3" w:rsidRPr="00265184">
        <w:rPr>
          <w:rFonts w:ascii="Arial" w:hAnsi="Arial" w:cs="Arial"/>
          <w:sz w:val="20"/>
          <w:szCs w:val="20"/>
        </w:rPr>
        <w:t>t de</w:t>
      </w:r>
      <w:r w:rsidR="003C58D3" w:rsidRPr="00265184">
        <w:rPr>
          <w:rFonts w:ascii="Arial" w:hAnsi="Arial" w:cs="Arial"/>
          <w:spacing w:val="-1"/>
          <w:sz w:val="20"/>
          <w:szCs w:val="20"/>
        </w:rPr>
        <w:t xml:space="preserve"> </w:t>
      </w:r>
      <w:r w:rsidR="003C58D3" w:rsidRPr="00265184">
        <w:rPr>
          <w:rFonts w:ascii="Arial" w:hAnsi="Arial" w:cs="Arial"/>
          <w:spacing w:val="-2"/>
          <w:sz w:val="20"/>
          <w:szCs w:val="20"/>
        </w:rPr>
        <w:t>l'ex</w:t>
      </w:r>
      <w:r w:rsidR="003C58D3" w:rsidRPr="00265184">
        <w:rPr>
          <w:rFonts w:ascii="Arial" w:hAnsi="Arial" w:cs="Arial"/>
          <w:sz w:val="20"/>
          <w:szCs w:val="20"/>
        </w:rPr>
        <w:t>iste</w:t>
      </w:r>
      <w:r w:rsidR="003C58D3" w:rsidRPr="00265184">
        <w:rPr>
          <w:rFonts w:ascii="Arial" w:hAnsi="Arial" w:cs="Arial"/>
          <w:spacing w:val="-2"/>
          <w:sz w:val="20"/>
          <w:szCs w:val="20"/>
        </w:rPr>
        <w:t>n</w:t>
      </w:r>
      <w:r w:rsidR="003C58D3" w:rsidRPr="00265184">
        <w:rPr>
          <w:rFonts w:ascii="Arial" w:hAnsi="Arial" w:cs="Arial"/>
          <w:sz w:val="20"/>
          <w:szCs w:val="20"/>
        </w:rPr>
        <w:t>ce</w:t>
      </w:r>
      <w:r w:rsidR="003C58D3" w:rsidRPr="00265184">
        <w:rPr>
          <w:rFonts w:ascii="Arial" w:hAnsi="Arial" w:cs="Arial"/>
          <w:spacing w:val="-1"/>
          <w:sz w:val="20"/>
          <w:szCs w:val="20"/>
        </w:rPr>
        <w:t xml:space="preserve"> </w:t>
      </w:r>
      <w:r w:rsidR="003C58D3" w:rsidRPr="00265184">
        <w:rPr>
          <w:rFonts w:ascii="Arial" w:hAnsi="Arial" w:cs="Arial"/>
          <w:sz w:val="20"/>
          <w:szCs w:val="20"/>
        </w:rPr>
        <w:t>de</w:t>
      </w:r>
      <w:r w:rsidR="003C58D3" w:rsidRPr="00265184">
        <w:rPr>
          <w:rFonts w:ascii="Arial" w:hAnsi="Arial" w:cs="Arial"/>
          <w:spacing w:val="-2"/>
          <w:sz w:val="20"/>
          <w:szCs w:val="20"/>
        </w:rPr>
        <w:t xml:space="preserve"> </w:t>
      </w:r>
      <w:r w:rsidR="003C58D3" w:rsidRPr="00265184">
        <w:rPr>
          <w:rFonts w:ascii="Arial" w:hAnsi="Arial" w:cs="Arial"/>
          <w:sz w:val="20"/>
          <w:szCs w:val="20"/>
        </w:rPr>
        <w:t>gar</w:t>
      </w:r>
      <w:r w:rsidR="003C58D3" w:rsidRPr="00265184">
        <w:rPr>
          <w:rFonts w:ascii="Arial" w:hAnsi="Arial" w:cs="Arial"/>
          <w:spacing w:val="-1"/>
          <w:sz w:val="20"/>
          <w:szCs w:val="20"/>
        </w:rPr>
        <w:t>an</w:t>
      </w:r>
      <w:r w:rsidR="003C58D3" w:rsidRPr="00265184">
        <w:rPr>
          <w:rFonts w:ascii="Arial" w:hAnsi="Arial" w:cs="Arial"/>
          <w:sz w:val="20"/>
          <w:szCs w:val="20"/>
        </w:rPr>
        <w:t>ti</w:t>
      </w:r>
      <w:r w:rsidR="003C58D3" w:rsidRPr="00265184">
        <w:rPr>
          <w:rFonts w:ascii="Arial" w:hAnsi="Arial" w:cs="Arial"/>
          <w:spacing w:val="-2"/>
          <w:sz w:val="20"/>
          <w:szCs w:val="20"/>
        </w:rPr>
        <w:t>e</w:t>
      </w:r>
      <w:r w:rsidR="003C58D3" w:rsidRPr="00265184">
        <w:rPr>
          <w:rFonts w:ascii="Arial" w:hAnsi="Arial" w:cs="Arial"/>
          <w:sz w:val="20"/>
          <w:szCs w:val="20"/>
        </w:rPr>
        <w:t xml:space="preserve">s </w:t>
      </w:r>
      <w:r w:rsidR="003C58D3" w:rsidRPr="00265184">
        <w:rPr>
          <w:rFonts w:ascii="Arial" w:hAnsi="Arial" w:cs="Arial"/>
          <w:spacing w:val="-1"/>
          <w:sz w:val="20"/>
          <w:szCs w:val="20"/>
        </w:rPr>
        <w:t>a</w:t>
      </w:r>
      <w:r w:rsidR="003C58D3" w:rsidRPr="00265184">
        <w:rPr>
          <w:rFonts w:ascii="Arial" w:hAnsi="Arial" w:cs="Arial"/>
          <w:spacing w:val="-2"/>
          <w:sz w:val="20"/>
          <w:szCs w:val="20"/>
        </w:rPr>
        <w:t>p</w:t>
      </w:r>
      <w:r w:rsidR="003C58D3" w:rsidRPr="00265184">
        <w:rPr>
          <w:rFonts w:ascii="Arial" w:hAnsi="Arial" w:cs="Arial"/>
          <w:sz w:val="20"/>
          <w:szCs w:val="20"/>
        </w:rPr>
        <w:t>p</w:t>
      </w:r>
      <w:r w:rsidR="003C58D3" w:rsidRPr="00265184">
        <w:rPr>
          <w:rFonts w:ascii="Arial" w:hAnsi="Arial" w:cs="Arial"/>
          <w:spacing w:val="-2"/>
          <w:sz w:val="20"/>
          <w:szCs w:val="20"/>
        </w:rPr>
        <w:t>r</w:t>
      </w:r>
      <w:r w:rsidR="003C58D3" w:rsidRPr="00265184">
        <w:rPr>
          <w:rFonts w:ascii="Arial" w:hAnsi="Arial" w:cs="Arial"/>
          <w:sz w:val="20"/>
          <w:szCs w:val="20"/>
        </w:rPr>
        <w:t>o</w:t>
      </w:r>
      <w:r w:rsidR="003C58D3" w:rsidRPr="00265184">
        <w:rPr>
          <w:rFonts w:ascii="Arial" w:hAnsi="Arial" w:cs="Arial"/>
          <w:spacing w:val="-2"/>
          <w:sz w:val="20"/>
          <w:szCs w:val="20"/>
        </w:rPr>
        <w:t>p</w:t>
      </w:r>
      <w:r w:rsidR="003C58D3" w:rsidRPr="00265184">
        <w:rPr>
          <w:rFonts w:ascii="Arial" w:hAnsi="Arial" w:cs="Arial"/>
          <w:sz w:val="20"/>
          <w:szCs w:val="20"/>
        </w:rPr>
        <w:t>ri</w:t>
      </w:r>
      <w:r w:rsidR="003C58D3" w:rsidRPr="00265184">
        <w:rPr>
          <w:rFonts w:ascii="Arial" w:hAnsi="Arial" w:cs="Arial"/>
          <w:spacing w:val="-1"/>
          <w:sz w:val="20"/>
          <w:szCs w:val="20"/>
        </w:rPr>
        <w:t>é</w:t>
      </w:r>
      <w:r w:rsidR="003C58D3" w:rsidRPr="00265184">
        <w:rPr>
          <w:rFonts w:ascii="Arial" w:hAnsi="Arial" w:cs="Arial"/>
          <w:spacing w:val="-2"/>
          <w:sz w:val="20"/>
          <w:szCs w:val="20"/>
        </w:rPr>
        <w:t>e</w:t>
      </w:r>
      <w:r w:rsidR="003C58D3" w:rsidRPr="00265184">
        <w:rPr>
          <w:rFonts w:ascii="Arial" w:hAnsi="Arial" w:cs="Arial"/>
          <w:sz w:val="20"/>
          <w:szCs w:val="20"/>
        </w:rPr>
        <w:t>s</w:t>
      </w:r>
      <w:r w:rsidR="009F5999">
        <w:rPr>
          <w:rFonts w:ascii="Arial" w:hAnsi="Arial" w:cs="Arial"/>
          <w:sz w:val="20"/>
          <w:szCs w:val="20"/>
        </w:rPr>
        <w:t xml:space="preserve"> </w:t>
      </w:r>
      <w:r w:rsidR="003C58D3" w:rsidRPr="00265184">
        <w:rPr>
          <w:rFonts w:ascii="Arial" w:hAnsi="Arial" w:cs="Arial"/>
          <w:sz w:val="20"/>
          <w:szCs w:val="20"/>
        </w:rPr>
        <w:t>;</w:t>
      </w:r>
    </w:p>
    <w:p w14:paraId="2558400D" w14:textId="77777777" w:rsidR="0042297F" w:rsidRPr="00265184" w:rsidRDefault="00DB1C13" w:rsidP="00994BFF">
      <w:pPr>
        <w:pStyle w:val="Corpsdetexte"/>
        <w:numPr>
          <w:ilvl w:val="1"/>
          <w:numId w:val="1"/>
        </w:numPr>
        <w:tabs>
          <w:tab w:val="left" w:pos="1276"/>
        </w:tabs>
        <w:kinsoku w:val="0"/>
        <w:overflowPunct w:val="0"/>
        <w:spacing w:before="60"/>
        <w:ind w:left="1276" w:right="120" w:hanging="283"/>
        <w:jc w:val="both"/>
        <w:rPr>
          <w:rFonts w:ascii="Arial" w:hAnsi="Arial" w:cs="Arial"/>
          <w:sz w:val="20"/>
          <w:szCs w:val="20"/>
        </w:rPr>
      </w:pPr>
      <w:r w:rsidRPr="00265184">
        <w:rPr>
          <w:rFonts w:ascii="Arial" w:hAnsi="Arial" w:cs="Arial"/>
          <w:sz w:val="20"/>
          <w:szCs w:val="20"/>
        </w:rPr>
        <w:t>D</w:t>
      </w:r>
      <w:r w:rsidR="003C58D3" w:rsidRPr="00265184">
        <w:rPr>
          <w:rFonts w:ascii="Arial" w:hAnsi="Arial" w:cs="Arial"/>
          <w:sz w:val="20"/>
          <w:szCs w:val="20"/>
        </w:rPr>
        <w:t>a</w:t>
      </w:r>
      <w:r w:rsidR="003C58D3" w:rsidRPr="00265184">
        <w:rPr>
          <w:rFonts w:ascii="Arial" w:hAnsi="Arial" w:cs="Arial"/>
          <w:spacing w:val="-2"/>
          <w:sz w:val="20"/>
          <w:szCs w:val="20"/>
        </w:rPr>
        <w:t>n</w:t>
      </w:r>
      <w:r w:rsidR="003C58D3" w:rsidRPr="00265184">
        <w:rPr>
          <w:rFonts w:ascii="Arial" w:hAnsi="Arial" w:cs="Arial"/>
          <w:sz w:val="20"/>
          <w:szCs w:val="20"/>
        </w:rPr>
        <w:t xml:space="preserve">s </w:t>
      </w:r>
      <w:r w:rsidR="003C58D3" w:rsidRPr="00265184">
        <w:rPr>
          <w:rFonts w:ascii="Arial" w:hAnsi="Arial" w:cs="Arial"/>
          <w:spacing w:val="-1"/>
          <w:sz w:val="20"/>
          <w:szCs w:val="20"/>
        </w:rPr>
        <w:t>l</w:t>
      </w:r>
      <w:r w:rsidR="003C58D3" w:rsidRPr="00265184">
        <w:rPr>
          <w:rFonts w:ascii="Arial" w:hAnsi="Arial" w:cs="Arial"/>
          <w:sz w:val="20"/>
          <w:szCs w:val="20"/>
        </w:rPr>
        <w:t>a m</w:t>
      </w:r>
      <w:r w:rsidR="003C58D3" w:rsidRPr="00265184">
        <w:rPr>
          <w:rFonts w:ascii="Arial" w:hAnsi="Arial" w:cs="Arial"/>
          <w:spacing w:val="-2"/>
          <w:sz w:val="20"/>
          <w:szCs w:val="20"/>
        </w:rPr>
        <w:t>e</w:t>
      </w:r>
      <w:r w:rsidR="003C58D3" w:rsidRPr="00265184">
        <w:rPr>
          <w:rFonts w:ascii="Arial" w:hAnsi="Arial" w:cs="Arial"/>
          <w:sz w:val="20"/>
          <w:szCs w:val="20"/>
        </w:rPr>
        <w:t>sure du p</w:t>
      </w:r>
      <w:r w:rsidR="003C58D3" w:rsidRPr="00265184">
        <w:rPr>
          <w:rFonts w:ascii="Arial" w:hAnsi="Arial" w:cs="Arial"/>
          <w:spacing w:val="-2"/>
          <w:sz w:val="20"/>
          <w:szCs w:val="20"/>
        </w:rPr>
        <w:t>o</w:t>
      </w:r>
      <w:r w:rsidR="003C58D3" w:rsidRPr="00265184">
        <w:rPr>
          <w:rFonts w:ascii="Arial" w:hAnsi="Arial" w:cs="Arial"/>
          <w:sz w:val="20"/>
          <w:szCs w:val="20"/>
        </w:rPr>
        <w:t>s</w:t>
      </w:r>
      <w:r w:rsidR="003C58D3" w:rsidRPr="00265184">
        <w:rPr>
          <w:rFonts w:ascii="Arial" w:hAnsi="Arial" w:cs="Arial"/>
          <w:spacing w:val="1"/>
          <w:sz w:val="20"/>
          <w:szCs w:val="20"/>
        </w:rPr>
        <w:t>s</w:t>
      </w:r>
      <w:r w:rsidR="003C58D3" w:rsidRPr="00265184">
        <w:rPr>
          <w:rFonts w:ascii="Arial" w:hAnsi="Arial" w:cs="Arial"/>
          <w:spacing w:val="-3"/>
          <w:sz w:val="20"/>
          <w:szCs w:val="20"/>
        </w:rPr>
        <w:t>i</w:t>
      </w:r>
      <w:r w:rsidR="003C58D3" w:rsidRPr="00265184">
        <w:rPr>
          <w:rFonts w:ascii="Arial" w:hAnsi="Arial" w:cs="Arial"/>
          <w:sz w:val="20"/>
          <w:szCs w:val="20"/>
        </w:rPr>
        <w:t>b</w:t>
      </w:r>
      <w:r w:rsidR="003C58D3" w:rsidRPr="00265184">
        <w:rPr>
          <w:rFonts w:ascii="Arial" w:hAnsi="Arial" w:cs="Arial"/>
          <w:spacing w:val="-1"/>
          <w:sz w:val="20"/>
          <w:szCs w:val="20"/>
        </w:rPr>
        <w:t>l</w:t>
      </w:r>
      <w:r w:rsidR="003C58D3" w:rsidRPr="00265184">
        <w:rPr>
          <w:rFonts w:ascii="Arial" w:hAnsi="Arial" w:cs="Arial"/>
          <w:spacing w:val="-2"/>
          <w:sz w:val="20"/>
          <w:szCs w:val="20"/>
        </w:rPr>
        <w:t>e</w:t>
      </w:r>
      <w:r w:rsidR="003C58D3" w:rsidRPr="00265184">
        <w:rPr>
          <w:rFonts w:ascii="Arial" w:hAnsi="Arial" w:cs="Arial"/>
          <w:sz w:val="20"/>
          <w:szCs w:val="20"/>
        </w:rPr>
        <w:t>, une des</w:t>
      </w:r>
      <w:r w:rsidR="003C58D3" w:rsidRPr="00265184">
        <w:rPr>
          <w:rFonts w:ascii="Arial" w:hAnsi="Arial" w:cs="Arial"/>
          <w:spacing w:val="-2"/>
          <w:sz w:val="20"/>
          <w:szCs w:val="20"/>
        </w:rPr>
        <w:t>c</w:t>
      </w:r>
      <w:r w:rsidR="003C58D3" w:rsidRPr="00265184">
        <w:rPr>
          <w:rFonts w:ascii="Arial" w:hAnsi="Arial" w:cs="Arial"/>
          <w:sz w:val="20"/>
          <w:szCs w:val="20"/>
        </w:rPr>
        <w:t>ri</w:t>
      </w:r>
      <w:r w:rsidR="003C58D3" w:rsidRPr="00265184">
        <w:rPr>
          <w:rFonts w:ascii="Arial" w:hAnsi="Arial" w:cs="Arial"/>
          <w:spacing w:val="-2"/>
          <w:sz w:val="20"/>
          <w:szCs w:val="20"/>
        </w:rPr>
        <w:t>p</w:t>
      </w:r>
      <w:r w:rsidR="003C58D3" w:rsidRPr="00265184">
        <w:rPr>
          <w:rFonts w:ascii="Arial" w:hAnsi="Arial" w:cs="Arial"/>
          <w:sz w:val="20"/>
          <w:szCs w:val="20"/>
        </w:rPr>
        <w:t>t</w:t>
      </w:r>
      <w:r w:rsidR="003C58D3" w:rsidRPr="00265184">
        <w:rPr>
          <w:rFonts w:ascii="Arial" w:hAnsi="Arial" w:cs="Arial"/>
          <w:spacing w:val="-2"/>
          <w:sz w:val="20"/>
          <w:szCs w:val="20"/>
        </w:rPr>
        <w:t>i</w:t>
      </w:r>
      <w:r w:rsidR="003C58D3" w:rsidRPr="00265184">
        <w:rPr>
          <w:rFonts w:ascii="Arial" w:hAnsi="Arial" w:cs="Arial"/>
          <w:sz w:val="20"/>
          <w:szCs w:val="20"/>
        </w:rPr>
        <w:t>on gé</w:t>
      </w:r>
      <w:r w:rsidR="003C58D3" w:rsidRPr="00265184">
        <w:rPr>
          <w:rFonts w:ascii="Arial" w:hAnsi="Arial" w:cs="Arial"/>
          <w:spacing w:val="-2"/>
          <w:sz w:val="20"/>
          <w:szCs w:val="20"/>
        </w:rPr>
        <w:t>né</w:t>
      </w:r>
      <w:r w:rsidR="003C58D3" w:rsidRPr="00265184">
        <w:rPr>
          <w:rFonts w:ascii="Arial" w:hAnsi="Arial" w:cs="Arial"/>
          <w:sz w:val="20"/>
          <w:szCs w:val="20"/>
        </w:rPr>
        <w:t>r</w:t>
      </w:r>
      <w:r w:rsidR="003C58D3" w:rsidRPr="00265184">
        <w:rPr>
          <w:rFonts w:ascii="Arial" w:hAnsi="Arial" w:cs="Arial"/>
          <w:spacing w:val="-1"/>
          <w:sz w:val="20"/>
          <w:szCs w:val="20"/>
        </w:rPr>
        <w:t>al</w:t>
      </w:r>
      <w:r w:rsidR="003C58D3" w:rsidRPr="00265184">
        <w:rPr>
          <w:rFonts w:ascii="Arial" w:hAnsi="Arial" w:cs="Arial"/>
          <w:sz w:val="20"/>
          <w:szCs w:val="20"/>
        </w:rPr>
        <w:t>e</w:t>
      </w:r>
      <w:r w:rsidR="003C58D3" w:rsidRPr="00265184">
        <w:rPr>
          <w:rFonts w:ascii="Arial" w:hAnsi="Arial" w:cs="Arial"/>
          <w:spacing w:val="24"/>
          <w:sz w:val="20"/>
          <w:szCs w:val="20"/>
        </w:rPr>
        <w:t xml:space="preserve"> </w:t>
      </w:r>
      <w:r w:rsidR="003C58D3" w:rsidRPr="00265184">
        <w:rPr>
          <w:rFonts w:ascii="Arial" w:hAnsi="Arial" w:cs="Arial"/>
          <w:sz w:val="20"/>
          <w:szCs w:val="20"/>
        </w:rPr>
        <w:t>des m</w:t>
      </w:r>
      <w:r w:rsidR="003C58D3" w:rsidRPr="00265184">
        <w:rPr>
          <w:rFonts w:ascii="Arial" w:hAnsi="Arial" w:cs="Arial"/>
          <w:spacing w:val="-2"/>
          <w:sz w:val="20"/>
          <w:szCs w:val="20"/>
        </w:rPr>
        <w:t>e</w:t>
      </w:r>
      <w:r w:rsidR="003C58D3" w:rsidRPr="00265184">
        <w:rPr>
          <w:rFonts w:ascii="Arial" w:hAnsi="Arial" w:cs="Arial"/>
          <w:sz w:val="20"/>
          <w:szCs w:val="20"/>
        </w:rPr>
        <w:t>sur</w:t>
      </w:r>
      <w:r w:rsidR="003C58D3" w:rsidRPr="00265184">
        <w:rPr>
          <w:rFonts w:ascii="Arial" w:hAnsi="Arial" w:cs="Arial"/>
          <w:spacing w:val="-2"/>
          <w:sz w:val="20"/>
          <w:szCs w:val="20"/>
        </w:rPr>
        <w:t>e</w:t>
      </w:r>
      <w:r w:rsidR="003C58D3" w:rsidRPr="00265184">
        <w:rPr>
          <w:rFonts w:ascii="Arial" w:hAnsi="Arial" w:cs="Arial"/>
          <w:sz w:val="20"/>
          <w:szCs w:val="20"/>
        </w:rPr>
        <w:t>s de</w:t>
      </w:r>
      <w:r w:rsidR="003C58D3" w:rsidRPr="00265184">
        <w:rPr>
          <w:rFonts w:ascii="Arial" w:hAnsi="Arial" w:cs="Arial"/>
          <w:spacing w:val="24"/>
          <w:sz w:val="20"/>
          <w:szCs w:val="20"/>
        </w:rPr>
        <w:t xml:space="preserve"> </w:t>
      </w:r>
      <w:r w:rsidR="003C58D3" w:rsidRPr="00265184">
        <w:rPr>
          <w:rFonts w:ascii="Arial" w:hAnsi="Arial" w:cs="Arial"/>
          <w:sz w:val="20"/>
          <w:szCs w:val="20"/>
        </w:rPr>
        <w:t>séc</w:t>
      </w:r>
      <w:r w:rsidR="003C58D3" w:rsidRPr="00265184">
        <w:rPr>
          <w:rFonts w:ascii="Arial" w:hAnsi="Arial" w:cs="Arial"/>
          <w:spacing w:val="-3"/>
          <w:sz w:val="20"/>
          <w:szCs w:val="20"/>
        </w:rPr>
        <w:t>u</w:t>
      </w:r>
      <w:r w:rsidR="003C58D3" w:rsidRPr="00265184">
        <w:rPr>
          <w:rFonts w:ascii="Arial" w:hAnsi="Arial" w:cs="Arial"/>
          <w:sz w:val="20"/>
          <w:szCs w:val="20"/>
        </w:rPr>
        <w:t>ri</w:t>
      </w:r>
      <w:r w:rsidR="003C58D3" w:rsidRPr="00265184">
        <w:rPr>
          <w:rFonts w:ascii="Arial" w:hAnsi="Arial" w:cs="Arial"/>
          <w:spacing w:val="-2"/>
          <w:sz w:val="20"/>
          <w:szCs w:val="20"/>
        </w:rPr>
        <w:t>t</w:t>
      </w:r>
      <w:r w:rsidR="003C58D3" w:rsidRPr="00265184">
        <w:rPr>
          <w:rFonts w:ascii="Arial" w:hAnsi="Arial" w:cs="Arial"/>
          <w:sz w:val="20"/>
          <w:szCs w:val="20"/>
        </w:rPr>
        <w:t>é tech</w:t>
      </w:r>
      <w:r w:rsidR="003C58D3" w:rsidRPr="00265184">
        <w:rPr>
          <w:rFonts w:ascii="Arial" w:hAnsi="Arial" w:cs="Arial"/>
          <w:spacing w:val="-1"/>
          <w:sz w:val="20"/>
          <w:szCs w:val="20"/>
        </w:rPr>
        <w:t>n</w:t>
      </w:r>
      <w:r w:rsidR="003C58D3" w:rsidRPr="00265184">
        <w:rPr>
          <w:rFonts w:ascii="Arial" w:hAnsi="Arial" w:cs="Arial"/>
          <w:sz w:val="20"/>
          <w:szCs w:val="20"/>
        </w:rPr>
        <w:t>i</w:t>
      </w:r>
      <w:r w:rsidR="003C58D3" w:rsidRPr="00265184">
        <w:rPr>
          <w:rFonts w:ascii="Arial" w:hAnsi="Arial" w:cs="Arial"/>
          <w:spacing w:val="-1"/>
          <w:sz w:val="20"/>
          <w:szCs w:val="20"/>
        </w:rPr>
        <w:t>q</w:t>
      </w:r>
      <w:r w:rsidR="003C58D3" w:rsidRPr="00265184">
        <w:rPr>
          <w:rFonts w:ascii="Arial" w:hAnsi="Arial" w:cs="Arial"/>
          <w:sz w:val="20"/>
          <w:szCs w:val="20"/>
        </w:rPr>
        <w:t>u</w:t>
      </w:r>
      <w:r w:rsidR="003C58D3" w:rsidRPr="00265184">
        <w:rPr>
          <w:rFonts w:ascii="Arial" w:hAnsi="Arial" w:cs="Arial"/>
          <w:spacing w:val="-1"/>
          <w:sz w:val="20"/>
          <w:szCs w:val="20"/>
        </w:rPr>
        <w:t>e</w:t>
      </w:r>
      <w:r w:rsidR="003C58D3" w:rsidRPr="00265184">
        <w:rPr>
          <w:rFonts w:ascii="Arial" w:hAnsi="Arial" w:cs="Arial"/>
          <w:sz w:val="20"/>
          <w:szCs w:val="20"/>
        </w:rPr>
        <w:t xml:space="preserve">s </w:t>
      </w:r>
      <w:r w:rsidR="003C58D3" w:rsidRPr="00265184">
        <w:rPr>
          <w:rFonts w:ascii="Arial" w:hAnsi="Arial" w:cs="Arial"/>
          <w:spacing w:val="-1"/>
          <w:sz w:val="20"/>
          <w:szCs w:val="20"/>
        </w:rPr>
        <w:t>e</w:t>
      </w:r>
      <w:r w:rsidR="003C58D3" w:rsidRPr="00265184">
        <w:rPr>
          <w:rFonts w:ascii="Arial" w:hAnsi="Arial" w:cs="Arial"/>
          <w:sz w:val="20"/>
          <w:szCs w:val="20"/>
        </w:rPr>
        <w:t xml:space="preserve">t </w:t>
      </w:r>
      <w:r w:rsidR="003C58D3" w:rsidRPr="00265184">
        <w:rPr>
          <w:rFonts w:ascii="Arial" w:hAnsi="Arial" w:cs="Arial"/>
          <w:spacing w:val="-2"/>
          <w:sz w:val="20"/>
          <w:szCs w:val="20"/>
        </w:rPr>
        <w:t>o</w:t>
      </w:r>
      <w:r w:rsidR="003C58D3" w:rsidRPr="00265184">
        <w:rPr>
          <w:rFonts w:ascii="Arial" w:hAnsi="Arial" w:cs="Arial"/>
          <w:sz w:val="20"/>
          <w:szCs w:val="20"/>
        </w:rPr>
        <w:t>rga</w:t>
      </w:r>
      <w:r w:rsidR="003C58D3" w:rsidRPr="00265184">
        <w:rPr>
          <w:rFonts w:ascii="Arial" w:hAnsi="Arial" w:cs="Arial"/>
          <w:spacing w:val="-2"/>
          <w:sz w:val="20"/>
          <w:szCs w:val="20"/>
        </w:rPr>
        <w:t>n</w:t>
      </w:r>
      <w:r w:rsidR="003C58D3" w:rsidRPr="00265184">
        <w:rPr>
          <w:rFonts w:ascii="Arial" w:hAnsi="Arial" w:cs="Arial"/>
          <w:sz w:val="20"/>
          <w:szCs w:val="20"/>
        </w:rPr>
        <w:t>is</w:t>
      </w:r>
      <w:r w:rsidR="003C58D3" w:rsidRPr="00265184">
        <w:rPr>
          <w:rFonts w:ascii="Arial" w:hAnsi="Arial" w:cs="Arial"/>
          <w:spacing w:val="-4"/>
          <w:sz w:val="20"/>
          <w:szCs w:val="20"/>
        </w:rPr>
        <w:t>a</w:t>
      </w:r>
      <w:r w:rsidR="003C58D3" w:rsidRPr="00265184">
        <w:rPr>
          <w:rFonts w:ascii="Arial" w:hAnsi="Arial" w:cs="Arial"/>
          <w:sz w:val="20"/>
          <w:szCs w:val="20"/>
        </w:rPr>
        <w:t>ti</w:t>
      </w:r>
      <w:r w:rsidR="003C58D3" w:rsidRPr="00265184">
        <w:rPr>
          <w:rFonts w:ascii="Arial" w:hAnsi="Arial" w:cs="Arial"/>
          <w:spacing w:val="-2"/>
          <w:sz w:val="20"/>
          <w:szCs w:val="20"/>
        </w:rPr>
        <w:t>o</w:t>
      </w:r>
      <w:r w:rsidR="003C58D3" w:rsidRPr="00265184">
        <w:rPr>
          <w:rFonts w:ascii="Arial" w:hAnsi="Arial" w:cs="Arial"/>
          <w:spacing w:val="-1"/>
          <w:sz w:val="20"/>
          <w:szCs w:val="20"/>
        </w:rPr>
        <w:t>nn</w:t>
      </w:r>
      <w:r w:rsidR="003C58D3" w:rsidRPr="00265184">
        <w:rPr>
          <w:rFonts w:ascii="Arial" w:hAnsi="Arial" w:cs="Arial"/>
          <w:spacing w:val="-2"/>
          <w:sz w:val="20"/>
          <w:szCs w:val="20"/>
        </w:rPr>
        <w:t>e</w:t>
      </w:r>
      <w:r w:rsidR="003C58D3" w:rsidRPr="00265184">
        <w:rPr>
          <w:rFonts w:ascii="Arial" w:hAnsi="Arial" w:cs="Arial"/>
          <w:spacing w:val="-1"/>
          <w:sz w:val="20"/>
          <w:szCs w:val="20"/>
        </w:rPr>
        <w:t>ll</w:t>
      </w:r>
      <w:r w:rsidR="003C58D3" w:rsidRPr="00265184">
        <w:rPr>
          <w:rFonts w:ascii="Arial" w:hAnsi="Arial" w:cs="Arial"/>
          <w:spacing w:val="-2"/>
          <w:sz w:val="20"/>
          <w:szCs w:val="20"/>
        </w:rPr>
        <w:t>e</w:t>
      </w:r>
      <w:r w:rsidR="003C58D3" w:rsidRPr="00265184">
        <w:rPr>
          <w:rFonts w:ascii="Arial" w:hAnsi="Arial" w:cs="Arial"/>
          <w:spacing w:val="1"/>
          <w:sz w:val="20"/>
          <w:szCs w:val="20"/>
        </w:rPr>
        <w:t>s</w:t>
      </w:r>
      <w:r w:rsidR="00994BFF" w:rsidRPr="00265184">
        <w:rPr>
          <w:rFonts w:ascii="Arial" w:hAnsi="Arial" w:cs="Arial"/>
          <w:sz w:val="20"/>
          <w:szCs w:val="20"/>
        </w:rPr>
        <w:t>.</w:t>
      </w:r>
      <w:r w:rsidR="003C58D3" w:rsidRPr="00265184">
        <w:rPr>
          <w:rFonts w:ascii="Arial" w:hAnsi="Arial" w:cs="Arial"/>
          <w:sz w:val="20"/>
          <w:szCs w:val="20"/>
        </w:rPr>
        <w:t xml:space="preserve"> </w:t>
      </w:r>
    </w:p>
    <w:p w14:paraId="459DFF60" w14:textId="77777777" w:rsidR="00994BFF" w:rsidRPr="00265184" w:rsidRDefault="00FF4D77" w:rsidP="009F08BC">
      <w:pPr>
        <w:pStyle w:val="Corpsdetexte"/>
        <w:tabs>
          <w:tab w:val="left" w:pos="1276"/>
        </w:tabs>
        <w:kinsoku w:val="0"/>
        <w:overflowPunct w:val="0"/>
        <w:spacing w:before="60"/>
        <w:ind w:left="1276" w:right="120"/>
        <w:jc w:val="both"/>
        <w:rPr>
          <w:rFonts w:ascii="Arial" w:hAnsi="Arial" w:cs="Arial"/>
          <w:sz w:val="20"/>
          <w:szCs w:val="20"/>
        </w:rPr>
      </w:pPr>
      <w:r>
        <w:rPr>
          <w:rFonts w:ascii="Arial" w:hAnsi="Arial" w:cs="Arial"/>
          <w:sz w:val="20"/>
          <w:szCs w:val="20"/>
        </w:rPr>
        <w:br w:type="page"/>
      </w:r>
    </w:p>
    <w:p w14:paraId="595AD8BF" w14:textId="77777777" w:rsidR="003C58D3" w:rsidRPr="00265184" w:rsidRDefault="003C58D3">
      <w:pPr>
        <w:kinsoku w:val="0"/>
        <w:overflowPunct w:val="0"/>
        <w:spacing w:line="120" w:lineRule="exact"/>
        <w:rPr>
          <w:rFonts w:ascii="Arial" w:hAnsi="Arial" w:cs="Arial"/>
          <w:sz w:val="20"/>
          <w:szCs w:val="20"/>
        </w:rPr>
      </w:pPr>
    </w:p>
    <w:p w14:paraId="0D39ED2F" w14:textId="77777777" w:rsidR="003C58D3" w:rsidRPr="00265184" w:rsidRDefault="003C58D3" w:rsidP="00560445">
      <w:pPr>
        <w:pStyle w:val="Titre3"/>
        <w:numPr>
          <w:ilvl w:val="1"/>
          <w:numId w:val="3"/>
        </w:numPr>
        <w:tabs>
          <w:tab w:val="left" w:pos="426"/>
        </w:tabs>
        <w:kinsoku w:val="0"/>
        <w:overflowPunct w:val="0"/>
        <w:ind w:left="426" w:hanging="284"/>
        <w:rPr>
          <w:rFonts w:ascii="Arial" w:hAnsi="Arial" w:cs="Arial"/>
          <w:b w:val="0"/>
          <w:bCs w:val="0"/>
          <w:sz w:val="20"/>
          <w:szCs w:val="20"/>
        </w:rPr>
      </w:pPr>
      <w:r w:rsidRPr="00265184">
        <w:rPr>
          <w:rFonts w:ascii="Arial" w:hAnsi="Arial" w:cs="Arial"/>
          <w:spacing w:val="1"/>
          <w:sz w:val="20"/>
          <w:szCs w:val="20"/>
        </w:rPr>
        <w:t>Documentation</w:t>
      </w:r>
    </w:p>
    <w:p w14:paraId="024CD6BB" w14:textId="77777777" w:rsidR="003C58D3" w:rsidRPr="00265184" w:rsidRDefault="003C58D3" w:rsidP="00C94F72">
      <w:pPr>
        <w:kinsoku w:val="0"/>
        <w:overflowPunct w:val="0"/>
        <w:spacing w:before="10" w:line="110" w:lineRule="exact"/>
        <w:rPr>
          <w:rFonts w:ascii="Arial" w:hAnsi="Arial" w:cs="Arial"/>
          <w:sz w:val="20"/>
          <w:szCs w:val="20"/>
        </w:rPr>
      </w:pPr>
    </w:p>
    <w:p w14:paraId="58D66F51" w14:textId="77777777" w:rsidR="004B1A6D" w:rsidRPr="00265184" w:rsidRDefault="004B1A6D" w:rsidP="004B1A6D">
      <w:pPr>
        <w:kinsoku w:val="0"/>
        <w:overflowPunct w:val="0"/>
        <w:spacing w:line="239" w:lineRule="auto"/>
        <w:ind w:right="116"/>
        <w:jc w:val="both"/>
        <w:rPr>
          <w:rFonts w:ascii="Arial" w:hAnsi="Arial" w:cs="Arial"/>
        </w:rPr>
      </w:pPr>
      <w:r w:rsidRPr="00265184">
        <w:rPr>
          <w:rFonts w:ascii="Arial" w:hAnsi="Arial" w:cs="Arial"/>
          <w:spacing w:val="1"/>
          <w:sz w:val="20"/>
          <w:szCs w:val="20"/>
        </w:rPr>
        <w:t>L</w:t>
      </w:r>
      <w:r w:rsidRPr="00265184">
        <w:rPr>
          <w:rFonts w:ascii="Arial" w:hAnsi="Arial" w:cs="Arial"/>
          <w:sz w:val="20"/>
          <w:szCs w:val="20"/>
        </w:rPr>
        <w:t>e</w:t>
      </w:r>
      <w:r w:rsidRPr="00265184">
        <w:rPr>
          <w:rFonts w:ascii="Arial" w:hAnsi="Arial" w:cs="Arial"/>
          <w:spacing w:val="48"/>
          <w:sz w:val="20"/>
          <w:szCs w:val="20"/>
        </w:rPr>
        <w:t xml:space="preserve"> </w:t>
      </w:r>
      <w:r w:rsidRPr="00265184">
        <w:rPr>
          <w:rFonts w:ascii="Arial" w:hAnsi="Arial" w:cs="Arial"/>
          <w:sz w:val="20"/>
          <w:szCs w:val="20"/>
        </w:rPr>
        <w:t>s</w:t>
      </w:r>
      <w:r w:rsidRPr="00265184">
        <w:rPr>
          <w:rFonts w:ascii="Arial" w:hAnsi="Arial" w:cs="Arial"/>
          <w:spacing w:val="-1"/>
          <w:sz w:val="20"/>
          <w:szCs w:val="20"/>
        </w:rPr>
        <w:t>o</w:t>
      </w:r>
      <w:r w:rsidRPr="00265184">
        <w:rPr>
          <w:rFonts w:ascii="Arial" w:hAnsi="Arial" w:cs="Arial"/>
          <w:sz w:val="20"/>
          <w:szCs w:val="20"/>
        </w:rPr>
        <w:t>u</w:t>
      </w:r>
      <w:r w:rsidRPr="00265184">
        <w:rPr>
          <w:rFonts w:ascii="Arial" w:hAnsi="Arial" w:cs="Arial"/>
          <w:spacing w:val="1"/>
          <w:sz w:val="20"/>
          <w:szCs w:val="20"/>
        </w:rPr>
        <w:t>s</w:t>
      </w:r>
      <w:r w:rsidRPr="00265184">
        <w:rPr>
          <w:rFonts w:ascii="Arial" w:hAnsi="Arial" w:cs="Arial"/>
          <w:spacing w:val="-1"/>
          <w:sz w:val="20"/>
          <w:szCs w:val="20"/>
        </w:rPr>
        <w:t>-</w:t>
      </w:r>
      <w:r w:rsidRPr="00265184">
        <w:rPr>
          <w:rFonts w:ascii="Arial" w:hAnsi="Arial" w:cs="Arial"/>
          <w:spacing w:val="-2"/>
          <w:sz w:val="20"/>
          <w:szCs w:val="20"/>
        </w:rPr>
        <w:t>t</w:t>
      </w:r>
      <w:r w:rsidRPr="00265184">
        <w:rPr>
          <w:rFonts w:ascii="Arial" w:hAnsi="Arial" w:cs="Arial"/>
          <w:sz w:val="20"/>
          <w:szCs w:val="20"/>
        </w:rPr>
        <w:t>r</w:t>
      </w:r>
      <w:r w:rsidRPr="00265184">
        <w:rPr>
          <w:rFonts w:ascii="Arial" w:hAnsi="Arial" w:cs="Arial"/>
          <w:spacing w:val="-1"/>
          <w:sz w:val="20"/>
          <w:szCs w:val="20"/>
        </w:rPr>
        <w:t>a</w:t>
      </w:r>
      <w:r w:rsidRPr="00265184">
        <w:rPr>
          <w:rFonts w:ascii="Arial" w:hAnsi="Arial" w:cs="Arial"/>
          <w:sz w:val="20"/>
          <w:szCs w:val="20"/>
        </w:rPr>
        <w:t>it</w:t>
      </w:r>
      <w:r w:rsidRPr="00265184">
        <w:rPr>
          <w:rFonts w:ascii="Arial" w:hAnsi="Arial" w:cs="Arial"/>
          <w:spacing w:val="-1"/>
          <w:sz w:val="20"/>
          <w:szCs w:val="20"/>
        </w:rPr>
        <w:t>an</w:t>
      </w:r>
      <w:r w:rsidRPr="00265184">
        <w:rPr>
          <w:rFonts w:ascii="Arial" w:hAnsi="Arial" w:cs="Arial"/>
          <w:sz w:val="20"/>
          <w:szCs w:val="20"/>
        </w:rPr>
        <w:t>t</w:t>
      </w:r>
      <w:r w:rsidRPr="00265184">
        <w:rPr>
          <w:rFonts w:ascii="Arial" w:hAnsi="Arial" w:cs="Arial"/>
          <w:spacing w:val="51"/>
          <w:sz w:val="20"/>
          <w:szCs w:val="20"/>
        </w:rPr>
        <w:t xml:space="preserve"> </w:t>
      </w:r>
      <w:r w:rsidRPr="00265184">
        <w:rPr>
          <w:rFonts w:ascii="Arial" w:hAnsi="Arial" w:cs="Arial"/>
          <w:sz w:val="20"/>
          <w:szCs w:val="20"/>
        </w:rPr>
        <w:t>m</w:t>
      </w:r>
      <w:r w:rsidRPr="00265184">
        <w:rPr>
          <w:rFonts w:ascii="Arial" w:hAnsi="Arial" w:cs="Arial"/>
          <w:spacing w:val="-2"/>
          <w:sz w:val="20"/>
          <w:szCs w:val="20"/>
        </w:rPr>
        <w:t>e</w:t>
      </w:r>
      <w:r w:rsidRPr="00265184">
        <w:rPr>
          <w:rFonts w:ascii="Arial" w:hAnsi="Arial" w:cs="Arial"/>
          <w:sz w:val="20"/>
          <w:szCs w:val="20"/>
        </w:rPr>
        <w:t>t</w:t>
      </w:r>
      <w:r w:rsidRPr="00265184">
        <w:rPr>
          <w:rFonts w:ascii="Arial" w:hAnsi="Arial" w:cs="Arial"/>
          <w:spacing w:val="50"/>
          <w:sz w:val="20"/>
          <w:szCs w:val="20"/>
        </w:rPr>
        <w:t xml:space="preserve"> </w:t>
      </w:r>
      <w:r w:rsidRPr="00265184">
        <w:rPr>
          <w:rFonts w:ascii="Arial" w:hAnsi="Arial" w:cs="Arial"/>
          <w:sz w:val="20"/>
          <w:szCs w:val="20"/>
        </w:rPr>
        <w:t>à</w:t>
      </w:r>
      <w:r w:rsidRPr="00265184">
        <w:rPr>
          <w:rFonts w:ascii="Arial" w:hAnsi="Arial" w:cs="Arial"/>
          <w:spacing w:val="49"/>
          <w:sz w:val="20"/>
          <w:szCs w:val="20"/>
        </w:rPr>
        <w:t xml:space="preserve"> </w:t>
      </w:r>
      <w:r w:rsidRPr="00265184">
        <w:rPr>
          <w:rFonts w:ascii="Arial" w:hAnsi="Arial" w:cs="Arial"/>
          <w:spacing w:val="-4"/>
          <w:sz w:val="20"/>
          <w:szCs w:val="20"/>
        </w:rPr>
        <w:t>l</w:t>
      </w:r>
      <w:r w:rsidRPr="00265184">
        <w:rPr>
          <w:rFonts w:ascii="Arial" w:hAnsi="Arial" w:cs="Arial"/>
          <w:sz w:val="20"/>
          <w:szCs w:val="20"/>
        </w:rPr>
        <w:t>a</w:t>
      </w:r>
      <w:r w:rsidRPr="00265184">
        <w:rPr>
          <w:rFonts w:ascii="Arial" w:hAnsi="Arial" w:cs="Arial"/>
          <w:spacing w:val="49"/>
          <w:sz w:val="20"/>
          <w:szCs w:val="20"/>
        </w:rPr>
        <w:t xml:space="preserve"> </w:t>
      </w:r>
      <w:r w:rsidRPr="00265184">
        <w:rPr>
          <w:rFonts w:ascii="Arial" w:hAnsi="Arial" w:cs="Arial"/>
          <w:sz w:val="20"/>
          <w:szCs w:val="20"/>
        </w:rPr>
        <w:t>dis</w:t>
      </w:r>
      <w:r w:rsidRPr="00265184">
        <w:rPr>
          <w:rFonts w:ascii="Arial" w:hAnsi="Arial" w:cs="Arial"/>
          <w:spacing w:val="-2"/>
          <w:sz w:val="20"/>
          <w:szCs w:val="20"/>
        </w:rPr>
        <w:t>p</w:t>
      </w:r>
      <w:r w:rsidRPr="00265184">
        <w:rPr>
          <w:rFonts w:ascii="Arial" w:hAnsi="Arial" w:cs="Arial"/>
          <w:sz w:val="20"/>
          <w:szCs w:val="20"/>
        </w:rPr>
        <w:t>os</w:t>
      </w:r>
      <w:r w:rsidRPr="00265184">
        <w:rPr>
          <w:rFonts w:ascii="Arial" w:hAnsi="Arial" w:cs="Arial"/>
          <w:spacing w:val="-2"/>
          <w:sz w:val="20"/>
          <w:szCs w:val="20"/>
        </w:rPr>
        <w:t>i</w:t>
      </w:r>
      <w:r w:rsidRPr="00265184">
        <w:rPr>
          <w:rFonts w:ascii="Arial" w:hAnsi="Arial" w:cs="Arial"/>
          <w:sz w:val="20"/>
          <w:szCs w:val="20"/>
        </w:rPr>
        <w:t>t</w:t>
      </w:r>
      <w:r w:rsidRPr="00265184">
        <w:rPr>
          <w:rFonts w:ascii="Arial" w:hAnsi="Arial" w:cs="Arial"/>
          <w:spacing w:val="-2"/>
          <w:sz w:val="20"/>
          <w:szCs w:val="20"/>
        </w:rPr>
        <w:t>i</w:t>
      </w:r>
      <w:r w:rsidRPr="00265184">
        <w:rPr>
          <w:rFonts w:ascii="Arial" w:hAnsi="Arial" w:cs="Arial"/>
          <w:sz w:val="20"/>
          <w:szCs w:val="20"/>
        </w:rPr>
        <w:t>on</w:t>
      </w:r>
      <w:r w:rsidRPr="00265184">
        <w:rPr>
          <w:rFonts w:ascii="Arial" w:hAnsi="Arial" w:cs="Arial"/>
          <w:spacing w:val="49"/>
          <w:sz w:val="20"/>
          <w:szCs w:val="20"/>
        </w:rPr>
        <w:t xml:space="preserve"> </w:t>
      </w:r>
      <w:r w:rsidRPr="00265184">
        <w:rPr>
          <w:rFonts w:ascii="Arial" w:hAnsi="Arial" w:cs="Arial"/>
          <w:sz w:val="20"/>
          <w:szCs w:val="20"/>
        </w:rPr>
        <w:t>du</w:t>
      </w:r>
      <w:r w:rsidRPr="00265184">
        <w:rPr>
          <w:rFonts w:ascii="Arial" w:hAnsi="Arial" w:cs="Arial"/>
          <w:spacing w:val="48"/>
          <w:sz w:val="20"/>
          <w:szCs w:val="20"/>
        </w:rPr>
        <w:t xml:space="preserve"> </w:t>
      </w:r>
      <w:r w:rsidRPr="00265184">
        <w:rPr>
          <w:rFonts w:ascii="Arial" w:hAnsi="Arial" w:cs="Arial"/>
          <w:sz w:val="20"/>
          <w:szCs w:val="20"/>
        </w:rPr>
        <w:t>r</w:t>
      </w:r>
      <w:r w:rsidRPr="00265184">
        <w:rPr>
          <w:rFonts w:ascii="Arial" w:hAnsi="Arial" w:cs="Arial"/>
          <w:spacing w:val="-2"/>
          <w:sz w:val="20"/>
          <w:szCs w:val="20"/>
        </w:rPr>
        <w:t>e</w:t>
      </w:r>
      <w:r w:rsidRPr="00265184">
        <w:rPr>
          <w:rFonts w:ascii="Arial" w:hAnsi="Arial" w:cs="Arial"/>
          <w:sz w:val="20"/>
          <w:szCs w:val="20"/>
        </w:rPr>
        <w:t>s</w:t>
      </w:r>
      <w:r w:rsidRPr="00265184">
        <w:rPr>
          <w:rFonts w:ascii="Arial" w:hAnsi="Arial" w:cs="Arial"/>
          <w:spacing w:val="-1"/>
          <w:sz w:val="20"/>
          <w:szCs w:val="20"/>
        </w:rPr>
        <w:t>p</w:t>
      </w:r>
      <w:r w:rsidRPr="00265184">
        <w:rPr>
          <w:rFonts w:ascii="Arial" w:hAnsi="Arial" w:cs="Arial"/>
          <w:sz w:val="20"/>
          <w:szCs w:val="20"/>
        </w:rPr>
        <w:t>o</w:t>
      </w:r>
      <w:r w:rsidRPr="00265184">
        <w:rPr>
          <w:rFonts w:ascii="Arial" w:hAnsi="Arial" w:cs="Arial"/>
          <w:spacing w:val="-4"/>
          <w:sz w:val="20"/>
          <w:szCs w:val="20"/>
        </w:rPr>
        <w:t>n</w:t>
      </w:r>
      <w:r w:rsidRPr="00265184">
        <w:rPr>
          <w:rFonts w:ascii="Arial" w:hAnsi="Arial" w:cs="Arial"/>
          <w:sz w:val="20"/>
          <w:szCs w:val="20"/>
        </w:rPr>
        <w:t>sab</w:t>
      </w:r>
      <w:r w:rsidRPr="00265184">
        <w:rPr>
          <w:rFonts w:ascii="Arial" w:hAnsi="Arial" w:cs="Arial"/>
          <w:spacing w:val="-1"/>
          <w:sz w:val="20"/>
          <w:szCs w:val="20"/>
        </w:rPr>
        <w:t>l</w:t>
      </w:r>
      <w:r w:rsidRPr="00265184">
        <w:rPr>
          <w:rFonts w:ascii="Arial" w:hAnsi="Arial" w:cs="Arial"/>
          <w:sz w:val="20"/>
          <w:szCs w:val="20"/>
        </w:rPr>
        <w:t>e</w:t>
      </w:r>
      <w:r w:rsidRPr="00265184">
        <w:rPr>
          <w:rFonts w:ascii="Arial" w:hAnsi="Arial" w:cs="Arial"/>
          <w:spacing w:val="48"/>
          <w:sz w:val="20"/>
          <w:szCs w:val="20"/>
        </w:rPr>
        <w:t xml:space="preserve"> </w:t>
      </w:r>
      <w:r w:rsidRPr="00265184">
        <w:rPr>
          <w:rFonts w:ascii="Arial" w:hAnsi="Arial" w:cs="Arial"/>
          <w:sz w:val="20"/>
          <w:szCs w:val="20"/>
        </w:rPr>
        <w:t>de</w:t>
      </w:r>
      <w:r w:rsidRPr="00265184">
        <w:rPr>
          <w:rFonts w:ascii="Arial" w:hAnsi="Arial" w:cs="Arial"/>
          <w:spacing w:val="49"/>
          <w:sz w:val="20"/>
          <w:szCs w:val="20"/>
        </w:rPr>
        <w:t xml:space="preserve"> </w:t>
      </w:r>
      <w:r w:rsidRPr="00265184">
        <w:rPr>
          <w:rFonts w:ascii="Arial" w:hAnsi="Arial" w:cs="Arial"/>
          <w:sz w:val="20"/>
          <w:szCs w:val="20"/>
        </w:rPr>
        <w:t>t</w:t>
      </w:r>
      <w:r w:rsidRPr="00265184">
        <w:rPr>
          <w:rFonts w:ascii="Arial" w:hAnsi="Arial" w:cs="Arial"/>
          <w:spacing w:val="1"/>
          <w:sz w:val="20"/>
          <w:szCs w:val="20"/>
        </w:rPr>
        <w:t>r</w:t>
      </w:r>
      <w:r w:rsidRPr="00265184">
        <w:rPr>
          <w:rFonts w:ascii="Arial" w:hAnsi="Arial" w:cs="Arial"/>
          <w:spacing w:val="-1"/>
          <w:sz w:val="20"/>
          <w:szCs w:val="20"/>
        </w:rPr>
        <w:t>a</w:t>
      </w:r>
      <w:r w:rsidRPr="00265184">
        <w:rPr>
          <w:rFonts w:ascii="Arial" w:hAnsi="Arial" w:cs="Arial"/>
          <w:spacing w:val="-3"/>
          <w:sz w:val="20"/>
          <w:szCs w:val="20"/>
        </w:rPr>
        <w:t>i</w:t>
      </w:r>
      <w:r w:rsidRPr="00265184">
        <w:rPr>
          <w:rFonts w:ascii="Arial" w:hAnsi="Arial" w:cs="Arial"/>
          <w:sz w:val="20"/>
          <w:szCs w:val="20"/>
        </w:rPr>
        <w:t>tem</w:t>
      </w:r>
      <w:r w:rsidRPr="00265184">
        <w:rPr>
          <w:rFonts w:ascii="Arial" w:hAnsi="Arial" w:cs="Arial"/>
          <w:spacing w:val="-2"/>
          <w:sz w:val="20"/>
          <w:szCs w:val="20"/>
        </w:rPr>
        <w:t>e</w:t>
      </w:r>
      <w:r w:rsidRPr="00265184">
        <w:rPr>
          <w:rFonts w:ascii="Arial" w:hAnsi="Arial" w:cs="Arial"/>
          <w:spacing w:val="-1"/>
          <w:sz w:val="20"/>
          <w:szCs w:val="20"/>
        </w:rPr>
        <w:t>n</w:t>
      </w:r>
      <w:r w:rsidRPr="00265184">
        <w:rPr>
          <w:rFonts w:ascii="Arial" w:hAnsi="Arial" w:cs="Arial"/>
          <w:sz w:val="20"/>
          <w:szCs w:val="20"/>
        </w:rPr>
        <w:t>t</w:t>
      </w:r>
      <w:r w:rsidRPr="00265184">
        <w:rPr>
          <w:rFonts w:ascii="Arial" w:hAnsi="Arial" w:cs="Arial"/>
          <w:spacing w:val="5"/>
          <w:sz w:val="20"/>
          <w:szCs w:val="20"/>
        </w:rPr>
        <w:t xml:space="preserve"> </w:t>
      </w:r>
      <w:r w:rsidRPr="00265184">
        <w:rPr>
          <w:rFonts w:ascii="Arial" w:hAnsi="Arial" w:cs="Arial"/>
          <w:spacing w:val="-1"/>
          <w:sz w:val="20"/>
          <w:szCs w:val="20"/>
        </w:rPr>
        <w:t>l</w:t>
      </w:r>
      <w:r w:rsidRPr="00265184">
        <w:rPr>
          <w:rFonts w:ascii="Arial" w:hAnsi="Arial" w:cs="Arial"/>
          <w:sz w:val="20"/>
          <w:szCs w:val="20"/>
        </w:rPr>
        <w:t>a</w:t>
      </w:r>
      <w:r w:rsidRPr="00265184">
        <w:rPr>
          <w:rFonts w:ascii="Arial" w:hAnsi="Arial" w:cs="Arial"/>
          <w:spacing w:val="49"/>
          <w:sz w:val="20"/>
          <w:szCs w:val="20"/>
        </w:rPr>
        <w:t xml:space="preserve"> </w:t>
      </w:r>
      <w:r w:rsidRPr="00265184">
        <w:rPr>
          <w:rFonts w:ascii="Arial" w:hAnsi="Arial" w:cs="Arial"/>
          <w:b/>
          <w:bCs/>
          <w:sz w:val="20"/>
          <w:szCs w:val="20"/>
        </w:rPr>
        <w:t>d</w:t>
      </w:r>
      <w:r w:rsidRPr="00265184">
        <w:rPr>
          <w:rFonts w:ascii="Arial" w:hAnsi="Arial" w:cs="Arial"/>
          <w:b/>
          <w:bCs/>
          <w:spacing w:val="-2"/>
          <w:sz w:val="20"/>
          <w:szCs w:val="20"/>
        </w:rPr>
        <w:t>o</w:t>
      </w:r>
      <w:r w:rsidRPr="00265184">
        <w:rPr>
          <w:rFonts w:ascii="Arial" w:hAnsi="Arial" w:cs="Arial"/>
          <w:b/>
          <w:bCs/>
          <w:sz w:val="20"/>
          <w:szCs w:val="20"/>
        </w:rPr>
        <w:t>cu</w:t>
      </w:r>
      <w:r w:rsidRPr="00265184">
        <w:rPr>
          <w:rFonts w:ascii="Arial" w:hAnsi="Arial" w:cs="Arial"/>
          <w:b/>
          <w:bCs/>
          <w:spacing w:val="-2"/>
          <w:sz w:val="20"/>
          <w:szCs w:val="20"/>
        </w:rPr>
        <w:t>m</w:t>
      </w:r>
      <w:r w:rsidRPr="00265184">
        <w:rPr>
          <w:rFonts w:ascii="Arial" w:hAnsi="Arial" w:cs="Arial"/>
          <w:b/>
          <w:bCs/>
          <w:sz w:val="20"/>
          <w:szCs w:val="20"/>
        </w:rPr>
        <w:t>e</w:t>
      </w:r>
      <w:r w:rsidRPr="00265184">
        <w:rPr>
          <w:rFonts w:ascii="Arial" w:hAnsi="Arial" w:cs="Arial"/>
          <w:b/>
          <w:bCs/>
          <w:spacing w:val="-2"/>
          <w:sz w:val="20"/>
          <w:szCs w:val="20"/>
        </w:rPr>
        <w:t>n</w:t>
      </w:r>
      <w:r w:rsidRPr="00265184">
        <w:rPr>
          <w:rFonts w:ascii="Arial" w:hAnsi="Arial" w:cs="Arial"/>
          <w:b/>
          <w:bCs/>
          <w:sz w:val="20"/>
          <w:szCs w:val="20"/>
        </w:rPr>
        <w:t>t</w:t>
      </w:r>
      <w:r w:rsidRPr="00265184">
        <w:rPr>
          <w:rFonts w:ascii="Arial" w:hAnsi="Arial" w:cs="Arial"/>
          <w:b/>
          <w:bCs/>
          <w:spacing w:val="-2"/>
          <w:sz w:val="20"/>
          <w:szCs w:val="20"/>
        </w:rPr>
        <w:t>a</w:t>
      </w:r>
      <w:r w:rsidRPr="00265184">
        <w:rPr>
          <w:rFonts w:ascii="Arial" w:hAnsi="Arial" w:cs="Arial"/>
          <w:b/>
          <w:bCs/>
          <w:sz w:val="20"/>
          <w:szCs w:val="20"/>
        </w:rPr>
        <w:t>t</w:t>
      </w:r>
      <w:r w:rsidRPr="00265184">
        <w:rPr>
          <w:rFonts w:ascii="Arial" w:hAnsi="Arial" w:cs="Arial"/>
          <w:b/>
          <w:bCs/>
          <w:spacing w:val="1"/>
          <w:sz w:val="20"/>
          <w:szCs w:val="20"/>
        </w:rPr>
        <w:t>i</w:t>
      </w:r>
      <w:r w:rsidRPr="00265184">
        <w:rPr>
          <w:rFonts w:ascii="Arial" w:hAnsi="Arial" w:cs="Arial"/>
          <w:b/>
          <w:bCs/>
          <w:spacing w:val="-2"/>
          <w:sz w:val="20"/>
          <w:szCs w:val="20"/>
        </w:rPr>
        <w:t>o</w:t>
      </w:r>
      <w:r w:rsidRPr="00265184">
        <w:rPr>
          <w:rFonts w:ascii="Arial" w:hAnsi="Arial" w:cs="Arial"/>
          <w:b/>
          <w:bCs/>
          <w:sz w:val="20"/>
          <w:szCs w:val="20"/>
        </w:rPr>
        <w:t xml:space="preserve">n </w:t>
      </w:r>
      <w:r w:rsidRPr="00265184">
        <w:rPr>
          <w:rFonts w:ascii="Arial" w:hAnsi="Arial" w:cs="Arial"/>
          <w:b/>
          <w:bCs/>
          <w:spacing w:val="-2"/>
          <w:sz w:val="20"/>
          <w:szCs w:val="20"/>
        </w:rPr>
        <w:t>n</w:t>
      </w:r>
      <w:r w:rsidRPr="00265184">
        <w:rPr>
          <w:rFonts w:ascii="Arial" w:hAnsi="Arial" w:cs="Arial"/>
          <w:b/>
          <w:bCs/>
          <w:sz w:val="20"/>
          <w:szCs w:val="20"/>
        </w:rPr>
        <w:t>éc</w:t>
      </w:r>
      <w:r w:rsidRPr="00265184">
        <w:rPr>
          <w:rFonts w:ascii="Arial" w:hAnsi="Arial" w:cs="Arial"/>
          <w:b/>
          <w:bCs/>
          <w:spacing w:val="1"/>
          <w:sz w:val="20"/>
          <w:szCs w:val="20"/>
        </w:rPr>
        <w:t>e</w:t>
      </w:r>
      <w:r w:rsidRPr="00265184">
        <w:rPr>
          <w:rFonts w:ascii="Arial" w:hAnsi="Arial" w:cs="Arial"/>
          <w:b/>
          <w:bCs/>
          <w:sz w:val="20"/>
          <w:szCs w:val="20"/>
        </w:rPr>
        <w:t>s</w:t>
      </w:r>
      <w:r w:rsidRPr="00265184">
        <w:rPr>
          <w:rFonts w:ascii="Arial" w:hAnsi="Arial" w:cs="Arial"/>
          <w:b/>
          <w:bCs/>
          <w:spacing w:val="-4"/>
          <w:sz w:val="20"/>
          <w:szCs w:val="20"/>
        </w:rPr>
        <w:t>s</w:t>
      </w:r>
      <w:r w:rsidRPr="00265184">
        <w:rPr>
          <w:rFonts w:ascii="Arial" w:hAnsi="Arial" w:cs="Arial"/>
          <w:b/>
          <w:bCs/>
          <w:sz w:val="20"/>
          <w:szCs w:val="20"/>
        </w:rPr>
        <w:t>a</w:t>
      </w:r>
      <w:r w:rsidRPr="00265184">
        <w:rPr>
          <w:rFonts w:ascii="Arial" w:hAnsi="Arial" w:cs="Arial"/>
          <w:b/>
          <w:bCs/>
          <w:spacing w:val="-1"/>
          <w:sz w:val="20"/>
          <w:szCs w:val="20"/>
        </w:rPr>
        <w:t>i</w:t>
      </w:r>
      <w:r w:rsidRPr="00265184">
        <w:rPr>
          <w:rFonts w:ascii="Arial" w:hAnsi="Arial" w:cs="Arial"/>
          <w:b/>
          <w:bCs/>
          <w:sz w:val="20"/>
          <w:szCs w:val="20"/>
        </w:rPr>
        <w:t>re</w:t>
      </w:r>
      <w:r w:rsidRPr="00265184">
        <w:rPr>
          <w:rFonts w:ascii="Arial" w:hAnsi="Arial" w:cs="Arial"/>
          <w:b/>
          <w:bCs/>
          <w:spacing w:val="7"/>
          <w:sz w:val="20"/>
          <w:szCs w:val="20"/>
        </w:rPr>
        <w:t xml:space="preserve"> </w:t>
      </w:r>
      <w:r w:rsidRPr="00265184">
        <w:rPr>
          <w:rFonts w:ascii="Arial" w:hAnsi="Arial" w:cs="Arial"/>
          <w:b/>
          <w:bCs/>
          <w:sz w:val="20"/>
          <w:szCs w:val="20"/>
        </w:rPr>
        <w:t>p</w:t>
      </w:r>
      <w:r w:rsidRPr="00265184">
        <w:rPr>
          <w:rFonts w:ascii="Arial" w:hAnsi="Arial" w:cs="Arial"/>
          <w:b/>
          <w:bCs/>
          <w:spacing w:val="-2"/>
          <w:sz w:val="20"/>
          <w:szCs w:val="20"/>
        </w:rPr>
        <w:t>o</w:t>
      </w:r>
      <w:r w:rsidRPr="00265184">
        <w:rPr>
          <w:rFonts w:ascii="Arial" w:hAnsi="Arial" w:cs="Arial"/>
          <w:b/>
          <w:bCs/>
          <w:spacing w:val="-1"/>
          <w:sz w:val="20"/>
          <w:szCs w:val="20"/>
        </w:rPr>
        <w:t>u</w:t>
      </w:r>
      <w:r w:rsidRPr="00265184">
        <w:rPr>
          <w:rFonts w:ascii="Arial" w:hAnsi="Arial" w:cs="Arial"/>
          <w:b/>
          <w:bCs/>
          <w:sz w:val="20"/>
          <w:szCs w:val="20"/>
        </w:rPr>
        <w:t>r</w:t>
      </w:r>
      <w:r w:rsidRPr="00265184">
        <w:rPr>
          <w:rFonts w:ascii="Arial" w:hAnsi="Arial" w:cs="Arial"/>
          <w:b/>
          <w:bCs/>
          <w:spacing w:val="6"/>
          <w:sz w:val="20"/>
          <w:szCs w:val="20"/>
        </w:rPr>
        <w:t xml:space="preserve"> </w:t>
      </w:r>
      <w:r w:rsidRPr="00265184">
        <w:rPr>
          <w:rFonts w:ascii="Arial" w:hAnsi="Arial" w:cs="Arial"/>
          <w:b/>
          <w:bCs/>
          <w:spacing w:val="-3"/>
          <w:sz w:val="20"/>
          <w:szCs w:val="20"/>
        </w:rPr>
        <w:t>d</w:t>
      </w:r>
      <w:r w:rsidRPr="00265184">
        <w:rPr>
          <w:rFonts w:ascii="Arial" w:hAnsi="Arial" w:cs="Arial"/>
          <w:b/>
          <w:bCs/>
          <w:sz w:val="20"/>
          <w:szCs w:val="20"/>
        </w:rPr>
        <w:t>é</w:t>
      </w:r>
      <w:r w:rsidRPr="00265184">
        <w:rPr>
          <w:rFonts w:ascii="Arial" w:hAnsi="Arial" w:cs="Arial"/>
          <w:b/>
          <w:bCs/>
          <w:spacing w:val="-4"/>
          <w:sz w:val="20"/>
          <w:szCs w:val="20"/>
        </w:rPr>
        <w:t>m</w:t>
      </w:r>
      <w:r w:rsidRPr="00265184">
        <w:rPr>
          <w:rFonts w:ascii="Arial" w:hAnsi="Arial" w:cs="Arial"/>
          <w:b/>
          <w:bCs/>
          <w:spacing w:val="-2"/>
          <w:sz w:val="20"/>
          <w:szCs w:val="20"/>
        </w:rPr>
        <w:t>on</w:t>
      </w:r>
      <w:r w:rsidRPr="00265184">
        <w:rPr>
          <w:rFonts w:ascii="Arial" w:hAnsi="Arial" w:cs="Arial"/>
          <w:b/>
          <w:bCs/>
          <w:sz w:val="20"/>
          <w:szCs w:val="20"/>
        </w:rPr>
        <w:t>tr</w:t>
      </w:r>
      <w:r w:rsidRPr="00265184">
        <w:rPr>
          <w:rFonts w:ascii="Arial" w:hAnsi="Arial" w:cs="Arial"/>
          <w:b/>
          <w:bCs/>
          <w:spacing w:val="1"/>
          <w:sz w:val="20"/>
          <w:szCs w:val="20"/>
        </w:rPr>
        <w:t>e</w:t>
      </w:r>
      <w:r w:rsidRPr="00265184">
        <w:rPr>
          <w:rFonts w:ascii="Arial" w:hAnsi="Arial" w:cs="Arial"/>
          <w:b/>
          <w:bCs/>
          <w:sz w:val="20"/>
          <w:szCs w:val="20"/>
        </w:rPr>
        <w:t>r</w:t>
      </w:r>
      <w:r w:rsidRPr="00265184">
        <w:rPr>
          <w:rFonts w:ascii="Arial" w:hAnsi="Arial" w:cs="Arial"/>
          <w:b/>
          <w:bCs/>
          <w:spacing w:val="6"/>
          <w:sz w:val="20"/>
          <w:szCs w:val="20"/>
        </w:rPr>
        <w:t xml:space="preserve"> </w:t>
      </w:r>
      <w:r w:rsidRPr="00265184">
        <w:rPr>
          <w:rFonts w:ascii="Arial" w:hAnsi="Arial" w:cs="Arial"/>
          <w:b/>
          <w:bCs/>
          <w:spacing w:val="-2"/>
          <w:sz w:val="20"/>
          <w:szCs w:val="20"/>
        </w:rPr>
        <w:t>l</w:t>
      </w:r>
      <w:r w:rsidRPr="00265184">
        <w:rPr>
          <w:rFonts w:ascii="Arial" w:hAnsi="Arial" w:cs="Arial"/>
          <w:b/>
          <w:bCs/>
          <w:sz w:val="20"/>
          <w:szCs w:val="20"/>
        </w:rPr>
        <w:t>e</w:t>
      </w:r>
      <w:r w:rsidRPr="00265184">
        <w:rPr>
          <w:rFonts w:ascii="Arial" w:hAnsi="Arial" w:cs="Arial"/>
          <w:b/>
          <w:bCs/>
          <w:spacing w:val="10"/>
          <w:sz w:val="20"/>
          <w:szCs w:val="20"/>
        </w:rPr>
        <w:t xml:space="preserve"> </w:t>
      </w:r>
      <w:r w:rsidRPr="00265184">
        <w:rPr>
          <w:rFonts w:ascii="Arial" w:hAnsi="Arial" w:cs="Arial"/>
          <w:b/>
          <w:bCs/>
          <w:sz w:val="20"/>
          <w:szCs w:val="20"/>
        </w:rPr>
        <w:t>r</w:t>
      </w:r>
      <w:r w:rsidRPr="00265184">
        <w:rPr>
          <w:rFonts w:ascii="Arial" w:hAnsi="Arial" w:cs="Arial"/>
          <w:b/>
          <w:bCs/>
          <w:spacing w:val="1"/>
          <w:sz w:val="20"/>
          <w:szCs w:val="20"/>
        </w:rPr>
        <w:t>e</w:t>
      </w:r>
      <w:r w:rsidRPr="00265184">
        <w:rPr>
          <w:rFonts w:ascii="Arial" w:hAnsi="Arial" w:cs="Arial"/>
          <w:b/>
          <w:bCs/>
          <w:spacing w:val="-3"/>
          <w:sz w:val="20"/>
          <w:szCs w:val="20"/>
        </w:rPr>
        <w:t>s</w:t>
      </w:r>
      <w:r w:rsidRPr="00265184">
        <w:rPr>
          <w:rFonts w:ascii="Arial" w:hAnsi="Arial" w:cs="Arial"/>
          <w:b/>
          <w:bCs/>
          <w:spacing w:val="-2"/>
          <w:sz w:val="20"/>
          <w:szCs w:val="20"/>
        </w:rPr>
        <w:t>p</w:t>
      </w:r>
      <w:r w:rsidRPr="00265184">
        <w:rPr>
          <w:rFonts w:ascii="Arial" w:hAnsi="Arial" w:cs="Arial"/>
          <w:b/>
          <w:bCs/>
          <w:sz w:val="20"/>
          <w:szCs w:val="20"/>
        </w:rPr>
        <w:t>ect</w:t>
      </w:r>
      <w:r w:rsidRPr="00265184">
        <w:rPr>
          <w:rFonts w:ascii="Arial" w:hAnsi="Arial" w:cs="Arial"/>
          <w:b/>
          <w:bCs/>
          <w:spacing w:val="7"/>
          <w:sz w:val="20"/>
          <w:szCs w:val="20"/>
        </w:rPr>
        <w:t xml:space="preserve"> </w:t>
      </w:r>
      <w:r w:rsidRPr="00265184">
        <w:rPr>
          <w:rFonts w:ascii="Arial" w:hAnsi="Arial" w:cs="Arial"/>
          <w:b/>
          <w:bCs/>
          <w:spacing w:val="-3"/>
          <w:sz w:val="20"/>
          <w:szCs w:val="20"/>
        </w:rPr>
        <w:t>d</w:t>
      </w:r>
      <w:r w:rsidRPr="00265184">
        <w:rPr>
          <w:rFonts w:ascii="Arial" w:hAnsi="Arial" w:cs="Arial"/>
          <w:b/>
          <w:bCs/>
          <w:sz w:val="20"/>
          <w:szCs w:val="20"/>
        </w:rPr>
        <w:t>e</w:t>
      </w:r>
      <w:r w:rsidRPr="00265184">
        <w:rPr>
          <w:rFonts w:ascii="Arial" w:hAnsi="Arial" w:cs="Arial"/>
          <w:b/>
          <w:bCs/>
          <w:spacing w:val="7"/>
          <w:sz w:val="20"/>
          <w:szCs w:val="20"/>
        </w:rPr>
        <w:t xml:space="preserve"> </w:t>
      </w:r>
      <w:r w:rsidRPr="00265184">
        <w:rPr>
          <w:rFonts w:ascii="Arial" w:hAnsi="Arial" w:cs="Arial"/>
          <w:b/>
          <w:bCs/>
          <w:spacing w:val="-2"/>
          <w:sz w:val="20"/>
          <w:szCs w:val="20"/>
        </w:rPr>
        <w:t>to</w:t>
      </w:r>
      <w:r w:rsidRPr="00265184">
        <w:rPr>
          <w:rFonts w:ascii="Arial" w:hAnsi="Arial" w:cs="Arial"/>
          <w:b/>
          <w:bCs/>
          <w:spacing w:val="-1"/>
          <w:sz w:val="20"/>
          <w:szCs w:val="20"/>
        </w:rPr>
        <w:t>u</w:t>
      </w:r>
      <w:r w:rsidRPr="00265184">
        <w:rPr>
          <w:rFonts w:ascii="Arial" w:hAnsi="Arial" w:cs="Arial"/>
          <w:b/>
          <w:bCs/>
          <w:sz w:val="20"/>
          <w:szCs w:val="20"/>
        </w:rPr>
        <w:t>tes</w:t>
      </w:r>
      <w:r w:rsidRPr="00265184">
        <w:rPr>
          <w:rFonts w:ascii="Arial" w:hAnsi="Arial" w:cs="Arial"/>
          <w:b/>
          <w:bCs/>
          <w:spacing w:val="5"/>
          <w:sz w:val="20"/>
          <w:szCs w:val="20"/>
        </w:rPr>
        <w:t xml:space="preserve"> </w:t>
      </w:r>
      <w:r w:rsidRPr="00265184">
        <w:rPr>
          <w:rFonts w:ascii="Arial" w:hAnsi="Arial" w:cs="Arial"/>
          <w:b/>
          <w:bCs/>
          <w:sz w:val="20"/>
          <w:szCs w:val="20"/>
        </w:rPr>
        <w:t>ses</w:t>
      </w:r>
      <w:r w:rsidRPr="00265184">
        <w:rPr>
          <w:rFonts w:ascii="Arial" w:hAnsi="Arial" w:cs="Arial"/>
          <w:b/>
          <w:bCs/>
          <w:spacing w:val="6"/>
          <w:sz w:val="20"/>
          <w:szCs w:val="20"/>
        </w:rPr>
        <w:t xml:space="preserve"> </w:t>
      </w:r>
      <w:r w:rsidRPr="00265184">
        <w:rPr>
          <w:rFonts w:ascii="Arial" w:hAnsi="Arial" w:cs="Arial"/>
          <w:b/>
          <w:bCs/>
          <w:spacing w:val="-2"/>
          <w:sz w:val="20"/>
          <w:szCs w:val="20"/>
        </w:rPr>
        <w:t>o</w:t>
      </w:r>
      <w:r w:rsidRPr="00265184">
        <w:rPr>
          <w:rFonts w:ascii="Arial" w:hAnsi="Arial" w:cs="Arial"/>
          <w:b/>
          <w:bCs/>
          <w:spacing w:val="-1"/>
          <w:sz w:val="20"/>
          <w:szCs w:val="20"/>
        </w:rPr>
        <w:t>b</w:t>
      </w:r>
      <w:r w:rsidRPr="00265184">
        <w:rPr>
          <w:rFonts w:ascii="Arial" w:hAnsi="Arial" w:cs="Arial"/>
          <w:b/>
          <w:bCs/>
          <w:sz w:val="20"/>
          <w:szCs w:val="20"/>
        </w:rPr>
        <w:t>l</w:t>
      </w:r>
      <w:r w:rsidRPr="00265184">
        <w:rPr>
          <w:rFonts w:ascii="Arial" w:hAnsi="Arial" w:cs="Arial"/>
          <w:b/>
          <w:bCs/>
          <w:spacing w:val="1"/>
          <w:sz w:val="20"/>
          <w:szCs w:val="20"/>
        </w:rPr>
        <w:t>i</w:t>
      </w:r>
      <w:r w:rsidRPr="00265184">
        <w:rPr>
          <w:rFonts w:ascii="Arial" w:hAnsi="Arial" w:cs="Arial"/>
          <w:b/>
          <w:bCs/>
          <w:spacing w:val="-3"/>
          <w:sz w:val="20"/>
          <w:szCs w:val="20"/>
        </w:rPr>
        <w:t>g</w:t>
      </w:r>
      <w:r w:rsidRPr="00265184">
        <w:rPr>
          <w:rFonts w:ascii="Arial" w:hAnsi="Arial" w:cs="Arial"/>
          <w:b/>
          <w:bCs/>
          <w:sz w:val="20"/>
          <w:szCs w:val="20"/>
        </w:rPr>
        <w:t>a</w:t>
      </w:r>
      <w:r w:rsidRPr="00265184">
        <w:rPr>
          <w:rFonts w:ascii="Arial" w:hAnsi="Arial" w:cs="Arial"/>
          <w:b/>
          <w:bCs/>
          <w:spacing w:val="-1"/>
          <w:sz w:val="20"/>
          <w:szCs w:val="20"/>
        </w:rPr>
        <w:t>t</w:t>
      </w:r>
      <w:r w:rsidRPr="00265184">
        <w:rPr>
          <w:rFonts w:ascii="Arial" w:hAnsi="Arial" w:cs="Arial"/>
          <w:b/>
          <w:bCs/>
          <w:spacing w:val="1"/>
          <w:sz w:val="20"/>
          <w:szCs w:val="20"/>
        </w:rPr>
        <w:t>i</w:t>
      </w:r>
      <w:r w:rsidRPr="00265184">
        <w:rPr>
          <w:rFonts w:ascii="Arial" w:hAnsi="Arial" w:cs="Arial"/>
          <w:b/>
          <w:bCs/>
          <w:spacing w:val="-2"/>
          <w:sz w:val="20"/>
          <w:szCs w:val="20"/>
        </w:rPr>
        <w:t>on</w:t>
      </w:r>
      <w:r w:rsidRPr="00265184">
        <w:rPr>
          <w:rFonts w:ascii="Arial" w:hAnsi="Arial" w:cs="Arial"/>
          <w:b/>
          <w:bCs/>
          <w:sz w:val="20"/>
          <w:szCs w:val="20"/>
        </w:rPr>
        <w:t>s</w:t>
      </w:r>
      <w:r w:rsidRPr="00265184">
        <w:rPr>
          <w:rFonts w:ascii="Arial" w:hAnsi="Arial" w:cs="Arial"/>
          <w:b/>
          <w:bCs/>
          <w:spacing w:val="9"/>
          <w:sz w:val="20"/>
          <w:szCs w:val="20"/>
        </w:rPr>
        <w:t xml:space="preserve"> </w:t>
      </w:r>
      <w:r w:rsidRPr="00265184">
        <w:rPr>
          <w:rFonts w:ascii="Arial" w:hAnsi="Arial" w:cs="Arial"/>
          <w:spacing w:val="-2"/>
          <w:sz w:val="20"/>
          <w:szCs w:val="20"/>
        </w:rPr>
        <w:t>e</w:t>
      </w:r>
      <w:r w:rsidRPr="00265184">
        <w:rPr>
          <w:rFonts w:ascii="Arial" w:hAnsi="Arial" w:cs="Arial"/>
          <w:sz w:val="20"/>
          <w:szCs w:val="20"/>
        </w:rPr>
        <w:t>t</w:t>
      </w:r>
      <w:r w:rsidRPr="00265184">
        <w:rPr>
          <w:rFonts w:ascii="Arial" w:hAnsi="Arial" w:cs="Arial"/>
          <w:spacing w:val="7"/>
          <w:sz w:val="20"/>
          <w:szCs w:val="20"/>
        </w:rPr>
        <w:t xml:space="preserve"> </w:t>
      </w:r>
      <w:r w:rsidRPr="00265184">
        <w:rPr>
          <w:rFonts w:ascii="Arial" w:hAnsi="Arial" w:cs="Arial"/>
          <w:sz w:val="20"/>
          <w:szCs w:val="20"/>
        </w:rPr>
        <w:t>po</w:t>
      </w:r>
      <w:r w:rsidRPr="00265184">
        <w:rPr>
          <w:rFonts w:ascii="Arial" w:hAnsi="Arial" w:cs="Arial"/>
          <w:spacing w:val="-3"/>
          <w:sz w:val="20"/>
          <w:szCs w:val="20"/>
        </w:rPr>
        <w:t>u</w:t>
      </w:r>
      <w:r w:rsidRPr="00265184">
        <w:rPr>
          <w:rFonts w:ascii="Arial" w:hAnsi="Arial" w:cs="Arial"/>
          <w:sz w:val="20"/>
          <w:szCs w:val="20"/>
        </w:rPr>
        <w:t>r</w:t>
      </w:r>
      <w:r w:rsidRPr="00265184">
        <w:rPr>
          <w:rFonts w:ascii="Arial" w:hAnsi="Arial" w:cs="Arial"/>
          <w:spacing w:val="7"/>
          <w:sz w:val="20"/>
          <w:szCs w:val="20"/>
        </w:rPr>
        <w:t xml:space="preserve"> </w:t>
      </w:r>
      <w:r w:rsidRPr="00265184">
        <w:rPr>
          <w:rFonts w:ascii="Arial" w:hAnsi="Arial" w:cs="Arial"/>
          <w:sz w:val="20"/>
          <w:szCs w:val="20"/>
        </w:rPr>
        <w:t>p</w:t>
      </w:r>
      <w:r w:rsidRPr="00265184">
        <w:rPr>
          <w:rFonts w:ascii="Arial" w:hAnsi="Arial" w:cs="Arial"/>
          <w:spacing w:val="-2"/>
          <w:sz w:val="20"/>
          <w:szCs w:val="20"/>
        </w:rPr>
        <w:t>e</w:t>
      </w:r>
      <w:r w:rsidRPr="00265184">
        <w:rPr>
          <w:rFonts w:ascii="Arial" w:hAnsi="Arial" w:cs="Arial"/>
          <w:sz w:val="20"/>
          <w:szCs w:val="20"/>
        </w:rPr>
        <w:t>rm</w:t>
      </w:r>
      <w:r w:rsidRPr="00265184">
        <w:rPr>
          <w:rFonts w:ascii="Arial" w:hAnsi="Arial" w:cs="Arial"/>
          <w:spacing w:val="-2"/>
          <w:sz w:val="20"/>
          <w:szCs w:val="20"/>
        </w:rPr>
        <w:t>e</w:t>
      </w:r>
      <w:r w:rsidRPr="00265184">
        <w:rPr>
          <w:rFonts w:ascii="Arial" w:hAnsi="Arial" w:cs="Arial"/>
          <w:sz w:val="20"/>
          <w:szCs w:val="20"/>
        </w:rPr>
        <w:t>t</w:t>
      </w:r>
      <w:r w:rsidRPr="00265184">
        <w:rPr>
          <w:rFonts w:ascii="Arial" w:hAnsi="Arial" w:cs="Arial"/>
          <w:spacing w:val="-2"/>
          <w:sz w:val="20"/>
          <w:szCs w:val="20"/>
        </w:rPr>
        <w:t>t</w:t>
      </w:r>
      <w:r w:rsidRPr="00265184">
        <w:rPr>
          <w:rFonts w:ascii="Arial" w:hAnsi="Arial" w:cs="Arial"/>
          <w:sz w:val="20"/>
          <w:szCs w:val="20"/>
        </w:rPr>
        <w:t xml:space="preserve">re </w:t>
      </w:r>
      <w:r w:rsidRPr="00265184">
        <w:rPr>
          <w:rFonts w:ascii="Arial" w:hAnsi="Arial" w:cs="Arial"/>
          <w:spacing w:val="-1"/>
          <w:sz w:val="20"/>
          <w:szCs w:val="20"/>
        </w:rPr>
        <w:t>l</w:t>
      </w:r>
      <w:r w:rsidRPr="00265184">
        <w:rPr>
          <w:rFonts w:ascii="Arial" w:hAnsi="Arial" w:cs="Arial"/>
          <w:sz w:val="20"/>
          <w:szCs w:val="20"/>
        </w:rPr>
        <w:t>a</w:t>
      </w:r>
      <w:r w:rsidRPr="00265184">
        <w:rPr>
          <w:rFonts w:ascii="Arial" w:hAnsi="Arial" w:cs="Arial"/>
          <w:spacing w:val="25"/>
          <w:sz w:val="20"/>
          <w:szCs w:val="20"/>
        </w:rPr>
        <w:t xml:space="preserve"> </w:t>
      </w:r>
      <w:r w:rsidRPr="00265184">
        <w:rPr>
          <w:rFonts w:ascii="Arial" w:hAnsi="Arial" w:cs="Arial"/>
          <w:sz w:val="20"/>
          <w:szCs w:val="20"/>
        </w:rPr>
        <w:t>r</w:t>
      </w:r>
      <w:r w:rsidRPr="00265184">
        <w:rPr>
          <w:rFonts w:ascii="Arial" w:hAnsi="Arial" w:cs="Arial"/>
          <w:spacing w:val="-2"/>
          <w:sz w:val="20"/>
          <w:szCs w:val="20"/>
        </w:rPr>
        <w:t>é</w:t>
      </w:r>
      <w:r w:rsidRPr="00265184">
        <w:rPr>
          <w:rFonts w:ascii="Arial" w:hAnsi="Arial" w:cs="Arial"/>
          <w:spacing w:val="-1"/>
          <w:sz w:val="20"/>
          <w:szCs w:val="20"/>
        </w:rPr>
        <w:t>al</w:t>
      </w:r>
      <w:r w:rsidRPr="00265184">
        <w:rPr>
          <w:rFonts w:ascii="Arial" w:hAnsi="Arial" w:cs="Arial"/>
          <w:sz w:val="20"/>
          <w:szCs w:val="20"/>
        </w:rPr>
        <w:t>is</w:t>
      </w:r>
      <w:r w:rsidRPr="00265184">
        <w:rPr>
          <w:rFonts w:ascii="Arial" w:hAnsi="Arial" w:cs="Arial"/>
          <w:spacing w:val="-1"/>
          <w:sz w:val="20"/>
          <w:szCs w:val="20"/>
        </w:rPr>
        <w:t>a</w:t>
      </w:r>
      <w:r w:rsidRPr="00265184">
        <w:rPr>
          <w:rFonts w:ascii="Arial" w:hAnsi="Arial" w:cs="Arial"/>
          <w:sz w:val="20"/>
          <w:szCs w:val="20"/>
        </w:rPr>
        <w:t>tion</w:t>
      </w:r>
      <w:r w:rsidRPr="00265184">
        <w:rPr>
          <w:rFonts w:ascii="Arial" w:hAnsi="Arial" w:cs="Arial"/>
          <w:spacing w:val="25"/>
          <w:sz w:val="20"/>
          <w:szCs w:val="20"/>
        </w:rPr>
        <w:t xml:space="preserve"> </w:t>
      </w:r>
      <w:r w:rsidRPr="00265184">
        <w:rPr>
          <w:rFonts w:ascii="Arial" w:hAnsi="Arial" w:cs="Arial"/>
          <w:sz w:val="20"/>
          <w:szCs w:val="20"/>
        </w:rPr>
        <w:t>d'</w:t>
      </w:r>
      <w:r w:rsidRPr="00265184">
        <w:rPr>
          <w:rFonts w:ascii="Arial" w:hAnsi="Arial" w:cs="Arial"/>
          <w:spacing w:val="-1"/>
          <w:sz w:val="20"/>
          <w:szCs w:val="20"/>
        </w:rPr>
        <w:t>a</w:t>
      </w:r>
      <w:r w:rsidRPr="00265184">
        <w:rPr>
          <w:rFonts w:ascii="Arial" w:hAnsi="Arial" w:cs="Arial"/>
          <w:spacing w:val="-3"/>
          <w:sz w:val="20"/>
          <w:szCs w:val="20"/>
        </w:rPr>
        <w:t>u</w:t>
      </w:r>
      <w:r w:rsidRPr="00265184">
        <w:rPr>
          <w:rFonts w:ascii="Arial" w:hAnsi="Arial" w:cs="Arial"/>
          <w:sz w:val="20"/>
          <w:szCs w:val="20"/>
        </w:rPr>
        <w:t>di</w:t>
      </w:r>
      <w:r w:rsidRPr="00265184">
        <w:rPr>
          <w:rFonts w:ascii="Arial" w:hAnsi="Arial" w:cs="Arial"/>
          <w:spacing w:val="-2"/>
          <w:sz w:val="20"/>
          <w:szCs w:val="20"/>
        </w:rPr>
        <w:t>t</w:t>
      </w:r>
      <w:r w:rsidRPr="00265184">
        <w:rPr>
          <w:rFonts w:ascii="Arial" w:hAnsi="Arial" w:cs="Arial"/>
          <w:sz w:val="20"/>
          <w:szCs w:val="20"/>
        </w:rPr>
        <w:t xml:space="preserve">s pour vérifier que le traitement est effectué conformément à </w:t>
      </w:r>
      <w:r w:rsidRPr="00265184">
        <w:rPr>
          <w:rFonts w:ascii="Arial" w:hAnsi="Arial" w:cs="Arial"/>
          <w:bCs/>
          <w:spacing w:val="9"/>
          <w:sz w:val="20"/>
          <w:szCs w:val="20"/>
        </w:rPr>
        <w:t>la réglementation applicable en matière de protection des données personnelles applicable</w:t>
      </w:r>
      <w:r w:rsidRPr="00265184">
        <w:rPr>
          <w:rFonts w:ascii="Arial" w:hAnsi="Arial" w:cs="Arial"/>
          <w:sz w:val="20"/>
          <w:szCs w:val="20"/>
        </w:rPr>
        <w:t>,</w:t>
      </w:r>
      <w:r w:rsidRPr="00265184">
        <w:rPr>
          <w:rFonts w:ascii="Arial" w:hAnsi="Arial" w:cs="Arial"/>
          <w:spacing w:val="26"/>
          <w:sz w:val="20"/>
          <w:szCs w:val="20"/>
        </w:rPr>
        <w:t xml:space="preserve"> </w:t>
      </w:r>
      <w:r w:rsidRPr="00265184">
        <w:rPr>
          <w:rFonts w:ascii="Arial" w:hAnsi="Arial" w:cs="Arial"/>
          <w:sz w:val="20"/>
          <w:szCs w:val="20"/>
        </w:rPr>
        <w:t>y</w:t>
      </w:r>
      <w:r w:rsidRPr="00265184">
        <w:rPr>
          <w:rFonts w:ascii="Arial" w:hAnsi="Arial" w:cs="Arial"/>
          <w:spacing w:val="22"/>
          <w:sz w:val="20"/>
          <w:szCs w:val="20"/>
        </w:rPr>
        <w:t xml:space="preserve"> </w:t>
      </w:r>
      <w:r w:rsidRPr="00265184">
        <w:rPr>
          <w:rFonts w:ascii="Arial" w:hAnsi="Arial" w:cs="Arial"/>
          <w:sz w:val="20"/>
          <w:szCs w:val="20"/>
        </w:rPr>
        <w:t>c</w:t>
      </w:r>
      <w:r w:rsidRPr="00265184">
        <w:rPr>
          <w:rFonts w:ascii="Arial" w:hAnsi="Arial" w:cs="Arial"/>
          <w:spacing w:val="1"/>
          <w:sz w:val="20"/>
          <w:szCs w:val="20"/>
        </w:rPr>
        <w:t>o</w:t>
      </w:r>
      <w:r w:rsidRPr="00265184">
        <w:rPr>
          <w:rFonts w:ascii="Arial" w:hAnsi="Arial" w:cs="Arial"/>
          <w:spacing w:val="-3"/>
          <w:sz w:val="20"/>
          <w:szCs w:val="20"/>
        </w:rPr>
        <w:t>m</w:t>
      </w:r>
      <w:r w:rsidRPr="00265184">
        <w:rPr>
          <w:rFonts w:ascii="Arial" w:hAnsi="Arial" w:cs="Arial"/>
          <w:sz w:val="20"/>
          <w:szCs w:val="20"/>
        </w:rPr>
        <w:t>p</w:t>
      </w:r>
      <w:r w:rsidRPr="00265184">
        <w:rPr>
          <w:rFonts w:ascii="Arial" w:hAnsi="Arial" w:cs="Arial"/>
          <w:spacing w:val="-2"/>
          <w:sz w:val="20"/>
          <w:szCs w:val="20"/>
        </w:rPr>
        <w:t>r</w:t>
      </w:r>
      <w:r w:rsidRPr="00265184">
        <w:rPr>
          <w:rFonts w:ascii="Arial" w:hAnsi="Arial" w:cs="Arial"/>
          <w:sz w:val="20"/>
          <w:szCs w:val="20"/>
        </w:rPr>
        <w:t>is</w:t>
      </w:r>
      <w:r w:rsidRPr="00265184">
        <w:rPr>
          <w:rFonts w:ascii="Arial" w:hAnsi="Arial" w:cs="Arial"/>
          <w:spacing w:val="26"/>
          <w:sz w:val="20"/>
          <w:szCs w:val="20"/>
        </w:rPr>
        <w:t xml:space="preserve"> </w:t>
      </w:r>
      <w:r w:rsidRPr="00265184">
        <w:rPr>
          <w:rFonts w:ascii="Arial" w:hAnsi="Arial" w:cs="Arial"/>
          <w:sz w:val="20"/>
          <w:szCs w:val="20"/>
        </w:rPr>
        <w:t>des</w:t>
      </w:r>
      <w:r w:rsidRPr="00265184">
        <w:rPr>
          <w:rFonts w:ascii="Arial" w:hAnsi="Arial" w:cs="Arial"/>
          <w:spacing w:val="23"/>
          <w:sz w:val="20"/>
          <w:szCs w:val="20"/>
        </w:rPr>
        <w:t xml:space="preserve"> </w:t>
      </w:r>
      <w:r w:rsidRPr="00265184">
        <w:rPr>
          <w:rFonts w:ascii="Arial" w:hAnsi="Arial" w:cs="Arial"/>
          <w:sz w:val="20"/>
          <w:szCs w:val="20"/>
        </w:rPr>
        <w:t>i</w:t>
      </w:r>
      <w:r w:rsidRPr="00265184">
        <w:rPr>
          <w:rFonts w:ascii="Arial" w:hAnsi="Arial" w:cs="Arial"/>
          <w:spacing w:val="-1"/>
          <w:sz w:val="20"/>
          <w:szCs w:val="20"/>
        </w:rPr>
        <w:t>n</w:t>
      </w:r>
      <w:r w:rsidRPr="00265184">
        <w:rPr>
          <w:rFonts w:ascii="Arial" w:hAnsi="Arial" w:cs="Arial"/>
          <w:spacing w:val="-2"/>
          <w:sz w:val="20"/>
          <w:szCs w:val="20"/>
        </w:rPr>
        <w:t>s</w:t>
      </w:r>
      <w:r w:rsidRPr="00265184">
        <w:rPr>
          <w:rFonts w:ascii="Arial" w:hAnsi="Arial" w:cs="Arial"/>
          <w:sz w:val="20"/>
          <w:szCs w:val="20"/>
        </w:rPr>
        <w:t>p</w:t>
      </w:r>
      <w:r w:rsidRPr="00265184">
        <w:rPr>
          <w:rFonts w:ascii="Arial" w:hAnsi="Arial" w:cs="Arial"/>
          <w:spacing w:val="-2"/>
          <w:sz w:val="20"/>
          <w:szCs w:val="20"/>
        </w:rPr>
        <w:t>e</w:t>
      </w:r>
      <w:r w:rsidRPr="00265184">
        <w:rPr>
          <w:rFonts w:ascii="Arial" w:hAnsi="Arial" w:cs="Arial"/>
          <w:sz w:val="20"/>
          <w:szCs w:val="20"/>
        </w:rPr>
        <w:t>ct</w:t>
      </w:r>
      <w:r w:rsidRPr="00265184">
        <w:rPr>
          <w:rFonts w:ascii="Arial" w:hAnsi="Arial" w:cs="Arial"/>
          <w:spacing w:val="-3"/>
          <w:sz w:val="20"/>
          <w:szCs w:val="20"/>
        </w:rPr>
        <w:t>i</w:t>
      </w:r>
      <w:r w:rsidRPr="00265184">
        <w:rPr>
          <w:rFonts w:ascii="Arial" w:hAnsi="Arial" w:cs="Arial"/>
          <w:sz w:val="20"/>
          <w:szCs w:val="20"/>
        </w:rPr>
        <w:t>o</w:t>
      </w:r>
      <w:r w:rsidRPr="00265184">
        <w:rPr>
          <w:rFonts w:ascii="Arial" w:hAnsi="Arial" w:cs="Arial"/>
          <w:spacing w:val="-1"/>
          <w:sz w:val="20"/>
          <w:szCs w:val="20"/>
        </w:rPr>
        <w:t>n</w:t>
      </w:r>
      <w:r w:rsidRPr="00265184">
        <w:rPr>
          <w:rFonts w:ascii="Arial" w:hAnsi="Arial" w:cs="Arial"/>
          <w:sz w:val="20"/>
          <w:szCs w:val="20"/>
        </w:rPr>
        <w:t>s,</w:t>
      </w:r>
      <w:r w:rsidRPr="00265184">
        <w:rPr>
          <w:rFonts w:ascii="Arial" w:hAnsi="Arial" w:cs="Arial"/>
          <w:spacing w:val="26"/>
          <w:sz w:val="20"/>
          <w:szCs w:val="20"/>
        </w:rPr>
        <w:t xml:space="preserve"> </w:t>
      </w:r>
      <w:r w:rsidRPr="00265184">
        <w:rPr>
          <w:rFonts w:ascii="Arial" w:hAnsi="Arial" w:cs="Arial"/>
          <w:sz w:val="20"/>
          <w:szCs w:val="20"/>
        </w:rPr>
        <w:t>p</w:t>
      </w:r>
      <w:r w:rsidRPr="00265184">
        <w:rPr>
          <w:rFonts w:ascii="Arial" w:hAnsi="Arial" w:cs="Arial"/>
          <w:spacing w:val="-4"/>
          <w:sz w:val="20"/>
          <w:szCs w:val="20"/>
        </w:rPr>
        <w:t>a</w:t>
      </w:r>
      <w:r w:rsidRPr="00265184">
        <w:rPr>
          <w:rFonts w:ascii="Arial" w:hAnsi="Arial" w:cs="Arial"/>
          <w:sz w:val="20"/>
          <w:szCs w:val="20"/>
        </w:rPr>
        <w:t>r</w:t>
      </w:r>
      <w:r w:rsidRPr="00265184">
        <w:rPr>
          <w:rFonts w:ascii="Arial" w:hAnsi="Arial" w:cs="Arial"/>
          <w:spacing w:val="26"/>
          <w:sz w:val="20"/>
          <w:szCs w:val="20"/>
        </w:rPr>
        <w:t xml:space="preserve"> </w:t>
      </w:r>
      <w:r w:rsidRPr="00265184">
        <w:rPr>
          <w:rFonts w:ascii="Arial" w:hAnsi="Arial" w:cs="Arial"/>
          <w:spacing w:val="-1"/>
          <w:sz w:val="20"/>
          <w:szCs w:val="20"/>
        </w:rPr>
        <w:t>l</w:t>
      </w:r>
      <w:r w:rsidRPr="00265184">
        <w:rPr>
          <w:rFonts w:ascii="Arial" w:hAnsi="Arial" w:cs="Arial"/>
          <w:sz w:val="20"/>
          <w:szCs w:val="20"/>
        </w:rPr>
        <w:t>e</w:t>
      </w:r>
      <w:r w:rsidRPr="00265184">
        <w:rPr>
          <w:rFonts w:ascii="Arial" w:hAnsi="Arial" w:cs="Arial"/>
          <w:spacing w:val="24"/>
          <w:sz w:val="20"/>
          <w:szCs w:val="20"/>
        </w:rPr>
        <w:t xml:space="preserve"> </w:t>
      </w:r>
      <w:r w:rsidRPr="00265184">
        <w:rPr>
          <w:rFonts w:ascii="Arial" w:hAnsi="Arial" w:cs="Arial"/>
          <w:sz w:val="20"/>
          <w:szCs w:val="20"/>
        </w:rPr>
        <w:t>r</w:t>
      </w:r>
      <w:r w:rsidRPr="00265184">
        <w:rPr>
          <w:rFonts w:ascii="Arial" w:hAnsi="Arial" w:cs="Arial"/>
          <w:spacing w:val="-2"/>
          <w:sz w:val="20"/>
          <w:szCs w:val="20"/>
        </w:rPr>
        <w:t>e</w:t>
      </w:r>
      <w:r w:rsidRPr="00265184">
        <w:rPr>
          <w:rFonts w:ascii="Arial" w:hAnsi="Arial" w:cs="Arial"/>
          <w:sz w:val="20"/>
          <w:szCs w:val="20"/>
        </w:rPr>
        <w:t>s</w:t>
      </w:r>
      <w:r w:rsidRPr="00265184">
        <w:rPr>
          <w:rFonts w:ascii="Arial" w:hAnsi="Arial" w:cs="Arial"/>
          <w:spacing w:val="-1"/>
          <w:sz w:val="20"/>
          <w:szCs w:val="20"/>
        </w:rPr>
        <w:t>p</w:t>
      </w:r>
      <w:r w:rsidRPr="00265184">
        <w:rPr>
          <w:rFonts w:ascii="Arial" w:hAnsi="Arial" w:cs="Arial"/>
          <w:sz w:val="20"/>
          <w:szCs w:val="20"/>
        </w:rPr>
        <w:t>o</w:t>
      </w:r>
      <w:r w:rsidRPr="00265184">
        <w:rPr>
          <w:rFonts w:ascii="Arial" w:hAnsi="Arial" w:cs="Arial"/>
          <w:spacing w:val="-1"/>
          <w:sz w:val="20"/>
          <w:szCs w:val="20"/>
        </w:rPr>
        <w:t>n</w:t>
      </w:r>
      <w:r w:rsidRPr="00265184">
        <w:rPr>
          <w:rFonts w:ascii="Arial" w:hAnsi="Arial" w:cs="Arial"/>
          <w:sz w:val="20"/>
          <w:szCs w:val="20"/>
        </w:rPr>
        <w:t>s</w:t>
      </w:r>
      <w:r w:rsidRPr="00265184">
        <w:rPr>
          <w:rFonts w:ascii="Arial" w:hAnsi="Arial" w:cs="Arial"/>
          <w:spacing w:val="-3"/>
          <w:sz w:val="20"/>
          <w:szCs w:val="20"/>
        </w:rPr>
        <w:t>a</w:t>
      </w:r>
      <w:r w:rsidRPr="00265184">
        <w:rPr>
          <w:rFonts w:ascii="Arial" w:hAnsi="Arial" w:cs="Arial"/>
          <w:sz w:val="20"/>
          <w:szCs w:val="20"/>
        </w:rPr>
        <w:t>b</w:t>
      </w:r>
      <w:r w:rsidRPr="00265184">
        <w:rPr>
          <w:rFonts w:ascii="Arial" w:hAnsi="Arial" w:cs="Arial"/>
          <w:spacing w:val="-1"/>
          <w:sz w:val="20"/>
          <w:szCs w:val="20"/>
        </w:rPr>
        <w:t>l</w:t>
      </w:r>
      <w:r w:rsidRPr="00265184">
        <w:rPr>
          <w:rFonts w:ascii="Arial" w:hAnsi="Arial" w:cs="Arial"/>
          <w:sz w:val="20"/>
          <w:szCs w:val="20"/>
        </w:rPr>
        <w:t>e</w:t>
      </w:r>
      <w:r w:rsidRPr="00265184">
        <w:rPr>
          <w:rFonts w:ascii="Arial" w:hAnsi="Arial" w:cs="Arial"/>
          <w:spacing w:val="24"/>
          <w:sz w:val="20"/>
          <w:szCs w:val="20"/>
        </w:rPr>
        <w:t xml:space="preserve"> </w:t>
      </w:r>
      <w:r w:rsidRPr="00265184">
        <w:rPr>
          <w:rFonts w:ascii="Arial" w:hAnsi="Arial" w:cs="Arial"/>
          <w:sz w:val="20"/>
          <w:szCs w:val="20"/>
        </w:rPr>
        <w:t>du</w:t>
      </w:r>
      <w:r w:rsidRPr="00265184">
        <w:rPr>
          <w:rFonts w:ascii="Arial" w:hAnsi="Arial" w:cs="Arial"/>
          <w:spacing w:val="24"/>
          <w:sz w:val="20"/>
          <w:szCs w:val="20"/>
        </w:rPr>
        <w:t xml:space="preserve"> </w:t>
      </w:r>
      <w:r w:rsidRPr="00265184">
        <w:rPr>
          <w:rFonts w:ascii="Arial" w:hAnsi="Arial" w:cs="Arial"/>
          <w:sz w:val="20"/>
          <w:szCs w:val="20"/>
        </w:rPr>
        <w:t>t</w:t>
      </w:r>
      <w:r w:rsidRPr="00265184">
        <w:rPr>
          <w:rFonts w:ascii="Arial" w:hAnsi="Arial" w:cs="Arial"/>
          <w:spacing w:val="1"/>
          <w:sz w:val="20"/>
          <w:szCs w:val="20"/>
        </w:rPr>
        <w:t>r</w:t>
      </w:r>
      <w:r w:rsidRPr="00265184">
        <w:rPr>
          <w:rFonts w:ascii="Arial" w:hAnsi="Arial" w:cs="Arial"/>
          <w:spacing w:val="-1"/>
          <w:sz w:val="20"/>
          <w:szCs w:val="20"/>
        </w:rPr>
        <w:t>a</w:t>
      </w:r>
      <w:r w:rsidRPr="00265184">
        <w:rPr>
          <w:rFonts w:ascii="Arial" w:hAnsi="Arial" w:cs="Arial"/>
          <w:sz w:val="20"/>
          <w:szCs w:val="20"/>
        </w:rPr>
        <w:t>it</w:t>
      </w:r>
      <w:r w:rsidRPr="00265184">
        <w:rPr>
          <w:rFonts w:ascii="Arial" w:hAnsi="Arial" w:cs="Arial"/>
          <w:spacing w:val="-2"/>
          <w:sz w:val="20"/>
          <w:szCs w:val="20"/>
        </w:rPr>
        <w:t>e</w:t>
      </w:r>
      <w:r w:rsidRPr="00265184">
        <w:rPr>
          <w:rFonts w:ascii="Arial" w:hAnsi="Arial" w:cs="Arial"/>
          <w:sz w:val="20"/>
          <w:szCs w:val="20"/>
        </w:rPr>
        <w:t>m</w:t>
      </w:r>
      <w:r w:rsidRPr="00265184">
        <w:rPr>
          <w:rFonts w:ascii="Arial" w:hAnsi="Arial" w:cs="Arial"/>
          <w:spacing w:val="-2"/>
          <w:sz w:val="20"/>
          <w:szCs w:val="20"/>
        </w:rPr>
        <w:t>e</w:t>
      </w:r>
      <w:r w:rsidRPr="00265184">
        <w:rPr>
          <w:rFonts w:ascii="Arial" w:hAnsi="Arial" w:cs="Arial"/>
          <w:spacing w:val="-1"/>
          <w:sz w:val="20"/>
          <w:szCs w:val="20"/>
        </w:rPr>
        <w:t>n</w:t>
      </w:r>
      <w:r w:rsidRPr="00265184">
        <w:rPr>
          <w:rFonts w:ascii="Arial" w:hAnsi="Arial" w:cs="Arial"/>
          <w:sz w:val="20"/>
          <w:szCs w:val="20"/>
        </w:rPr>
        <w:t>t</w:t>
      </w:r>
      <w:r w:rsidRPr="00265184">
        <w:rPr>
          <w:rFonts w:ascii="Arial" w:hAnsi="Arial" w:cs="Arial"/>
          <w:spacing w:val="24"/>
          <w:sz w:val="20"/>
          <w:szCs w:val="20"/>
        </w:rPr>
        <w:t xml:space="preserve"> </w:t>
      </w:r>
      <w:r w:rsidRPr="00265184">
        <w:rPr>
          <w:rFonts w:ascii="Arial" w:hAnsi="Arial" w:cs="Arial"/>
          <w:sz w:val="20"/>
          <w:szCs w:val="20"/>
        </w:rPr>
        <w:t>ou</w:t>
      </w:r>
      <w:r w:rsidRPr="00265184">
        <w:rPr>
          <w:rFonts w:ascii="Arial" w:hAnsi="Arial" w:cs="Arial"/>
          <w:spacing w:val="26"/>
          <w:sz w:val="20"/>
          <w:szCs w:val="20"/>
        </w:rPr>
        <w:t xml:space="preserve"> </w:t>
      </w:r>
      <w:r w:rsidRPr="00265184">
        <w:rPr>
          <w:rFonts w:ascii="Arial" w:hAnsi="Arial" w:cs="Arial"/>
          <w:spacing w:val="-3"/>
          <w:sz w:val="20"/>
          <w:szCs w:val="20"/>
        </w:rPr>
        <w:t>u</w:t>
      </w:r>
      <w:r w:rsidRPr="00265184">
        <w:rPr>
          <w:rFonts w:ascii="Arial" w:hAnsi="Arial" w:cs="Arial"/>
          <w:sz w:val="20"/>
          <w:szCs w:val="20"/>
        </w:rPr>
        <w:t xml:space="preserve">n </w:t>
      </w:r>
      <w:r w:rsidRPr="00265184">
        <w:rPr>
          <w:rFonts w:ascii="Arial" w:hAnsi="Arial" w:cs="Arial"/>
          <w:spacing w:val="-1"/>
          <w:sz w:val="20"/>
          <w:szCs w:val="20"/>
        </w:rPr>
        <w:t>a</w:t>
      </w:r>
      <w:r w:rsidRPr="00265184">
        <w:rPr>
          <w:rFonts w:ascii="Arial" w:hAnsi="Arial" w:cs="Arial"/>
          <w:sz w:val="20"/>
          <w:szCs w:val="20"/>
        </w:rPr>
        <w:t>utre</w:t>
      </w:r>
      <w:r w:rsidRPr="00265184">
        <w:rPr>
          <w:rFonts w:ascii="Arial" w:hAnsi="Arial" w:cs="Arial"/>
          <w:spacing w:val="-1"/>
          <w:sz w:val="20"/>
          <w:szCs w:val="20"/>
        </w:rPr>
        <w:t xml:space="preserve"> </w:t>
      </w:r>
      <w:r w:rsidRPr="00265184">
        <w:rPr>
          <w:rFonts w:ascii="Arial" w:hAnsi="Arial" w:cs="Arial"/>
          <w:spacing w:val="-2"/>
          <w:sz w:val="20"/>
          <w:szCs w:val="20"/>
        </w:rPr>
        <w:t>a</w:t>
      </w:r>
      <w:r w:rsidRPr="00265184">
        <w:rPr>
          <w:rFonts w:ascii="Arial" w:hAnsi="Arial" w:cs="Arial"/>
          <w:sz w:val="20"/>
          <w:szCs w:val="20"/>
        </w:rPr>
        <w:t>udit</w:t>
      </w:r>
      <w:r w:rsidRPr="00265184">
        <w:rPr>
          <w:rFonts w:ascii="Arial" w:hAnsi="Arial" w:cs="Arial"/>
          <w:spacing w:val="-2"/>
          <w:sz w:val="20"/>
          <w:szCs w:val="20"/>
        </w:rPr>
        <w:t>e</w:t>
      </w:r>
      <w:r w:rsidRPr="00265184">
        <w:rPr>
          <w:rFonts w:ascii="Arial" w:hAnsi="Arial" w:cs="Arial"/>
          <w:spacing w:val="-3"/>
          <w:sz w:val="20"/>
          <w:szCs w:val="20"/>
        </w:rPr>
        <w:t>u</w:t>
      </w:r>
      <w:r w:rsidRPr="00265184">
        <w:rPr>
          <w:rFonts w:ascii="Arial" w:hAnsi="Arial" w:cs="Arial"/>
          <w:sz w:val="20"/>
          <w:szCs w:val="20"/>
        </w:rPr>
        <w:t xml:space="preserve">r </w:t>
      </w:r>
      <w:r w:rsidRPr="00265184">
        <w:rPr>
          <w:rFonts w:ascii="Arial" w:hAnsi="Arial" w:cs="Arial"/>
          <w:spacing w:val="-2"/>
          <w:sz w:val="20"/>
          <w:szCs w:val="20"/>
        </w:rPr>
        <w:t>q</w:t>
      </w:r>
      <w:r w:rsidRPr="00265184">
        <w:rPr>
          <w:rFonts w:ascii="Arial" w:hAnsi="Arial" w:cs="Arial"/>
          <w:sz w:val="20"/>
          <w:szCs w:val="20"/>
        </w:rPr>
        <w:t>u'il</w:t>
      </w:r>
      <w:r w:rsidRPr="00265184">
        <w:rPr>
          <w:rFonts w:ascii="Arial" w:hAnsi="Arial" w:cs="Arial"/>
          <w:spacing w:val="-1"/>
          <w:sz w:val="20"/>
          <w:szCs w:val="20"/>
        </w:rPr>
        <w:t xml:space="preserve"> </w:t>
      </w:r>
      <w:r w:rsidRPr="00265184">
        <w:rPr>
          <w:rFonts w:ascii="Arial" w:hAnsi="Arial" w:cs="Arial"/>
          <w:sz w:val="20"/>
          <w:szCs w:val="20"/>
        </w:rPr>
        <w:t>a</w:t>
      </w:r>
      <w:r w:rsidRPr="00265184">
        <w:rPr>
          <w:rFonts w:ascii="Arial" w:hAnsi="Arial" w:cs="Arial"/>
          <w:spacing w:val="-1"/>
          <w:sz w:val="20"/>
          <w:szCs w:val="20"/>
        </w:rPr>
        <w:t xml:space="preserve"> </w:t>
      </w:r>
      <w:r w:rsidRPr="00265184">
        <w:rPr>
          <w:rFonts w:ascii="Arial" w:hAnsi="Arial" w:cs="Arial"/>
          <w:sz w:val="20"/>
          <w:szCs w:val="20"/>
        </w:rPr>
        <w:t>m</w:t>
      </w:r>
      <w:r w:rsidRPr="00265184">
        <w:rPr>
          <w:rFonts w:ascii="Arial" w:hAnsi="Arial" w:cs="Arial"/>
          <w:spacing w:val="-2"/>
          <w:sz w:val="20"/>
          <w:szCs w:val="20"/>
        </w:rPr>
        <w:t>a</w:t>
      </w:r>
      <w:r w:rsidRPr="00265184">
        <w:rPr>
          <w:rFonts w:ascii="Arial" w:hAnsi="Arial" w:cs="Arial"/>
          <w:spacing w:val="-1"/>
          <w:sz w:val="20"/>
          <w:szCs w:val="20"/>
        </w:rPr>
        <w:t>n</w:t>
      </w:r>
      <w:r w:rsidRPr="00265184">
        <w:rPr>
          <w:rFonts w:ascii="Arial" w:hAnsi="Arial" w:cs="Arial"/>
          <w:sz w:val="20"/>
          <w:szCs w:val="20"/>
        </w:rPr>
        <w:t>dat</w:t>
      </w:r>
      <w:r w:rsidRPr="00265184">
        <w:rPr>
          <w:rFonts w:ascii="Arial" w:hAnsi="Arial" w:cs="Arial"/>
          <w:spacing w:val="-2"/>
          <w:sz w:val="20"/>
          <w:szCs w:val="20"/>
        </w:rPr>
        <w:t>é</w:t>
      </w:r>
      <w:r w:rsidRPr="00265184">
        <w:rPr>
          <w:rFonts w:ascii="Arial" w:hAnsi="Arial" w:cs="Arial"/>
          <w:sz w:val="20"/>
          <w:szCs w:val="20"/>
        </w:rPr>
        <w:t xml:space="preserve">, </w:t>
      </w:r>
      <w:r w:rsidRPr="00265184">
        <w:rPr>
          <w:rFonts w:ascii="Arial" w:hAnsi="Arial" w:cs="Arial"/>
          <w:spacing w:val="-2"/>
          <w:sz w:val="20"/>
          <w:szCs w:val="20"/>
        </w:rPr>
        <w:t>e</w:t>
      </w:r>
      <w:r w:rsidRPr="00265184">
        <w:rPr>
          <w:rFonts w:ascii="Arial" w:hAnsi="Arial" w:cs="Arial"/>
          <w:sz w:val="20"/>
          <w:szCs w:val="20"/>
        </w:rPr>
        <w:t>t co</w:t>
      </w:r>
      <w:r w:rsidRPr="00265184">
        <w:rPr>
          <w:rFonts w:ascii="Arial" w:hAnsi="Arial" w:cs="Arial"/>
          <w:spacing w:val="-1"/>
          <w:sz w:val="20"/>
          <w:szCs w:val="20"/>
        </w:rPr>
        <w:t>n</w:t>
      </w:r>
      <w:r w:rsidRPr="00265184">
        <w:rPr>
          <w:rFonts w:ascii="Arial" w:hAnsi="Arial" w:cs="Arial"/>
          <w:spacing w:val="-2"/>
          <w:sz w:val="20"/>
          <w:szCs w:val="20"/>
        </w:rPr>
        <w:t>t</w:t>
      </w:r>
      <w:r w:rsidRPr="00265184">
        <w:rPr>
          <w:rFonts w:ascii="Arial" w:hAnsi="Arial" w:cs="Arial"/>
          <w:sz w:val="20"/>
          <w:szCs w:val="20"/>
        </w:rPr>
        <w:t>r</w:t>
      </w:r>
      <w:r w:rsidRPr="00265184">
        <w:rPr>
          <w:rFonts w:ascii="Arial" w:hAnsi="Arial" w:cs="Arial"/>
          <w:spacing w:val="-3"/>
          <w:sz w:val="20"/>
          <w:szCs w:val="20"/>
        </w:rPr>
        <w:t>i</w:t>
      </w:r>
      <w:r w:rsidRPr="00265184">
        <w:rPr>
          <w:rFonts w:ascii="Arial" w:hAnsi="Arial" w:cs="Arial"/>
          <w:sz w:val="20"/>
          <w:szCs w:val="20"/>
        </w:rPr>
        <w:t>bu</w:t>
      </w:r>
      <w:r w:rsidRPr="00265184">
        <w:rPr>
          <w:rFonts w:ascii="Arial" w:hAnsi="Arial" w:cs="Arial"/>
          <w:spacing w:val="-1"/>
          <w:sz w:val="20"/>
          <w:szCs w:val="20"/>
        </w:rPr>
        <w:t>e</w:t>
      </w:r>
      <w:r w:rsidRPr="00265184">
        <w:rPr>
          <w:rFonts w:ascii="Arial" w:hAnsi="Arial" w:cs="Arial"/>
          <w:sz w:val="20"/>
          <w:szCs w:val="20"/>
        </w:rPr>
        <w:t>r à</w:t>
      </w:r>
      <w:r w:rsidRPr="00265184">
        <w:rPr>
          <w:rFonts w:ascii="Arial" w:hAnsi="Arial" w:cs="Arial"/>
          <w:spacing w:val="-2"/>
          <w:sz w:val="20"/>
          <w:szCs w:val="20"/>
        </w:rPr>
        <w:t xml:space="preserve"> </w:t>
      </w:r>
      <w:r w:rsidRPr="00265184">
        <w:rPr>
          <w:rFonts w:ascii="Arial" w:hAnsi="Arial" w:cs="Arial"/>
          <w:sz w:val="20"/>
          <w:szCs w:val="20"/>
        </w:rPr>
        <w:t>c</w:t>
      </w:r>
      <w:r w:rsidRPr="00265184">
        <w:rPr>
          <w:rFonts w:ascii="Arial" w:hAnsi="Arial" w:cs="Arial"/>
          <w:spacing w:val="-1"/>
          <w:sz w:val="20"/>
          <w:szCs w:val="20"/>
        </w:rPr>
        <w:t>e</w:t>
      </w:r>
      <w:r w:rsidRPr="00265184">
        <w:rPr>
          <w:rFonts w:ascii="Arial" w:hAnsi="Arial" w:cs="Arial"/>
          <w:sz w:val="20"/>
          <w:szCs w:val="20"/>
        </w:rPr>
        <w:t>s</w:t>
      </w:r>
      <w:r w:rsidRPr="00265184">
        <w:rPr>
          <w:rFonts w:ascii="Arial" w:hAnsi="Arial" w:cs="Arial"/>
          <w:spacing w:val="2"/>
          <w:sz w:val="20"/>
          <w:szCs w:val="20"/>
        </w:rPr>
        <w:t xml:space="preserve"> </w:t>
      </w:r>
      <w:r w:rsidRPr="00265184">
        <w:rPr>
          <w:rFonts w:ascii="Arial" w:hAnsi="Arial" w:cs="Arial"/>
          <w:spacing w:val="-1"/>
          <w:sz w:val="20"/>
          <w:szCs w:val="20"/>
        </w:rPr>
        <w:t>a</w:t>
      </w:r>
      <w:r w:rsidRPr="00265184">
        <w:rPr>
          <w:rFonts w:ascii="Arial" w:hAnsi="Arial" w:cs="Arial"/>
          <w:sz w:val="20"/>
          <w:szCs w:val="20"/>
        </w:rPr>
        <w:t>udit</w:t>
      </w:r>
      <w:r w:rsidRPr="00265184">
        <w:rPr>
          <w:rFonts w:ascii="Arial" w:hAnsi="Arial" w:cs="Arial"/>
          <w:spacing w:val="1"/>
          <w:sz w:val="20"/>
          <w:szCs w:val="20"/>
        </w:rPr>
        <w:t xml:space="preserve">s, </w:t>
      </w:r>
      <w:bookmarkStart w:id="8" w:name="b8050ad8-5831-4488-b314-66bb82f69700"/>
      <w:bookmarkEnd w:id="8"/>
      <w:r w:rsidRPr="00265184">
        <w:rPr>
          <w:rFonts w:ascii="Arial" w:hAnsi="Arial" w:cs="Arial"/>
          <w:sz w:val="20"/>
          <w:szCs w:val="20"/>
        </w:rPr>
        <w:t>sous réserve que le responsable de traitement</w:t>
      </w:r>
      <w:bookmarkStart w:id="9" w:name="4eaf7fb4-a14a-496d-be0a-91299ef86c7e"/>
      <w:bookmarkEnd w:id="9"/>
      <w:r w:rsidRPr="00265184">
        <w:rPr>
          <w:rFonts w:ascii="Arial" w:eastAsia="Calibri" w:hAnsi="Arial" w:cs="Arial"/>
          <w:sz w:val="20"/>
          <w:szCs w:val="20"/>
          <w:lang w:eastAsia="en-GB"/>
        </w:rPr>
        <w:t> </w:t>
      </w:r>
      <w:r w:rsidRPr="00265184">
        <w:rPr>
          <w:rFonts w:ascii="Arial" w:hAnsi="Arial" w:cs="Arial"/>
        </w:rPr>
        <w:t>:</w:t>
      </w:r>
    </w:p>
    <w:p w14:paraId="357956C9" w14:textId="77777777" w:rsidR="004B1A6D" w:rsidRPr="00265184" w:rsidRDefault="004B1A6D" w:rsidP="004B1A6D">
      <w:pPr>
        <w:kinsoku w:val="0"/>
        <w:overflowPunct w:val="0"/>
        <w:spacing w:line="239" w:lineRule="auto"/>
        <w:ind w:right="116"/>
        <w:jc w:val="both"/>
        <w:rPr>
          <w:rFonts w:ascii="Arial" w:hAnsi="Arial" w:cs="Arial"/>
        </w:rPr>
      </w:pPr>
    </w:p>
    <w:p w14:paraId="0B033E21" w14:textId="77777777" w:rsidR="004B1A6D" w:rsidRPr="00265184" w:rsidRDefault="004B1A6D" w:rsidP="00013C85">
      <w:pPr>
        <w:widowControl/>
        <w:autoSpaceDE/>
        <w:autoSpaceDN/>
        <w:adjustRightInd/>
        <w:spacing w:after="120"/>
        <w:ind w:left="1418" w:hanging="425"/>
        <w:jc w:val="both"/>
        <w:rPr>
          <w:rFonts w:ascii="Arial" w:eastAsia="Calibri" w:hAnsi="Arial" w:cs="Arial"/>
          <w:sz w:val="20"/>
          <w:szCs w:val="20"/>
          <w:lang w:eastAsia="en-GB"/>
        </w:rPr>
      </w:pPr>
      <w:r w:rsidRPr="00265184">
        <w:rPr>
          <w:rFonts w:ascii="Arial" w:eastAsia="Calibri" w:hAnsi="Arial" w:cs="Arial"/>
          <w:sz w:val="20"/>
          <w:szCs w:val="20"/>
        </w:rPr>
        <w:t xml:space="preserve">(a) </w:t>
      </w:r>
      <w:r w:rsidRPr="00265184">
        <w:rPr>
          <w:rFonts w:ascii="Arial" w:eastAsia="Calibri" w:hAnsi="Arial" w:cs="Arial"/>
          <w:sz w:val="20"/>
          <w:szCs w:val="20"/>
        </w:rPr>
        <w:tab/>
        <w:t>donne au sous-traitant un préavis raisonnable de la demande d'information, de l’audit et/ou des vérifications requis par le responsable de traitement</w:t>
      </w:r>
      <w:bookmarkStart w:id="10" w:name="0df8b5c5-4650-4db0-9f18-5653e7097156"/>
      <w:bookmarkEnd w:id="10"/>
      <w:r w:rsidRPr="00265184">
        <w:rPr>
          <w:rFonts w:ascii="Arial" w:eastAsia="Calibri" w:hAnsi="Arial" w:cs="Arial"/>
          <w:sz w:val="20"/>
          <w:szCs w:val="20"/>
        </w:rPr>
        <w:t>;</w:t>
      </w:r>
    </w:p>
    <w:p w14:paraId="16733B0D" w14:textId="77777777" w:rsidR="004B1A6D" w:rsidRPr="00265184" w:rsidRDefault="004B1A6D" w:rsidP="00013C85">
      <w:pPr>
        <w:widowControl/>
        <w:autoSpaceDE/>
        <w:autoSpaceDN/>
        <w:adjustRightInd/>
        <w:spacing w:after="120"/>
        <w:ind w:left="1418" w:hanging="425"/>
        <w:jc w:val="both"/>
        <w:rPr>
          <w:rFonts w:ascii="Arial" w:eastAsia="Calibri" w:hAnsi="Arial" w:cs="Arial"/>
          <w:sz w:val="20"/>
          <w:szCs w:val="20"/>
          <w:lang w:eastAsia="en-GB"/>
        </w:rPr>
      </w:pPr>
      <w:r w:rsidRPr="00265184">
        <w:rPr>
          <w:rFonts w:ascii="Arial" w:eastAsia="Calibri" w:hAnsi="Arial" w:cs="Arial"/>
          <w:sz w:val="20"/>
          <w:szCs w:val="20"/>
        </w:rPr>
        <w:t xml:space="preserve">(b) </w:t>
      </w:r>
      <w:r w:rsidRPr="00265184">
        <w:rPr>
          <w:rFonts w:ascii="Arial" w:eastAsia="Calibri" w:hAnsi="Arial" w:cs="Arial"/>
          <w:sz w:val="20"/>
          <w:szCs w:val="20"/>
        </w:rPr>
        <w:tab/>
        <w:t>s'assure que toutes les informations obtenues ou générées par le responsable de traitement ou son/ses auditeur(s) dans le cadre de ces demandes d'informations, de vérifications et audits sont strictement confidentielles (à l'exception de la divulgation à l'</w:t>
      </w:r>
      <w:r w:rsidRPr="00265184">
        <w:rPr>
          <w:rFonts w:ascii="Arial" w:eastAsia="Calibri" w:hAnsi="Arial" w:cs="Arial"/>
          <w:sz w:val="20"/>
          <w:szCs w:val="20"/>
          <w:lang w:eastAsia="en-GB"/>
        </w:rPr>
        <w:t>autorité de contrôle</w:t>
      </w:r>
      <w:r w:rsidRPr="00265184">
        <w:rPr>
          <w:rFonts w:ascii="Arial" w:eastAsia="Calibri" w:hAnsi="Arial" w:cs="Arial"/>
          <w:sz w:val="20"/>
          <w:szCs w:val="20"/>
        </w:rPr>
        <w:t xml:space="preserve"> ou autrement requise par </w:t>
      </w:r>
      <w:bookmarkStart w:id="11" w:name="e32ca27d-c9a9-42ca-8629-a11e9e444a7b"/>
      <w:bookmarkEnd w:id="11"/>
      <w:r w:rsidRPr="00265184">
        <w:rPr>
          <w:rFonts w:ascii="Arial" w:eastAsia="Calibri" w:hAnsi="Arial" w:cs="Arial"/>
          <w:sz w:val="20"/>
          <w:szCs w:val="20"/>
        </w:rPr>
        <w:t>le droit applicable) ;</w:t>
      </w:r>
    </w:p>
    <w:p w14:paraId="5DAD2B00" w14:textId="77777777" w:rsidR="004B1A6D" w:rsidRPr="00265184" w:rsidRDefault="004B1A6D" w:rsidP="00013C85">
      <w:pPr>
        <w:widowControl/>
        <w:autoSpaceDE/>
        <w:autoSpaceDN/>
        <w:adjustRightInd/>
        <w:spacing w:after="120"/>
        <w:ind w:left="1418" w:hanging="425"/>
        <w:jc w:val="both"/>
        <w:rPr>
          <w:rFonts w:ascii="Arial" w:eastAsia="Calibri" w:hAnsi="Arial" w:cs="Arial"/>
          <w:sz w:val="20"/>
          <w:szCs w:val="20"/>
        </w:rPr>
      </w:pPr>
      <w:r w:rsidRPr="00265184">
        <w:rPr>
          <w:rFonts w:ascii="Arial" w:eastAsia="Calibri" w:hAnsi="Arial" w:cs="Arial"/>
          <w:sz w:val="20"/>
          <w:szCs w:val="20"/>
        </w:rPr>
        <w:t>(c)</w:t>
      </w:r>
      <w:r w:rsidRPr="00265184">
        <w:rPr>
          <w:rFonts w:ascii="Arial" w:eastAsia="Calibri" w:hAnsi="Arial" w:cs="Arial"/>
          <w:sz w:val="20"/>
          <w:szCs w:val="20"/>
        </w:rPr>
        <w:tab/>
        <w:t xml:space="preserve">s'assure que cette vérification ou audit est effectué pendant les heures normales de travail, en perturbant le moins possible les activités du sous-traitant, les activités des </w:t>
      </w:r>
      <w:r w:rsidRPr="00265184">
        <w:rPr>
          <w:rFonts w:ascii="Arial" w:eastAsia="Calibri" w:hAnsi="Arial" w:cs="Arial"/>
          <w:sz w:val="20"/>
          <w:szCs w:val="20"/>
          <w:lang w:eastAsia="en-GB"/>
        </w:rPr>
        <w:t>sous-traitants</w:t>
      </w:r>
      <w:r w:rsidRPr="00265184">
        <w:rPr>
          <w:rFonts w:ascii="Arial" w:eastAsia="Calibri" w:hAnsi="Arial" w:cs="Arial"/>
          <w:sz w:val="20"/>
          <w:szCs w:val="20"/>
        </w:rPr>
        <w:t xml:space="preserve"> ultérieurs et celles d’autres clients du sous-traitant</w:t>
      </w:r>
      <w:bookmarkStart w:id="12" w:name="32474084-0c20-4561-9f96-f693f726fa0d"/>
      <w:bookmarkEnd w:id="12"/>
      <w:r w:rsidRPr="00265184">
        <w:rPr>
          <w:rFonts w:ascii="Arial" w:eastAsia="Calibri" w:hAnsi="Arial" w:cs="Arial"/>
          <w:sz w:val="20"/>
          <w:szCs w:val="20"/>
        </w:rPr>
        <w:t>.</w:t>
      </w:r>
    </w:p>
    <w:p w14:paraId="57579190" w14:textId="77777777" w:rsidR="009921A7" w:rsidRPr="00265184" w:rsidRDefault="009921A7">
      <w:pPr>
        <w:kinsoku w:val="0"/>
        <w:overflowPunct w:val="0"/>
        <w:spacing w:line="239" w:lineRule="auto"/>
        <w:ind w:left="1192" w:right="116"/>
        <w:jc w:val="both"/>
        <w:rPr>
          <w:rFonts w:ascii="Arial" w:hAnsi="Arial" w:cs="Arial"/>
          <w:sz w:val="20"/>
          <w:szCs w:val="20"/>
        </w:rPr>
      </w:pPr>
    </w:p>
    <w:p w14:paraId="55783719" w14:textId="77777777" w:rsidR="003C58D3" w:rsidRPr="00265184" w:rsidRDefault="003C58D3">
      <w:pPr>
        <w:kinsoku w:val="0"/>
        <w:overflowPunct w:val="0"/>
        <w:spacing w:before="10" w:line="110" w:lineRule="exact"/>
        <w:rPr>
          <w:rFonts w:ascii="Arial" w:hAnsi="Arial" w:cs="Arial"/>
          <w:sz w:val="20"/>
          <w:szCs w:val="20"/>
        </w:rPr>
      </w:pPr>
    </w:p>
    <w:p w14:paraId="7FE6A899" w14:textId="77777777" w:rsidR="003C58D3" w:rsidRPr="00265184" w:rsidRDefault="0042297F">
      <w:pPr>
        <w:pStyle w:val="Titre3"/>
        <w:numPr>
          <w:ilvl w:val="0"/>
          <w:numId w:val="3"/>
        </w:numPr>
        <w:tabs>
          <w:tab w:val="left" w:pos="700"/>
        </w:tabs>
        <w:kinsoku w:val="0"/>
        <w:overflowPunct w:val="0"/>
        <w:ind w:left="700" w:hanging="601"/>
        <w:rPr>
          <w:rFonts w:ascii="Arial" w:hAnsi="Arial" w:cs="Arial"/>
          <w:sz w:val="20"/>
          <w:szCs w:val="20"/>
        </w:rPr>
      </w:pPr>
      <w:r w:rsidRPr="00265184">
        <w:rPr>
          <w:rFonts w:ascii="Arial" w:hAnsi="Arial" w:cs="Arial"/>
          <w:spacing w:val="-2"/>
          <w:sz w:val="20"/>
          <w:szCs w:val="20"/>
        </w:rPr>
        <w:t>O</w:t>
      </w:r>
      <w:r w:rsidRPr="00265184">
        <w:rPr>
          <w:rFonts w:ascii="Arial" w:hAnsi="Arial" w:cs="Arial"/>
          <w:spacing w:val="-1"/>
          <w:sz w:val="20"/>
          <w:szCs w:val="20"/>
        </w:rPr>
        <w:t>B</w:t>
      </w:r>
      <w:r w:rsidRPr="00265184">
        <w:rPr>
          <w:rFonts w:ascii="Arial" w:hAnsi="Arial" w:cs="Arial"/>
          <w:sz w:val="20"/>
          <w:szCs w:val="20"/>
        </w:rPr>
        <w:t>L</w:t>
      </w:r>
      <w:r w:rsidRPr="00265184">
        <w:rPr>
          <w:rFonts w:ascii="Arial" w:hAnsi="Arial" w:cs="Arial"/>
          <w:spacing w:val="1"/>
          <w:sz w:val="20"/>
          <w:szCs w:val="20"/>
        </w:rPr>
        <w:t>I</w:t>
      </w:r>
      <w:r w:rsidRPr="00265184">
        <w:rPr>
          <w:rFonts w:ascii="Arial" w:hAnsi="Arial" w:cs="Arial"/>
          <w:sz w:val="20"/>
          <w:szCs w:val="20"/>
        </w:rPr>
        <w:t>G</w:t>
      </w:r>
      <w:r w:rsidRPr="00265184">
        <w:rPr>
          <w:rFonts w:ascii="Arial" w:hAnsi="Arial" w:cs="Arial"/>
          <w:spacing w:val="-3"/>
          <w:sz w:val="20"/>
          <w:szCs w:val="20"/>
        </w:rPr>
        <w:t>A</w:t>
      </w:r>
      <w:r w:rsidRPr="00265184">
        <w:rPr>
          <w:rFonts w:ascii="Arial" w:hAnsi="Arial" w:cs="Arial"/>
          <w:sz w:val="20"/>
          <w:szCs w:val="20"/>
        </w:rPr>
        <w:t>T</w:t>
      </w:r>
      <w:r w:rsidRPr="00265184">
        <w:rPr>
          <w:rFonts w:ascii="Arial" w:hAnsi="Arial" w:cs="Arial"/>
          <w:spacing w:val="1"/>
          <w:sz w:val="20"/>
          <w:szCs w:val="20"/>
        </w:rPr>
        <w:t>I</w:t>
      </w:r>
      <w:r w:rsidRPr="00265184">
        <w:rPr>
          <w:rFonts w:ascii="Arial" w:hAnsi="Arial" w:cs="Arial"/>
          <w:spacing w:val="-2"/>
          <w:sz w:val="20"/>
          <w:szCs w:val="20"/>
        </w:rPr>
        <w:t>ON</w:t>
      </w:r>
      <w:r w:rsidRPr="00265184">
        <w:rPr>
          <w:rFonts w:ascii="Arial" w:hAnsi="Arial" w:cs="Arial"/>
          <w:sz w:val="20"/>
          <w:szCs w:val="20"/>
        </w:rPr>
        <w:t>S</w:t>
      </w:r>
      <w:r w:rsidRPr="00265184">
        <w:rPr>
          <w:rFonts w:ascii="Arial" w:hAnsi="Arial" w:cs="Arial"/>
          <w:spacing w:val="-2"/>
          <w:sz w:val="20"/>
          <w:szCs w:val="20"/>
        </w:rPr>
        <w:t xml:space="preserve"> </w:t>
      </w:r>
      <w:r w:rsidRPr="00265184">
        <w:rPr>
          <w:rFonts w:ascii="Arial" w:hAnsi="Arial" w:cs="Arial"/>
          <w:sz w:val="20"/>
          <w:szCs w:val="20"/>
        </w:rPr>
        <w:t>DU</w:t>
      </w:r>
      <w:r w:rsidRPr="00265184">
        <w:rPr>
          <w:rFonts w:ascii="Arial" w:hAnsi="Arial" w:cs="Arial"/>
          <w:spacing w:val="-2"/>
          <w:sz w:val="20"/>
          <w:szCs w:val="20"/>
        </w:rPr>
        <w:t xml:space="preserve"> </w:t>
      </w:r>
      <w:r w:rsidRPr="00265184">
        <w:rPr>
          <w:rFonts w:ascii="Arial" w:hAnsi="Arial" w:cs="Arial"/>
          <w:sz w:val="20"/>
          <w:szCs w:val="20"/>
        </w:rPr>
        <w:t>R</w:t>
      </w:r>
      <w:r w:rsidRPr="00265184">
        <w:rPr>
          <w:rFonts w:ascii="Arial" w:hAnsi="Arial" w:cs="Arial"/>
          <w:spacing w:val="1"/>
          <w:sz w:val="20"/>
          <w:szCs w:val="20"/>
        </w:rPr>
        <w:t>E</w:t>
      </w:r>
      <w:r w:rsidRPr="00265184">
        <w:rPr>
          <w:rFonts w:ascii="Arial" w:hAnsi="Arial" w:cs="Arial"/>
          <w:spacing w:val="-3"/>
          <w:sz w:val="20"/>
          <w:szCs w:val="20"/>
        </w:rPr>
        <w:t>S</w:t>
      </w:r>
      <w:r w:rsidRPr="00265184">
        <w:rPr>
          <w:rFonts w:ascii="Arial" w:hAnsi="Arial" w:cs="Arial"/>
          <w:sz w:val="20"/>
          <w:szCs w:val="20"/>
        </w:rPr>
        <w:t>P</w:t>
      </w:r>
      <w:r w:rsidRPr="00265184">
        <w:rPr>
          <w:rFonts w:ascii="Arial" w:hAnsi="Arial" w:cs="Arial"/>
          <w:spacing w:val="-4"/>
          <w:sz w:val="20"/>
          <w:szCs w:val="20"/>
        </w:rPr>
        <w:t>O</w:t>
      </w:r>
      <w:r w:rsidRPr="00265184">
        <w:rPr>
          <w:rFonts w:ascii="Arial" w:hAnsi="Arial" w:cs="Arial"/>
          <w:spacing w:val="-2"/>
          <w:sz w:val="20"/>
          <w:szCs w:val="20"/>
        </w:rPr>
        <w:t>N</w:t>
      </w:r>
      <w:r w:rsidRPr="00265184">
        <w:rPr>
          <w:rFonts w:ascii="Arial" w:hAnsi="Arial" w:cs="Arial"/>
          <w:sz w:val="20"/>
          <w:szCs w:val="20"/>
        </w:rPr>
        <w:t>SA</w:t>
      </w:r>
      <w:r w:rsidRPr="00265184">
        <w:rPr>
          <w:rFonts w:ascii="Arial" w:hAnsi="Arial" w:cs="Arial"/>
          <w:spacing w:val="-1"/>
          <w:sz w:val="20"/>
          <w:szCs w:val="20"/>
        </w:rPr>
        <w:t>B</w:t>
      </w:r>
      <w:r w:rsidRPr="00265184">
        <w:rPr>
          <w:rFonts w:ascii="Arial" w:hAnsi="Arial" w:cs="Arial"/>
          <w:sz w:val="20"/>
          <w:szCs w:val="20"/>
        </w:rPr>
        <w:t xml:space="preserve">LE </w:t>
      </w:r>
      <w:r w:rsidRPr="00265184">
        <w:rPr>
          <w:rFonts w:ascii="Arial" w:hAnsi="Arial" w:cs="Arial"/>
          <w:spacing w:val="-3"/>
          <w:sz w:val="20"/>
          <w:szCs w:val="20"/>
        </w:rPr>
        <w:t>D</w:t>
      </w:r>
      <w:r w:rsidRPr="00265184">
        <w:rPr>
          <w:rFonts w:ascii="Arial" w:hAnsi="Arial" w:cs="Arial"/>
          <w:sz w:val="20"/>
          <w:szCs w:val="20"/>
        </w:rPr>
        <w:t>E T</w:t>
      </w:r>
      <w:r w:rsidRPr="00265184">
        <w:rPr>
          <w:rFonts w:ascii="Arial" w:hAnsi="Arial" w:cs="Arial"/>
          <w:spacing w:val="-2"/>
          <w:sz w:val="20"/>
          <w:szCs w:val="20"/>
        </w:rPr>
        <w:t>R</w:t>
      </w:r>
      <w:r w:rsidRPr="00265184">
        <w:rPr>
          <w:rFonts w:ascii="Arial" w:hAnsi="Arial" w:cs="Arial"/>
          <w:sz w:val="20"/>
          <w:szCs w:val="20"/>
        </w:rPr>
        <w:t>A</w:t>
      </w:r>
      <w:r w:rsidRPr="00265184">
        <w:rPr>
          <w:rFonts w:ascii="Arial" w:hAnsi="Arial" w:cs="Arial"/>
          <w:spacing w:val="-1"/>
          <w:sz w:val="20"/>
          <w:szCs w:val="20"/>
        </w:rPr>
        <w:t>I</w:t>
      </w:r>
      <w:r w:rsidRPr="00265184">
        <w:rPr>
          <w:rFonts w:ascii="Arial" w:hAnsi="Arial" w:cs="Arial"/>
          <w:sz w:val="20"/>
          <w:szCs w:val="20"/>
        </w:rPr>
        <w:t>TE</w:t>
      </w:r>
      <w:r w:rsidRPr="00265184">
        <w:rPr>
          <w:rFonts w:ascii="Arial" w:hAnsi="Arial" w:cs="Arial"/>
          <w:spacing w:val="-4"/>
          <w:sz w:val="20"/>
          <w:szCs w:val="20"/>
        </w:rPr>
        <w:t>M</w:t>
      </w:r>
      <w:r w:rsidRPr="00265184">
        <w:rPr>
          <w:rFonts w:ascii="Arial" w:hAnsi="Arial" w:cs="Arial"/>
          <w:sz w:val="20"/>
          <w:szCs w:val="20"/>
        </w:rPr>
        <w:t>E</w:t>
      </w:r>
      <w:r w:rsidRPr="00265184">
        <w:rPr>
          <w:rFonts w:ascii="Arial" w:hAnsi="Arial" w:cs="Arial"/>
          <w:spacing w:val="-2"/>
          <w:sz w:val="20"/>
          <w:szCs w:val="20"/>
        </w:rPr>
        <w:t>N</w:t>
      </w:r>
      <w:r w:rsidRPr="00265184">
        <w:rPr>
          <w:rFonts w:ascii="Arial" w:hAnsi="Arial" w:cs="Arial"/>
          <w:sz w:val="20"/>
          <w:szCs w:val="20"/>
        </w:rPr>
        <w:t>T</w:t>
      </w:r>
      <w:r w:rsidRPr="00265184">
        <w:rPr>
          <w:rFonts w:ascii="Arial" w:hAnsi="Arial" w:cs="Arial"/>
          <w:spacing w:val="1"/>
          <w:sz w:val="20"/>
          <w:szCs w:val="20"/>
        </w:rPr>
        <w:t xml:space="preserve"> </w:t>
      </w:r>
      <w:r w:rsidRPr="00265184">
        <w:rPr>
          <w:rFonts w:ascii="Arial" w:hAnsi="Arial" w:cs="Arial"/>
          <w:sz w:val="20"/>
          <w:szCs w:val="20"/>
        </w:rPr>
        <w:t>VIS-</w:t>
      </w:r>
      <w:r w:rsidRPr="00265184">
        <w:rPr>
          <w:rFonts w:ascii="Arial" w:hAnsi="Arial" w:cs="Arial"/>
          <w:spacing w:val="-2"/>
          <w:sz w:val="20"/>
          <w:szCs w:val="20"/>
        </w:rPr>
        <w:t>A</w:t>
      </w:r>
      <w:r w:rsidRPr="00265184">
        <w:rPr>
          <w:rFonts w:ascii="Arial" w:hAnsi="Arial" w:cs="Arial"/>
          <w:sz w:val="20"/>
          <w:szCs w:val="20"/>
        </w:rPr>
        <w:t>-VIS</w:t>
      </w:r>
      <w:r w:rsidRPr="00265184">
        <w:rPr>
          <w:rFonts w:ascii="Arial" w:hAnsi="Arial" w:cs="Arial"/>
          <w:spacing w:val="-1"/>
          <w:sz w:val="20"/>
          <w:szCs w:val="20"/>
        </w:rPr>
        <w:t xml:space="preserve"> </w:t>
      </w:r>
      <w:r w:rsidRPr="00265184">
        <w:rPr>
          <w:rFonts w:ascii="Arial" w:hAnsi="Arial" w:cs="Arial"/>
          <w:sz w:val="20"/>
          <w:szCs w:val="20"/>
        </w:rPr>
        <w:t>DU</w:t>
      </w:r>
      <w:r w:rsidRPr="00265184">
        <w:rPr>
          <w:rFonts w:ascii="Arial" w:hAnsi="Arial" w:cs="Arial"/>
          <w:spacing w:val="-2"/>
          <w:sz w:val="20"/>
          <w:szCs w:val="20"/>
        </w:rPr>
        <w:t xml:space="preserve"> </w:t>
      </w:r>
      <w:r w:rsidRPr="00265184">
        <w:rPr>
          <w:rFonts w:ascii="Arial" w:hAnsi="Arial" w:cs="Arial"/>
          <w:sz w:val="20"/>
          <w:szCs w:val="20"/>
        </w:rPr>
        <w:t>S</w:t>
      </w:r>
      <w:r w:rsidRPr="00265184">
        <w:rPr>
          <w:rFonts w:ascii="Arial" w:hAnsi="Arial" w:cs="Arial"/>
          <w:spacing w:val="-2"/>
          <w:sz w:val="20"/>
          <w:szCs w:val="20"/>
        </w:rPr>
        <w:t>O</w:t>
      </w:r>
      <w:r w:rsidRPr="00265184">
        <w:rPr>
          <w:rFonts w:ascii="Arial" w:hAnsi="Arial" w:cs="Arial"/>
          <w:spacing w:val="-1"/>
          <w:sz w:val="20"/>
          <w:szCs w:val="20"/>
        </w:rPr>
        <w:t>US</w:t>
      </w:r>
      <w:r w:rsidRPr="00265184">
        <w:rPr>
          <w:rFonts w:ascii="Arial" w:hAnsi="Arial" w:cs="Arial"/>
          <w:sz w:val="20"/>
          <w:szCs w:val="20"/>
        </w:rPr>
        <w:t>-</w:t>
      </w:r>
      <w:r w:rsidRPr="00265184">
        <w:rPr>
          <w:rFonts w:ascii="Arial" w:hAnsi="Arial" w:cs="Arial"/>
          <w:spacing w:val="-2"/>
          <w:sz w:val="20"/>
          <w:szCs w:val="20"/>
        </w:rPr>
        <w:t>T</w:t>
      </w:r>
      <w:r w:rsidRPr="00265184">
        <w:rPr>
          <w:rFonts w:ascii="Arial" w:hAnsi="Arial" w:cs="Arial"/>
          <w:sz w:val="20"/>
          <w:szCs w:val="20"/>
        </w:rPr>
        <w:t>R</w:t>
      </w:r>
      <w:r w:rsidRPr="00265184">
        <w:rPr>
          <w:rFonts w:ascii="Arial" w:hAnsi="Arial" w:cs="Arial"/>
          <w:spacing w:val="-2"/>
          <w:sz w:val="20"/>
          <w:szCs w:val="20"/>
        </w:rPr>
        <w:t>A</w:t>
      </w:r>
      <w:r w:rsidRPr="00265184">
        <w:rPr>
          <w:rFonts w:ascii="Arial" w:hAnsi="Arial" w:cs="Arial"/>
          <w:spacing w:val="1"/>
          <w:sz w:val="20"/>
          <w:szCs w:val="20"/>
        </w:rPr>
        <w:t>I</w:t>
      </w:r>
      <w:r w:rsidRPr="00265184">
        <w:rPr>
          <w:rFonts w:ascii="Arial" w:hAnsi="Arial" w:cs="Arial"/>
          <w:spacing w:val="-2"/>
          <w:sz w:val="20"/>
          <w:szCs w:val="20"/>
        </w:rPr>
        <w:t>T</w:t>
      </w:r>
      <w:r w:rsidRPr="00265184">
        <w:rPr>
          <w:rFonts w:ascii="Arial" w:hAnsi="Arial" w:cs="Arial"/>
          <w:sz w:val="20"/>
          <w:szCs w:val="20"/>
        </w:rPr>
        <w:t>A</w:t>
      </w:r>
      <w:r w:rsidRPr="00265184">
        <w:rPr>
          <w:rFonts w:ascii="Arial" w:hAnsi="Arial" w:cs="Arial"/>
          <w:spacing w:val="-1"/>
          <w:sz w:val="20"/>
          <w:szCs w:val="20"/>
        </w:rPr>
        <w:t>N</w:t>
      </w:r>
      <w:r w:rsidRPr="00265184">
        <w:rPr>
          <w:rFonts w:ascii="Arial" w:hAnsi="Arial" w:cs="Arial"/>
          <w:sz w:val="20"/>
          <w:szCs w:val="20"/>
        </w:rPr>
        <w:t>T</w:t>
      </w:r>
    </w:p>
    <w:p w14:paraId="4EDEF2B6" w14:textId="77777777" w:rsidR="0042297F" w:rsidRPr="00265184" w:rsidRDefault="0042297F" w:rsidP="0042297F">
      <w:pPr>
        <w:rPr>
          <w:rFonts w:ascii="Arial" w:hAnsi="Arial" w:cs="Arial"/>
        </w:rPr>
      </w:pPr>
    </w:p>
    <w:p w14:paraId="5A121724" w14:textId="77777777" w:rsidR="003C58D3" w:rsidRPr="00265184" w:rsidRDefault="003C58D3">
      <w:pPr>
        <w:kinsoku w:val="0"/>
        <w:overflowPunct w:val="0"/>
        <w:spacing w:before="2" w:line="120" w:lineRule="exact"/>
        <w:rPr>
          <w:rFonts w:ascii="Arial" w:hAnsi="Arial" w:cs="Arial"/>
          <w:sz w:val="20"/>
          <w:szCs w:val="20"/>
        </w:rPr>
      </w:pPr>
    </w:p>
    <w:p w14:paraId="030EB6EB" w14:textId="77777777" w:rsidR="003C58D3" w:rsidRPr="00265184" w:rsidRDefault="003C58D3" w:rsidP="00C94F72">
      <w:pPr>
        <w:pStyle w:val="Corpsdetexte"/>
        <w:kinsoku w:val="0"/>
        <w:overflowPunct w:val="0"/>
        <w:ind w:left="700" w:hanging="558"/>
        <w:rPr>
          <w:rFonts w:ascii="Arial" w:hAnsi="Arial" w:cs="Arial"/>
          <w:sz w:val="20"/>
          <w:szCs w:val="20"/>
        </w:rPr>
      </w:pPr>
      <w:r w:rsidRPr="00265184">
        <w:rPr>
          <w:rFonts w:ascii="Arial" w:hAnsi="Arial" w:cs="Arial"/>
          <w:spacing w:val="1"/>
          <w:sz w:val="20"/>
          <w:szCs w:val="20"/>
        </w:rPr>
        <w:t>L</w:t>
      </w:r>
      <w:r w:rsidRPr="00265184">
        <w:rPr>
          <w:rFonts w:ascii="Arial" w:hAnsi="Arial" w:cs="Arial"/>
          <w:sz w:val="20"/>
          <w:szCs w:val="20"/>
        </w:rPr>
        <w:t>e</w:t>
      </w:r>
      <w:r w:rsidRPr="00265184">
        <w:rPr>
          <w:rFonts w:ascii="Arial" w:hAnsi="Arial" w:cs="Arial"/>
          <w:spacing w:val="-1"/>
          <w:sz w:val="20"/>
          <w:szCs w:val="20"/>
        </w:rPr>
        <w:t xml:space="preserve"> </w:t>
      </w:r>
      <w:r w:rsidRPr="00265184">
        <w:rPr>
          <w:rFonts w:ascii="Arial" w:hAnsi="Arial" w:cs="Arial"/>
          <w:sz w:val="20"/>
          <w:szCs w:val="20"/>
        </w:rPr>
        <w:t>r</w:t>
      </w:r>
      <w:r w:rsidRPr="00265184">
        <w:rPr>
          <w:rFonts w:ascii="Arial" w:hAnsi="Arial" w:cs="Arial"/>
          <w:spacing w:val="-1"/>
          <w:sz w:val="20"/>
          <w:szCs w:val="20"/>
        </w:rPr>
        <w:t>e</w:t>
      </w:r>
      <w:r w:rsidRPr="00265184">
        <w:rPr>
          <w:rFonts w:ascii="Arial" w:hAnsi="Arial" w:cs="Arial"/>
          <w:sz w:val="20"/>
          <w:szCs w:val="20"/>
        </w:rPr>
        <w:t>s</w:t>
      </w:r>
      <w:r w:rsidRPr="00265184">
        <w:rPr>
          <w:rFonts w:ascii="Arial" w:hAnsi="Arial" w:cs="Arial"/>
          <w:spacing w:val="-1"/>
          <w:sz w:val="20"/>
          <w:szCs w:val="20"/>
        </w:rPr>
        <w:t>p</w:t>
      </w:r>
      <w:r w:rsidRPr="00265184">
        <w:rPr>
          <w:rFonts w:ascii="Arial" w:hAnsi="Arial" w:cs="Arial"/>
          <w:sz w:val="20"/>
          <w:szCs w:val="20"/>
        </w:rPr>
        <w:t>o</w:t>
      </w:r>
      <w:r w:rsidRPr="00265184">
        <w:rPr>
          <w:rFonts w:ascii="Arial" w:hAnsi="Arial" w:cs="Arial"/>
          <w:spacing w:val="-1"/>
          <w:sz w:val="20"/>
          <w:szCs w:val="20"/>
        </w:rPr>
        <w:t>n</w:t>
      </w:r>
      <w:r w:rsidRPr="00265184">
        <w:rPr>
          <w:rFonts w:ascii="Arial" w:hAnsi="Arial" w:cs="Arial"/>
          <w:sz w:val="20"/>
          <w:szCs w:val="20"/>
        </w:rPr>
        <w:t>s</w:t>
      </w:r>
      <w:r w:rsidRPr="00265184">
        <w:rPr>
          <w:rFonts w:ascii="Arial" w:hAnsi="Arial" w:cs="Arial"/>
          <w:spacing w:val="-3"/>
          <w:sz w:val="20"/>
          <w:szCs w:val="20"/>
        </w:rPr>
        <w:t>a</w:t>
      </w:r>
      <w:r w:rsidRPr="00265184">
        <w:rPr>
          <w:rFonts w:ascii="Arial" w:hAnsi="Arial" w:cs="Arial"/>
          <w:sz w:val="20"/>
          <w:szCs w:val="20"/>
        </w:rPr>
        <w:t>b</w:t>
      </w:r>
      <w:r w:rsidRPr="00265184">
        <w:rPr>
          <w:rFonts w:ascii="Arial" w:hAnsi="Arial" w:cs="Arial"/>
          <w:spacing w:val="-1"/>
          <w:sz w:val="20"/>
          <w:szCs w:val="20"/>
        </w:rPr>
        <w:t>l</w:t>
      </w:r>
      <w:r w:rsidRPr="00265184">
        <w:rPr>
          <w:rFonts w:ascii="Arial" w:hAnsi="Arial" w:cs="Arial"/>
          <w:sz w:val="20"/>
          <w:szCs w:val="20"/>
        </w:rPr>
        <w:t>e</w:t>
      </w:r>
      <w:r w:rsidRPr="00265184">
        <w:rPr>
          <w:rFonts w:ascii="Arial" w:hAnsi="Arial" w:cs="Arial"/>
          <w:spacing w:val="-1"/>
          <w:sz w:val="20"/>
          <w:szCs w:val="20"/>
        </w:rPr>
        <w:t xml:space="preserve"> </w:t>
      </w:r>
      <w:r w:rsidRPr="00265184">
        <w:rPr>
          <w:rFonts w:ascii="Arial" w:hAnsi="Arial" w:cs="Arial"/>
          <w:sz w:val="20"/>
          <w:szCs w:val="20"/>
        </w:rPr>
        <w:t>de</w:t>
      </w:r>
      <w:r w:rsidRPr="00265184">
        <w:rPr>
          <w:rFonts w:ascii="Arial" w:hAnsi="Arial" w:cs="Arial"/>
          <w:spacing w:val="-2"/>
          <w:sz w:val="20"/>
          <w:szCs w:val="20"/>
        </w:rPr>
        <w:t xml:space="preserve"> </w:t>
      </w:r>
      <w:r w:rsidRPr="00265184">
        <w:rPr>
          <w:rFonts w:ascii="Arial" w:hAnsi="Arial" w:cs="Arial"/>
          <w:sz w:val="20"/>
          <w:szCs w:val="20"/>
        </w:rPr>
        <w:t>tr</w:t>
      </w:r>
      <w:r w:rsidRPr="00265184">
        <w:rPr>
          <w:rFonts w:ascii="Arial" w:hAnsi="Arial" w:cs="Arial"/>
          <w:spacing w:val="-1"/>
          <w:sz w:val="20"/>
          <w:szCs w:val="20"/>
        </w:rPr>
        <w:t>a</w:t>
      </w:r>
      <w:r w:rsidRPr="00265184">
        <w:rPr>
          <w:rFonts w:ascii="Arial" w:hAnsi="Arial" w:cs="Arial"/>
          <w:sz w:val="20"/>
          <w:szCs w:val="20"/>
        </w:rPr>
        <w:t>it</w:t>
      </w:r>
      <w:r w:rsidRPr="00265184">
        <w:rPr>
          <w:rFonts w:ascii="Arial" w:hAnsi="Arial" w:cs="Arial"/>
          <w:spacing w:val="-4"/>
          <w:sz w:val="20"/>
          <w:szCs w:val="20"/>
        </w:rPr>
        <w:t>e</w:t>
      </w:r>
      <w:r w:rsidRPr="00265184">
        <w:rPr>
          <w:rFonts w:ascii="Arial" w:hAnsi="Arial" w:cs="Arial"/>
          <w:sz w:val="20"/>
          <w:szCs w:val="20"/>
        </w:rPr>
        <w:t>m</w:t>
      </w:r>
      <w:r w:rsidRPr="00265184">
        <w:rPr>
          <w:rFonts w:ascii="Arial" w:hAnsi="Arial" w:cs="Arial"/>
          <w:spacing w:val="-2"/>
          <w:sz w:val="20"/>
          <w:szCs w:val="20"/>
        </w:rPr>
        <w:t>e</w:t>
      </w:r>
      <w:r w:rsidRPr="00265184">
        <w:rPr>
          <w:rFonts w:ascii="Arial" w:hAnsi="Arial" w:cs="Arial"/>
          <w:spacing w:val="-1"/>
          <w:sz w:val="20"/>
          <w:szCs w:val="20"/>
        </w:rPr>
        <w:t>n</w:t>
      </w:r>
      <w:r w:rsidRPr="00265184">
        <w:rPr>
          <w:rFonts w:ascii="Arial" w:hAnsi="Arial" w:cs="Arial"/>
          <w:sz w:val="20"/>
          <w:szCs w:val="20"/>
        </w:rPr>
        <w:t>t</w:t>
      </w:r>
      <w:r w:rsidRPr="00265184">
        <w:rPr>
          <w:rFonts w:ascii="Arial" w:hAnsi="Arial" w:cs="Arial"/>
          <w:spacing w:val="2"/>
          <w:sz w:val="20"/>
          <w:szCs w:val="20"/>
        </w:rPr>
        <w:t xml:space="preserve"> </w:t>
      </w:r>
      <w:r w:rsidRPr="00265184">
        <w:rPr>
          <w:rFonts w:ascii="Arial" w:hAnsi="Arial" w:cs="Arial"/>
          <w:sz w:val="20"/>
          <w:szCs w:val="20"/>
        </w:rPr>
        <w:t>s’</w:t>
      </w:r>
      <w:r w:rsidRPr="00265184">
        <w:rPr>
          <w:rFonts w:ascii="Arial" w:hAnsi="Arial" w:cs="Arial"/>
          <w:spacing w:val="-2"/>
          <w:sz w:val="20"/>
          <w:szCs w:val="20"/>
        </w:rPr>
        <w:t>e</w:t>
      </w:r>
      <w:r w:rsidRPr="00265184">
        <w:rPr>
          <w:rFonts w:ascii="Arial" w:hAnsi="Arial" w:cs="Arial"/>
          <w:spacing w:val="-1"/>
          <w:sz w:val="20"/>
          <w:szCs w:val="20"/>
        </w:rPr>
        <w:t>n</w:t>
      </w:r>
      <w:r w:rsidRPr="00265184">
        <w:rPr>
          <w:rFonts w:ascii="Arial" w:hAnsi="Arial" w:cs="Arial"/>
          <w:sz w:val="20"/>
          <w:szCs w:val="20"/>
        </w:rPr>
        <w:t>gage</w:t>
      </w:r>
      <w:r w:rsidRPr="00265184">
        <w:rPr>
          <w:rFonts w:ascii="Arial" w:hAnsi="Arial" w:cs="Arial"/>
          <w:spacing w:val="-1"/>
          <w:sz w:val="20"/>
          <w:szCs w:val="20"/>
        </w:rPr>
        <w:t xml:space="preserve"> </w:t>
      </w:r>
      <w:r w:rsidRPr="00265184">
        <w:rPr>
          <w:rFonts w:ascii="Arial" w:hAnsi="Arial" w:cs="Arial"/>
          <w:sz w:val="20"/>
          <w:szCs w:val="20"/>
        </w:rPr>
        <w:t>à</w:t>
      </w:r>
      <w:r w:rsidRPr="00265184">
        <w:rPr>
          <w:rFonts w:ascii="Arial" w:hAnsi="Arial" w:cs="Arial"/>
          <w:spacing w:val="-2"/>
          <w:sz w:val="20"/>
          <w:szCs w:val="20"/>
        </w:rPr>
        <w:t xml:space="preserve"> </w:t>
      </w:r>
      <w:r w:rsidRPr="00265184">
        <w:rPr>
          <w:rFonts w:ascii="Arial" w:hAnsi="Arial" w:cs="Arial"/>
          <w:sz w:val="20"/>
          <w:szCs w:val="20"/>
        </w:rPr>
        <w:t>:</w:t>
      </w:r>
    </w:p>
    <w:p w14:paraId="668C0BFE" w14:textId="77777777" w:rsidR="003C58D3" w:rsidRPr="00265184" w:rsidRDefault="003C58D3">
      <w:pPr>
        <w:kinsoku w:val="0"/>
        <w:overflowPunct w:val="0"/>
        <w:spacing w:before="10" w:line="110" w:lineRule="exact"/>
        <w:rPr>
          <w:rFonts w:ascii="Arial" w:hAnsi="Arial" w:cs="Arial"/>
          <w:sz w:val="20"/>
          <w:szCs w:val="20"/>
        </w:rPr>
      </w:pPr>
    </w:p>
    <w:p w14:paraId="25B4F914" w14:textId="77777777" w:rsidR="003C58D3" w:rsidRPr="00265184" w:rsidRDefault="00810807" w:rsidP="00FF4D77">
      <w:pPr>
        <w:pStyle w:val="Corpsdetexte"/>
        <w:numPr>
          <w:ilvl w:val="1"/>
          <w:numId w:val="3"/>
        </w:numPr>
        <w:tabs>
          <w:tab w:val="left" w:pos="1134"/>
        </w:tabs>
        <w:kinsoku w:val="0"/>
        <w:overflowPunct w:val="0"/>
        <w:ind w:left="1134" w:hanging="284"/>
        <w:jc w:val="both"/>
        <w:rPr>
          <w:rFonts w:ascii="Arial" w:hAnsi="Arial" w:cs="Arial"/>
          <w:sz w:val="20"/>
          <w:szCs w:val="20"/>
        </w:rPr>
      </w:pPr>
      <w:r w:rsidRPr="00265184">
        <w:rPr>
          <w:rFonts w:ascii="Arial" w:hAnsi="Arial" w:cs="Arial"/>
          <w:spacing w:val="1"/>
          <w:sz w:val="20"/>
          <w:szCs w:val="20"/>
        </w:rPr>
        <w:t>F</w:t>
      </w:r>
      <w:r w:rsidR="003C58D3" w:rsidRPr="00265184">
        <w:rPr>
          <w:rFonts w:ascii="Arial" w:hAnsi="Arial" w:cs="Arial"/>
          <w:spacing w:val="1"/>
          <w:sz w:val="20"/>
          <w:szCs w:val="20"/>
        </w:rPr>
        <w:t>o</w:t>
      </w:r>
      <w:r w:rsidR="003C58D3" w:rsidRPr="00265184">
        <w:rPr>
          <w:rFonts w:ascii="Arial" w:hAnsi="Arial" w:cs="Arial"/>
          <w:sz w:val="20"/>
          <w:szCs w:val="20"/>
        </w:rPr>
        <w:t>ur</w:t>
      </w:r>
      <w:r w:rsidR="003C58D3" w:rsidRPr="00265184">
        <w:rPr>
          <w:rFonts w:ascii="Arial" w:hAnsi="Arial" w:cs="Arial"/>
          <w:spacing w:val="-1"/>
          <w:sz w:val="20"/>
          <w:szCs w:val="20"/>
        </w:rPr>
        <w:t>n</w:t>
      </w:r>
      <w:r w:rsidR="003C58D3" w:rsidRPr="00265184">
        <w:rPr>
          <w:rFonts w:ascii="Arial" w:hAnsi="Arial" w:cs="Arial"/>
          <w:spacing w:val="-3"/>
          <w:sz w:val="20"/>
          <w:szCs w:val="20"/>
        </w:rPr>
        <w:t>i</w:t>
      </w:r>
      <w:r w:rsidR="003C58D3" w:rsidRPr="00265184">
        <w:rPr>
          <w:rFonts w:ascii="Arial" w:hAnsi="Arial" w:cs="Arial"/>
          <w:sz w:val="20"/>
          <w:szCs w:val="20"/>
        </w:rPr>
        <w:t xml:space="preserve">r </w:t>
      </w:r>
      <w:r w:rsidR="003C58D3" w:rsidRPr="00265184">
        <w:rPr>
          <w:rFonts w:ascii="Arial" w:hAnsi="Arial" w:cs="Arial"/>
          <w:spacing w:val="-2"/>
          <w:sz w:val="20"/>
          <w:szCs w:val="20"/>
        </w:rPr>
        <w:t>a</w:t>
      </w:r>
      <w:r w:rsidR="003C58D3" w:rsidRPr="00265184">
        <w:rPr>
          <w:rFonts w:ascii="Arial" w:hAnsi="Arial" w:cs="Arial"/>
          <w:sz w:val="20"/>
          <w:szCs w:val="20"/>
        </w:rPr>
        <w:t xml:space="preserve">u </w:t>
      </w:r>
      <w:r w:rsidR="003C58D3" w:rsidRPr="00265184">
        <w:rPr>
          <w:rFonts w:ascii="Arial" w:hAnsi="Arial" w:cs="Arial"/>
          <w:spacing w:val="-2"/>
          <w:sz w:val="20"/>
          <w:szCs w:val="20"/>
        </w:rPr>
        <w:t>s</w:t>
      </w:r>
      <w:r w:rsidR="003C58D3" w:rsidRPr="00265184">
        <w:rPr>
          <w:rFonts w:ascii="Arial" w:hAnsi="Arial" w:cs="Arial"/>
          <w:sz w:val="20"/>
          <w:szCs w:val="20"/>
        </w:rPr>
        <w:t>ou</w:t>
      </w:r>
      <w:r w:rsidR="003C58D3" w:rsidRPr="00265184">
        <w:rPr>
          <w:rFonts w:ascii="Arial" w:hAnsi="Arial" w:cs="Arial"/>
          <w:spacing w:val="1"/>
          <w:sz w:val="20"/>
          <w:szCs w:val="20"/>
        </w:rPr>
        <w:t>s</w:t>
      </w:r>
      <w:r w:rsidR="003C58D3" w:rsidRPr="00265184">
        <w:rPr>
          <w:rFonts w:ascii="Arial" w:hAnsi="Arial" w:cs="Arial"/>
          <w:spacing w:val="-1"/>
          <w:sz w:val="20"/>
          <w:szCs w:val="20"/>
        </w:rPr>
        <w:t>-</w:t>
      </w:r>
      <w:r w:rsidR="003C58D3" w:rsidRPr="00265184">
        <w:rPr>
          <w:rFonts w:ascii="Arial" w:hAnsi="Arial" w:cs="Arial"/>
          <w:spacing w:val="-2"/>
          <w:sz w:val="20"/>
          <w:szCs w:val="20"/>
        </w:rPr>
        <w:t>t</w:t>
      </w:r>
      <w:r w:rsidR="003C58D3" w:rsidRPr="00265184">
        <w:rPr>
          <w:rFonts w:ascii="Arial" w:hAnsi="Arial" w:cs="Arial"/>
          <w:sz w:val="20"/>
          <w:szCs w:val="20"/>
        </w:rPr>
        <w:t>r</w:t>
      </w:r>
      <w:r w:rsidR="003C58D3" w:rsidRPr="00265184">
        <w:rPr>
          <w:rFonts w:ascii="Arial" w:hAnsi="Arial" w:cs="Arial"/>
          <w:spacing w:val="-1"/>
          <w:sz w:val="20"/>
          <w:szCs w:val="20"/>
        </w:rPr>
        <w:t>a</w:t>
      </w:r>
      <w:r w:rsidR="003C58D3" w:rsidRPr="00265184">
        <w:rPr>
          <w:rFonts w:ascii="Arial" w:hAnsi="Arial" w:cs="Arial"/>
          <w:sz w:val="20"/>
          <w:szCs w:val="20"/>
        </w:rPr>
        <w:t>it</w:t>
      </w:r>
      <w:r w:rsidR="003C58D3" w:rsidRPr="00265184">
        <w:rPr>
          <w:rFonts w:ascii="Arial" w:hAnsi="Arial" w:cs="Arial"/>
          <w:spacing w:val="-1"/>
          <w:sz w:val="20"/>
          <w:szCs w:val="20"/>
        </w:rPr>
        <w:t>an</w:t>
      </w:r>
      <w:r w:rsidR="003C58D3" w:rsidRPr="00265184">
        <w:rPr>
          <w:rFonts w:ascii="Arial" w:hAnsi="Arial" w:cs="Arial"/>
          <w:sz w:val="20"/>
          <w:szCs w:val="20"/>
        </w:rPr>
        <w:t xml:space="preserve">t </w:t>
      </w:r>
      <w:r w:rsidR="003C58D3" w:rsidRPr="00265184">
        <w:rPr>
          <w:rFonts w:ascii="Arial" w:hAnsi="Arial" w:cs="Arial"/>
          <w:spacing w:val="-3"/>
          <w:sz w:val="20"/>
          <w:szCs w:val="20"/>
        </w:rPr>
        <w:t>l</w:t>
      </w:r>
      <w:r w:rsidR="003C58D3" w:rsidRPr="00265184">
        <w:rPr>
          <w:rFonts w:ascii="Arial" w:hAnsi="Arial" w:cs="Arial"/>
          <w:spacing w:val="-2"/>
          <w:sz w:val="20"/>
          <w:szCs w:val="20"/>
        </w:rPr>
        <w:t>e</w:t>
      </w:r>
      <w:r w:rsidR="003C58D3" w:rsidRPr="00265184">
        <w:rPr>
          <w:rFonts w:ascii="Arial" w:hAnsi="Arial" w:cs="Arial"/>
          <w:sz w:val="20"/>
          <w:szCs w:val="20"/>
        </w:rPr>
        <w:t>s do</w:t>
      </w:r>
      <w:r w:rsidR="003C58D3" w:rsidRPr="00265184">
        <w:rPr>
          <w:rFonts w:ascii="Arial" w:hAnsi="Arial" w:cs="Arial"/>
          <w:spacing w:val="-1"/>
          <w:sz w:val="20"/>
          <w:szCs w:val="20"/>
        </w:rPr>
        <w:t>nn</w:t>
      </w:r>
      <w:r w:rsidR="003C58D3" w:rsidRPr="00265184">
        <w:rPr>
          <w:rFonts w:ascii="Arial" w:hAnsi="Arial" w:cs="Arial"/>
          <w:spacing w:val="-2"/>
          <w:sz w:val="20"/>
          <w:szCs w:val="20"/>
        </w:rPr>
        <w:t>ée</w:t>
      </w:r>
      <w:r w:rsidR="003C58D3" w:rsidRPr="00265184">
        <w:rPr>
          <w:rFonts w:ascii="Arial" w:hAnsi="Arial" w:cs="Arial"/>
          <w:sz w:val="20"/>
          <w:szCs w:val="20"/>
        </w:rPr>
        <w:t>s vis</w:t>
      </w:r>
      <w:r w:rsidR="003C58D3" w:rsidRPr="00265184">
        <w:rPr>
          <w:rFonts w:ascii="Arial" w:hAnsi="Arial" w:cs="Arial"/>
          <w:spacing w:val="-2"/>
          <w:sz w:val="20"/>
          <w:szCs w:val="20"/>
        </w:rPr>
        <w:t>ée</w:t>
      </w:r>
      <w:r w:rsidR="003C58D3" w:rsidRPr="00265184">
        <w:rPr>
          <w:rFonts w:ascii="Arial" w:hAnsi="Arial" w:cs="Arial"/>
          <w:sz w:val="20"/>
          <w:szCs w:val="20"/>
        </w:rPr>
        <w:t>s</w:t>
      </w:r>
      <w:r w:rsidR="003C58D3" w:rsidRPr="00265184">
        <w:rPr>
          <w:rFonts w:ascii="Arial" w:hAnsi="Arial" w:cs="Arial"/>
          <w:spacing w:val="2"/>
          <w:sz w:val="20"/>
          <w:szCs w:val="20"/>
        </w:rPr>
        <w:t xml:space="preserve"> </w:t>
      </w:r>
      <w:r w:rsidR="003C58D3" w:rsidRPr="00265184">
        <w:rPr>
          <w:rFonts w:ascii="Arial" w:hAnsi="Arial" w:cs="Arial"/>
          <w:spacing w:val="-1"/>
          <w:sz w:val="20"/>
          <w:szCs w:val="20"/>
        </w:rPr>
        <w:t>a</w:t>
      </w:r>
      <w:r w:rsidR="003C58D3" w:rsidRPr="00265184">
        <w:rPr>
          <w:rFonts w:ascii="Arial" w:hAnsi="Arial" w:cs="Arial"/>
          <w:sz w:val="20"/>
          <w:szCs w:val="20"/>
        </w:rPr>
        <w:t>u II</w:t>
      </w:r>
      <w:r w:rsidR="003C58D3" w:rsidRPr="00265184">
        <w:rPr>
          <w:rFonts w:ascii="Arial" w:hAnsi="Arial" w:cs="Arial"/>
          <w:spacing w:val="-3"/>
          <w:sz w:val="20"/>
          <w:szCs w:val="20"/>
        </w:rPr>
        <w:t xml:space="preserve"> d</w:t>
      </w:r>
      <w:r w:rsidR="003C58D3" w:rsidRPr="00265184">
        <w:rPr>
          <w:rFonts w:ascii="Arial" w:hAnsi="Arial" w:cs="Arial"/>
          <w:spacing w:val="-2"/>
          <w:sz w:val="20"/>
          <w:szCs w:val="20"/>
        </w:rPr>
        <w:t>e</w:t>
      </w:r>
      <w:r w:rsidR="003C58D3" w:rsidRPr="00265184">
        <w:rPr>
          <w:rFonts w:ascii="Arial" w:hAnsi="Arial" w:cs="Arial"/>
          <w:sz w:val="20"/>
          <w:szCs w:val="20"/>
        </w:rPr>
        <w:t xml:space="preserve">s </w:t>
      </w:r>
      <w:r w:rsidR="003C58D3" w:rsidRPr="00265184">
        <w:rPr>
          <w:rFonts w:ascii="Arial" w:hAnsi="Arial" w:cs="Arial"/>
          <w:spacing w:val="1"/>
          <w:sz w:val="20"/>
          <w:szCs w:val="20"/>
        </w:rPr>
        <w:t>p</w:t>
      </w:r>
      <w:r w:rsidR="003C58D3" w:rsidRPr="00265184">
        <w:rPr>
          <w:rFonts w:ascii="Arial" w:hAnsi="Arial" w:cs="Arial"/>
          <w:sz w:val="20"/>
          <w:szCs w:val="20"/>
        </w:rPr>
        <w:t>r</w:t>
      </w:r>
      <w:r w:rsidR="003C58D3" w:rsidRPr="00265184">
        <w:rPr>
          <w:rFonts w:ascii="Arial" w:hAnsi="Arial" w:cs="Arial"/>
          <w:spacing w:val="-2"/>
          <w:sz w:val="20"/>
          <w:szCs w:val="20"/>
        </w:rPr>
        <w:t>é</w:t>
      </w:r>
      <w:r w:rsidR="003C58D3" w:rsidRPr="00265184">
        <w:rPr>
          <w:rFonts w:ascii="Arial" w:hAnsi="Arial" w:cs="Arial"/>
          <w:sz w:val="20"/>
          <w:szCs w:val="20"/>
        </w:rPr>
        <w:t>se</w:t>
      </w:r>
      <w:r w:rsidR="003C58D3" w:rsidRPr="00265184">
        <w:rPr>
          <w:rFonts w:ascii="Arial" w:hAnsi="Arial" w:cs="Arial"/>
          <w:spacing w:val="-2"/>
          <w:sz w:val="20"/>
          <w:szCs w:val="20"/>
        </w:rPr>
        <w:t>n</w:t>
      </w:r>
      <w:r w:rsidR="003C58D3" w:rsidRPr="00265184">
        <w:rPr>
          <w:rFonts w:ascii="Arial" w:hAnsi="Arial" w:cs="Arial"/>
          <w:sz w:val="20"/>
          <w:szCs w:val="20"/>
        </w:rPr>
        <w:t>tes cl</w:t>
      </w:r>
      <w:r w:rsidR="003C58D3" w:rsidRPr="00265184">
        <w:rPr>
          <w:rFonts w:ascii="Arial" w:hAnsi="Arial" w:cs="Arial"/>
          <w:spacing w:val="-2"/>
          <w:sz w:val="20"/>
          <w:szCs w:val="20"/>
        </w:rPr>
        <w:t>a</w:t>
      </w:r>
      <w:r w:rsidR="003C58D3" w:rsidRPr="00265184">
        <w:rPr>
          <w:rFonts w:ascii="Arial" w:hAnsi="Arial" w:cs="Arial"/>
          <w:spacing w:val="-3"/>
          <w:sz w:val="20"/>
          <w:szCs w:val="20"/>
        </w:rPr>
        <w:t>u</w:t>
      </w:r>
      <w:r w:rsidR="003C58D3" w:rsidRPr="00265184">
        <w:rPr>
          <w:rFonts w:ascii="Arial" w:hAnsi="Arial" w:cs="Arial"/>
          <w:sz w:val="20"/>
          <w:szCs w:val="20"/>
        </w:rPr>
        <w:t>ses</w:t>
      </w:r>
      <w:r w:rsidR="00DB1C13" w:rsidRPr="00265184">
        <w:rPr>
          <w:rFonts w:ascii="Arial" w:hAnsi="Arial" w:cs="Arial"/>
          <w:sz w:val="20"/>
          <w:szCs w:val="20"/>
        </w:rPr>
        <w:t> ;</w:t>
      </w:r>
    </w:p>
    <w:p w14:paraId="2AC42AAA" w14:textId="77777777" w:rsidR="003C58D3" w:rsidRPr="00265184" w:rsidRDefault="003C58D3" w:rsidP="00FF4D77">
      <w:pPr>
        <w:tabs>
          <w:tab w:val="left" w:pos="1134"/>
        </w:tabs>
        <w:kinsoku w:val="0"/>
        <w:overflowPunct w:val="0"/>
        <w:spacing w:before="1" w:line="120" w:lineRule="exact"/>
        <w:ind w:left="1134" w:hanging="284"/>
        <w:jc w:val="both"/>
        <w:rPr>
          <w:rFonts w:ascii="Arial" w:hAnsi="Arial" w:cs="Arial"/>
          <w:sz w:val="20"/>
          <w:szCs w:val="20"/>
        </w:rPr>
      </w:pPr>
    </w:p>
    <w:p w14:paraId="42A590A7" w14:textId="77777777" w:rsidR="003C58D3" w:rsidRPr="00265184" w:rsidRDefault="00810807" w:rsidP="00FF4D77">
      <w:pPr>
        <w:pStyle w:val="Corpsdetexte"/>
        <w:numPr>
          <w:ilvl w:val="1"/>
          <w:numId w:val="3"/>
        </w:numPr>
        <w:tabs>
          <w:tab w:val="left" w:pos="1134"/>
        </w:tabs>
        <w:kinsoku w:val="0"/>
        <w:overflowPunct w:val="0"/>
        <w:spacing w:line="250" w:lineRule="exact"/>
        <w:ind w:left="1134" w:right="114" w:hanging="284"/>
        <w:jc w:val="both"/>
        <w:rPr>
          <w:rFonts w:ascii="Arial" w:hAnsi="Arial" w:cs="Arial"/>
          <w:sz w:val="20"/>
          <w:szCs w:val="20"/>
        </w:rPr>
      </w:pPr>
      <w:r w:rsidRPr="00265184">
        <w:rPr>
          <w:rFonts w:ascii="Arial" w:hAnsi="Arial" w:cs="Arial"/>
          <w:sz w:val="20"/>
          <w:szCs w:val="20"/>
        </w:rPr>
        <w:t>Formaliser</w:t>
      </w:r>
      <w:r w:rsidR="003C58D3" w:rsidRPr="00265184">
        <w:rPr>
          <w:rFonts w:ascii="Arial" w:hAnsi="Arial" w:cs="Arial"/>
          <w:sz w:val="20"/>
          <w:szCs w:val="20"/>
        </w:rPr>
        <w:t xml:space="preserve"> p</w:t>
      </w:r>
      <w:r w:rsidR="003C58D3" w:rsidRPr="00265184">
        <w:rPr>
          <w:rFonts w:ascii="Arial" w:hAnsi="Arial" w:cs="Arial"/>
          <w:spacing w:val="-1"/>
          <w:sz w:val="20"/>
          <w:szCs w:val="20"/>
        </w:rPr>
        <w:t>a</w:t>
      </w:r>
      <w:r w:rsidR="003C58D3" w:rsidRPr="00265184">
        <w:rPr>
          <w:rFonts w:ascii="Arial" w:hAnsi="Arial" w:cs="Arial"/>
          <w:sz w:val="20"/>
          <w:szCs w:val="20"/>
        </w:rPr>
        <w:t>r</w:t>
      </w:r>
      <w:r w:rsidR="003C58D3" w:rsidRPr="00265184">
        <w:rPr>
          <w:rFonts w:ascii="Arial" w:hAnsi="Arial" w:cs="Arial"/>
          <w:spacing w:val="24"/>
          <w:sz w:val="20"/>
          <w:szCs w:val="20"/>
        </w:rPr>
        <w:t xml:space="preserve"> </w:t>
      </w:r>
      <w:r w:rsidR="003C58D3" w:rsidRPr="00265184">
        <w:rPr>
          <w:rFonts w:ascii="Arial" w:hAnsi="Arial" w:cs="Arial"/>
          <w:spacing w:val="-2"/>
          <w:sz w:val="20"/>
          <w:szCs w:val="20"/>
        </w:rPr>
        <w:t>é</w:t>
      </w:r>
      <w:r w:rsidR="003C58D3" w:rsidRPr="00265184">
        <w:rPr>
          <w:rFonts w:ascii="Arial" w:hAnsi="Arial" w:cs="Arial"/>
          <w:sz w:val="20"/>
          <w:szCs w:val="20"/>
        </w:rPr>
        <w:t>c</w:t>
      </w:r>
      <w:r w:rsidR="003C58D3" w:rsidRPr="00265184">
        <w:rPr>
          <w:rFonts w:ascii="Arial" w:hAnsi="Arial" w:cs="Arial"/>
          <w:spacing w:val="1"/>
          <w:sz w:val="20"/>
          <w:szCs w:val="20"/>
        </w:rPr>
        <w:t>r</w:t>
      </w:r>
      <w:r w:rsidR="003C58D3" w:rsidRPr="00265184">
        <w:rPr>
          <w:rFonts w:ascii="Arial" w:hAnsi="Arial" w:cs="Arial"/>
          <w:spacing w:val="-3"/>
          <w:sz w:val="20"/>
          <w:szCs w:val="20"/>
        </w:rPr>
        <w:t>i</w:t>
      </w:r>
      <w:r w:rsidR="003C58D3" w:rsidRPr="00265184">
        <w:rPr>
          <w:rFonts w:ascii="Arial" w:hAnsi="Arial" w:cs="Arial"/>
          <w:sz w:val="20"/>
          <w:szCs w:val="20"/>
        </w:rPr>
        <w:t>t</w:t>
      </w:r>
      <w:r w:rsidR="003C58D3" w:rsidRPr="00265184">
        <w:rPr>
          <w:rFonts w:ascii="Arial" w:hAnsi="Arial" w:cs="Arial"/>
          <w:spacing w:val="24"/>
          <w:sz w:val="20"/>
          <w:szCs w:val="20"/>
        </w:rPr>
        <w:t xml:space="preserve"> </w:t>
      </w:r>
      <w:r w:rsidR="003C58D3" w:rsidRPr="00265184">
        <w:rPr>
          <w:rFonts w:ascii="Arial" w:hAnsi="Arial" w:cs="Arial"/>
          <w:sz w:val="20"/>
          <w:szCs w:val="20"/>
        </w:rPr>
        <w:t>t</w:t>
      </w:r>
      <w:r w:rsidR="003C58D3" w:rsidRPr="00265184">
        <w:rPr>
          <w:rFonts w:ascii="Arial" w:hAnsi="Arial" w:cs="Arial"/>
          <w:spacing w:val="-1"/>
          <w:sz w:val="20"/>
          <w:szCs w:val="20"/>
        </w:rPr>
        <w:t>o</w:t>
      </w:r>
      <w:r w:rsidR="003C58D3" w:rsidRPr="00265184">
        <w:rPr>
          <w:rFonts w:ascii="Arial" w:hAnsi="Arial" w:cs="Arial"/>
          <w:sz w:val="20"/>
          <w:szCs w:val="20"/>
        </w:rPr>
        <w:t>ute</w:t>
      </w:r>
      <w:r w:rsidR="003C58D3" w:rsidRPr="00265184">
        <w:rPr>
          <w:rFonts w:ascii="Arial" w:hAnsi="Arial" w:cs="Arial"/>
          <w:spacing w:val="22"/>
          <w:sz w:val="20"/>
          <w:szCs w:val="20"/>
        </w:rPr>
        <w:t xml:space="preserve"> </w:t>
      </w:r>
      <w:r w:rsidR="003C58D3" w:rsidRPr="00265184">
        <w:rPr>
          <w:rFonts w:ascii="Arial" w:hAnsi="Arial" w:cs="Arial"/>
          <w:sz w:val="20"/>
          <w:szCs w:val="20"/>
        </w:rPr>
        <w:t>i</w:t>
      </w:r>
      <w:r w:rsidR="003C58D3" w:rsidRPr="00265184">
        <w:rPr>
          <w:rFonts w:ascii="Arial" w:hAnsi="Arial" w:cs="Arial"/>
          <w:spacing w:val="-1"/>
          <w:sz w:val="20"/>
          <w:szCs w:val="20"/>
        </w:rPr>
        <w:t>n</w:t>
      </w:r>
      <w:r w:rsidR="003C58D3" w:rsidRPr="00265184">
        <w:rPr>
          <w:rFonts w:ascii="Arial" w:hAnsi="Arial" w:cs="Arial"/>
          <w:sz w:val="20"/>
          <w:szCs w:val="20"/>
        </w:rPr>
        <w:t>s</w:t>
      </w:r>
      <w:r w:rsidR="003C58D3" w:rsidRPr="00265184">
        <w:rPr>
          <w:rFonts w:ascii="Arial" w:hAnsi="Arial" w:cs="Arial"/>
          <w:spacing w:val="1"/>
          <w:sz w:val="20"/>
          <w:szCs w:val="20"/>
        </w:rPr>
        <w:t>t</w:t>
      </w:r>
      <w:r w:rsidR="003C58D3" w:rsidRPr="00265184">
        <w:rPr>
          <w:rFonts w:ascii="Arial" w:hAnsi="Arial" w:cs="Arial"/>
          <w:sz w:val="20"/>
          <w:szCs w:val="20"/>
        </w:rPr>
        <w:t>r</w:t>
      </w:r>
      <w:r w:rsidR="003C58D3" w:rsidRPr="00265184">
        <w:rPr>
          <w:rFonts w:ascii="Arial" w:hAnsi="Arial" w:cs="Arial"/>
          <w:spacing w:val="-3"/>
          <w:sz w:val="20"/>
          <w:szCs w:val="20"/>
        </w:rPr>
        <w:t>u</w:t>
      </w:r>
      <w:r w:rsidR="003C58D3" w:rsidRPr="00265184">
        <w:rPr>
          <w:rFonts w:ascii="Arial" w:hAnsi="Arial" w:cs="Arial"/>
          <w:sz w:val="20"/>
          <w:szCs w:val="20"/>
        </w:rPr>
        <w:t>ct</w:t>
      </w:r>
      <w:r w:rsidR="003C58D3" w:rsidRPr="00265184">
        <w:rPr>
          <w:rFonts w:ascii="Arial" w:hAnsi="Arial" w:cs="Arial"/>
          <w:spacing w:val="-3"/>
          <w:sz w:val="20"/>
          <w:szCs w:val="20"/>
        </w:rPr>
        <w:t>i</w:t>
      </w:r>
      <w:r w:rsidR="003C58D3" w:rsidRPr="00265184">
        <w:rPr>
          <w:rFonts w:ascii="Arial" w:hAnsi="Arial" w:cs="Arial"/>
          <w:sz w:val="20"/>
          <w:szCs w:val="20"/>
        </w:rPr>
        <w:t>on</w:t>
      </w:r>
      <w:r w:rsidR="003C58D3" w:rsidRPr="00265184">
        <w:rPr>
          <w:rFonts w:ascii="Arial" w:hAnsi="Arial" w:cs="Arial"/>
          <w:spacing w:val="22"/>
          <w:sz w:val="20"/>
          <w:szCs w:val="20"/>
        </w:rPr>
        <w:t xml:space="preserve"> </w:t>
      </w:r>
      <w:r w:rsidR="003C58D3" w:rsidRPr="00265184">
        <w:rPr>
          <w:rFonts w:ascii="Arial" w:hAnsi="Arial" w:cs="Arial"/>
          <w:sz w:val="20"/>
          <w:szCs w:val="20"/>
        </w:rPr>
        <w:t>c</w:t>
      </w:r>
      <w:r w:rsidR="003C58D3" w:rsidRPr="00265184">
        <w:rPr>
          <w:rFonts w:ascii="Arial" w:hAnsi="Arial" w:cs="Arial"/>
          <w:spacing w:val="1"/>
          <w:sz w:val="20"/>
          <w:szCs w:val="20"/>
        </w:rPr>
        <w:t>o</w:t>
      </w:r>
      <w:r w:rsidR="003C58D3" w:rsidRPr="00265184">
        <w:rPr>
          <w:rFonts w:ascii="Arial" w:hAnsi="Arial" w:cs="Arial"/>
          <w:spacing w:val="-1"/>
          <w:sz w:val="20"/>
          <w:szCs w:val="20"/>
        </w:rPr>
        <w:t>n</w:t>
      </w:r>
      <w:r w:rsidR="003C58D3" w:rsidRPr="00265184">
        <w:rPr>
          <w:rFonts w:ascii="Arial" w:hAnsi="Arial" w:cs="Arial"/>
          <w:sz w:val="20"/>
          <w:szCs w:val="20"/>
        </w:rPr>
        <w:t>cer</w:t>
      </w:r>
      <w:r w:rsidR="003C58D3" w:rsidRPr="00265184">
        <w:rPr>
          <w:rFonts w:ascii="Arial" w:hAnsi="Arial" w:cs="Arial"/>
          <w:spacing w:val="-1"/>
          <w:sz w:val="20"/>
          <w:szCs w:val="20"/>
        </w:rPr>
        <w:t>n</w:t>
      </w:r>
      <w:r w:rsidR="003C58D3" w:rsidRPr="00265184">
        <w:rPr>
          <w:rFonts w:ascii="Arial" w:hAnsi="Arial" w:cs="Arial"/>
          <w:spacing w:val="-4"/>
          <w:sz w:val="20"/>
          <w:szCs w:val="20"/>
        </w:rPr>
        <w:t>a</w:t>
      </w:r>
      <w:r w:rsidR="003C58D3" w:rsidRPr="00265184">
        <w:rPr>
          <w:rFonts w:ascii="Arial" w:hAnsi="Arial" w:cs="Arial"/>
          <w:spacing w:val="-1"/>
          <w:sz w:val="20"/>
          <w:szCs w:val="20"/>
        </w:rPr>
        <w:t>n</w:t>
      </w:r>
      <w:r w:rsidR="003C58D3" w:rsidRPr="00265184">
        <w:rPr>
          <w:rFonts w:ascii="Arial" w:hAnsi="Arial" w:cs="Arial"/>
          <w:sz w:val="20"/>
          <w:szCs w:val="20"/>
        </w:rPr>
        <w:t>t</w:t>
      </w:r>
      <w:r w:rsidR="003C58D3" w:rsidRPr="00265184">
        <w:rPr>
          <w:rFonts w:ascii="Arial" w:hAnsi="Arial" w:cs="Arial"/>
          <w:spacing w:val="24"/>
          <w:sz w:val="20"/>
          <w:szCs w:val="20"/>
        </w:rPr>
        <w:t xml:space="preserve"> </w:t>
      </w:r>
      <w:r w:rsidR="003C58D3" w:rsidRPr="00265184">
        <w:rPr>
          <w:rFonts w:ascii="Arial" w:hAnsi="Arial" w:cs="Arial"/>
          <w:spacing w:val="-1"/>
          <w:sz w:val="20"/>
          <w:szCs w:val="20"/>
        </w:rPr>
        <w:t>l</w:t>
      </w:r>
      <w:r w:rsidR="003C58D3" w:rsidRPr="00265184">
        <w:rPr>
          <w:rFonts w:ascii="Arial" w:hAnsi="Arial" w:cs="Arial"/>
          <w:sz w:val="20"/>
          <w:szCs w:val="20"/>
        </w:rPr>
        <w:t>e</w:t>
      </w:r>
      <w:r w:rsidR="003C58D3" w:rsidRPr="00265184">
        <w:rPr>
          <w:rFonts w:ascii="Arial" w:hAnsi="Arial" w:cs="Arial"/>
          <w:spacing w:val="24"/>
          <w:sz w:val="20"/>
          <w:szCs w:val="20"/>
        </w:rPr>
        <w:t xml:space="preserve"> </w:t>
      </w:r>
      <w:r w:rsidR="003C58D3" w:rsidRPr="00265184">
        <w:rPr>
          <w:rFonts w:ascii="Arial" w:hAnsi="Arial" w:cs="Arial"/>
          <w:sz w:val="20"/>
          <w:szCs w:val="20"/>
        </w:rPr>
        <w:t>t</w:t>
      </w:r>
      <w:r w:rsidR="003C58D3" w:rsidRPr="00265184">
        <w:rPr>
          <w:rFonts w:ascii="Arial" w:hAnsi="Arial" w:cs="Arial"/>
          <w:spacing w:val="1"/>
          <w:sz w:val="20"/>
          <w:szCs w:val="20"/>
        </w:rPr>
        <w:t>r</w:t>
      </w:r>
      <w:r w:rsidR="003C58D3" w:rsidRPr="00265184">
        <w:rPr>
          <w:rFonts w:ascii="Arial" w:hAnsi="Arial" w:cs="Arial"/>
          <w:spacing w:val="-1"/>
          <w:sz w:val="20"/>
          <w:szCs w:val="20"/>
        </w:rPr>
        <w:t>a</w:t>
      </w:r>
      <w:r w:rsidR="003C58D3" w:rsidRPr="00265184">
        <w:rPr>
          <w:rFonts w:ascii="Arial" w:hAnsi="Arial" w:cs="Arial"/>
          <w:sz w:val="20"/>
          <w:szCs w:val="20"/>
        </w:rPr>
        <w:t>it</w:t>
      </w:r>
      <w:r w:rsidR="003C58D3" w:rsidRPr="00265184">
        <w:rPr>
          <w:rFonts w:ascii="Arial" w:hAnsi="Arial" w:cs="Arial"/>
          <w:spacing w:val="-2"/>
          <w:sz w:val="20"/>
          <w:szCs w:val="20"/>
        </w:rPr>
        <w:t>e</w:t>
      </w:r>
      <w:r w:rsidR="003C58D3" w:rsidRPr="00265184">
        <w:rPr>
          <w:rFonts w:ascii="Arial" w:hAnsi="Arial" w:cs="Arial"/>
          <w:sz w:val="20"/>
          <w:szCs w:val="20"/>
        </w:rPr>
        <w:t>m</w:t>
      </w:r>
      <w:r w:rsidR="003C58D3" w:rsidRPr="00265184">
        <w:rPr>
          <w:rFonts w:ascii="Arial" w:hAnsi="Arial" w:cs="Arial"/>
          <w:spacing w:val="-2"/>
          <w:sz w:val="20"/>
          <w:szCs w:val="20"/>
        </w:rPr>
        <w:t>e</w:t>
      </w:r>
      <w:r w:rsidR="003C58D3" w:rsidRPr="00265184">
        <w:rPr>
          <w:rFonts w:ascii="Arial" w:hAnsi="Arial" w:cs="Arial"/>
          <w:spacing w:val="-1"/>
          <w:sz w:val="20"/>
          <w:szCs w:val="20"/>
        </w:rPr>
        <w:t>n</w:t>
      </w:r>
      <w:r w:rsidR="003C58D3" w:rsidRPr="00265184">
        <w:rPr>
          <w:rFonts w:ascii="Arial" w:hAnsi="Arial" w:cs="Arial"/>
          <w:sz w:val="20"/>
          <w:szCs w:val="20"/>
        </w:rPr>
        <w:t>t</w:t>
      </w:r>
      <w:r w:rsidR="003C58D3" w:rsidRPr="00265184">
        <w:rPr>
          <w:rFonts w:ascii="Arial" w:hAnsi="Arial" w:cs="Arial"/>
          <w:spacing w:val="24"/>
          <w:sz w:val="20"/>
          <w:szCs w:val="20"/>
        </w:rPr>
        <w:t xml:space="preserve"> </w:t>
      </w:r>
      <w:r w:rsidR="003C58D3" w:rsidRPr="00265184">
        <w:rPr>
          <w:rFonts w:ascii="Arial" w:hAnsi="Arial" w:cs="Arial"/>
          <w:sz w:val="20"/>
          <w:szCs w:val="20"/>
        </w:rPr>
        <w:t>des</w:t>
      </w:r>
      <w:r w:rsidR="003C58D3" w:rsidRPr="00265184">
        <w:rPr>
          <w:rFonts w:ascii="Arial" w:hAnsi="Arial" w:cs="Arial"/>
          <w:spacing w:val="23"/>
          <w:sz w:val="20"/>
          <w:szCs w:val="20"/>
        </w:rPr>
        <w:t xml:space="preserve"> </w:t>
      </w:r>
      <w:r w:rsidR="003C58D3" w:rsidRPr="00265184">
        <w:rPr>
          <w:rFonts w:ascii="Arial" w:hAnsi="Arial" w:cs="Arial"/>
          <w:sz w:val="20"/>
          <w:szCs w:val="20"/>
        </w:rPr>
        <w:t>d</w:t>
      </w:r>
      <w:r w:rsidR="003C58D3" w:rsidRPr="00265184">
        <w:rPr>
          <w:rFonts w:ascii="Arial" w:hAnsi="Arial" w:cs="Arial"/>
          <w:spacing w:val="1"/>
          <w:sz w:val="20"/>
          <w:szCs w:val="20"/>
        </w:rPr>
        <w:t>o</w:t>
      </w:r>
      <w:r w:rsidR="003C58D3" w:rsidRPr="00265184">
        <w:rPr>
          <w:rFonts w:ascii="Arial" w:hAnsi="Arial" w:cs="Arial"/>
          <w:spacing w:val="-1"/>
          <w:sz w:val="20"/>
          <w:szCs w:val="20"/>
        </w:rPr>
        <w:t>nn</w:t>
      </w:r>
      <w:r w:rsidR="003C58D3" w:rsidRPr="00265184">
        <w:rPr>
          <w:rFonts w:ascii="Arial" w:hAnsi="Arial" w:cs="Arial"/>
          <w:spacing w:val="-2"/>
          <w:sz w:val="20"/>
          <w:szCs w:val="20"/>
        </w:rPr>
        <w:t>ée</w:t>
      </w:r>
      <w:r w:rsidR="003C58D3" w:rsidRPr="00265184">
        <w:rPr>
          <w:rFonts w:ascii="Arial" w:hAnsi="Arial" w:cs="Arial"/>
          <w:sz w:val="20"/>
          <w:szCs w:val="20"/>
        </w:rPr>
        <w:t>s</w:t>
      </w:r>
      <w:r w:rsidR="003C58D3" w:rsidRPr="00265184">
        <w:rPr>
          <w:rFonts w:ascii="Arial" w:hAnsi="Arial" w:cs="Arial"/>
          <w:spacing w:val="24"/>
          <w:sz w:val="20"/>
          <w:szCs w:val="20"/>
        </w:rPr>
        <w:t xml:space="preserve"> </w:t>
      </w:r>
      <w:r w:rsidR="003C58D3" w:rsidRPr="00265184">
        <w:rPr>
          <w:rFonts w:ascii="Arial" w:hAnsi="Arial" w:cs="Arial"/>
          <w:sz w:val="20"/>
          <w:szCs w:val="20"/>
        </w:rPr>
        <w:t>p</w:t>
      </w:r>
      <w:r w:rsidR="003C58D3" w:rsidRPr="00265184">
        <w:rPr>
          <w:rFonts w:ascii="Arial" w:hAnsi="Arial" w:cs="Arial"/>
          <w:spacing w:val="-1"/>
          <w:sz w:val="20"/>
          <w:szCs w:val="20"/>
        </w:rPr>
        <w:t>a</w:t>
      </w:r>
      <w:r w:rsidR="003C58D3" w:rsidRPr="00265184">
        <w:rPr>
          <w:rFonts w:ascii="Arial" w:hAnsi="Arial" w:cs="Arial"/>
          <w:sz w:val="20"/>
          <w:szCs w:val="20"/>
        </w:rPr>
        <w:t>r</w:t>
      </w:r>
      <w:r w:rsidR="003C58D3" w:rsidRPr="00265184">
        <w:rPr>
          <w:rFonts w:ascii="Arial" w:hAnsi="Arial" w:cs="Arial"/>
          <w:spacing w:val="24"/>
          <w:sz w:val="20"/>
          <w:szCs w:val="20"/>
        </w:rPr>
        <w:t xml:space="preserve"> </w:t>
      </w:r>
      <w:r w:rsidR="003C58D3" w:rsidRPr="00265184">
        <w:rPr>
          <w:rFonts w:ascii="Arial" w:hAnsi="Arial" w:cs="Arial"/>
          <w:spacing w:val="-1"/>
          <w:sz w:val="20"/>
          <w:szCs w:val="20"/>
        </w:rPr>
        <w:t>l</w:t>
      </w:r>
      <w:r w:rsidR="003C58D3" w:rsidRPr="00265184">
        <w:rPr>
          <w:rFonts w:ascii="Arial" w:hAnsi="Arial" w:cs="Arial"/>
          <w:sz w:val="20"/>
          <w:szCs w:val="20"/>
        </w:rPr>
        <w:t>e</w:t>
      </w:r>
      <w:r w:rsidR="003C58D3" w:rsidRPr="00265184">
        <w:rPr>
          <w:rFonts w:ascii="Arial" w:hAnsi="Arial" w:cs="Arial"/>
          <w:spacing w:val="24"/>
          <w:sz w:val="20"/>
          <w:szCs w:val="20"/>
        </w:rPr>
        <w:t xml:space="preserve"> </w:t>
      </w:r>
      <w:r w:rsidR="003C58D3" w:rsidRPr="00265184">
        <w:rPr>
          <w:rFonts w:ascii="Arial" w:hAnsi="Arial" w:cs="Arial"/>
          <w:sz w:val="20"/>
          <w:szCs w:val="20"/>
        </w:rPr>
        <w:t>s</w:t>
      </w:r>
      <w:r w:rsidR="003C58D3" w:rsidRPr="00265184">
        <w:rPr>
          <w:rFonts w:ascii="Arial" w:hAnsi="Arial" w:cs="Arial"/>
          <w:spacing w:val="1"/>
          <w:sz w:val="20"/>
          <w:szCs w:val="20"/>
        </w:rPr>
        <w:t>o</w:t>
      </w:r>
      <w:r w:rsidR="003C58D3" w:rsidRPr="00265184">
        <w:rPr>
          <w:rFonts w:ascii="Arial" w:hAnsi="Arial" w:cs="Arial"/>
          <w:sz w:val="20"/>
          <w:szCs w:val="20"/>
        </w:rPr>
        <w:t>u</w:t>
      </w:r>
      <w:r w:rsidR="003C58D3" w:rsidRPr="00265184">
        <w:rPr>
          <w:rFonts w:ascii="Arial" w:hAnsi="Arial" w:cs="Arial"/>
          <w:spacing w:val="8"/>
          <w:sz w:val="20"/>
          <w:szCs w:val="20"/>
        </w:rPr>
        <w:t>s</w:t>
      </w:r>
      <w:r w:rsidR="003C58D3" w:rsidRPr="00265184">
        <w:rPr>
          <w:rFonts w:ascii="Arial" w:hAnsi="Arial" w:cs="Arial"/>
          <w:sz w:val="20"/>
          <w:szCs w:val="20"/>
        </w:rPr>
        <w:t>- t</w:t>
      </w:r>
      <w:r w:rsidR="003C58D3" w:rsidRPr="00265184">
        <w:rPr>
          <w:rFonts w:ascii="Arial" w:hAnsi="Arial" w:cs="Arial"/>
          <w:spacing w:val="1"/>
          <w:sz w:val="20"/>
          <w:szCs w:val="20"/>
        </w:rPr>
        <w:t>r</w:t>
      </w:r>
      <w:r w:rsidR="003C58D3" w:rsidRPr="00265184">
        <w:rPr>
          <w:rFonts w:ascii="Arial" w:hAnsi="Arial" w:cs="Arial"/>
          <w:spacing w:val="-1"/>
          <w:sz w:val="20"/>
          <w:szCs w:val="20"/>
        </w:rPr>
        <w:t>a</w:t>
      </w:r>
      <w:r w:rsidR="003C58D3" w:rsidRPr="00265184">
        <w:rPr>
          <w:rFonts w:ascii="Arial" w:hAnsi="Arial" w:cs="Arial"/>
          <w:sz w:val="20"/>
          <w:szCs w:val="20"/>
        </w:rPr>
        <w:t>it</w:t>
      </w:r>
      <w:r w:rsidR="003C58D3" w:rsidRPr="00265184">
        <w:rPr>
          <w:rFonts w:ascii="Arial" w:hAnsi="Arial" w:cs="Arial"/>
          <w:spacing w:val="-1"/>
          <w:sz w:val="20"/>
          <w:szCs w:val="20"/>
        </w:rPr>
        <w:t>an</w:t>
      </w:r>
      <w:r w:rsidR="003C58D3" w:rsidRPr="00265184">
        <w:rPr>
          <w:rFonts w:ascii="Arial" w:hAnsi="Arial" w:cs="Arial"/>
          <w:sz w:val="20"/>
          <w:szCs w:val="20"/>
        </w:rPr>
        <w:t>t</w:t>
      </w:r>
      <w:r w:rsidR="00DB1C13" w:rsidRPr="00265184">
        <w:rPr>
          <w:rFonts w:ascii="Arial" w:hAnsi="Arial" w:cs="Arial"/>
          <w:sz w:val="20"/>
          <w:szCs w:val="20"/>
        </w:rPr>
        <w:t> ;</w:t>
      </w:r>
    </w:p>
    <w:p w14:paraId="64AB28CA" w14:textId="77777777" w:rsidR="003C58D3" w:rsidRPr="00265184" w:rsidRDefault="003C58D3" w:rsidP="00FF4D77">
      <w:pPr>
        <w:tabs>
          <w:tab w:val="left" w:pos="1134"/>
        </w:tabs>
        <w:kinsoku w:val="0"/>
        <w:overflowPunct w:val="0"/>
        <w:spacing w:before="10" w:line="110" w:lineRule="exact"/>
        <w:ind w:left="1134" w:hanging="284"/>
        <w:jc w:val="both"/>
        <w:rPr>
          <w:rFonts w:ascii="Arial" w:hAnsi="Arial" w:cs="Arial"/>
          <w:sz w:val="20"/>
          <w:szCs w:val="20"/>
        </w:rPr>
      </w:pPr>
    </w:p>
    <w:p w14:paraId="1548AA39" w14:textId="77777777" w:rsidR="003C58D3" w:rsidRPr="00265184" w:rsidRDefault="00810807" w:rsidP="00FF4D77">
      <w:pPr>
        <w:pStyle w:val="Corpsdetexte"/>
        <w:numPr>
          <w:ilvl w:val="1"/>
          <w:numId w:val="3"/>
        </w:numPr>
        <w:tabs>
          <w:tab w:val="left" w:pos="142"/>
          <w:tab w:val="left" w:pos="1134"/>
        </w:tabs>
        <w:kinsoku w:val="0"/>
        <w:overflowPunct w:val="0"/>
        <w:spacing w:line="250" w:lineRule="exact"/>
        <w:ind w:left="1134" w:right="117" w:hanging="284"/>
        <w:jc w:val="both"/>
        <w:rPr>
          <w:rFonts w:ascii="Arial" w:hAnsi="Arial" w:cs="Arial"/>
          <w:sz w:val="20"/>
          <w:szCs w:val="20"/>
        </w:rPr>
      </w:pPr>
      <w:r w:rsidRPr="00265184">
        <w:rPr>
          <w:rFonts w:ascii="Arial" w:hAnsi="Arial" w:cs="Arial"/>
          <w:sz w:val="20"/>
          <w:szCs w:val="20"/>
        </w:rPr>
        <w:t>V</w:t>
      </w:r>
      <w:r w:rsidR="003C58D3" w:rsidRPr="00265184">
        <w:rPr>
          <w:rFonts w:ascii="Arial" w:hAnsi="Arial" w:cs="Arial"/>
          <w:sz w:val="20"/>
          <w:szCs w:val="20"/>
        </w:rPr>
        <w:t>ei</w:t>
      </w:r>
      <w:r w:rsidR="003C58D3" w:rsidRPr="00265184">
        <w:rPr>
          <w:rFonts w:ascii="Arial" w:hAnsi="Arial" w:cs="Arial"/>
          <w:spacing w:val="-2"/>
          <w:sz w:val="20"/>
          <w:szCs w:val="20"/>
        </w:rPr>
        <w:t>l</w:t>
      </w:r>
      <w:r w:rsidR="003C58D3" w:rsidRPr="00265184">
        <w:rPr>
          <w:rFonts w:ascii="Arial" w:hAnsi="Arial" w:cs="Arial"/>
          <w:spacing w:val="-1"/>
          <w:sz w:val="20"/>
          <w:szCs w:val="20"/>
        </w:rPr>
        <w:t>l</w:t>
      </w:r>
      <w:r w:rsidR="003C58D3" w:rsidRPr="00265184">
        <w:rPr>
          <w:rFonts w:ascii="Arial" w:hAnsi="Arial" w:cs="Arial"/>
          <w:spacing w:val="-2"/>
          <w:sz w:val="20"/>
          <w:szCs w:val="20"/>
        </w:rPr>
        <w:t>e</w:t>
      </w:r>
      <w:r w:rsidR="003C58D3" w:rsidRPr="00265184">
        <w:rPr>
          <w:rFonts w:ascii="Arial" w:hAnsi="Arial" w:cs="Arial"/>
          <w:sz w:val="20"/>
          <w:szCs w:val="20"/>
        </w:rPr>
        <w:t>r,</w:t>
      </w:r>
      <w:r w:rsidR="003C58D3" w:rsidRPr="00265184">
        <w:rPr>
          <w:rFonts w:ascii="Arial" w:hAnsi="Arial" w:cs="Arial"/>
          <w:spacing w:val="38"/>
          <w:sz w:val="20"/>
          <w:szCs w:val="20"/>
        </w:rPr>
        <w:t xml:space="preserve"> </w:t>
      </w:r>
      <w:r w:rsidR="003C58D3" w:rsidRPr="00265184">
        <w:rPr>
          <w:rFonts w:ascii="Arial" w:hAnsi="Arial" w:cs="Arial"/>
          <w:spacing w:val="-1"/>
          <w:sz w:val="20"/>
          <w:szCs w:val="20"/>
        </w:rPr>
        <w:t>a</w:t>
      </w:r>
      <w:r w:rsidR="003C58D3" w:rsidRPr="00265184">
        <w:rPr>
          <w:rFonts w:ascii="Arial" w:hAnsi="Arial" w:cs="Arial"/>
          <w:sz w:val="20"/>
          <w:szCs w:val="20"/>
        </w:rPr>
        <w:t>u</w:t>
      </w:r>
      <w:r w:rsidR="003C58D3" w:rsidRPr="00265184">
        <w:rPr>
          <w:rFonts w:ascii="Arial" w:hAnsi="Arial" w:cs="Arial"/>
          <w:spacing w:val="38"/>
          <w:sz w:val="20"/>
          <w:szCs w:val="20"/>
        </w:rPr>
        <w:t xml:space="preserve"> </w:t>
      </w:r>
      <w:r w:rsidR="003C58D3" w:rsidRPr="00265184">
        <w:rPr>
          <w:rFonts w:ascii="Arial" w:hAnsi="Arial" w:cs="Arial"/>
          <w:sz w:val="20"/>
          <w:szCs w:val="20"/>
        </w:rPr>
        <w:t>pr</w:t>
      </w:r>
      <w:r w:rsidR="003C58D3" w:rsidRPr="00265184">
        <w:rPr>
          <w:rFonts w:ascii="Arial" w:hAnsi="Arial" w:cs="Arial"/>
          <w:spacing w:val="-2"/>
          <w:sz w:val="20"/>
          <w:szCs w:val="20"/>
        </w:rPr>
        <w:t>é</w:t>
      </w:r>
      <w:r w:rsidR="003C58D3" w:rsidRPr="00265184">
        <w:rPr>
          <w:rFonts w:ascii="Arial" w:hAnsi="Arial" w:cs="Arial"/>
          <w:spacing w:val="-1"/>
          <w:sz w:val="20"/>
          <w:szCs w:val="20"/>
        </w:rPr>
        <w:t>ala</w:t>
      </w:r>
      <w:r w:rsidR="003C58D3" w:rsidRPr="00265184">
        <w:rPr>
          <w:rFonts w:ascii="Arial" w:hAnsi="Arial" w:cs="Arial"/>
          <w:sz w:val="20"/>
          <w:szCs w:val="20"/>
        </w:rPr>
        <w:t>b</w:t>
      </w:r>
      <w:r w:rsidR="003C58D3" w:rsidRPr="00265184">
        <w:rPr>
          <w:rFonts w:ascii="Arial" w:hAnsi="Arial" w:cs="Arial"/>
          <w:spacing w:val="-1"/>
          <w:sz w:val="20"/>
          <w:szCs w:val="20"/>
        </w:rPr>
        <w:t>l</w:t>
      </w:r>
      <w:r w:rsidR="003C58D3" w:rsidRPr="00265184">
        <w:rPr>
          <w:rFonts w:ascii="Arial" w:hAnsi="Arial" w:cs="Arial"/>
          <w:sz w:val="20"/>
          <w:szCs w:val="20"/>
        </w:rPr>
        <w:t>e</w:t>
      </w:r>
      <w:r w:rsidR="003C58D3" w:rsidRPr="00265184">
        <w:rPr>
          <w:rFonts w:ascii="Arial" w:hAnsi="Arial" w:cs="Arial"/>
          <w:spacing w:val="36"/>
          <w:sz w:val="20"/>
          <w:szCs w:val="20"/>
        </w:rPr>
        <w:t xml:space="preserve"> </w:t>
      </w:r>
      <w:r w:rsidR="003C58D3" w:rsidRPr="00265184">
        <w:rPr>
          <w:rFonts w:ascii="Arial" w:hAnsi="Arial" w:cs="Arial"/>
          <w:spacing w:val="-2"/>
          <w:sz w:val="20"/>
          <w:szCs w:val="20"/>
        </w:rPr>
        <w:t>e</w:t>
      </w:r>
      <w:r w:rsidR="003C58D3" w:rsidRPr="00265184">
        <w:rPr>
          <w:rFonts w:ascii="Arial" w:hAnsi="Arial" w:cs="Arial"/>
          <w:sz w:val="20"/>
          <w:szCs w:val="20"/>
        </w:rPr>
        <w:t>t</w:t>
      </w:r>
      <w:r w:rsidR="003C58D3" w:rsidRPr="00265184">
        <w:rPr>
          <w:rFonts w:ascii="Arial" w:hAnsi="Arial" w:cs="Arial"/>
          <w:spacing w:val="38"/>
          <w:sz w:val="20"/>
          <w:szCs w:val="20"/>
        </w:rPr>
        <w:t xml:space="preserve"> </w:t>
      </w:r>
      <w:r w:rsidR="003C58D3" w:rsidRPr="00265184">
        <w:rPr>
          <w:rFonts w:ascii="Arial" w:hAnsi="Arial" w:cs="Arial"/>
          <w:sz w:val="20"/>
          <w:szCs w:val="20"/>
        </w:rPr>
        <w:t>p</w:t>
      </w:r>
      <w:r w:rsidR="003C58D3" w:rsidRPr="00265184">
        <w:rPr>
          <w:rFonts w:ascii="Arial" w:hAnsi="Arial" w:cs="Arial"/>
          <w:spacing w:val="-2"/>
          <w:sz w:val="20"/>
          <w:szCs w:val="20"/>
        </w:rPr>
        <w:t>e</w:t>
      </w:r>
      <w:r w:rsidR="003C58D3" w:rsidRPr="00265184">
        <w:rPr>
          <w:rFonts w:ascii="Arial" w:hAnsi="Arial" w:cs="Arial"/>
          <w:spacing w:val="-1"/>
          <w:sz w:val="20"/>
          <w:szCs w:val="20"/>
        </w:rPr>
        <w:t>n</w:t>
      </w:r>
      <w:r w:rsidR="003C58D3" w:rsidRPr="00265184">
        <w:rPr>
          <w:rFonts w:ascii="Arial" w:hAnsi="Arial" w:cs="Arial"/>
          <w:sz w:val="20"/>
          <w:szCs w:val="20"/>
        </w:rPr>
        <w:t>da</w:t>
      </w:r>
      <w:r w:rsidR="003C58D3" w:rsidRPr="00265184">
        <w:rPr>
          <w:rFonts w:ascii="Arial" w:hAnsi="Arial" w:cs="Arial"/>
          <w:spacing w:val="-2"/>
          <w:sz w:val="20"/>
          <w:szCs w:val="20"/>
        </w:rPr>
        <w:t>n</w:t>
      </w:r>
      <w:r w:rsidR="003C58D3" w:rsidRPr="00265184">
        <w:rPr>
          <w:rFonts w:ascii="Arial" w:hAnsi="Arial" w:cs="Arial"/>
          <w:sz w:val="20"/>
          <w:szCs w:val="20"/>
        </w:rPr>
        <w:t>t</w:t>
      </w:r>
      <w:r w:rsidR="003C58D3" w:rsidRPr="00265184">
        <w:rPr>
          <w:rFonts w:ascii="Arial" w:hAnsi="Arial" w:cs="Arial"/>
          <w:spacing w:val="38"/>
          <w:sz w:val="20"/>
          <w:szCs w:val="20"/>
        </w:rPr>
        <w:t xml:space="preserve"> </w:t>
      </w:r>
      <w:r w:rsidR="003C58D3" w:rsidRPr="00265184">
        <w:rPr>
          <w:rFonts w:ascii="Arial" w:hAnsi="Arial" w:cs="Arial"/>
          <w:sz w:val="20"/>
          <w:szCs w:val="20"/>
        </w:rPr>
        <w:t>t</w:t>
      </w:r>
      <w:r w:rsidR="003C58D3" w:rsidRPr="00265184">
        <w:rPr>
          <w:rFonts w:ascii="Arial" w:hAnsi="Arial" w:cs="Arial"/>
          <w:spacing w:val="1"/>
          <w:sz w:val="20"/>
          <w:szCs w:val="20"/>
        </w:rPr>
        <w:t>o</w:t>
      </w:r>
      <w:r w:rsidR="003C58D3" w:rsidRPr="00265184">
        <w:rPr>
          <w:rFonts w:ascii="Arial" w:hAnsi="Arial" w:cs="Arial"/>
          <w:spacing w:val="-3"/>
          <w:sz w:val="20"/>
          <w:szCs w:val="20"/>
        </w:rPr>
        <w:t>u</w:t>
      </w:r>
      <w:r w:rsidR="003C58D3" w:rsidRPr="00265184">
        <w:rPr>
          <w:rFonts w:ascii="Arial" w:hAnsi="Arial" w:cs="Arial"/>
          <w:sz w:val="20"/>
          <w:szCs w:val="20"/>
        </w:rPr>
        <w:t>te</w:t>
      </w:r>
      <w:r w:rsidR="003C58D3" w:rsidRPr="00265184">
        <w:rPr>
          <w:rFonts w:ascii="Arial" w:hAnsi="Arial" w:cs="Arial"/>
          <w:spacing w:val="37"/>
          <w:sz w:val="20"/>
          <w:szCs w:val="20"/>
        </w:rPr>
        <w:t xml:space="preserve"> </w:t>
      </w:r>
      <w:r w:rsidR="003C58D3" w:rsidRPr="00265184">
        <w:rPr>
          <w:rFonts w:ascii="Arial" w:hAnsi="Arial" w:cs="Arial"/>
          <w:spacing w:val="-1"/>
          <w:sz w:val="20"/>
          <w:szCs w:val="20"/>
        </w:rPr>
        <w:t>l</w:t>
      </w:r>
      <w:r w:rsidR="003C58D3" w:rsidRPr="00265184">
        <w:rPr>
          <w:rFonts w:ascii="Arial" w:hAnsi="Arial" w:cs="Arial"/>
          <w:sz w:val="20"/>
          <w:szCs w:val="20"/>
        </w:rPr>
        <w:t>a</w:t>
      </w:r>
      <w:r w:rsidR="003C58D3" w:rsidRPr="00265184">
        <w:rPr>
          <w:rFonts w:ascii="Arial" w:hAnsi="Arial" w:cs="Arial"/>
          <w:spacing w:val="37"/>
          <w:sz w:val="20"/>
          <w:szCs w:val="20"/>
        </w:rPr>
        <w:t xml:space="preserve"> </w:t>
      </w:r>
      <w:r w:rsidR="003C58D3" w:rsidRPr="00265184">
        <w:rPr>
          <w:rFonts w:ascii="Arial" w:hAnsi="Arial" w:cs="Arial"/>
          <w:sz w:val="20"/>
          <w:szCs w:val="20"/>
        </w:rPr>
        <w:t>dur</w:t>
      </w:r>
      <w:r w:rsidR="003C58D3" w:rsidRPr="00265184">
        <w:rPr>
          <w:rFonts w:ascii="Arial" w:hAnsi="Arial" w:cs="Arial"/>
          <w:spacing w:val="-2"/>
          <w:sz w:val="20"/>
          <w:szCs w:val="20"/>
        </w:rPr>
        <w:t>é</w:t>
      </w:r>
      <w:r w:rsidR="003C58D3" w:rsidRPr="00265184">
        <w:rPr>
          <w:rFonts w:ascii="Arial" w:hAnsi="Arial" w:cs="Arial"/>
          <w:sz w:val="20"/>
          <w:szCs w:val="20"/>
        </w:rPr>
        <w:t>e</w:t>
      </w:r>
      <w:r w:rsidR="003C58D3" w:rsidRPr="00265184">
        <w:rPr>
          <w:rFonts w:ascii="Arial" w:hAnsi="Arial" w:cs="Arial"/>
          <w:spacing w:val="36"/>
          <w:sz w:val="20"/>
          <w:szCs w:val="20"/>
        </w:rPr>
        <w:t xml:space="preserve"> </w:t>
      </w:r>
      <w:r w:rsidR="003C58D3" w:rsidRPr="00265184">
        <w:rPr>
          <w:rFonts w:ascii="Arial" w:hAnsi="Arial" w:cs="Arial"/>
          <w:sz w:val="20"/>
          <w:szCs w:val="20"/>
        </w:rPr>
        <w:t>du</w:t>
      </w:r>
      <w:r w:rsidR="003C58D3" w:rsidRPr="00265184">
        <w:rPr>
          <w:rFonts w:ascii="Arial" w:hAnsi="Arial" w:cs="Arial"/>
          <w:spacing w:val="38"/>
          <w:sz w:val="20"/>
          <w:szCs w:val="20"/>
        </w:rPr>
        <w:t xml:space="preserve"> </w:t>
      </w:r>
      <w:r w:rsidR="003C58D3" w:rsidRPr="00265184">
        <w:rPr>
          <w:rFonts w:ascii="Arial" w:hAnsi="Arial" w:cs="Arial"/>
          <w:sz w:val="20"/>
          <w:szCs w:val="20"/>
        </w:rPr>
        <w:t>t</w:t>
      </w:r>
      <w:r w:rsidR="003C58D3" w:rsidRPr="00265184">
        <w:rPr>
          <w:rFonts w:ascii="Arial" w:hAnsi="Arial" w:cs="Arial"/>
          <w:spacing w:val="1"/>
          <w:sz w:val="20"/>
          <w:szCs w:val="20"/>
        </w:rPr>
        <w:t>r</w:t>
      </w:r>
      <w:r w:rsidR="003C58D3" w:rsidRPr="00265184">
        <w:rPr>
          <w:rFonts w:ascii="Arial" w:hAnsi="Arial" w:cs="Arial"/>
          <w:spacing w:val="-1"/>
          <w:sz w:val="20"/>
          <w:szCs w:val="20"/>
        </w:rPr>
        <w:t>a</w:t>
      </w:r>
      <w:r w:rsidR="003C58D3" w:rsidRPr="00265184">
        <w:rPr>
          <w:rFonts w:ascii="Arial" w:hAnsi="Arial" w:cs="Arial"/>
          <w:sz w:val="20"/>
          <w:szCs w:val="20"/>
        </w:rPr>
        <w:t>it</w:t>
      </w:r>
      <w:r w:rsidR="003C58D3" w:rsidRPr="00265184">
        <w:rPr>
          <w:rFonts w:ascii="Arial" w:hAnsi="Arial" w:cs="Arial"/>
          <w:spacing w:val="-2"/>
          <w:sz w:val="20"/>
          <w:szCs w:val="20"/>
        </w:rPr>
        <w:t>e</w:t>
      </w:r>
      <w:r w:rsidR="003C58D3" w:rsidRPr="00265184">
        <w:rPr>
          <w:rFonts w:ascii="Arial" w:hAnsi="Arial" w:cs="Arial"/>
          <w:sz w:val="20"/>
          <w:szCs w:val="20"/>
        </w:rPr>
        <w:t>m</w:t>
      </w:r>
      <w:r w:rsidR="003C58D3" w:rsidRPr="00265184">
        <w:rPr>
          <w:rFonts w:ascii="Arial" w:hAnsi="Arial" w:cs="Arial"/>
          <w:spacing w:val="-2"/>
          <w:sz w:val="20"/>
          <w:szCs w:val="20"/>
        </w:rPr>
        <w:t>e</w:t>
      </w:r>
      <w:r w:rsidR="003C58D3" w:rsidRPr="00265184">
        <w:rPr>
          <w:rFonts w:ascii="Arial" w:hAnsi="Arial" w:cs="Arial"/>
          <w:spacing w:val="-1"/>
          <w:sz w:val="20"/>
          <w:szCs w:val="20"/>
        </w:rPr>
        <w:t>n</w:t>
      </w:r>
      <w:r w:rsidR="003C58D3" w:rsidRPr="00265184">
        <w:rPr>
          <w:rFonts w:ascii="Arial" w:hAnsi="Arial" w:cs="Arial"/>
          <w:spacing w:val="-2"/>
          <w:sz w:val="20"/>
          <w:szCs w:val="20"/>
        </w:rPr>
        <w:t>t</w:t>
      </w:r>
      <w:r w:rsidR="003C58D3" w:rsidRPr="00265184">
        <w:rPr>
          <w:rFonts w:ascii="Arial" w:hAnsi="Arial" w:cs="Arial"/>
          <w:sz w:val="20"/>
          <w:szCs w:val="20"/>
        </w:rPr>
        <w:t>,</w:t>
      </w:r>
      <w:r w:rsidR="003C58D3" w:rsidRPr="00265184">
        <w:rPr>
          <w:rFonts w:ascii="Arial" w:hAnsi="Arial" w:cs="Arial"/>
          <w:spacing w:val="38"/>
          <w:sz w:val="20"/>
          <w:szCs w:val="20"/>
        </w:rPr>
        <w:t xml:space="preserve"> </w:t>
      </w:r>
      <w:r w:rsidR="003C58D3" w:rsidRPr="00265184">
        <w:rPr>
          <w:rFonts w:ascii="Arial" w:hAnsi="Arial" w:cs="Arial"/>
          <w:spacing w:val="-1"/>
          <w:sz w:val="20"/>
          <w:szCs w:val="20"/>
        </w:rPr>
        <w:t>a</w:t>
      </w:r>
      <w:r w:rsidR="003C58D3" w:rsidRPr="00265184">
        <w:rPr>
          <w:rFonts w:ascii="Arial" w:hAnsi="Arial" w:cs="Arial"/>
          <w:sz w:val="20"/>
          <w:szCs w:val="20"/>
        </w:rPr>
        <w:t>u</w:t>
      </w:r>
      <w:r w:rsidR="003C58D3" w:rsidRPr="00265184">
        <w:rPr>
          <w:rFonts w:ascii="Arial" w:hAnsi="Arial" w:cs="Arial"/>
          <w:spacing w:val="38"/>
          <w:sz w:val="20"/>
          <w:szCs w:val="20"/>
        </w:rPr>
        <w:t xml:space="preserve"> </w:t>
      </w:r>
      <w:r w:rsidR="003C58D3" w:rsidRPr="00265184">
        <w:rPr>
          <w:rFonts w:ascii="Arial" w:hAnsi="Arial" w:cs="Arial"/>
          <w:sz w:val="20"/>
          <w:szCs w:val="20"/>
        </w:rPr>
        <w:t>r</w:t>
      </w:r>
      <w:r w:rsidR="003C58D3" w:rsidRPr="00265184">
        <w:rPr>
          <w:rFonts w:ascii="Arial" w:hAnsi="Arial" w:cs="Arial"/>
          <w:spacing w:val="-2"/>
          <w:sz w:val="20"/>
          <w:szCs w:val="20"/>
        </w:rPr>
        <w:t>e</w:t>
      </w:r>
      <w:r w:rsidR="003C58D3" w:rsidRPr="00265184">
        <w:rPr>
          <w:rFonts w:ascii="Arial" w:hAnsi="Arial" w:cs="Arial"/>
          <w:sz w:val="20"/>
          <w:szCs w:val="20"/>
        </w:rPr>
        <w:t>s</w:t>
      </w:r>
      <w:r w:rsidR="003C58D3" w:rsidRPr="00265184">
        <w:rPr>
          <w:rFonts w:ascii="Arial" w:hAnsi="Arial" w:cs="Arial"/>
          <w:spacing w:val="1"/>
          <w:sz w:val="20"/>
          <w:szCs w:val="20"/>
        </w:rPr>
        <w:t>p</w:t>
      </w:r>
      <w:r w:rsidR="003C58D3" w:rsidRPr="00265184">
        <w:rPr>
          <w:rFonts w:ascii="Arial" w:hAnsi="Arial" w:cs="Arial"/>
          <w:spacing w:val="-4"/>
          <w:sz w:val="20"/>
          <w:szCs w:val="20"/>
        </w:rPr>
        <w:t>e</w:t>
      </w:r>
      <w:r w:rsidR="003C58D3" w:rsidRPr="00265184">
        <w:rPr>
          <w:rFonts w:ascii="Arial" w:hAnsi="Arial" w:cs="Arial"/>
          <w:sz w:val="20"/>
          <w:szCs w:val="20"/>
        </w:rPr>
        <w:t>ct</w:t>
      </w:r>
      <w:r w:rsidR="003C58D3" w:rsidRPr="00265184">
        <w:rPr>
          <w:rFonts w:ascii="Arial" w:hAnsi="Arial" w:cs="Arial"/>
          <w:spacing w:val="46"/>
          <w:sz w:val="20"/>
          <w:szCs w:val="20"/>
        </w:rPr>
        <w:t xml:space="preserve"> </w:t>
      </w:r>
      <w:r w:rsidR="003C58D3" w:rsidRPr="00265184">
        <w:rPr>
          <w:rFonts w:ascii="Arial" w:hAnsi="Arial" w:cs="Arial"/>
          <w:sz w:val="20"/>
          <w:szCs w:val="20"/>
        </w:rPr>
        <w:t>des</w:t>
      </w:r>
      <w:r w:rsidR="003C58D3" w:rsidRPr="00265184">
        <w:rPr>
          <w:rFonts w:ascii="Arial" w:hAnsi="Arial" w:cs="Arial"/>
          <w:spacing w:val="37"/>
          <w:sz w:val="20"/>
          <w:szCs w:val="20"/>
        </w:rPr>
        <w:t xml:space="preserve"> </w:t>
      </w:r>
      <w:r w:rsidR="003C58D3" w:rsidRPr="00265184">
        <w:rPr>
          <w:rFonts w:ascii="Arial" w:hAnsi="Arial" w:cs="Arial"/>
          <w:spacing w:val="-2"/>
          <w:sz w:val="20"/>
          <w:szCs w:val="20"/>
        </w:rPr>
        <w:t>o</w:t>
      </w:r>
      <w:r w:rsidR="003C58D3" w:rsidRPr="00265184">
        <w:rPr>
          <w:rFonts w:ascii="Arial" w:hAnsi="Arial" w:cs="Arial"/>
          <w:sz w:val="20"/>
          <w:szCs w:val="20"/>
        </w:rPr>
        <w:t>b</w:t>
      </w:r>
      <w:r w:rsidR="003C58D3" w:rsidRPr="00265184">
        <w:rPr>
          <w:rFonts w:ascii="Arial" w:hAnsi="Arial" w:cs="Arial"/>
          <w:spacing w:val="-1"/>
          <w:sz w:val="20"/>
          <w:szCs w:val="20"/>
        </w:rPr>
        <w:t>l</w:t>
      </w:r>
      <w:r w:rsidR="003C58D3" w:rsidRPr="00265184">
        <w:rPr>
          <w:rFonts w:ascii="Arial" w:hAnsi="Arial" w:cs="Arial"/>
          <w:sz w:val="20"/>
          <w:szCs w:val="20"/>
        </w:rPr>
        <w:t>igat</w:t>
      </w:r>
      <w:r w:rsidR="003C58D3" w:rsidRPr="00265184">
        <w:rPr>
          <w:rFonts w:ascii="Arial" w:hAnsi="Arial" w:cs="Arial"/>
          <w:spacing w:val="-3"/>
          <w:sz w:val="20"/>
          <w:szCs w:val="20"/>
        </w:rPr>
        <w:t>i</w:t>
      </w:r>
      <w:r w:rsidR="003C58D3" w:rsidRPr="00265184">
        <w:rPr>
          <w:rFonts w:ascii="Arial" w:hAnsi="Arial" w:cs="Arial"/>
          <w:sz w:val="20"/>
          <w:szCs w:val="20"/>
        </w:rPr>
        <w:t>o</w:t>
      </w:r>
      <w:r w:rsidR="003C58D3" w:rsidRPr="00265184">
        <w:rPr>
          <w:rFonts w:ascii="Arial" w:hAnsi="Arial" w:cs="Arial"/>
          <w:spacing w:val="-1"/>
          <w:sz w:val="20"/>
          <w:szCs w:val="20"/>
        </w:rPr>
        <w:t>n</w:t>
      </w:r>
      <w:r w:rsidR="003C58D3" w:rsidRPr="00265184">
        <w:rPr>
          <w:rFonts w:ascii="Arial" w:hAnsi="Arial" w:cs="Arial"/>
          <w:sz w:val="20"/>
          <w:szCs w:val="20"/>
        </w:rPr>
        <w:t>s pr</w:t>
      </w:r>
      <w:r w:rsidR="003C58D3" w:rsidRPr="00265184">
        <w:rPr>
          <w:rFonts w:ascii="Arial" w:hAnsi="Arial" w:cs="Arial"/>
          <w:spacing w:val="-2"/>
          <w:sz w:val="20"/>
          <w:szCs w:val="20"/>
        </w:rPr>
        <w:t>év</w:t>
      </w:r>
      <w:r w:rsidR="003C58D3" w:rsidRPr="00265184">
        <w:rPr>
          <w:rFonts w:ascii="Arial" w:hAnsi="Arial" w:cs="Arial"/>
          <w:sz w:val="20"/>
          <w:szCs w:val="20"/>
        </w:rPr>
        <w:t>u</w:t>
      </w:r>
      <w:r w:rsidR="003C58D3" w:rsidRPr="00265184">
        <w:rPr>
          <w:rFonts w:ascii="Arial" w:hAnsi="Arial" w:cs="Arial"/>
          <w:spacing w:val="-1"/>
          <w:sz w:val="20"/>
          <w:szCs w:val="20"/>
        </w:rPr>
        <w:t>e</w:t>
      </w:r>
      <w:r w:rsidR="003C58D3" w:rsidRPr="00265184">
        <w:rPr>
          <w:rFonts w:ascii="Arial" w:hAnsi="Arial" w:cs="Arial"/>
          <w:sz w:val="20"/>
          <w:szCs w:val="20"/>
        </w:rPr>
        <w:t xml:space="preserve">s </w:t>
      </w:r>
      <w:r w:rsidR="003C58D3" w:rsidRPr="00265184">
        <w:rPr>
          <w:rFonts w:ascii="Arial" w:hAnsi="Arial" w:cs="Arial"/>
          <w:spacing w:val="1"/>
          <w:sz w:val="20"/>
          <w:szCs w:val="20"/>
        </w:rPr>
        <w:t>p</w:t>
      </w:r>
      <w:r w:rsidR="003C58D3" w:rsidRPr="00265184">
        <w:rPr>
          <w:rFonts w:ascii="Arial" w:hAnsi="Arial" w:cs="Arial"/>
          <w:spacing w:val="-1"/>
          <w:sz w:val="20"/>
          <w:szCs w:val="20"/>
        </w:rPr>
        <w:t>a</w:t>
      </w:r>
      <w:r w:rsidR="003C58D3" w:rsidRPr="00265184">
        <w:rPr>
          <w:rFonts w:ascii="Arial" w:hAnsi="Arial" w:cs="Arial"/>
          <w:sz w:val="20"/>
          <w:szCs w:val="20"/>
        </w:rPr>
        <w:t xml:space="preserve">r </w:t>
      </w:r>
      <w:r w:rsidR="003C58D3" w:rsidRPr="00265184">
        <w:rPr>
          <w:rFonts w:ascii="Arial" w:hAnsi="Arial" w:cs="Arial"/>
          <w:spacing w:val="-2"/>
          <w:sz w:val="20"/>
          <w:szCs w:val="20"/>
        </w:rPr>
        <w:t>l</w:t>
      </w:r>
      <w:r w:rsidR="003C58D3" w:rsidRPr="00265184">
        <w:rPr>
          <w:rFonts w:ascii="Arial" w:hAnsi="Arial" w:cs="Arial"/>
          <w:sz w:val="20"/>
          <w:szCs w:val="20"/>
        </w:rPr>
        <w:t>e</w:t>
      </w:r>
      <w:r w:rsidR="003C58D3" w:rsidRPr="00265184">
        <w:rPr>
          <w:rFonts w:ascii="Arial" w:hAnsi="Arial" w:cs="Arial"/>
          <w:spacing w:val="-1"/>
          <w:sz w:val="20"/>
          <w:szCs w:val="20"/>
        </w:rPr>
        <w:t xml:space="preserve"> </w:t>
      </w:r>
      <w:r w:rsidR="003C58D3" w:rsidRPr="00265184">
        <w:rPr>
          <w:rFonts w:ascii="Arial" w:hAnsi="Arial" w:cs="Arial"/>
          <w:sz w:val="20"/>
          <w:szCs w:val="20"/>
        </w:rPr>
        <w:t>r</w:t>
      </w:r>
      <w:r w:rsidR="003C58D3" w:rsidRPr="00265184">
        <w:rPr>
          <w:rFonts w:ascii="Arial" w:hAnsi="Arial" w:cs="Arial"/>
          <w:spacing w:val="-1"/>
          <w:sz w:val="20"/>
          <w:szCs w:val="20"/>
        </w:rPr>
        <w:t>è</w:t>
      </w:r>
      <w:r w:rsidR="003C58D3" w:rsidRPr="00265184">
        <w:rPr>
          <w:rFonts w:ascii="Arial" w:hAnsi="Arial" w:cs="Arial"/>
          <w:sz w:val="20"/>
          <w:szCs w:val="20"/>
        </w:rPr>
        <w:t>gl</w:t>
      </w:r>
      <w:r w:rsidR="003C58D3" w:rsidRPr="00265184">
        <w:rPr>
          <w:rFonts w:ascii="Arial" w:hAnsi="Arial" w:cs="Arial"/>
          <w:spacing w:val="-2"/>
          <w:sz w:val="20"/>
          <w:szCs w:val="20"/>
        </w:rPr>
        <w:t>e</w:t>
      </w:r>
      <w:r w:rsidR="003C58D3" w:rsidRPr="00265184">
        <w:rPr>
          <w:rFonts w:ascii="Arial" w:hAnsi="Arial" w:cs="Arial"/>
          <w:sz w:val="20"/>
          <w:szCs w:val="20"/>
        </w:rPr>
        <w:t>m</w:t>
      </w:r>
      <w:r w:rsidR="003C58D3" w:rsidRPr="00265184">
        <w:rPr>
          <w:rFonts w:ascii="Arial" w:hAnsi="Arial" w:cs="Arial"/>
          <w:spacing w:val="-2"/>
          <w:sz w:val="20"/>
          <w:szCs w:val="20"/>
        </w:rPr>
        <w:t>e</w:t>
      </w:r>
      <w:r w:rsidR="003C58D3" w:rsidRPr="00265184">
        <w:rPr>
          <w:rFonts w:ascii="Arial" w:hAnsi="Arial" w:cs="Arial"/>
          <w:spacing w:val="-1"/>
          <w:sz w:val="20"/>
          <w:szCs w:val="20"/>
        </w:rPr>
        <w:t>n</w:t>
      </w:r>
      <w:r w:rsidR="003C58D3" w:rsidRPr="00265184">
        <w:rPr>
          <w:rFonts w:ascii="Arial" w:hAnsi="Arial" w:cs="Arial"/>
          <w:sz w:val="20"/>
          <w:szCs w:val="20"/>
        </w:rPr>
        <w:t xml:space="preserve">t </w:t>
      </w:r>
      <w:r w:rsidR="003C58D3" w:rsidRPr="00265184">
        <w:rPr>
          <w:rFonts w:ascii="Arial" w:hAnsi="Arial" w:cs="Arial"/>
          <w:spacing w:val="-1"/>
          <w:sz w:val="20"/>
          <w:szCs w:val="20"/>
        </w:rPr>
        <w:t>e</w:t>
      </w:r>
      <w:r w:rsidR="003C58D3" w:rsidRPr="00265184">
        <w:rPr>
          <w:rFonts w:ascii="Arial" w:hAnsi="Arial" w:cs="Arial"/>
          <w:sz w:val="20"/>
          <w:szCs w:val="20"/>
        </w:rPr>
        <w:t>ur</w:t>
      </w:r>
      <w:r w:rsidR="003C58D3" w:rsidRPr="00265184">
        <w:rPr>
          <w:rFonts w:ascii="Arial" w:hAnsi="Arial" w:cs="Arial"/>
          <w:spacing w:val="-2"/>
          <w:sz w:val="20"/>
          <w:szCs w:val="20"/>
        </w:rPr>
        <w:t>o</w:t>
      </w:r>
      <w:r w:rsidR="003C58D3" w:rsidRPr="00265184">
        <w:rPr>
          <w:rFonts w:ascii="Arial" w:hAnsi="Arial" w:cs="Arial"/>
          <w:sz w:val="20"/>
          <w:szCs w:val="20"/>
        </w:rPr>
        <w:t>p</w:t>
      </w:r>
      <w:r w:rsidR="003C58D3" w:rsidRPr="00265184">
        <w:rPr>
          <w:rFonts w:ascii="Arial" w:hAnsi="Arial" w:cs="Arial"/>
          <w:spacing w:val="-2"/>
          <w:sz w:val="20"/>
          <w:szCs w:val="20"/>
        </w:rPr>
        <w:t>ée</w:t>
      </w:r>
      <w:r w:rsidR="003C58D3" w:rsidRPr="00265184">
        <w:rPr>
          <w:rFonts w:ascii="Arial" w:hAnsi="Arial" w:cs="Arial"/>
          <w:sz w:val="20"/>
          <w:szCs w:val="20"/>
        </w:rPr>
        <w:t>n</w:t>
      </w:r>
      <w:r w:rsidR="003C58D3" w:rsidRPr="00265184">
        <w:rPr>
          <w:rFonts w:ascii="Arial" w:hAnsi="Arial" w:cs="Arial"/>
          <w:spacing w:val="-1"/>
          <w:sz w:val="20"/>
          <w:szCs w:val="20"/>
        </w:rPr>
        <w:t xml:space="preserve"> </w:t>
      </w:r>
      <w:r w:rsidR="003C58D3" w:rsidRPr="00265184">
        <w:rPr>
          <w:rFonts w:ascii="Arial" w:hAnsi="Arial" w:cs="Arial"/>
          <w:sz w:val="20"/>
          <w:szCs w:val="20"/>
        </w:rPr>
        <w:t>sur</w:t>
      </w:r>
      <w:r w:rsidR="003C58D3" w:rsidRPr="00265184">
        <w:rPr>
          <w:rFonts w:ascii="Arial" w:hAnsi="Arial" w:cs="Arial"/>
          <w:spacing w:val="1"/>
          <w:sz w:val="20"/>
          <w:szCs w:val="20"/>
        </w:rPr>
        <w:t xml:space="preserve"> </w:t>
      </w:r>
      <w:r w:rsidR="003C58D3" w:rsidRPr="00265184">
        <w:rPr>
          <w:rFonts w:ascii="Arial" w:hAnsi="Arial" w:cs="Arial"/>
          <w:spacing w:val="-2"/>
          <w:sz w:val="20"/>
          <w:szCs w:val="20"/>
        </w:rPr>
        <w:t>l</w:t>
      </w:r>
      <w:r w:rsidR="003C58D3" w:rsidRPr="00265184">
        <w:rPr>
          <w:rFonts w:ascii="Arial" w:hAnsi="Arial" w:cs="Arial"/>
          <w:sz w:val="20"/>
          <w:szCs w:val="20"/>
        </w:rPr>
        <w:t>a</w:t>
      </w:r>
      <w:r w:rsidR="003C58D3" w:rsidRPr="00265184">
        <w:rPr>
          <w:rFonts w:ascii="Arial" w:hAnsi="Arial" w:cs="Arial"/>
          <w:spacing w:val="-1"/>
          <w:sz w:val="20"/>
          <w:szCs w:val="20"/>
        </w:rPr>
        <w:t xml:space="preserve"> </w:t>
      </w:r>
      <w:r w:rsidR="003C58D3" w:rsidRPr="00265184">
        <w:rPr>
          <w:rFonts w:ascii="Arial" w:hAnsi="Arial" w:cs="Arial"/>
          <w:sz w:val="20"/>
          <w:szCs w:val="20"/>
        </w:rPr>
        <w:t>p</w:t>
      </w:r>
      <w:r w:rsidR="003C58D3" w:rsidRPr="00265184">
        <w:rPr>
          <w:rFonts w:ascii="Arial" w:hAnsi="Arial" w:cs="Arial"/>
          <w:spacing w:val="-2"/>
          <w:sz w:val="20"/>
          <w:szCs w:val="20"/>
        </w:rPr>
        <w:t>r</w:t>
      </w:r>
      <w:r w:rsidR="003C58D3" w:rsidRPr="00265184">
        <w:rPr>
          <w:rFonts w:ascii="Arial" w:hAnsi="Arial" w:cs="Arial"/>
          <w:sz w:val="20"/>
          <w:szCs w:val="20"/>
        </w:rPr>
        <w:t>ote</w:t>
      </w:r>
      <w:r w:rsidR="003C58D3" w:rsidRPr="00265184">
        <w:rPr>
          <w:rFonts w:ascii="Arial" w:hAnsi="Arial" w:cs="Arial"/>
          <w:spacing w:val="-3"/>
          <w:sz w:val="20"/>
          <w:szCs w:val="20"/>
        </w:rPr>
        <w:t>c</w:t>
      </w:r>
      <w:r w:rsidR="003C58D3" w:rsidRPr="00265184">
        <w:rPr>
          <w:rFonts w:ascii="Arial" w:hAnsi="Arial" w:cs="Arial"/>
          <w:sz w:val="20"/>
          <w:szCs w:val="20"/>
        </w:rPr>
        <w:t>ti</w:t>
      </w:r>
      <w:r w:rsidR="003C58D3" w:rsidRPr="00265184">
        <w:rPr>
          <w:rFonts w:ascii="Arial" w:hAnsi="Arial" w:cs="Arial"/>
          <w:spacing w:val="-2"/>
          <w:sz w:val="20"/>
          <w:szCs w:val="20"/>
        </w:rPr>
        <w:t>o</w:t>
      </w:r>
      <w:r w:rsidR="003C58D3" w:rsidRPr="00265184">
        <w:rPr>
          <w:rFonts w:ascii="Arial" w:hAnsi="Arial" w:cs="Arial"/>
          <w:sz w:val="20"/>
          <w:szCs w:val="20"/>
        </w:rPr>
        <w:t>n</w:t>
      </w:r>
      <w:r w:rsidR="003C58D3" w:rsidRPr="00265184">
        <w:rPr>
          <w:rFonts w:ascii="Arial" w:hAnsi="Arial" w:cs="Arial"/>
          <w:spacing w:val="-1"/>
          <w:sz w:val="20"/>
          <w:szCs w:val="20"/>
        </w:rPr>
        <w:t xml:space="preserve"> </w:t>
      </w:r>
      <w:r w:rsidR="003C58D3" w:rsidRPr="00265184">
        <w:rPr>
          <w:rFonts w:ascii="Arial" w:hAnsi="Arial" w:cs="Arial"/>
          <w:sz w:val="20"/>
          <w:szCs w:val="20"/>
        </w:rPr>
        <w:t>d</w:t>
      </w:r>
      <w:r w:rsidR="003C58D3" w:rsidRPr="00265184">
        <w:rPr>
          <w:rFonts w:ascii="Arial" w:hAnsi="Arial" w:cs="Arial"/>
          <w:spacing w:val="-2"/>
          <w:sz w:val="20"/>
          <w:szCs w:val="20"/>
        </w:rPr>
        <w:t>e</w:t>
      </w:r>
      <w:r w:rsidR="003C58D3" w:rsidRPr="00265184">
        <w:rPr>
          <w:rFonts w:ascii="Arial" w:hAnsi="Arial" w:cs="Arial"/>
          <w:sz w:val="20"/>
          <w:szCs w:val="20"/>
        </w:rPr>
        <w:t>s do</w:t>
      </w:r>
      <w:r w:rsidR="003C58D3" w:rsidRPr="00265184">
        <w:rPr>
          <w:rFonts w:ascii="Arial" w:hAnsi="Arial" w:cs="Arial"/>
          <w:spacing w:val="-1"/>
          <w:sz w:val="20"/>
          <w:szCs w:val="20"/>
        </w:rPr>
        <w:t>nn</w:t>
      </w:r>
      <w:r w:rsidR="003C58D3" w:rsidRPr="00265184">
        <w:rPr>
          <w:rFonts w:ascii="Arial" w:hAnsi="Arial" w:cs="Arial"/>
          <w:spacing w:val="-2"/>
          <w:sz w:val="20"/>
          <w:szCs w:val="20"/>
        </w:rPr>
        <w:t>ée</w:t>
      </w:r>
      <w:r w:rsidR="003C58D3" w:rsidRPr="00265184">
        <w:rPr>
          <w:rFonts w:ascii="Arial" w:hAnsi="Arial" w:cs="Arial"/>
          <w:sz w:val="20"/>
          <w:szCs w:val="20"/>
        </w:rPr>
        <w:t>s de</w:t>
      </w:r>
      <w:r w:rsidR="003C58D3" w:rsidRPr="00265184">
        <w:rPr>
          <w:rFonts w:ascii="Arial" w:hAnsi="Arial" w:cs="Arial"/>
          <w:spacing w:val="-1"/>
          <w:sz w:val="20"/>
          <w:szCs w:val="20"/>
        </w:rPr>
        <w:t xml:space="preserve"> </w:t>
      </w:r>
      <w:r w:rsidR="003C58D3" w:rsidRPr="00265184">
        <w:rPr>
          <w:rFonts w:ascii="Arial" w:hAnsi="Arial" w:cs="Arial"/>
          <w:spacing w:val="-2"/>
          <w:sz w:val="20"/>
          <w:szCs w:val="20"/>
        </w:rPr>
        <w:t>l</w:t>
      </w:r>
      <w:r w:rsidR="003C58D3" w:rsidRPr="00265184">
        <w:rPr>
          <w:rFonts w:ascii="Arial" w:hAnsi="Arial" w:cs="Arial"/>
          <w:sz w:val="20"/>
          <w:szCs w:val="20"/>
        </w:rPr>
        <w:t>a</w:t>
      </w:r>
      <w:r w:rsidR="003C58D3" w:rsidRPr="00265184">
        <w:rPr>
          <w:rFonts w:ascii="Arial" w:hAnsi="Arial" w:cs="Arial"/>
          <w:spacing w:val="-1"/>
          <w:sz w:val="20"/>
          <w:szCs w:val="20"/>
        </w:rPr>
        <w:t xml:space="preserve"> </w:t>
      </w:r>
      <w:r w:rsidR="003C58D3" w:rsidRPr="00265184">
        <w:rPr>
          <w:rFonts w:ascii="Arial" w:hAnsi="Arial" w:cs="Arial"/>
          <w:sz w:val="20"/>
          <w:szCs w:val="20"/>
        </w:rPr>
        <w:t>p</w:t>
      </w:r>
      <w:r w:rsidR="003C58D3" w:rsidRPr="00265184">
        <w:rPr>
          <w:rFonts w:ascii="Arial" w:hAnsi="Arial" w:cs="Arial"/>
          <w:spacing w:val="-1"/>
          <w:sz w:val="20"/>
          <w:szCs w:val="20"/>
        </w:rPr>
        <w:t>a</w:t>
      </w:r>
      <w:r w:rsidR="003C58D3" w:rsidRPr="00265184">
        <w:rPr>
          <w:rFonts w:ascii="Arial" w:hAnsi="Arial" w:cs="Arial"/>
          <w:sz w:val="20"/>
          <w:szCs w:val="20"/>
        </w:rPr>
        <w:t>rt</w:t>
      </w:r>
      <w:r w:rsidR="003C58D3" w:rsidRPr="00265184">
        <w:rPr>
          <w:rFonts w:ascii="Arial" w:hAnsi="Arial" w:cs="Arial"/>
          <w:spacing w:val="-3"/>
          <w:sz w:val="20"/>
          <w:szCs w:val="20"/>
        </w:rPr>
        <w:t xml:space="preserve"> </w:t>
      </w:r>
      <w:r w:rsidR="003C58D3" w:rsidRPr="00265184">
        <w:rPr>
          <w:rFonts w:ascii="Arial" w:hAnsi="Arial" w:cs="Arial"/>
          <w:sz w:val="20"/>
          <w:szCs w:val="20"/>
        </w:rPr>
        <w:t>du s</w:t>
      </w:r>
      <w:r w:rsidR="003C58D3" w:rsidRPr="00265184">
        <w:rPr>
          <w:rFonts w:ascii="Arial" w:hAnsi="Arial" w:cs="Arial"/>
          <w:spacing w:val="-2"/>
          <w:sz w:val="20"/>
          <w:szCs w:val="20"/>
        </w:rPr>
        <w:t>o</w:t>
      </w:r>
      <w:r w:rsidR="003C58D3" w:rsidRPr="00265184">
        <w:rPr>
          <w:rFonts w:ascii="Arial" w:hAnsi="Arial" w:cs="Arial"/>
          <w:sz w:val="20"/>
          <w:szCs w:val="20"/>
        </w:rPr>
        <w:t>u</w:t>
      </w:r>
      <w:r w:rsidR="003C58D3" w:rsidRPr="00265184">
        <w:rPr>
          <w:rFonts w:ascii="Arial" w:hAnsi="Arial" w:cs="Arial"/>
          <w:spacing w:val="6"/>
          <w:sz w:val="20"/>
          <w:szCs w:val="20"/>
        </w:rPr>
        <w:t>s</w:t>
      </w:r>
      <w:r w:rsidR="003C58D3" w:rsidRPr="00265184">
        <w:rPr>
          <w:rFonts w:ascii="Arial" w:hAnsi="Arial" w:cs="Arial"/>
          <w:spacing w:val="-1"/>
          <w:sz w:val="20"/>
          <w:szCs w:val="20"/>
        </w:rPr>
        <w:t>-</w:t>
      </w:r>
      <w:r w:rsidR="003C58D3" w:rsidRPr="00265184">
        <w:rPr>
          <w:rFonts w:ascii="Arial" w:hAnsi="Arial" w:cs="Arial"/>
          <w:spacing w:val="-2"/>
          <w:sz w:val="20"/>
          <w:szCs w:val="20"/>
        </w:rPr>
        <w:t>t</w:t>
      </w:r>
      <w:r w:rsidR="003C58D3" w:rsidRPr="00265184">
        <w:rPr>
          <w:rFonts w:ascii="Arial" w:hAnsi="Arial" w:cs="Arial"/>
          <w:sz w:val="20"/>
          <w:szCs w:val="20"/>
        </w:rPr>
        <w:t>r</w:t>
      </w:r>
      <w:r w:rsidR="003C58D3" w:rsidRPr="00265184">
        <w:rPr>
          <w:rFonts w:ascii="Arial" w:hAnsi="Arial" w:cs="Arial"/>
          <w:spacing w:val="-1"/>
          <w:sz w:val="20"/>
          <w:szCs w:val="20"/>
        </w:rPr>
        <w:t>a</w:t>
      </w:r>
      <w:r w:rsidR="003C58D3" w:rsidRPr="00265184">
        <w:rPr>
          <w:rFonts w:ascii="Arial" w:hAnsi="Arial" w:cs="Arial"/>
          <w:sz w:val="20"/>
          <w:szCs w:val="20"/>
        </w:rPr>
        <w:t>it</w:t>
      </w:r>
      <w:r w:rsidR="003C58D3" w:rsidRPr="00265184">
        <w:rPr>
          <w:rFonts w:ascii="Arial" w:hAnsi="Arial" w:cs="Arial"/>
          <w:spacing w:val="-1"/>
          <w:sz w:val="20"/>
          <w:szCs w:val="20"/>
        </w:rPr>
        <w:t>an</w:t>
      </w:r>
      <w:r w:rsidR="003C58D3" w:rsidRPr="00265184">
        <w:rPr>
          <w:rFonts w:ascii="Arial" w:hAnsi="Arial" w:cs="Arial"/>
          <w:sz w:val="20"/>
          <w:szCs w:val="20"/>
        </w:rPr>
        <w:t>t</w:t>
      </w:r>
      <w:r w:rsidR="00DB1C13" w:rsidRPr="00265184">
        <w:rPr>
          <w:rFonts w:ascii="Arial" w:hAnsi="Arial" w:cs="Arial"/>
          <w:sz w:val="20"/>
          <w:szCs w:val="20"/>
        </w:rPr>
        <w:t> ;</w:t>
      </w:r>
    </w:p>
    <w:p w14:paraId="1FB70235" w14:textId="77777777" w:rsidR="003C58D3" w:rsidRPr="00265184" w:rsidRDefault="003C58D3" w:rsidP="00FF4D77">
      <w:pPr>
        <w:tabs>
          <w:tab w:val="left" w:pos="1134"/>
        </w:tabs>
        <w:kinsoku w:val="0"/>
        <w:overflowPunct w:val="0"/>
        <w:spacing w:before="8" w:line="110" w:lineRule="exact"/>
        <w:ind w:left="1134" w:hanging="284"/>
        <w:jc w:val="both"/>
        <w:rPr>
          <w:rFonts w:ascii="Arial" w:hAnsi="Arial" w:cs="Arial"/>
          <w:sz w:val="20"/>
          <w:szCs w:val="20"/>
        </w:rPr>
      </w:pPr>
    </w:p>
    <w:p w14:paraId="4ADC7941" w14:textId="77777777" w:rsidR="003C58D3" w:rsidRPr="00265184" w:rsidRDefault="00810807" w:rsidP="00FF4D77">
      <w:pPr>
        <w:pStyle w:val="Corpsdetexte"/>
        <w:numPr>
          <w:ilvl w:val="1"/>
          <w:numId w:val="3"/>
        </w:numPr>
        <w:tabs>
          <w:tab w:val="left" w:pos="1134"/>
        </w:tabs>
        <w:kinsoku w:val="0"/>
        <w:overflowPunct w:val="0"/>
        <w:spacing w:line="241" w:lineRule="auto"/>
        <w:ind w:left="1134" w:right="114" w:hanging="284"/>
        <w:jc w:val="both"/>
        <w:rPr>
          <w:rFonts w:ascii="Arial" w:hAnsi="Arial" w:cs="Arial"/>
          <w:sz w:val="20"/>
          <w:szCs w:val="20"/>
        </w:rPr>
      </w:pPr>
      <w:r w:rsidRPr="00265184">
        <w:rPr>
          <w:rFonts w:ascii="Arial" w:hAnsi="Arial" w:cs="Arial"/>
          <w:sz w:val="20"/>
          <w:szCs w:val="20"/>
        </w:rPr>
        <w:t>S</w:t>
      </w:r>
      <w:r w:rsidR="003C58D3" w:rsidRPr="00265184">
        <w:rPr>
          <w:rFonts w:ascii="Arial" w:hAnsi="Arial" w:cs="Arial"/>
          <w:sz w:val="20"/>
          <w:szCs w:val="20"/>
        </w:rPr>
        <w:t>up</w:t>
      </w:r>
      <w:r w:rsidR="003C58D3" w:rsidRPr="00265184">
        <w:rPr>
          <w:rFonts w:ascii="Arial" w:hAnsi="Arial" w:cs="Arial"/>
          <w:spacing w:val="-2"/>
          <w:sz w:val="20"/>
          <w:szCs w:val="20"/>
        </w:rPr>
        <w:t>er</w:t>
      </w:r>
      <w:r w:rsidR="003C58D3" w:rsidRPr="00265184">
        <w:rPr>
          <w:rFonts w:ascii="Arial" w:hAnsi="Arial" w:cs="Arial"/>
          <w:sz w:val="20"/>
          <w:szCs w:val="20"/>
        </w:rPr>
        <w:t>vis</w:t>
      </w:r>
      <w:r w:rsidR="003C58D3" w:rsidRPr="00265184">
        <w:rPr>
          <w:rFonts w:ascii="Arial" w:hAnsi="Arial" w:cs="Arial"/>
          <w:spacing w:val="-3"/>
          <w:sz w:val="20"/>
          <w:szCs w:val="20"/>
        </w:rPr>
        <w:t>e</w:t>
      </w:r>
      <w:r w:rsidR="003C58D3" w:rsidRPr="00265184">
        <w:rPr>
          <w:rFonts w:ascii="Arial" w:hAnsi="Arial" w:cs="Arial"/>
          <w:sz w:val="20"/>
          <w:szCs w:val="20"/>
        </w:rPr>
        <w:t>r</w:t>
      </w:r>
      <w:r w:rsidR="003C58D3" w:rsidRPr="00265184">
        <w:rPr>
          <w:rFonts w:ascii="Arial" w:hAnsi="Arial" w:cs="Arial"/>
          <w:spacing w:val="36"/>
          <w:sz w:val="20"/>
          <w:szCs w:val="20"/>
        </w:rPr>
        <w:t xml:space="preserve"> </w:t>
      </w:r>
      <w:r w:rsidR="003C58D3" w:rsidRPr="00265184">
        <w:rPr>
          <w:rFonts w:ascii="Arial" w:hAnsi="Arial" w:cs="Arial"/>
          <w:spacing w:val="-1"/>
          <w:sz w:val="20"/>
          <w:szCs w:val="20"/>
        </w:rPr>
        <w:t>l</w:t>
      </w:r>
      <w:r w:rsidR="003C58D3" w:rsidRPr="00265184">
        <w:rPr>
          <w:rFonts w:ascii="Arial" w:hAnsi="Arial" w:cs="Arial"/>
          <w:sz w:val="20"/>
          <w:szCs w:val="20"/>
        </w:rPr>
        <w:t>e</w:t>
      </w:r>
      <w:r w:rsidR="003C58D3" w:rsidRPr="00265184">
        <w:rPr>
          <w:rFonts w:ascii="Arial" w:hAnsi="Arial" w:cs="Arial"/>
          <w:spacing w:val="34"/>
          <w:sz w:val="20"/>
          <w:szCs w:val="20"/>
        </w:rPr>
        <w:t xml:space="preserve"> </w:t>
      </w:r>
      <w:r w:rsidR="003C58D3" w:rsidRPr="00265184">
        <w:rPr>
          <w:rFonts w:ascii="Arial" w:hAnsi="Arial" w:cs="Arial"/>
          <w:sz w:val="20"/>
          <w:szCs w:val="20"/>
        </w:rPr>
        <w:t>t</w:t>
      </w:r>
      <w:r w:rsidR="003C58D3" w:rsidRPr="00265184">
        <w:rPr>
          <w:rFonts w:ascii="Arial" w:hAnsi="Arial" w:cs="Arial"/>
          <w:spacing w:val="1"/>
          <w:sz w:val="20"/>
          <w:szCs w:val="20"/>
        </w:rPr>
        <w:t>r</w:t>
      </w:r>
      <w:r w:rsidR="003C58D3" w:rsidRPr="00265184">
        <w:rPr>
          <w:rFonts w:ascii="Arial" w:hAnsi="Arial" w:cs="Arial"/>
          <w:spacing w:val="-1"/>
          <w:sz w:val="20"/>
          <w:szCs w:val="20"/>
        </w:rPr>
        <w:t>a</w:t>
      </w:r>
      <w:r w:rsidR="003C58D3" w:rsidRPr="00265184">
        <w:rPr>
          <w:rFonts w:ascii="Arial" w:hAnsi="Arial" w:cs="Arial"/>
          <w:sz w:val="20"/>
          <w:szCs w:val="20"/>
        </w:rPr>
        <w:t>it</w:t>
      </w:r>
      <w:r w:rsidR="003C58D3" w:rsidRPr="00265184">
        <w:rPr>
          <w:rFonts w:ascii="Arial" w:hAnsi="Arial" w:cs="Arial"/>
          <w:spacing w:val="-2"/>
          <w:sz w:val="20"/>
          <w:szCs w:val="20"/>
        </w:rPr>
        <w:t>e</w:t>
      </w:r>
      <w:r w:rsidR="003C58D3" w:rsidRPr="00265184">
        <w:rPr>
          <w:rFonts w:ascii="Arial" w:hAnsi="Arial" w:cs="Arial"/>
          <w:sz w:val="20"/>
          <w:szCs w:val="20"/>
        </w:rPr>
        <w:t>m</w:t>
      </w:r>
      <w:r w:rsidR="003C58D3" w:rsidRPr="00265184">
        <w:rPr>
          <w:rFonts w:ascii="Arial" w:hAnsi="Arial" w:cs="Arial"/>
          <w:spacing w:val="-2"/>
          <w:sz w:val="20"/>
          <w:szCs w:val="20"/>
        </w:rPr>
        <w:t>e</w:t>
      </w:r>
      <w:r w:rsidR="003C58D3" w:rsidRPr="00265184">
        <w:rPr>
          <w:rFonts w:ascii="Arial" w:hAnsi="Arial" w:cs="Arial"/>
          <w:spacing w:val="-1"/>
          <w:sz w:val="20"/>
          <w:szCs w:val="20"/>
        </w:rPr>
        <w:t>n</w:t>
      </w:r>
      <w:r w:rsidR="003C58D3" w:rsidRPr="00265184">
        <w:rPr>
          <w:rFonts w:ascii="Arial" w:hAnsi="Arial" w:cs="Arial"/>
          <w:sz w:val="20"/>
          <w:szCs w:val="20"/>
        </w:rPr>
        <w:t>t,</w:t>
      </w:r>
      <w:r w:rsidR="003C58D3" w:rsidRPr="00265184">
        <w:rPr>
          <w:rFonts w:ascii="Arial" w:hAnsi="Arial" w:cs="Arial"/>
          <w:spacing w:val="34"/>
          <w:sz w:val="20"/>
          <w:szCs w:val="20"/>
        </w:rPr>
        <w:t xml:space="preserve"> </w:t>
      </w:r>
      <w:r w:rsidR="003C58D3" w:rsidRPr="00265184">
        <w:rPr>
          <w:rFonts w:ascii="Arial" w:hAnsi="Arial" w:cs="Arial"/>
          <w:sz w:val="20"/>
          <w:szCs w:val="20"/>
        </w:rPr>
        <w:t>y</w:t>
      </w:r>
      <w:r w:rsidR="003C58D3" w:rsidRPr="00265184">
        <w:rPr>
          <w:rFonts w:ascii="Arial" w:hAnsi="Arial" w:cs="Arial"/>
          <w:spacing w:val="34"/>
          <w:sz w:val="20"/>
          <w:szCs w:val="20"/>
        </w:rPr>
        <w:t xml:space="preserve"> </w:t>
      </w:r>
      <w:r w:rsidR="003C58D3" w:rsidRPr="00265184">
        <w:rPr>
          <w:rFonts w:ascii="Arial" w:hAnsi="Arial" w:cs="Arial"/>
          <w:sz w:val="20"/>
          <w:szCs w:val="20"/>
        </w:rPr>
        <w:t>c</w:t>
      </w:r>
      <w:r w:rsidR="003C58D3" w:rsidRPr="00265184">
        <w:rPr>
          <w:rFonts w:ascii="Arial" w:hAnsi="Arial" w:cs="Arial"/>
          <w:spacing w:val="1"/>
          <w:sz w:val="20"/>
          <w:szCs w:val="20"/>
        </w:rPr>
        <w:t>o</w:t>
      </w:r>
      <w:r w:rsidR="003C58D3" w:rsidRPr="00265184">
        <w:rPr>
          <w:rFonts w:ascii="Arial" w:hAnsi="Arial" w:cs="Arial"/>
          <w:sz w:val="20"/>
          <w:szCs w:val="20"/>
        </w:rPr>
        <w:t>mp</w:t>
      </w:r>
      <w:r w:rsidR="003C58D3" w:rsidRPr="00265184">
        <w:rPr>
          <w:rFonts w:ascii="Arial" w:hAnsi="Arial" w:cs="Arial"/>
          <w:spacing w:val="-2"/>
          <w:sz w:val="20"/>
          <w:szCs w:val="20"/>
        </w:rPr>
        <w:t>r</w:t>
      </w:r>
      <w:r w:rsidR="003C58D3" w:rsidRPr="00265184">
        <w:rPr>
          <w:rFonts w:ascii="Arial" w:hAnsi="Arial" w:cs="Arial"/>
          <w:sz w:val="20"/>
          <w:szCs w:val="20"/>
        </w:rPr>
        <w:t>is</w:t>
      </w:r>
      <w:r w:rsidR="003C58D3" w:rsidRPr="00265184">
        <w:rPr>
          <w:rFonts w:ascii="Arial" w:hAnsi="Arial" w:cs="Arial"/>
          <w:spacing w:val="35"/>
          <w:sz w:val="20"/>
          <w:szCs w:val="20"/>
        </w:rPr>
        <w:t xml:space="preserve"> </w:t>
      </w:r>
      <w:r w:rsidR="003C58D3" w:rsidRPr="00265184">
        <w:rPr>
          <w:rFonts w:ascii="Arial" w:hAnsi="Arial" w:cs="Arial"/>
          <w:sz w:val="20"/>
          <w:szCs w:val="20"/>
        </w:rPr>
        <w:t>r</w:t>
      </w:r>
      <w:r w:rsidR="003C58D3" w:rsidRPr="00265184">
        <w:rPr>
          <w:rFonts w:ascii="Arial" w:hAnsi="Arial" w:cs="Arial"/>
          <w:spacing w:val="-2"/>
          <w:sz w:val="20"/>
          <w:szCs w:val="20"/>
        </w:rPr>
        <w:t>é</w:t>
      </w:r>
      <w:r w:rsidR="003C58D3" w:rsidRPr="00265184">
        <w:rPr>
          <w:rFonts w:ascii="Arial" w:hAnsi="Arial" w:cs="Arial"/>
          <w:spacing w:val="-1"/>
          <w:sz w:val="20"/>
          <w:szCs w:val="20"/>
        </w:rPr>
        <w:t>al</w:t>
      </w:r>
      <w:r w:rsidR="003C58D3" w:rsidRPr="00265184">
        <w:rPr>
          <w:rFonts w:ascii="Arial" w:hAnsi="Arial" w:cs="Arial"/>
          <w:sz w:val="20"/>
          <w:szCs w:val="20"/>
        </w:rPr>
        <w:t>is</w:t>
      </w:r>
      <w:r w:rsidR="003C58D3" w:rsidRPr="00265184">
        <w:rPr>
          <w:rFonts w:ascii="Arial" w:hAnsi="Arial" w:cs="Arial"/>
          <w:spacing w:val="-2"/>
          <w:sz w:val="20"/>
          <w:szCs w:val="20"/>
        </w:rPr>
        <w:t>e</w:t>
      </w:r>
      <w:r w:rsidR="003C58D3" w:rsidRPr="00265184">
        <w:rPr>
          <w:rFonts w:ascii="Arial" w:hAnsi="Arial" w:cs="Arial"/>
          <w:sz w:val="20"/>
          <w:szCs w:val="20"/>
        </w:rPr>
        <w:t>r</w:t>
      </w:r>
      <w:r w:rsidR="003C58D3" w:rsidRPr="00265184">
        <w:rPr>
          <w:rFonts w:ascii="Arial" w:hAnsi="Arial" w:cs="Arial"/>
          <w:spacing w:val="36"/>
          <w:sz w:val="20"/>
          <w:szCs w:val="20"/>
        </w:rPr>
        <w:t xml:space="preserve"> </w:t>
      </w:r>
      <w:r w:rsidR="003C58D3" w:rsidRPr="00265184">
        <w:rPr>
          <w:rFonts w:ascii="Arial" w:hAnsi="Arial" w:cs="Arial"/>
          <w:spacing w:val="-1"/>
          <w:sz w:val="20"/>
          <w:szCs w:val="20"/>
        </w:rPr>
        <w:t>l</w:t>
      </w:r>
      <w:r w:rsidR="003C58D3" w:rsidRPr="00265184">
        <w:rPr>
          <w:rFonts w:ascii="Arial" w:hAnsi="Arial" w:cs="Arial"/>
          <w:spacing w:val="-2"/>
          <w:sz w:val="20"/>
          <w:szCs w:val="20"/>
        </w:rPr>
        <w:t>e</w:t>
      </w:r>
      <w:r w:rsidR="003C58D3" w:rsidRPr="00265184">
        <w:rPr>
          <w:rFonts w:ascii="Arial" w:hAnsi="Arial" w:cs="Arial"/>
          <w:sz w:val="20"/>
          <w:szCs w:val="20"/>
        </w:rPr>
        <w:t>s</w:t>
      </w:r>
      <w:r w:rsidR="003C58D3" w:rsidRPr="00265184">
        <w:rPr>
          <w:rFonts w:ascii="Arial" w:hAnsi="Arial" w:cs="Arial"/>
          <w:spacing w:val="36"/>
          <w:sz w:val="20"/>
          <w:szCs w:val="20"/>
        </w:rPr>
        <w:t xml:space="preserve"> </w:t>
      </w:r>
      <w:r w:rsidR="003C58D3" w:rsidRPr="00265184">
        <w:rPr>
          <w:rFonts w:ascii="Arial" w:hAnsi="Arial" w:cs="Arial"/>
          <w:spacing w:val="-1"/>
          <w:sz w:val="20"/>
          <w:szCs w:val="20"/>
        </w:rPr>
        <w:t>a</w:t>
      </w:r>
      <w:r w:rsidR="003C58D3" w:rsidRPr="00265184">
        <w:rPr>
          <w:rFonts w:ascii="Arial" w:hAnsi="Arial" w:cs="Arial"/>
          <w:sz w:val="20"/>
          <w:szCs w:val="20"/>
        </w:rPr>
        <w:t>udi</w:t>
      </w:r>
      <w:r w:rsidR="003C58D3" w:rsidRPr="00265184">
        <w:rPr>
          <w:rFonts w:ascii="Arial" w:hAnsi="Arial" w:cs="Arial"/>
          <w:spacing w:val="-2"/>
          <w:sz w:val="20"/>
          <w:szCs w:val="20"/>
        </w:rPr>
        <w:t>t</w:t>
      </w:r>
      <w:r w:rsidR="003C58D3" w:rsidRPr="00265184">
        <w:rPr>
          <w:rFonts w:ascii="Arial" w:hAnsi="Arial" w:cs="Arial"/>
          <w:sz w:val="20"/>
          <w:szCs w:val="20"/>
        </w:rPr>
        <w:t>s</w:t>
      </w:r>
      <w:r w:rsidR="003C58D3" w:rsidRPr="00265184">
        <w:rPr>
          <w:rFonts w:ascii="Arial" w:hAnsi="Arial" w:cs="Arial"/>
          <w:spacing w:val="36"/>
          <w:sz w:val="20"/>
          <w:szCs w:val="20"/>
        </w:rPr>
        <w:t xml:space="preserve"> </w:t>
      </w:r>
      <w:r w:rsidR="003C58D3" w:rsidRPr="00265184">
        <w:rPr>
          <w:rFonts w:ascii="Arial" w:hAnsi="Arial" w:cs="Arial"/>
          <w:spacing w:val="-2"/>
          <w:sz w:val="20"/>
          <w:szCs w:val="20"/>
        </w:rPr>
        <w:t>e</w:t>
      </w:r>
      <w:r w:rsidR="003C58D3" w:rsidRPr="00265184">
        <w:rPr>
          <w:rFonts w:ascii="Arial" w:hAnsi="Arial" w:cs="Arial"/>
          <w:sz w:val="20"/>
          <w:szCs w:val="20"/>
        </w:rPr>
        <w:t>t</w:t>
      </w:r>
      <w:r w:rsidR="003C58D3" w:rsidRPr="00265184">
        <w:rPr>
          <w:rFonts w:ascii="Arial" w:hAnsi="Arial" w:cs="Arial"/>
          <w:spacing w:val="36"/>
          <w:sz w:val="20"/>
          <w:szCs w:val="20"/>
        </w:rPr>
        <w:t xml:space="preserve"> </w:t>
      </w:r>
      <w:r w:rsidR="003C58D3" w:rsidRPr="00265184">
        <w:rPr>
          <w:rFonts w:ascii="Arial" w:hAnsi="Arial" w:cs="Arial"/>
          <w:spacing w:val="-1"/>
          <w:sz w:val="20"/>
          <w:szCs w:val="20"/>
        </w:rPr>
        <w:t>l</w:t>
      </w:r>
      <w:r w:rsidR="003C58D3" w:rsidRPr="00265184">
        <w:rPr>
          <w:rFonts w:ascii="Arial" w:hAnsi="Arial" w:cs="Arial"/>
          <w:spacing w:val="-2"/>
          <w:sz w:val="20"/>
          <w:szCs w:val="20"/>
        </w:rPr>
        <w:t>e</w:t>
      </w:r>
      <w:r w:rsidR="003C58D3" w:rsidRPr="00265184">
        <w:rPr>
          <w:rFonts w:ascii="Arial" w:hAnsi="Arial" w:cs="Arial"/>
          <w:sz w:val="20"/>
          <w:szCs w:val="20"/>
        </w:rPr>
        <w:t>s</w:t>
      </w:r>
      <w:r w:rsidR="003C58D3" w:rsidRPr="00265184">
        <w:rPr>
          <w:rFonts w:ascii="Arial" w:hAnsi="Arial" w:cs="Arial"/>
          <w:spacing w:val="36"/>
          <w:sz w:val="20"/>
          <w:szCs w:val="20"/>
        </w:rPr>
        <w:t xml:space="preserve"> </w:t>
      </w:r>
      <w:r w:rsidR="003C58D3" w:rsidRPr="00265184">
        <w:rPr>
          <w:rFonts w:ascii="Arial" w:hAnsi="Arial" w:cs="Arial"/>
          <w:sz w:val="20"/>
          <w:szCs w:val="20"/>
        </w:rPr>
        <w:t>i</w:t>
      </w:r>
      <w:r w:rsidR="003C58D3" w:rsidRPr="00265184">
        <w:rPr>
          <w:rFonts w:ascii="Arial" w:hAnsi="Arial" w:cs="Arial"/>
          <w:spacing w:val="-1"/>
          <w:sz w:val="20"/>
          <w:szCs w:val="20"/>
        </w:rPr>
        <w:t>n</w:t>
      </w:r>
      <w:r w:rsidR="003C58D3" w:rsidRPr="00265184">
        <w:rPr>
          <w:rFonts w:ascii="Arial" w:hAnsi="Arial" w:cs="Arial"/>
          <w:sz w:val="20"/>
          <w:szCs w:val="20"/>
        </w:rPr>
        <w:t>s</w:t>
      </w:r>
      <w:r w:rsidR="003C58D3" w:rsidRPr="00265184">
        <w:rPr>
          <w:rFonts w:ascii="Arial" w:hAnsi="Arial" w:cs="Arial"/>
          <w:spacing w:val="1"/>
          <w:sz w:val="20"/>
          <w:szCs w:val="20"/>
        </w:rPr>
        <w:t>p</w:t>
      </w:r>
      <w:r w:rsidR="003C58D3" w:rsidRPr="00265184">
        <w:rPr>
          <w:rFonts w:ascii="Arial" w:hAnsi="Arial" w:cs="Arial"/>
          <w:spacing w:val="-2"/>
          <w:sz w:val="20"/>
          <w:szCs w:val="20"/>
        </w:rPr>
        <w:t>e</w:t>
      </w:r>
      <w:r w:rsidR="003C58D3" w:rsidRPr="00265184">
        <w:rPr>
          <w:rFonts w:ascii="Arial" w:hAnsi="Arial" w:cs="Arial"/>
          <w:sz w:val="20"/>
          <w:szCs w:val="20"/>
        </w:rPr>
        <w:t>ct</w:t>
      </w:r>
      <w:r w:rsidR="003C58D3" w:rsidRPr="00265184">
        <w:rPr>
          <w:rFonts w:ascii="Arial" w:hAnsi="Arial" w:cs="Arial"/>
          <w:spacing w:val="-3"/>
          <w:sz w:val="20"/>
          <w:szCs w:val="20"/>
        </w:rPr>
        <w:t>i</w:t>
      </w:r>
      <w:r w:rsidR="003C58D3" w:rsidRPr="00265184">
        <w:rPr>
          <w:rFonts w:ascii="Arial" w:hAnsi="Arial" w:cs="Arial"/>
          <w:sz w:val="20"/>
          <w:szCs w:val="20"/>
        </w:rPr>
        <w:t>o</w:t>
      </w:r>
      <w:r w:rsidR="003C58D3" w:rsidRPr="00265184">
        <w:rPr>
          <w:rFonts w:ascii="Arial" w:hAnsi="Arial" w:cs="Arial"/>
          <w:spacing w:val="-1"/>
          <w:sz w:val="20"/>
          <w:szCs w:val="20"/>
        </w:rPr>
        <w:t>n</w:t>
      </w:r>
      <w:r w:rsidR="003C58D3" w:rsidRPr="00265184">
        <w:rPr>
          <w:rFonts w:ascii="Arial" w:hAnsi="Arial" w:cs="Arial"/>
          <w:sz w:val="20"/>
          <w:szCs w:val="20"/>
        </w:rPr>
        <w:t>s</w:t>
      </w:r>
      <w:r w:rsidR="003C58D3" w:rsidRPr="00265184">
        <w:rPr>
          <w:rFonts w:ascii="Arial" w:hAnsi="Arial" w:cs="Arial"/>
          <w:spacing w:val="36"/>
          <w:sz w:val="20"/>
          <w:szCs w:val="20"/>
        </w:rPr>
        <w:t xml:space="preserve"> </w:t>
      </w:r>
      <w:r w:rsidR="003C58D3" w:rsidRPr="00265184">
        <w:rPr>
          <w:rFonts w:ascii="Arial" w:hAnsi="Arial" w:cs="Arial"/>
          <w:spacing w:val="-1"/>
          <w:sz w:val="20"/>
          <w:szCs w:val="20"/>
        </w:rPr>
        <w:t>a</w:t>
      </w:r>
      <w:r w:rsidR="003C58D3" w:rsidRPr="00265184">
        <w:rPr>
          <w:rFonts w:ascii="Arial" w:hAnsi="Arial" w:cs="Arial"/>
          <w:sz w:val="20"/>
          <w:szCs w:val="20"/>
        </w:rPr>
        <w:t>u</w:t>
      </w:r>
      <w:r w:rsidR="003C58D3" w:rsidRPr="00265184">
        <w:rPr>
          <w:rFonts w:ascii="Arial" w:hAnsi="Arial" w:cs="Arial"/>
          <w:spacing w:val="1"/>
          <w:sz w:val="20"/>
          <w:szCs w:val="20"/>
        </w:rPr>
        <w:t>p</w:t>
      </w:r>
      <w:r w:rsidR="003C58D3" w:rsidRPr="00265184">
        <w:rPr>
          <w:rFonts w:ascii="Arial" w:hAnsi="Arial" w:cs="Arial"/>
          <w:sz w:val="20"/>
          <w:szCs w:val="20"/>
        </w:rPr>
        <w:t>r</w:t>
      </w:r>
      <w:r w:rsidR="003C58D3" w:rsidRPr="00265184">
        <w:rPr>
          <w:rFonts w:ascii="Arial" w:hAnsi="Arial" w:cs="Arial"/>
          <w:spacing w:val="-2"/>
          <w:sz w:val="20"/>
          <w:szCs w:val="20"/>
        </w:rPr>
        <w:t>è</w:t>
      </w:r>
      <w:r w:rsidR="003C58D3" w:rsidRPr="00265184">
        <w:rPr>
          <w:rFonts w:ascii="Arial" w:hAnsi="Arial" w:cs="Arial"/>
          <w:sz w:val="20"/>
          <w:szCs w:val="20"/>
        </w:rPr>
        <w:t>s</w:t>
      </w:r>
      <w:r w:rsidR="003C58D3" w:rsidRPr="00265184">
        <w:rPr>
          <w:rFonts w:ascii="Arial" w:hAnsi="Arial" w:cs="Arial"/>
          <w:spacing w:val="36"/>
          <w:sz w:val="20"/>
          <w:szCs w:val="20"/>
        </w:rPr>
        <w:t xml:space="preserve"> </w:t>
      </w:r>
      <w:r w:rsidR="003C58D3" w:rsidRPr="00265184">
        <w:rPr>
          <w:rFonts w:ascii="Arial" w:hAnsi="Arial" w:cs="Arial"/>
          <w:spacing w:val="-3"/>
          <w:sz w:val="20"/>
          <w:szCs w:val="20"/>
        </w:rPr>
        <w:t>d</w:t>
      </w:r>
      <w:r w:rsidR="003C58D3" w:rsidRPr="00265184">
        <w:rPr>
          <w:rFonts w:ascii="Arial" w:hAnsi="Arial" w:cs="Arial"/>
          <w:sz w:val="20"/>
          <w:szCs w:val="20"/>
        </w:rPr>
        <w:t>u</w:t>
      </w:r>
      <w:r w:rsidR="003C58D3" w:rsidRPr="00265184">
        <w:rPr>
          <w:rFonts w:ascii="Arial" w:hAnsi="Arial" w:cs="Arial"/>
          <w:spacing w:val="35"/>
          <w:sz w:val="20"/>
          <w:szCs w:val="20"/>
        </w:rPr>
        <w:t xml:space="preserve"> </w:t>
      </w:r>
      <w:r w:rsidR="003C58D3" w:rsidRPr="00265184">
        <w:rPr>
          <w:rFonts w:ascii="Arial" w:hAnsi="Arial" w:cs="Arial"/>
          <w:sz w:val="20"/>
          <w:szCs w:val="20"/>
        </w:rPr>
        <w:t>s</w:t>
      </w:r>
      <w:r w:rsidR="003C58D3" w:rsidRPr="00265184">
        <w:rPr>
          <w:rFonts w:ascii="Arial" w:hAnsi="Arial" w:cs="Arial"/>
          <w:spacing w:val="1"/>
          <w:sz w:val="20"/>
          <w:szCs w:val="20"/>
        </w:rPr>
        <w:t>o</w:t>
      </w:r>
      <w:r w:rsidR="003C58D3" w:rsidRPr="00265184">
        <w:rPr>
          <w:rFonts w:ascii="Arial" w:hAnsi="Arial" w:cs="Arial"/>
          <w:spacing w:val="-3"/>
          <w:sz w:val="20"/>
          <w:szCs w:val="20"/>
        </w:rPr>
        <w:t>u</w:t>
      </w:r>
      <w:r w:rsidR="003C58D3" w:rsidRPr="00265184">
        <w:rPr>
          <w:rFonts w:ascii="Arial" w:hAnsi="Arial" w:cs="Arial"/>
          <w:spacing w:val="10"/>
          <w:sz w:val="20"/>
          <w:szCs w:val="20"/>
        </w:rPr>
        <w:t>s</w:t>
      </w:r>
      <w:r w:rsidR="003C58D3" w:rsidRPr="00265184">
        <w:rPr>
          <w:rFonts w:ascii="Arial" w:hAnsi="Arial" w:cs="Arial"/>
          <w:sz w:val="20"/>
          <w:szCs w:val="20"/>
        </w:rPr>
        <w:t>- t</w:t>
      </w:r>
      <w:r w:rsidR="003C58D3" w:rsidRPr="00265184">
        <w:rPr>
          <w:rFonts w:ascii="Arial" w:hAnsi="Arial" w:cs="Arial"/>
          <w:spacing w:val="1"/>
          <w:sz w:val="20"/>
          <w:szCs w:val="20"/>
        </w:rPr>
        <w:t>r</w:t>
      </w:r>
      <w:r w:rsidR="003C58D3" w:rsidRPr="00265184">
        <w:rPr>
          <w:rFonts w:ascii="Arial" w:hAnsi="Arial" w:cs="Arial"/>
          <w:spacing w:val="-1"/>
          <w:sz w:val="20"/>
          <w:szCs w:val="20"/>
        </w:rPr>
        <w:t>a</w:t>
      </w:r>
      <w:r w:rsidR="003C58D3" w:rsidRPr="00265184">
        <w:rPr>
          <w:rFonts w:ascii="Arial" w:hAnsi="Arial" w:cs="Arial"/>
          <w:sz w:val="20"/>
          <w:szCs w:val="20"/>
        </w:rPr>
        <w:t>it</w:t>
      </w:r>
      <w:r w:rsidR="003C58D3" w:rsidRPr="00265184">
        <w:rPr>
          <w:rFonts w:ascii="Arial" w:hAnsi="Arial" w:cs="Arial"/>
          <w:spacing w:val="-1"/>
          <w:sz w:val="20"/>
          <w:szCs w:val="20"/>
        </w:rPr>
        <w:t>an</w:t>
      </w:r>
      <w:r w:rsidR="003C58D3" w:rsidRPr="00265184">
        <w:rPr>
          <w:rFonts w:ascii="Arial" w:hAnsi="Arial" w:cs="Arial"/>
          <w:sz w:val="20"/>
          <w:szCs w:val="20"/>
        </w:rPr>
        <w:t>t</w:t>
      </w:r>
      <w:r w:rsidR="00DB1C13" w:rsidRPr="00265184">
        <w:rPr>
          <w:rFonts w:ascii="Arial" w:hAnsi="Arial" w:cs="Arial"/>
          <w:sz w:val="20"/>
          <w:szCs w:val="20"/>
        </w:rPr>
        <w:t>.</w:t>
      </w:r>
    </w:p>
    <w:p w14:paraId="07248FD4" w14:textId="77777777" w:rsidR="00DB1C13" w:rsidRPr="00265184" w:rsidRDefault="00DB1C13" w:rsidP="00DB1C13">
      <w:pPr>
        <w:pStyle w:val="Paragraphedeliste"/>
        <w:rPr>
          <w:rFonts w:ascii="Arial" w:hAnsi="Arial" w:cs="Arial"/>
          <w:sz w:val="20"/>
          <w:szCs w:val="20"/>
        </w:rPr>
      </w:pPr>
    </w:p>
    <w:p w14:paraId="20AE69FF" w14:textId="77777777" w:rsidR="00DB1C13" w:rsidRPr="00265184" w:rsidRDefault="00DB1C13" w:rsidP="00DB1C13">
      <w:pPr>
        <w:pStyle w:val="Corpsdetexte"/>
        <w:tabs>
          <w:tab w:val="left" w:pos="1192"/>
        </w:tabs>
        <w:kinsoku w:val="0"/>
        <w:overflowPunct w:val="0"/>
        <w:spacing w:line="241" w:lineRule="auto"/>
        <w:ind w:right="114"/>
        <w:rPr>
          <w:rFonts w:ascii="Arial" w:hAnsi="Arial" w:cs="Arial"/>
          <w:sz w:val="20"/>
          <w:szCs w:val="20"/>
        </w:rPr>
      </w:pPr>
    </w:p>
    <w:p w14:paraId="5E251508" w14:textId="77777777" w:rsidR="00DB1C13" w:rsidRPr="00265184" w:rsidRDefault="00DB1C13" w:rsidP="00DB1C13">
      <w:pPr>
        <w:pStyle w:val="Corpsdetexte"/>
        <w:tabs>
          <w:tab w:val="left" w:pos="1192"/>
        </w:tabs>
        <w:kinsoku w:val="0"/>
        <w:overflowPunct w:val="0"/>
        <w:spacing w:line="241" w:lineRule="auto"/>
        <w:ind w:right="114"/>
        <w:rPr>
          <w:rFonts w:ascii="Arial" w:hAnsi="Arial" w:cs="Arial"/>
          <w:sz w:val="20"/>
          <w:szCs w:val="20"/>
        </w:rPr>
      </w:pPr>
    </w:p>
    <w:p w14:paraId="4FA4B2FD" w14:textId="77777777" w:rsidR="00DB1C13" w:rsidRPr="00FF4D77" w:rsidRDefault="00DB1C13" w:rsidP="00DB1C13">
      <w:pPr>
        <w:pStyle w:val="Corpsdetexte"/>
        <w:tabs>
          <w:tab w:val="left" w:pos="1192"/>
        </w:tabs>
        <w:kinsoku w:val="0"/>
        <w:overflowPunct w:val="0"/>
        <w:spacing w:line="241" w:lineRule="auto"/>
        <w:ind w:right="114"/>
        <w:rPr>
          <w:rFonts w:ascii="Arial" w:hAnsi="Arial" w:cs="Arial"/>
          <w:b/>
          <w:bCs/>
          <w:sz w:val="20"/>
          <w:szCs w:val="20"/>
          <w:u w:val="single"/>
        </w:rPr>
      </w:pPr>
      <w:r w:rsidRPr="00FF4D77">
        <w:rPr>
          <w:rFonts w:ascii="Arial" w:hAnsi="Arial" w:cs="Arial"/>
          <w:b/>
          <w:bCs/>
          <w:sz w:val="20"/>
          <w:szCs w:val="20"/>
          <w:u w:val="single"/>
        </w:rPr>
        <w:t>Signatures :</w:t>
      </w:r>
    </w:p>
    <w:p w14:paraId="7C738101" w14:textId="77777777" w:rsidR="00DB1C13" w:rsidRPr="00265184" w:rsidRDefault="00DB1C13" w:rsidP="00DB1C13">
      <w:pPr>
        <w:pStyle w:val="Corpsdetexte"/>
        <w:tabs>
          <w:tab w:val="left" w:pos="1192"/>
        </w:tabs>
        <w:kinsoku w:val="0"/>
        <w:overflowPunct w:val="0"/>
        <w:spacing w:line="241" w:lineRule="auto"/>
        <w:ind w:right="114"/>
        <w:rPr>
          <w:rFonts w:ascii="Arial" w:hAnsi="Arial" w:cs="Arial"/>
          <w:sz w:val="20"/>
          <w:szCs w:val="20"/>
        </w:rPr>
      </w:pPr>
    </w:p>
    <w:p w14:paraId="7628EF2F" w14:textId="5F8BA6B0" w:rsidR="00DB1C13" w:rsidRPr="00265184" w:rsidRDefault="00DB1C13" w:rsidP="00DB1C13">
      <w:pPr>
        <w:pStyle w:val="Corpsdetexte"/>
        <w:tabs>
          <w:tab w:val="left" w:pos="1192"/>
        </w:tabs>
        <w:kinsoku w:val="0"/>
        <w:overflowPunct w:val="0"/>
        <w:spacing w:line="241" w:lineRule="auto"/>
        <w:ind w:right="114"/>
        <w:rPr>
          <w:rFonts w:ascii="Arial" w:hAnsi="Arial" w:cs="Arial"/>
          <w:sz w:val="20"/>
          <w:szCs w:val="20"/>
        </w:rPr>
      </w:pPr>
      <w:r w:rsidRPr="00265184">
        <w:rPr>
          <w:rFonts w:ascii="Arial" w:hAnsi="Arial" w:cs="Arial"/>
          <w:sz w:val="20"/>
          <w:szCs w:val="20"/>
        </w:rPr>
        <w:t xml:space="preserve">A                                </w:t>
      </w:r>
      <w:r w:rsidR="009F5999">
        <w:rPr>
          <w:rFonts w:ascii="Arial" w:hAnsi="Arial" w:cs="Arial"/>
          <w:sz w:val="20"/>
          <w:szCs w:val="20"/>
        </w:rPr>
        <w:t xml:space="preserve">, </w:t>
      </w:r>
      <w:r w:rsidRPr="00265184">
        <w:rPr>
          <w:rFonts w:ascii="Arial" w:hAnsi="Arial" w:cs="Arial"/>
          <w:sz w:val="20"/>
          <w:szCs w:val="20"/>
        </w:rPr>
        <w:t>le</w:t>
      </w:r>
      <w:r w:rsidRPr="00265184">
        <w:rPr>
          <w:rFonts w:ascii="Arial" w:hAnsi="Arial" w:cs="Arial"/>
          <w:sz w:val="20"/>
          <w:szCs w:val="20"/>
        </w:rPr>
        <w:tab/>
      </w:r>
      <w:r w:rsidRPr="00265184">
        <w:rPr>
          <w:rFonts w:ascii="Arial" w:hAnsi="Arial" w:cs="Arial"/>
          <w:sz w:val="20"/>
          <w:szCs w:val="20"/>
        </w:rPr>
        <w:tab/>
      </w:r>
      <w:r w:rsidRPr="00265184">
        <w:rPr>
          <w:rFonts w:ascii="Arial" w:hAnsi="Arial" w:cs="Arial"/>
          <w:sz w:val="20"/>
          <w:szCs w:val="20"/>
        </w:rPr>
        <w:tab/>
      </w:r>
      <w:r w:rsidRPr="00265184">
        <w:rPr>
          <w:rFonts w:ascii="Arial" w:hAnsi="Arial" w:cs="Arial"/>
          <w:sz w:val="20"/>
          <w:szCs w:val="20"/>
        </w:rPr>
        <w:tab/>
      </w:r>
      <w:r w:rsidRPr="00265184">
        <w:rPr>
          <w:rFonts w:ascii="Arial" w:hAnsi="Arial" w:cs="Arial"/>
          <w:sz w:val="20"/>
          <w:szCs w:val="20"/>
        </w:rPr>
        <w:tab/>
      </w:r>
      <w:r w:rsidRPr="00265184">
        <w:rPr>
          <w:rFonts w:ascii="Arial" w:hAnsi="Arial" w:cs="Arial"/>
          <w:sz w:val="20"/>
          <w:szCs w:val="20"/>
        </w:rPr>
        <w:tab/>
        <w:t xml:space="preserve">A Saint-Denis, le </w:t>
      </w:r>
    </w:p>
    <w:p w14:paraId="1B6CC69A" w14:textId="77777777" w:rsidR="00DB1C13" w:rsidRPr="00265184" w:rsidRDefault="00DB1C13" w:rsidP="00DB1C13">
      <w:pPr>
        <w:pStyle w:val="Corpsdetexte"/>
        <w:tabs>
          <w:tab w:val="left" w:pos="1192"/>
        </w:tabs>
        <w:kinsoku w:val="0"/>
        <w:overflowPunct w:val="0"/>
        <w:spacing w:line="241" w:lineRule="auto"/>
        <w:ind w:right="114"/>
        <w:rPr>
          <w:rFonts w:ascii="Arial" w:hAnsi="Arial" w:cs="Arial"/>
          <w:sz w:val="20"/>
          <w:szCs w:val="20"/>
        </w:rPr>
      </w:pPr>
    </w:p>
    <w:p w14:paraId="370BC468" w14:textId="77777777" w:rsidR="00DB1C13" w:rsidRPr="00265184" w:rsidRDefault="00DB1C13" w:rsidP="009F08BC">
      <w:pPr>
        <w:pStyle w:val="Corpsdetexte"/>
        <w:tabs>
          <w:tab w:val="left" w:pos="1192"/>
        </w:tabs>
        <w:kinsoku w:val="0"/>
        <w:overflowPunct w:val="0"/>
        <w:spacing w:line="241" w:lineRule="auto"/>
        <w:ind w:left="5040" w:right="114" w:hanging="4160"/>
        <w:rPr>
          <w:rFonts w:ascii="Arial" w:hAnsi="Arial" w:cs="Arial"/>
          <w:sz w:val="20"/>
          <w:szCs w:val="20"/>
        </w:rPr>
      </w:pPr>
      <w:r w:rsidRPr="00265184">
        <w:rPr>
          <w:rFonts w:ascii="Arial" w:hAnsi="Arial" w:cs="Arial"/>
          <w:sz w:val="20"/>
          <w:szCs w:val="20"/>
        </w:rPr>
        <w:t>Le sous-traitant</w:t>
      </w:r>
      <w:r w:rsidRPr="00265184">
        <w:rPr>
          <w:rFonts w:ascii="Arial" w:hAnsi="Arial" w:cs="Arial"/>
          <w:sz w:val="20"/>
          <w:szCs w:val="20"/>
        </w:rPr>
        <w:tab/>
      </w:r>
      <w:r w:rsidRPr="00265184">
        <w:rPr>
          <w:rFonts w:ascii="Arial" w:hAnsi="Arial" w:cs="Arial"/>
          <w:sz w:val="20"/>
          <w:szCs w:val="20"/>
        </w:rPr>
        <w:tab/>
      </w:r>
      <w:r w:rsidR="009F08BC" w:rsidRPr="00265184">
        <w:rPr>
          <w:rFonts w:ascii="Arial" w:hAnsi="Arial" w:cs="Arial"/>
          <w:sz w:val="20"/>
          <w:szCs w:val="20"/>
        </w:rPr>
        <w:tab/>
        <w:t xml:space="preserve"> </w:t>
      </w:r>
      <w:r w:rsidRPr="00265184">
        <w:rPr>
          <w:rFonts w:ascii="Arial" w:hAnsi="Arial" w:cs="Arial"/>
          <w:sz w:val="20"/>
          <w:szCs w:val="20"/>
        </w:rPr>
        <w:t>Le Responsable de traitement</w:t>
      </w:r>
    </w:p>
    <w:sectPr w:rsidR="00DB1C13" w:rsidRPr="00265184" w:rsidSect="009F5999">
      <w:headerReference w:type="default" r:id="rId10"/>
      <w:pgSz w:w="11907" w:h="16840"/>
      <w:pgMar w:top="920" w:right="960" w:bottom="709" w:left="993" w:header="567" w:footer="852" w:gutter="0"/>
      <w:cols w:space="720" w:equalWidth="0">
        <w:col w:w="9954"/>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A7F47" w14:textId="77777777" w:rsidR="00890A72" w:rsidRDefault="00890A72">
      <w:r>
        <w:separator/>
      </w:r>
    </w:p>
  </w:endnote>
  <w:endnote w:type="continuationSeparator" w:id="0">
    <w:p w14:paraId="21273BA1" w14:textId="77777777" w:rsidR="00890A72" w:rsidRDefault="00890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AA80A" w14:textId="77777777" w:rsidR="00890A72" w:rsidRDefault="00890A72">
      <w:r>
        <w:separator/>
      </w:r>
    </w:p>
  </w:footnote>
  <w:footnote w:type="continuationSeparator" w:id="0">
    <w:p w14:paraId="3AC6CF43" w14:textId="77777777" w:rsidR="00890A72" w:rsidRDefault="00890A72">
      <w:r>
        <w:continuationSeparator/>
      </w:r>
    </w:p>
  </w:footnote>
  <w:footnote w:id="1">
    <w:p w14:paraId="59EA343A" w14:textId="77777777" w:rsidR="00725470" w:rsidRPr="00725470" w:rsidRDefault="00725470" w:rsidP="002F3D84">
      <w:pPr>
        <w:ind w:left="284"/>
        <w:jc w:val="both"/>
        <w:rPr>
          <w:rFonts w:ascii="Tahoma" w:hAnsi="Tahoma" w:cs="Tahoma"/>
          <w:color w:val="1F497D"/>
          <w:sz w:val="16"/>
          <w:szCs w:val="16"/>
        </w:rPr>
      </w:pPr>
      <w:r>
        <w:rPr>
          <w:rStyle w:val="Appelnotedebasdep"/>
        </w:rPr>
        <w:footnoteRef/>
      </w:r>
      <w:r>
        <w:t xml:space="preserve"> </w:t>
      </w:r>
      <w:r w:rsidRPr="00725470">
        <w:rPr>
          <w:rFonts w:ascii="Tahoma" w:hAnsi="Tahoma" w:cs="Tahoma"/>
          <w:color w:val="1F497D"/>
          <w:sz w:val="16"/>
          <w:szCs w:val="16"/>
        </w:rPr>
        <w:t>Le Data breach, mentionné à l’article 33 du RGPD, est défini comme une violation de sécurité entraînant, de manière accidentelle ou illicite, la destruction, la perte, l’altération, la divulgation non autorisée de données à caractère personnel transmises, conservées ou traitées, ou l’accès non autorisé à de telles données. Toute violation doit être notifiée à la CNIL, sauf dispositions spécifiques prévues par le RGPD, 72h au plus tard après en avoir pris connaissance. Le règlement prévoit également une notification à la personne concernée par cette violation de données personnelles lorsque celles-ci sont susceptibles d’exposer les personnes physiques à un risque élevé d’atteinte à leurs droits et libertés. Le responsable doit conserver une trace documentée de chaque violation indiquant son contexte, ses effets et les mesures prises pour y remédier. Un registre des violations de sécurité doit être tenu par le responsable du traitement afin de permettre à la CNIL de vérifier les mesures mises en œuvre.</w:t>
      </w:r>
    </w:p>
    <w:p w14:paraId="08E28C6F" w14:textId="77777777" w:rsidR="00725470" w:rsidRDefault="00725470">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69E5" w14:textId="1309421A" w:rsidR="00265184" w:rsidRDefault="009F5999" w:rsidP="009F5999">
    <w:pPr>
      <w:pStyle w:val="En-tte"/>
      <w:ind w:left="-567"/>
    </w:pPr>
    <w:r>
      <w:rPr>
        <w:noProof/>
      </w:rPr>
      <w:drawing>
        <wp:inline distT="0" distB="0" distL="0" distR="0" wp14:anchorId="6539A3DA" wp14:editId="1219CFAD">
          <wp:extent cx="1528549" cy="784054"/>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rotWithShape="1">
                  <a:blip r:embed="rId1"/>
                  <a:srcRect l="6542" t="14539" r="7230" b="12724"/>
                  <a:stretch/>
                </pic:blipFill>
                <pic:spPr bwMode="auto">
                  <a:xfrm>
                    <a:off x="0" y="0"/>
                    <a:ext cx="1531487" cy="785561"/>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2"/>
    <w:multiLevelType w:val="multilevel"/>
    <w:tmpl w:val="00000885"/>
    <w:lvl w:ilvl="0">
      <w:start w:val="1"/>
      <w:numFmt w:val="decimal"/>
      <w:lvlText w:val="%1."/>
      <w:lvlJc w:val="left"/>
      <w:pPr>
        <w:ind w:hanging="421"/>
      </w:pPr>
      <w:rPr>
        <w:rFonts w:ascii="Georgia" w:hAnsi="Georgia" w:cs="Georgia"/>
        <w:b w:val="0"/>
        <w:bCs w:val="0"/>
        <w:color w:val="333333"/>
        <w:spacing w:val="1"/>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0000403"/>
    <w:multiLevelType w:val="multilevel"/>
    <w:tmpl w:val="00000886"/>
    <w:lvl w:ilvl="0">
      <w:start w:val="1"/>
      <w:numFmt w:val="decimal"/>
      <w:lvlText w:val="%1."/>
      <w:lvlJc w:val="left"/>
      <w:pPr>
        <w:ind w:hanging="421"/>
      </w:pPr>
      <w:rPr>
        <w:rFonts w:ascii="Georgia" w:hAnsi="Georgia" w:cs="Georgia"/>
        <w:b w:val="0"/>
        <w:bCs w:val="0"/>
        <w:color w:val="333333"/>
        <w:spacing w:val="1"/>
        <w:sz w:val="22"/>
        <w:szCs w:val="22"/>
      </w:rPr>
    </w:lvl>
    <w:lvl w:ilvl="1">
      <w:numFmt w:val="bullet"/>
      <w:lvlText w:val=""/>
      <w:lvlJc w:val="left"/>
      <w:pPr>
        <w:ind w:hanging="360"/>
      </w:pPr>
      <w:rPr>
        <w:rFonts w:ascii="Symbol" w:hAnsi="Symbol" w:cs="Symbol"/>
        <w:b w:val="0"/>
        <w:bCs w:val="0"/>
        <w:color w:val="333333"/>
        <w:sz w:val="22"/>
        <w:szCs w:val="22"/>
      </w:rPr>
    </w:lvl>
    <w:lvl w:ilvl="2">
      <w:numFmt w:val="bullet"/>
      <w:lvlText w:val="o"/>
      <w:lvlJc w:val="left"/>
      <w:pPr>
        <w:ind w:hanging="413"/>
      </w:pPr>
      <w:rPr>
        <w:rFonts w:ascii="Courier New" w:hAnsi="Courier New" w:cs="Courier New"/>
        <w:b w:val="0"/>
        <w:bCs w:val="0"/>
        <w:color w:val="333333"/>
        <w:sz w:val="22"/>
        <w:szCs w:val="22"/>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0000404"/>
    <w:multiLevelType w:val="multilevel"/>
    <w:tmpl w:val="00000887"/>
    <w:lvl w:ilvl="0">
      <w:start w:val="1"/>
      <w:numFmt w:val="decimal"/>
      <w:lvlText w:val="%1."/>
      <w:lvlJc w:val="left"/>
      <w:pPr>
        <w:ind w:hanging="361"/>
      </w:pPr>
      <w:rPr>
        <w:rFonts w:ascii="Arial" w:hAnsi="Arial" w:cs="Arial"/>
        <w:b/>
        <w:bCs/>
        <w:color w:val="4595EB"/>
        <w:w w:val="102"/>
        <w:sz w:val="26"/>
        <w:szCs w:val="26"/>
      </w:rPr>
    </w:lvl>
    <w:lvl w:ilvl="1">
      <w:numFmt w:val="bullet"/>
      <w:lvlText w:val=""/>
      <w:lvlJc w:val="left"/>
      <w:pPr>
        <w:ind w:hanging="360"/>
      </w:pPr>
      <w:rPr>
        <w:rFonts w:ascii="Symbol" w:hAnsi="Symbol" w:cs="Symbol"/>
        <w:b w:val="0"/>
        <w:bCs w:val="0"/>
        <w:color w:val="333333"/>
        <w:sz w:val="22"/>
        <w:szCs w:val="22"/>
      </w:rPr>
    </w:lvl>
    <w:lvl w:ilvl="2">
      <w:numFmt w:val="bullet"/>
      <w:lvlText w:val="o"/>
      <w:lvlJc w:val="left"/>
      <w:pPr>
        <w:ind w:hanging="360"/>
      </w:pPr>
      <w:rPr>
        <w:rFonts w:ascii="Courier New" w:hAnsi="Courier New" w:cs="Courier New"/>
        <w:b w:val="0"/>
        <w:bCs w:val="0"/>
        <w:color w:val="333333"/>
        <w:sz w:val="22"/>
        <w:szCs w:val="22"/>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0000405"/>
    <w:multiLevelType w:val="multilevel"/>
    <w:tmpl w:val="00000888"/>
    <w:lvl w:ilvl="0">
      <w:start w:val="1"/>
      <w:numFmt w:val="decimal"/>
      <w:lvlText w:val="%1."/>
      <w:lvlJc w:val="left"/>
      <w:pPr>
        <w:ind w:hanging="360"/>
      </w:pPr>
      <w:rPr>
        <w:rFonts w:ascii="Arial" w:hAnsi="Arial" w:cs="Arial"/>
        <w:b/>
        <w:bCs/>
        <w:color w:val="4595EB"/>
        <w:w w:val="102"/>
        <w:sz w:val="26"/>
        <w:szCs w:val="26"/>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00000406"/>
    <w:multiLevelType w:val="multilevel"/>
    <w:tmpl w:val="95709044"/>
    <w:lvl w:ilvl="0">
      <w:start w:val="1"/>
      <w:numFmt w:val="upperRoman"/>
      <w:lvlText w:val="%1."/>
      <w:lvlJc w:val="left"/>
      <w:pPr>
        <w:ind w:hanging="531"/>
      </w:pPr>
      <w:rPr>
        <w:rFonts w:ascii="Arial" w:hAnsi="Arial" w:cs="Arial" w:hint="default"/>
        <w:b/>
        <w:bCs/>
        <w:color w:val="333333"/>
        <w:spacing w:val="-1"/>
        <w:sz w:val="22"/>
        <w:szCs w:val="22"/>
      </w:rPr>
    </w:lvl>
    <w:lvl w:ilvl="1">
      <w:start w:val="1"/>
      <w:numFmt w:val="decimal"/>
      <w:lvlText w:val="%2."/>
      <w:lvlJc w:val="left"/>
      <w:pPr>
        <w:ind w:hanging="425"/>
      </w:pPr>
      <w:rPr>
        <w:rFonts w:ascii="Arial" w:hAnsi="Arial" w:cs="Arial" w:hint="default"/>
        <w:b/>
        <w:bCs w:val="0"/>
        <w:color w:val="333333"/>
        <w:spacing w:val="1"/>
        <w:sz w:val="18"/>
        <w:szCs w:val="18"/>
      </w:rPr>
    </w:lvl>
    <w:lvl w:ilvl="2">
      <w:numFmt w:val="bullet"/>
      <w:lvlText w:val=""/>
      <w:lvlJc w:val="left"/>
      <w:pPr>
        <w:ind w:hanging="425"/>
      </w:pPr>
      <w:rPr>
        <w:rFonts w:ascii="Wingdings" w:hAnsi="Wingdings" w:cs="Wingdings"/>
        <w:b w:val="0"/>
        <w:bCs w:val="0"/>
        <w:color w:val="333333"/>
        <w:sz w:val="22"/>
        <w:szCs w:val="22"/>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15:restartNumberingAfterBreak="0">
    <w:nsid w:val="00000407"/>
    <w:multiLevelType w:val="multilevel"/>
    <w:tmpl w:val="0000088A"/>
    <w:lvl w:ilvl="0">
      <w:numFmt w:val="bullet"/>
      <w:lvlText w:val=""/>
      <w:lvlJc w:val="left"/>
      <w:pPr>
        <w:ind w:hanging="567"/>
      </w:pPr>
      <w:rPr>
        <w:rFonts w:ascii="Symbol" w:hAnsi="Symbol" w:cs="Symbol"/>
        <w:b w:val="0"/>
        <w:bCs w:val="0"/>
        <w:color w:val="333333"/>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15:restartNumberingAfterBreak="0">
    <w:nsid w:val="00000408"/>
    <w:multiLevelType w:val="multilevel"/>
    <w:tmpl w:val="0E10EA6A"/>
    <w:lvl w:ilvl="0">
      <w:start w:val="1"/>
      <w:numFmt w:val="bullet"/>
      <w:lvlText w:val=""/>
      <w:lvlJc w:val="left"/>
      <w:pPr>
        <w:ind w:hanging="567"/>
      </w:pPr>
      <w:rPr>
        <w:rFonts w:ascii="Wingdings" w:hAnsi="Wingdings" w:hint="default"/>
        <w:b w:val="0"/>
        <w:bCs w:val="0"/>
        <w:color w:val="333333"/>
        <w:w w:val="99"/>
        <w:sz w:val="22"/>
        <w:szCs w:val="22"/>
      </w:rPr>
    </w:lvl>
    <w:lvl w:ilvl="1">
      <w:start w:val="1"/>
      <w:numFmt w:val="bullet"/>
      <w:lvlText w:val=""/>
      <w:lvlJc w:val="left"/>
      <w:pPr>
        <w:ind w:hanging="567"/>
      </w:pPr>
      <w:rPr>
        <w:rFonts w:ascii="Wingdings" w:hAnsi="Wingdings" w:hint="default"/>
        <w:b w:val="0"/>
        <w:bCs w:val="0"/>
        <w:color w:val="333333"/>
        <w:w w:val="99"/>
        <w:sz w:val="22"/>
        <w:szCs w:val="22"/>
      </w:rPr>
    </w:lvl>
    <w:lvl w:ilvl="2">
      <w:start w:val="1"/>
      <w:numFmt w:val="bullet"/>
      <w:lvlText w:val=""/>
      <w:lvlJc w:val="left"/>
      <w:pPr>
        <w:ind w:hanging="425"/>
      </w:pPr>
      <w:rPr>
        <w:rFonts w:ascii="Wingdings" w:hAnsi="Wingdings" w:hint="default"/>
        <w:b w:val="0"/>
        <w:bCs w:val="0"/>
        <w:color w:val="333333"/>
        <w:sz w:val="22"/>
        <w:szCs w:val="22"/>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 w15:restartNumberingAfterBreak="0">
    <w:nsid w:val="104D7CA1"/>
    <w:multiLevelType w:val="hybridMultilevel"/>
    <w:tmpl w:val="E8DCD5D0"/>
    <w:lvl w:ilvl="0" w:tplc="16484F14">
      <w:start w:val="1"/>
      <w:numFmt w:val="bullet"/>
      <w:lvlText w:val=""/>
      <w:lvlJc w:val="left"/>
      <w:pPr>
        <w:ind w:left="2458" w:hanging="339"/>
      </w:pPr>
      <w:rPr>
        <w:rFonts w:ascii="Wingdings" w:hAnsi="Wingdings" w:hint="default"/>
        <w:w w:val="99"/>
        <w:sz w:val="22"/>
        <w:szCs w:val="22"/>
      </w:rPr>
    </w:lvl>
    <w:lvl w:ilvl="1" w:tplc="C92AEA64">
      <w:start w:val="1"/>
      <w:numFmt w:val="bullet"/>
      <w:lvlText w:val="•"/>
      <w:lvlJc w:val="left"/>
      <w:pPr>
        <w:ind w:left="3232" w:hanging="339"/>
      </w:pPr>
      <w:rPr>
        <w:rFonts w:hint="default"/>
      </w:rPr>
    </w:lvl>
    <w:lvl w:ilvl="2" w:tplc="B3BA67DE">
      <w:start w:val="1"/>
      <w:numFmt w:val="bullet"/>
      <w:lvlText w:val="•"/>
      <w:lvlJc w:val="left"/>
      <w:pPr>
        <w:ind w:left="4006" w:hanging="339"/>
      </w:pPr>
      <w:rPr>
        <w:rFonts w:hint="default"/>
      </w:rPr>
    </w:lvl>
    <w:lvl w:ilvl="3" w:tplc="103E734C">
      <w:start w:val="1"/>
      <w:numFmt w:val="bullet"/>
      <w:lvlText w:val="•"/>
      <w:lvlJc w:val="left"/>
      <w:pPr>
        <w:ind w:left="4780" w:hanging="339"/>
      </w:pPr>
      <w:rPr>
        <w:rFonts w:hint="default"/>
      </w:rPr>
    </w:lvl>
    <w:lvl w:ilvl="4" w:tplc="C2143230">
      <w:start w:val="1"/>
      <w:numFmt w:val="bullet"/>
      <w:lvlText w:val="•"/>
      <w:lvlJc w:val="left"/>
      <w:pPr>
        <w:ind w:left="5555" w:hanging="339"/>
      </w:pPr>
      <w:rPr>
        <w:rFonts w:hint="default"/>
      </w:rPr>
    </w:lvl>
    <w:lvl w:ilvl="5" w:tplc="B53C4304">
      <w:start w:val="1"/>
      <w:numFmt w:val="bullet"/>
      <w:lvlText w:val="•"/>
      <w:lvlJc w:val="left"/>
      <w:pPr>
        <w:ind w:left="6329" w:hanging="339"/>
      </w:pPr>
      <w:rPr>
        <w:rFonts w:hint="default"/>
      </w:rPr>
    </w:lvl>
    <w:lvl w:ilvl="6" w:tplc="45DA1368">
      <w:start w:val="1"/>
      <w:numFmt w:val="bullet"/>
      <w:lvlText w:val="•"/>
      <w:lvlJc w:val="left"/>
      <w:pPr>
        <w:ind w:left="7103" w:hanging="339"/>
      </w:pPr>
      <w:rPr>
        <w:rFonts w:hint="default"/>
      </w:rPr>
    </w:lvl>
    <w:lvl w:ilvl="7" w:tplc="F85CA034">
      <w:start w:val="1"/>
      <w:numFmt w:val="bullet"/>
      <w:lvlText w:val="•"/>
      <w:lvlJc w:val="left"/>
      <w:pPr>
        <w:ind w:left="7877" w:hanging="339"/>
      </w:pPr>
      <w:rPr>
        <w:rFonts w:hint="default"/>
      </w:rPr>
    </w:lvl>
    <w:lvl w:ilvl="8" w:tplc="8B6072A4">
      <w:start w:val="1"/>
      <w:numFmt w:val="bullet"/>
      <w:lvlText w:val="•"/>
      <w:lvlJc w:val="left"/>
      <w:pPr>
        <w:ind w:left="8651" w:hanging="339"/>
      </w:pPr>
      <w:rPr>
        <w:rFonts w:hint="default"/>
      </w:rPr>
    </w:lvl>
  </w:abstractNum>
  <w:abstractNum w:abstractNumId="8" w15:restartNumberingAfterBreak="0">
    <w:nsid w:val="11354177"/>
    <w:multiLevelType w:val="hybridMultilevel"/>
    <w:tmpl w:val="9DB0FCCE"/>
    <w:lvl w:ilvl="0" w:tplc="900EFBA6">
      <w:numFmt w:val="bullet"/>
      <w:lvlText w:val="-"/>
      <w:lvlJc w:val="left"/>
      <w:pPr>
        <w:ind w:left="1372" w:hanging="360"/>
      </w:pPr>
      <w:rPr>
        <w:rFonts w:ascii="Arial" w:eastAsia="Times New Roman" w:hAnsi="Arial" w:cs="Arial" w:hint="default"/>
        <w:color w:val="333333"/>
      </w:rPr>
    </w:lvl>
    <w:lvl w:ilvl="1" w:tplc="040C0003">
      <w:start w:val="1"/>
      <w:numFmt w:val="bullet"/>
      <w:lvlText w:val="o"/>
      <w:lvlJc w:val="left"/>
      <w:pPr>
        <w:ind w:left="2092" w:hanging="360"/>
      </w:pPr>
      <w:rPr>
        <w:rFonts w:ascii="Courier New" w:hAnsi="Courier New" w:cs="Courier New" w:hint="default"/>
      </w:rPr>
    </w:lvl>
    <w:lvl w:ilvl="2" w:tplc="040C0005" w:tentative="1">
      <w:start w:val="1"/>
      <w:numFmt w:val="bullet"/>
      <w:lvlText w:val=""/>
      <w:lvlJc w:val="left"/>
      <w:pPr>
        <w:ind w:left="2812" w:hanging="360"/>
      </w:pPr>
      <w:rPr>
        <w:rFonts w:ascii="Wingdings" w:hAnsi="Wingdings" w:hint="default"/>
      </w:rPr>
    </w:lvl>
    <w:lvl w:ilvl="3" w:tplc="040C0001" w:tentative="1">
      <w:start w:val="1"/>
      <w:numFmt w:val="bullet"/>
      <w:lvlText w:val=""/>
      <w:lvlJc w:val="left"/>
      <w:pPr>
        <w:ind w:left="3532" w:hanging="360"/>
      </w:pPr>
      <w:rPr>
        <w:rFonts w:ascii="Symbol" w:hAnsi="Symbol" w:hint="default"/>
      </w:rPr>
    </w:lvl>
    <w:lvl w:ilvl="4" w:tplc="040C0003" w:tentative="1">
      <w:start w:val="1"/>
      <w:numFmt w:val="bullet"/>
      <w:lvlText w:val="o"/>
      <w:lvlJc w:val="left"/>
      <w:pPr>
        <w:ind w:left="4252" w:hanging="360"/>
      </w:pPr>
      <w:rPr>
        <w:rFonts w:ascii="Courier New" w:hAnsi="Courier New" w:cs="Courier New" w:hint="default"/>
      </w:rPr>
    </w:lvl>
    <w:lvl w:ilvl="5" w:tplc="040C0005" w:tentative="1">
      <w:start w:val="1"/>
      <w:numFmt w:val="bullet"/>
      <w:lvlText w:val=""/>
      <w:lvlJc w:val="left"/>
      <w:pPr>
        <w:ind w:left="4972" w:hanging="360"/>
      </w:pPr>
      <w:rPr>
        <w:rFonts w:ascii="Wingdings" w:hAnsi="Wingdings" w:hint="default"/>
      </w:rPr>
    </w:lvl>
    <w:lvl w:ilvl="6" w:tplc="040C0001" w:tentative="1">
      <w:start w:val="1"/>
      <w:numFmt w:val="bullet"/>
      <w:lvlText w:val=""/>
      <w:lvlJc w:val="left"/>
      <w:pPr>
        <w:ind w:left="5692" w:hanging="360"/>
      </w:pPr>
      <w:rPr>
        <w:rFonts w:ascii="Symbol" w:hAnsi="Symbol" w:hint="default"/>
      </w:rPr>
    </w:lvl>
    <w:lvl w:ilvl="7" w:tplc="040C0003" w:tentative="1">
      <w:start w:val="1"/>
      <w:numFmt w:val="bullet"/>
      <w:lvlText w:val="o"/>
      <w:lvlJc w:val="left"/>
      <w:pPr>
        <w:ind w:left="6412" w:hanging="360"/>
      </w:pPr>
      <w:rPr>
        <w:rFonts w:ascii="Courier New" w:hAnsi="Courier New" w:cs="Courier New" w:hint="default"/>
      </w:rPr>
    </w:lvl>
    <w:lvl w:ilvl="8" w:tplc="040C0005" w:tentative="1">
      <w:start w:val="1"/>
      <w:numFmt w:val="bullet"/>
      <w:lvlText w:val=""/>
      <w:lvlJc w:val="left"/>
      <w:pPr>
        <w:ind w:left="7132" w:hanging="360"/>
      </w:pPr>
      <w:rPr>
        <w:rFonts w:ascii="Wingdings" w:hAnsi="Wingdings" w:hint="default"/>
      </w:rPr>
    </w:lvl>
  </w:abstractNum>
  <w:abstractNum w:abstractNumId="9" w15:restartNumberingAfterBreak="0">
    <w:nsid w:val="237464E7"/>
    <w:multiLevelType w:val="hybridMultilevel"/>
    <w:tmpl w:val="CA4C82EE"/>
    <w:lvl w:ilvl="0" w:tplc="EC726A20">
      <w:numFmt w:val="bullet"/>
      <w:lvlText w:val="-"/>
      <w:lvlJc w:val="left"/>
      <w:pPr>
        <w:ind w:left="1582" w:hanging="360"/>
      </w:pPr>
      <w:rPr>
        <w:rFonts w:ascii="Arial" w:eastAsia="Times New Roman" w:hAnsi="Arial" w:cs="Arial" w:hint="default"/>
      </w:rPr>
    </w:lvl>
    <w:lvl w:ilvl="1" w:tplc="040C0003" w:tentative="1">
      <w:start w:val="1"/>
      <w:numFmt w:val="bullet"/>
      <w:lvlText w:val="o"/>
      <w:lvlJc w:val="left"/>
      <w:pPr>
        <w:ind w:left="2302" w:hanging="360"/>
      </w:pPr>
      <w:rPr>
        <w:rFonts w:ascii="Courier New" w:hAnsi="Courier New" w:cs="Courier New" w:hint="default"/>
      </w:rPr>
    </w:lvl>
    <w:lvl w:ilvl="2" w:tplc="040C0005" w:tentative="1">
      <w:start w:val="1"/>
      <w:numFmt w:val="bullet"/>
      <w:lvlText w:val=""/>
      <w:lvlJc w:val="left"/>
      <w:pPr>
        <w:ind w:left="3022" w:hanging="360"/>
      </w:pPr>
      <w:rPr>
        <w:rFonts w:ascii="Wingdings" w:hAnsi="Wingdings" w:hint="default"/>
      </w:rPr>
    </w:lvl>
    <w:lvl w:ilvl="3" w:tplc="040C0001" w:tentative="1">
      <w:start w:val="1"/>
      <w:numFmt w:val="bullet"/>
      <w:lvlText w:val=""/>
      <w:lvlJc w:val="left"/>
      <w:pPr>
        <w:ind w:left="3742" w:hanging="360"/>
      </w:pPr>
      <w:rPr>
        <w:rFonts w:ascii="Symbol" w:hAnsi="Symbol" w:hint="default"/>
      </w:rPr>
    </w:lvl>
    <w:lvl w:ilvl="4" w:tplc="040C0003" w:tentative="1">
      <w:start w:val="1"/>
      <w:numFmt w:val="bullet"/>
      <w:lvlText w:val="o"/>
      <w:lvlJc w:val="left"/>
      <w:pPr>
        <w:ind w:left="4462" w:hanging="360"/>
      </w:pPr>
      <w:rPr>
        <w:rFonts w:ascii="Courier New" w:hAnsi="Courier New" w:cs="Courier New" w:hint="default"/>
      </w:rPr>
    </w:lvl>
    <w:lvl w:ilvl="5" w:tplc="040C0005" w:tentative="1">
      <w:start w:val="1"/>
      <w:numFmt w:val="bullet"/>
      <w:lvlText w:val=""/>
      <w:lvlJc w:val="left"/>
      <w:pPr>
        <w:ind w:left="5182" w:hanging="360"/>
      </w:pPr>
      <w:rPr>
        <w:rFonts w:ascii="Wingdings" w:hAnsi="Wingdings" w:hint="default"/>
      </w:rPr>
    </w:lvl>
    <w:lvl w:ilvl="6" w:tplc="040C0001" w:tentative="1">
      <w:start w:val="1"/>
      <w:numFmt w:val="bullet"/>
      <w:lvlText w:val=""/>
      <w:lvlJc w:val="left"/>
      <w:pPr>
        <w:ind w:left="5902" w:hanging="360"/>
      </w:pPr>
      <w:rPr>
        <w:rFonts w:ascii="Symbol" w:hAnsi="Symbol" w:hint="default"/>
      </w:rPr>
    </w:lvl>
    <w:lvl w:ilvl="7" w:tplc="040C0003" w:tentative="1">
      <w:start w:val="1"/>
      <w:numFmt w:val="bullet"/>
      <w:lvlText w:val="o"/>
      <w:lvlJc w:val="left"/>
      <w:pPr>
        <w:ind w:left="6622" w:hanging="360"/>
      </w:pPr>
      <w:rPr>
        <w:rFonts w:ascii="Courier New" w:hAnsi="Courier New" w:cs="Courier New" w:hint="default"/>
      </w:rPr>
    </w:lvl>
    <w:lvl w:ilvl="8" w:tplc="040C0005" w:tentative="1">
      <w:start w:val="1"/>
      <w:numFmt w:val="bullet"/>
      <w:lvlText w:val=""/>
      <w:lvlJc w:val="left"/>
      <w:pPr>
        <w:ind w:left="7342" w:hanging="360"/>
      </w:pPr>
      <w:rPr>
        <w:rFonts w:ascii="Wingdings" w:hAnsi="Wingdings" w:hint="default"/>
      </w:rPr>
    </w:lvl>
  </w:abstractNum>
  <w:abstractNum w:abstractNumId="10" w15:restartNumberingAfterBreak="0">
    <w:nsid w:val="26953572"/>
    <w:multiLevelType w:val="multilevel"/>
    <w:tmpl w:val="84981FB8"/>
    <w:lvl w:ilvl="0">
      <w:start w:val="1"/>
      <w:numFmt w:val="decimal"/>
      <w:lvlText w:val="%1"/>
      <w:lvlJc w:val="left"/>
      <w:pPr>
        <w:tabs>
          <w:tab w:val="num" w:pos="720"/>
        </w:tabs>
        <w:ind w:left="720" w:hanging="720"/>
      </w:pPr>
      <w:rPr>
        <w:rFonts w:cs="Times New Roman"/>
      </w:rPr>
    </w:lvl>
    <w:lvl w:ilvl="1">
      <w:start w:val="1"/>
      <w:numFmt w:val="decimal"/>
      <w:pStyle w:val="Level5Number"/>
      <w:lvlText w:val="%1.%2"/>
      <w:lvlJc w:val="left"/>
      <w:pPr>
        <w:tabs>
          <w:tab w:val="num" w:pos="720"/>
        </w:tabs>
        <w:ind w:left="720" w:hanging="720"/>
      </w:pPr>
      <w:rPr>
        <w:rFonts w:cs="Times New Roman"/>
      </w:rPr>
    </w:lvl>
    <w:lvl w:ilvl="2">
      <w:start w:val="1"/>
      <w:numFmt w:val="decimal"/>
      <w:pStyle w:val="Level6Number"/>
      <w:lvlText w:val="%1.%2.%3"/>
      <w:lvlJc w:val="left"/>
      <w:pPr>
        <w:tabs>
          <w:tab w:val="num" w:pos="1440"/>
        </w:tabs>
        <w:ind w:left="1440" w:hanging="720"/>
      </w:pPr>
      <w:rPr>
        <w:rFonts w:cs="Times New Roman"/>
      </w:rPr>
    </w:lvl>
    <w:lvl w:ilvl="3">
      <w:start w:val="1"/>
      <w:numFmt w:val="lowerLetter"/>
      <w:pStyle w:val="Level7Number"/>
      <w:lvlText w:val="(%4)"/>
      <w:lvlJc w:val="left"/>
      <w:pPr>
        <w:tabs>
          <w:tab w:val="num" w:pos="2160"/>
        </w:tabs>
        <w:ind w:left="2160" w:hanging="720"/>
      </w:pPr>
      <w:rPr>
        <w:rFonts w:cs="Times New Roman"/>
      </w:rPr>
    </w:lvl>
    <w:lvl w:ilvl="4">
      <w:start w:val="1"/>
      <w:numFmt w:val="lowerRoman"/>
      <w:pStyle w:val="Level5Number"/>
      <w:lvlText w:val="(%5)"/>
      <w:lvlJc w:val="left"/>
      <w:pPr>
        <w:tabs>
          <w:tab w:val="num" w:pos="2880"/>
        </w:tabs>
        <w:ind w:left="2880" w:hanging="720"/>
      </w:pPr>
      <w:rPr>
        <w:rFonts w:cs="Times New Roman"/>
      </w:rPr>
    </w:lvl>
    <w:lvl w:ilvl="5">
      <w:start w:val="1"/>
      <w:numFmt w:val="upperLetter"/>
      <w:pStyle w:val="Level6Number"/>
      <w:lvlText w:val="(%6)"/>
      <w:lvlJc w:val="left"/>
      <w:pPr>
        <w:tabs>
          <w:tab w:val="num" w:pos="2880"/>
        </w:tabs>
        <w:ind w:left="2880" w:hanging="720"/>
      </w:pPr>
      <w:rPr>
        <w:rFonts w:cs="Times New Roman"/>
      </w:rPr>
    </w:lvl>
    <w:lvl w:ilvl="6">
      <w:start w:val="1"/>
      <w:numFmt w:val="upperRoman"/>
      <w:pStyle w:val="Level7Number"/>
      <w:lvlText w:val="(%7)"/>
      <w:lvlJc w:val="left"/>
      <w:pPr>
        <w:tabs>
          <w:tab w:val="num" w:pos="2880"/>
        </w:tabs>
        <w:ind w:left="2880" w:hanging="720"/>
      </w:pPr>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abstractNum w:abstractNumId="11" w15:restartNumberingAfterBreak="0">
    <w:nsid w:val="3F902EB5"/>
    <w:multiLevelType w:val="hybridMultilevel"/>
    <w:tmpl w:val="EE5CFEF8"/>
    <w:lvl w:ilvl="0" w:tplc="88E2D0C6">
      <w:start w:val="5"/>
      <w:numFmt w:val="bullet"/>
      <w:lvlText w:val="-"/>
      <w:lvlJc w:val="left"/>
      <w:pPr>
        <w:ind w:left="3240" w:hanging="360"/>
      </w:pPr>
      <w:rPr>
        <w:rFonts w:ascii="Arial" w:eastAsia="Calibri" w:hAnsi="Arial" w:cs="Arial"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 w:numId="9">
    <w:abstractNumId w:val="8"/>
  </w:num>
  <w:num w:numId="10">
    <w:abstractNumId w:val="10"/>
  </w:num>
  <w:num w:numId="11">
    <w:abstractNumId w:val="1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3074"/>
  </w:hdrShapeDefaults>
  <w:footnotePr>
    <w:footnote w:id="-1"/>
    <w:footnote w:id="0"/>
  </w:footnotePr>
  <w:endnotePr>
    <w:endnote w:id="-1"/>
    <w:endnote w:id="0"/>
  </w:endnotePr>
  <w:compat>
    <w:spaceForUL/>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5EC"/>
    <w:rsid w:val="00013C85"/>
    <w:rsid w:val="000357A7"/>
    <w:rsid w:val="00051516"/>
    <w:rsid w:val="0009446F"/>
    <w:rsid w:val="000D0C5B"/>
    <w:rsid w:val="00117152"/>
    <w:rsid w:val="00122C79"/>
    <w:rsid w:val="0013308C"/>
    <w:rsid w:val="0013409D"/>
    <w:rsid w:val="001446FD"/>
    <w:rsid w:val="00174C1A"/>
    <w:rsid w:val="001848F6"/>
    <w:rsid w:val="001C023F"/>
    <w:rsid w:val="001D4B6E"/>
    <w:rsid w:val="001D5CE4"/>
    <w:rsid w:val="0026149B"/>
    <w:rsid w:val="00265184"/>
    <w:rsid w:val="00266F23"/>
    <w:rsid w:val="002A7B1C"/>
    <w:rsid w:val="002B3C88"/>
    <w:rsid w:val="002C1BB5"/>
    <w:rsid w:val="002D3B12"/>
    <w:rsid w:val="002E602B"/>
    <w:rsid w:val="002F3D84"/>
    <w:rsid w:val="0033281D"/>
    <w:rsid w:val="003C58D3"/>
    <w:rsid w:val="003E025C"/>
    <w:rsid w:val="00415EA0"/>
    <w:rsid w:val="004217D3"/>
    <w:rsid w:val="0042297F"/>
    <w:rsid w:val="00496283"/>
    <w:rsid w:val="004A7A26"/>
    <w:rsid w:val="004B1A6D"/>
    <w:rsid w:val="005164BB"/>
    <w:rsid w:val="00517A07"/>
    <w:rsid w:val="005476DA"/>
    <w:rsid w:val="00560445"/>
    <w:rsid w:val="00574D97"/>
    <w:rsid w:val="005B5C29"/>
    <w:rsid w:val="005C60FE"/>
    <w:rsid w:val="0061091D"/>
    <w:rsid w:val="00672F24"/>
    <w:rsid w:val="00703F46"/>
    <w:rsid w:val="00724110"/>
    <w:rsid w:val="00725470"/>
    <w:rsid w:val="0074524C"/>
    <w:rsid w:val="00753DCB"/>
    <w:rsid w:val="007557AF"/>
    <w:rsid w:val="00774EA6"/>
    <w:rsid w:val="007E413F"/>
    <w:rsid w:val="00810807"/>
    <w:rsid w:val="00890A72"/>
    <w:rsid w:val="008B3791"/>
    <w:rsid w:val="008F41A6"/>
    <w:rsid w:val="0093747A"/>
    <w:rsid w:val="009921A7"/>
    <w:rsid w:val="00994BFF"/>
    <w:rsid w:val="009F08BC"/>
    <w:rsid w:val="009F5999"/>
    <w:rsid w:val="00A44E21"/>
    <w:rsid w:val="00A61549"/>
    <w:rsid w:val="00A72BA0"/>
    <w:rsid w:val="00A9274D"/>
    <w:rsid w:val="00B62095"/>
    <w:rsid w:val="00B71B68"/>
    <w:rsid w:val="00B8237E"/>
    <w:rsid w:val="00B95A0F"/>
    <w:rsid w:val="00BA08DF"/>
    <w:rsid w:val="00BD15EC"/>
    <w:rsid w:val="00BD4008"/>
    <w:rsid w:val="00BD7C07"/>
    <w:rsid w:val="00BE3889"/>
    <w:rsid w:val="00BE5F21"/>
    <w:rsid w:val="00BE7F6C"/>
    <w:rsid w:val="00BF35DF"/>
    <w:rsid w:val="00BF4A55"/>
    <w:rsid w:val="00C13C74"/>
    <w:rsid w:val="00C37441"/>
    <w:rsid w:val="00C826C7"/>
    <w:rsid w:val="00C87E4A"/>
    <w:rsid w:val="00C94F72"/>
    <w:rsid w:val="00CC34F4"/>
    <w:rsid w:val="00CC6F69"/>
    <w:rsid w:val="00CE275F"/>
    <w:rsid w:val="00CE4E19"/>
    <w:rsid w:val="00D17DCF"/>
    <w:rsid w:val="00DA4D3F"/>
    <w:rsid w:val="00DB1C13"/>
    <w:rsid w:val="00DC316C"/>
    <w:rsid w:val="00E61FA1"/>
    <w:rsid w:val="00ED25E5"/>
    <w:rsid w:val="00F57326"/>
    <w:rsid w:val="00F71834"/>
    <w:rsid w:val="00FF4D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14:docId w14:val="52BDDE1D"/>
  <w14:defaultImageDpi w14:val="0"/>
  <w15:chartTrackingRefBased/>
  <w15:docId w15:val="{0D3B4BB9-3B2A-46A0-AF39-2EDE8A750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fr-FR" w:eastAsia="fr-FR"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adjustRightInd w:val="0"/>
    </w:pPr>
    <w:rPr>
      <w:rFonts w:ascii="Times New Roman" w:hAnsi="Times New Roman"/>
      <w:sz w:val="24"/>
      <w:szCs w:val="24"/>
    </w:rPr>
  </w:style>
  <w:style w:type="paragraph" w:styleId="Titre1">
    <w:name w:val="heading 1"/>
    <w:basedOn w:val="Normal"/>
    <w:next w:val="Normal"/>
    <w:link w:val="Titre1Car"/>
    <w:uiPriority w:val="1"/>
    <w:qFormat/>
    <w:pPr>
      <w:spacing w:before="50"/>
      <w:ind w:left="35"/>
      <w:outlineLvl w:val="0"/>
    </w:pPr>
    <w:rPr>
      <w:rFonts w:ascii="Arial" w:hAnsi="Arial" w:cs="Arial"/>
      <w:b/>
      <w:bCs/>
      <w:sz w:val="32"/>
      <w:szCs w:val="32"/>
    </w:rPr>
  </w:style>
  <w:style w:type="paragraph" w:styleId="Titre2">
    <w:name w:val="heading 2"/>
    <w:basedOn w:val="Normal"/>
    <w:next w:val="Normal"/>
    <w:link w:val="Titre2Car"/>
    <w:uiPriority w:val="1"/>
    <w:qFormat/>
    <w:pPr>
      <w:ind w:left="520" w:hanging="361"/>
      <w:outlineLvl w:val="1"/>
    </w:pPr>
    <w:rPr>
      <w:rFonts w:ascii="Arial" w:hAnsi="Arial" w:cs="Arial"/>
      <w:b/>
      <w:bCs/>
      <w:sz w:val="26"/>
      <w:szCs w:val="26"/>
    </w:rPr>
  </w:style>
  <w:style w:type="paragraph" w:styleId="Titre3">
    <w:name w:val="heading 3"/>
    <w:basedOn w:val="Normal"/>
    <w:next w:val="Normal"/>
    <w:link w:val="Titre3Car"/>
    <w:uiPriority w:val="1"/>
    <w:qFormat/>
    <w:pPr>
      <w:ind w:left="1012" w:hanging="425"/>
      <w:outlineLvl w:val="2"/>
    </w:pPr>
    <w:rPr>
      <w:rFonts w:ascii="Georgia" w:hAnsi="Georgia" w:cs="Georgia"/>
      <w:b/>
      <w:bCs/>
      <w:sz w:val="22"/>
      <w:szCs w:val="22"/>
    </w:rPr>
  </w:style>
  <w:style w:type="paragraph" w:styleId="Titre4">
    <w:name w:val="heading 4"/>
    <w:basedOn w:val="Normal"/>
    <w:next w:val="Normal"/>
    <w:link w:val="Titre4Car"/>
    <w:uiPriority w:val="1"/>
    <w:qFormat/>
    <w:pPr>
      <w:ind w:left="1012"/>
      <w:outlineLvl w:val="3"/>
    </w:pPr>
    <w:rPr>
      <w:rFonts w:ascii="Georgia" w:hAnsi="Georgia" w:cs="Georgia"/>
      <w:b/>
      <w:bCs/>
      <w:i/>
      <w:iCs/>
      <w:sz w:val="22"/>
      <w:szCs w:val="22"/>
      <w:u w:val="single"/>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uiPriority w:val="1"/>
    <w:qFormat/>
    <w:pPr>
      <w:ind w:left="880"/>
    </w:pPr>
    <w:rPr>
      <w:rFonts w:ascii="Georgia" w:hAnsi="Georgia" w:cs="Georgia"/>
      <w:sz w:val="22"/>
      <w:szCs w:val="22"/>
    </w:rPr>
  </w:style>
  <w:style w:type="character" w:customStyle="1" w:styleId="CorpsdetexteCar">
    <w:name w:val="Corps de texte Car"/>
    <w:link w:val="Corpsdetexte"/>
    <w:uiPriority w:val="99"/>
    <w:semiHidden/>
    <w:rPr>
      <w:rFonts w:ascii="Times New Roman" w:hAnsi="Times New Roman" w:cs="Times New Roman"/>
      <w:sz w:val="24"/>
      <w:szCs w:val="24"/>
    </w:rPr>
  </w:style>
  <w:style w:type="character" w:customStyle="1" w:styleId="Titre1Car">
    <w:name w:val="Titre 1 Car"/>
    <w:link w:val="Titre1"/>
    <w:uiPriority w:val="9"/>
    <w:rPr>
      <w:rFonts w:ascii="Cambria" w:eastAsia="Times New Roman" w:hAnsi="Cambria" w:cs="Times New Roman"/>
      <w:b/>
      <w:bCs/>
      <w:kern w:val="32"/>
      <w:sz w:val="32"/>
      <w:szCs w:val="32"/>
    </w:rPr>
  </w:style>
  <w:style w:type="character" w:customStyle="1" w:styleId="Titre2Car">
    <w:name w:val="Titre 2 Car"/>
    <w:link w:val="Titre2"/>
    <w:uiPriority w:val="9"/>
    <w:semiHidden/>
    <w:rPr>
      <w:rFonts w:ascii="Cambria" w:eastAsia="Times New Roman" w:hAnsi="Cambria" w:cs="Times New Roman"/>
      <w:b/>
      <w:bCs/>
      <w:i/>
      <w:iCs/>
      <w:sz w:val="28"/>
      <w:szCs w:val="28"/>
    </w:rPr>
  </w:style>
  <w:style w:type="character" w:customStyle="1" w:styleId="Titre3Car">
    <w:name w:val="Titre 3 Car"/>
    <w:link w:val="Titre3"/>
    <w:uiPriority w:val="9"/>
    <w:semiHidden/>
    <w:rPr>
      <w:rFonts w:ascii="Cambria" w:eastAsia="Times New Roman" w:hAnsi="Cambria" w:cs="Times New Roman"/>
      <w:b/>
      <w:bCs/>
      <w:sz w:val="26"/>
      <w:szCs w:val="26"/>
    </w:rPr>
  </w:style>
  <w:style w:type="character" w:customStyle="1" w:styleId="Titre4Car">
    <w:name w:val="Titre 4 Car"/>
    <w:link w:val="Titre4"/>
    <w:uiPriority w:val="9"/>
    <w:semiHidden/>
    <w:rPr>
      <w:b/>
      <w:bCs/>
      <w:sz w:val="28"/>
      <w:szCs w:val="28"/>
    </w:rPr>
  </w:style>
  <w:style w:type="paragraph" w:styleId="Paragraphedeliste">
    <w:name w:val="List Paragraph"/>
    <w:aliases w:val="Normal Text"/>
    <w:basedOn w:val="Normal"/>
    <w:link w:val="ParagraphedelisteCar"/>
    <w:uiPriority w:val="34"/>
    <w:qFormat/>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BD7C07"/>
    <w:pPr>
      <w:tabs>
        <w:tab w:val="center" w:pos="4536"/>
        <w:tab w:val="right" w:pos="9072"/>
      </w:tabs>
    </w:pPr>
  </w:style>
  <w:style w:type="character" w:customStyle="1" w:styleId="En-tteCar">
    <w:name w:val="En-tête Car"/>
    <w:link w:val="En-tte"/>
    <w:uiPriority w:val="99"/>
    <w:rsid w:val="00BD7C07"/>
    <w:rPr>
      <w:rFonts w:ascii="Times New Roman" w:hAnsi="Times New Roman"/>
      <w:sz w:val="24"/>
      <w:szCs w:val="24"/>
    </w:rPr>
  </w:style>
  <w:style w:type="paragraph" w:styleId="Pieddepage">
    <w:name w:val="footer"/>
    <w:basedOn w:val="Normal"/>
    <w:link w:val="PieddepageCar"/>
    <w:uiPriority w:val="99"/>
    <w:unhideWhenUsed/>
    <w:rsid w:val="00BD7C07"/>
    <w:pPr>
      <w:tabs>
        <w:tab w:val="center" w:pos="4536"/>
        <w:tab w:val="right" w:pos="9072"/>
      </w:tabs>
    </w:pPr>
  </w:style>
  <w:style w:type="character" w:customStyle="1" w:styleId="PieddepageCar">
    <w:name w:val="Pied de page Car"/>
    <w:link w:val="Pieddepage"/>
    <w:uiPriority w:val="99"/>
    <w:rsid w:val="00BD7C07"/>
    <w:rPr>
      <w:rFonts w:ascii="Times New Roman" w:hAnsi="Times New Roman"/>
      <w:sz w:val="24"/>
      <w:szCs w:val="24"/>
    </w:rPr>
  </w:style>
  <w:style w:type="character" w:styleId="Lienhypertexte">
    <w:name w:val="Hyperlink"/>
    <w:uiPriority w:val="99"/>
    <w:unhideWhenUsed/>
    <w:rsid w:val="00C13C74"/>
    <w:rPr>
      <w:color w:val="0000FF"/>
      <w:u w:val="single"/>
    </w:rPr>
  </w:style>
  <w:style w:type="paragraph" w:styleId="Textedebulles">
    <w:name w:val="Balloon Text"/>
    <w:basedOn w:val="Normal"/>
    <w:link w:val="TextedebullesCar"/>
    <w:uiPriority w:val="99"/>
    <w:semiHidden/>
    <w:unhideWhenUsed/>
    <w:rsid w:val="007E413F"/>
    <w:rPr>
      <w:rFonts w:ascii="Tahoma" w:hAnsi="Tahoma" w:cs="Tahoma"/>
      <w:sz w:val="16"/>
      <w:szCs w:val="16"/>
    </w:rPr>
  </w:style>
  <w:style w:type="character" w:customStyle="1" w:styleId="TextedebullesCar">
    <w:name w:val="Texte de bulles Car"/>
    <w:link w:val="Textedebulles"/>
    <w:uiPriority w:val="99"/>
    <w:semiHidden/>
    <w:rsid w:val="007E413F"/>
    <w:rPr>
      <w:rFonts w:ascii="Tahoma" w:hAnsi="Tahoma" w:cs="Tahoma"/>
      <w:sz w:val="16"/>
      <w:szCs w:val="16"/>
    </w:rPr>
  </w:style>
  <w:style w:type="paragraph" w:styleId="Notedefin">
    <w:name w:val="endnote text"/>
    <w:basedOn w:val="Normal"/>
    <w:link w:val="NotedefinCar"/>
    <w:uiPriority w:val="99"/>
    <w:semiHidden/>
    <w:unhideWhenUsed/>
    <w:rsid w:val="00725470"/>
    <w:rPr>
      <w:sz w:val="20"/>
      <w:szCs w:val="20"/>
    </w:rPr>
  </w:style>
  <w:style w:type="character" w:customStyle="1" w:styleId="NotedefinCar">
    <w:name w:val="Note de fin Car"/>
    <w:link w:val="Notedefin"/>
    <w:uiPriority w:val="99"/>
    <w:semiHidden/>
    <w:rsid w:val="00725470"/>
    <w:rPr>
      <w:rFonts w:ascii="Times New Roman" w:hAnsi="Times New Roman"/>
    </w:rPr>
  </w:style>
  <w:style w:type="character" w:styleId="Appeldenotedefin">
    <w:name w:val="endnote reference"/>
    <w:uiPriority w:val="99"/>
    <w:semiHidden/>
    <w:unhideWhenUsed/>
    <w:rsid w:val="00725470"/>
    <w:rPr>
      <w:vertAlign w:val="superscript"/>
    </w:rPr>
  </w:style>
  <w:style w:type="paragraph" w:styleId="Notedebasdepage">
    <w:name w:val="footnote text"/>
    <w:basedOn w:val="Normal"/>
    <w:link w:val="NotedebasdepageCar"/>
    <w:uiPriority w:val="99"/>
    <w:semiHidden/>
    <w:unhideWhenUsed/>
    <w:rsid w:val="00725470"/>
    <w:rPr>
      <w:sz w:val="20"/>
      <w:szCs w:val="20"/>
    </w:rPr>
  </w:style>
  <w:style w:type="character" w:customStyle="1" w:styleId="NotedebasdepageCar">
    <w:name w:val="Note de bas de page Car"/>
    <w:link w:val="Notedebasdepage"/>
    <w:uiPriority w:val="99"/>
    <w:semiHidden/>
    <w:rsid w:val="00725470"/>
    <w:rPr>
      <w:rFonts w:ascii="Times New Roman" w:hAnsi="Times New Roman"/>
    </w:rPr>
  </w:style>
  <w:style w:type="character" w:styleId="Appelnotedebasdep">
    <w:name w:val="footnote reference"/>
    <w:uiPriority w:val="99"/>
    <w:semiHidden/>
    <w:unhideWhenUsed/>
    <w:rsid w:val="00725470"/>
    <w:rPr>
      <w:vertAlign w:val="superscript"/>
    </w:rPr>
  </w:style>
  <w:style w:type="paragraph" w:customStyle="1" w:styleId="Level2Number">
    <w:name w:val="Level 2 Number"/>
    <w:basedOn w:val="Corpsdetexte2"/>
    <w:rsid w:val="001D5CE4"/>
    <w:pPr>
      <w:widowControl/>
      <w:tabs>
        <w:tab w:val="num" w:pos="360"/>
        <w:tab w:val="num" w:pos="720"/>
      </w:tabs>
      <w:autoSpaceDE/>
      <w:autoSpaceDN/>
      <w:adjustRightInd/>
      <w:spacing w:before="120" w:line="240" w:lineRule="auto"/>
      <w:ind w:left="720"/>
    </w:pPr>
    <w:rPr>
      <w:rFonts w:ascii="Calibri" w:eastAsia="Calibri" w:hAnsi="Calibri" w:cs="Calibri"/>
      <w:sz w:val="20"/>
      <w:szCs w:val="20"/>
      <w:lang w:val="en-GB" w:eastAsia="en-GB"/>
    </w:rPr>
  </w:style>
  <w:style w:type="character" w:customStyle="1" w:styleId="BodyDefinitionTerm">
    <w:name w:val="Body Definition Term"/>
    <w:uiPriority w:val="99"/>
    <w:rsid w:val="001D5CE4"/>
    <w:rPr>
      <w:rFonts w:ascii="Calibri" w:eastAsia="Times New Roman" w:hAnsi="Calibri" w:cs="Calibri"/>
      <w:sz w:val="20"/>
      <w:szCs w:val="20"/>
      <w:lang w:eastAsia="en-GB"/>
    </w:rPr>
  </w:style>
  <w:style w:type="paragraph" w:styleId="Corpsdetexte2">
    <w:name w:val="Body Text 2"/>
    <w:basedOn w:val="Normal"/>
    <w:link w:val="Corpsdetexte2Car"/>
    <w:uiPriority w:val="99"/>
    <w:semiHidden/>
    <w:unhideWhenUsed/>
    <w:rsid w:val="001D5CE4"/>
    <w:pPr>
      <w:spacing w:after="120" w:line="480" w:lineRule="auto"/>
    </w:pPr>
  </w:style>
  <w:style w:type="character" w:customStyle="1" w:styleId="Corpsdetexte2Car">
    <w:name w:val="Corps de texte 2 Car"/>
    <w:link w:val="Corpsdetexte2"/>
    <w:uiPriority w:val="99"/>
    <w:semiHidden/>
    <w:rsid w:val="001D5CE4"/>
    <w:rPr>
      <w:rFonts w:ascii="Times New Roman" w:hAnsi="Times New Roman"/>
      <w:sz w:val="24"/>
      <w:szCs w:val="24"/>
    </w:rPr>
  </w:style>
  <w:style w:type="paragraph" w:customStyle="1" w:styleId="Level3Number">
    <w:name w:val="Level 3 Number"/>
    <w:basedOn w:val="Corpsdetexte3"/>
    <w:rsid w:val="0074524C"/>
    <w:pPr>
      <w:widowControl/>
      <w:tabs>
        <w:tab w:val="num" w:pos="360"/>
        <w:tab w:val="num" w:pos="1440"/>
      </w:tabs>
      <w:autoSpaceDE/>
      <w:autoSpaceDN/>
      <w:adjustRightInd/>
      <w:ind w:left="1440"/>
    </w:pPr>
    <w:rPr>
      <w:rFonts w:ascii="Calibri" w:eastAsia="Calibri" w:hAnsi="Calibri" w:cs="Calibri"/>
      <w:sz w:val="20"/>
      <w:szCs w:val="20"/>
      <w:lang w:val="en-GB" w:eastAsia="en-GB"/>
    </w:rPr>
  </w:style>
  <w:style w:type="paragraph" w:customStyle="1" w:styleId="Level5Number">
    <w:name w:val="Level 5 Number"/>
    <w:basedOn w:val="Normal"/>
    <w:uiPriority w:val="99"/>
    <w:rsid w:val="0074524C"/>
    <w:pPr>
      <w:widowControl/>
      <w:numPr>
        <w:ilvl w:val="4"/>
        <w:numId w:val="10"/>
      </w:numPr>
      <w:tabs>
        <w:tab w:val="num" w:pos="360"/>
      </w:tabs>
      <w:autoSpaceDE/>
      <w:autoSpaceDN/>
      <w:adjustRightInd/>
      <w:spacing w:after="60"/>
      <w:ind w:firstLine="0"/>
    </w:pPr>
    <w:rPr>
      <w:rFonts w:ascii="Calibri" w:eastAsia="Calibri" w:hAnsi="Calibri" w:cs="Calibri"/>
      <w:sz w:val="20"/>
      <w:szCs w:val="20"/>
      <w:lang w:val="en-GB" w:eastAsia="en-GB"/>
    </w:rPr>
  </w:style>
  <w:style w:type="paragraph" w:customStyle="1" w:styleId="Level6Number">
    <w:name w:val="Level 6 Number"/>
    <w:basedOn w:val="Normal"/>
    <w:uiPriority w:val="99"/>
    <w:rsid w:val="0074524C"/>
    <w:pPr>
      <w:widowControl/>
      <w:numPr>
        <w:ilvl w:val="5"/>
        <w:numId w:val="10"/>
      </w:numPr>
      <w:tabs>
        <w:tab w:val="num" w:pos="360"/>
      </w:tabs>
      <w:autoSpaceDE/>
      <w:autoSpaceDN/>
      <w:adjustRightInd/>
      <w:spacing w:after="60"/>
      <w:ind w:firstLine="0"/>
    </w:pPr>
    <w:rPr>
      <w:rFonts w:ascii="Calibri" w:eastAsia="Calibri" w:hAnsi="Calibri" w:cs="Calibri"/>
      <w:sz w:val="20"/>
      <w:szCs w:val="20"/>
      <w:lang w:val="en-GB" w:eastAsia="en-GB"/>
    </w:rPr>
  </w:style>
  <w:style w:type="paragraph" w:customStyle="1" w:styleId="Level7Number">
    <w:name w:val="Level 7 Number"/>
    <w:basedOn w:val="Normal"/>
    <w:uiPriority w:val="99"/>
    <w:rsid w:val="0074524C"/>
    <w:pPr>
      <w:widowControl/>
      <w:numPr>
        <w:ilvl w:val="6"/>
        <w:numId w:val="10"/>
      </w:numPr>
      <w:tabs>
        <w:tab w:val="num" w:pos="360"/>
      </w:tabs>
      <w:autoSpaceDE/>
      <w:autoSpaceDN/>
      <w:adjustRightInd/>
      <w:spacing w:after="60"/>
      <w:ind w:firstLine="0"/>
    </w:pPr>
    <w:rPr>
      <w:rFonts w:ascii="Calibri" w:eastAsia="Calibri" w:hAnsi="Calibri" w:cs="Calibri"/>
      <w:sz w:val="20"/>
      <w:szCs w:val="20"/>
      <w:lang w:val="en-GB" w:eastAsia="en-GB"/>
    </w:rPr>
  </w:style>
  <w:style w:type="character" w:styleId="lev">
    <w:name w:val="Strong"/>
    <w:uiPriority w:val="99"/>
    <w:qFormat/>
    <w:rsid w:val="0074524C"/>
    <w:rPr>
      <w:rFonts w:cs="Times New Roman"/>
      <w:b/>
      <w:lang w:val="fr-FR" w:eastAsia="fr-FR"/>
    </w:rPr>
  </w:style>
  <w:style w:type="paragraph" w:styleId="Corpsdetexte3">
    <w:name w:val="Body Text 3"/>
    <w:basedOn w:val="Normal"/>
    <w:link w:val="Corpsdetexte3Car"/>
    <w:uiPriority w:val="99"/>
    <w:semiHidden/>
    <w:unhideWhenUsed/>
    <w:rsid w:val="0074524C"/>
    <w:pPr>
      <w:spacing w:after="120"/>
    </w:pPr>
    <w:rPr>
      <w:sz w:val="16"/>
      <w:szCs w:val="16"/>
    </w:rPr>
  </w:style>
  <w:style w:type="character" w:customStyle="1" w:styleId="Corpsdetexte3Car">
    <w:name w:val="Corps de texte 3 Car"/>
    <w:link w:val="Corpsdetexte3"/>
    <w:uiPriority w:val="99"/>
    <w:semiHidden/>
    <w:rsid w:val="0074524C"/>
    <w:rPr>
      <w:rFonts w:ascii="Times New Roman" w:hAnsi="Times New Roman"/>
      <w:sz w:val="16"/>
      <w:szCs w:val="16"/>
    </w:rPr>
  </w:style>
  <w:style w:type="character" w:styleId="Marquedecommentaire">
    <w:name w:val="annotation reference"/>
    <w:uiPriority w:val="99"/>
    <w:semiHidden/>
    <w:unhideWhenUsed/>
    <w:rsid w:val="001C023F"/>
    <w:rPr>
      <w:sz w:val="16"/>
      <w:szCs w:val="16"/>
    </w:rPr>
  </w:style>
  <w:style w:type="paragraph" w:styleId="Commentaire">
    <w:name w:val="annotation text"/>
    <w:basedOn w:val="Normal"/>
    <w:link w:val="CommentaireCar"/>
    <w:uiPriority w:val="99"/>
    <w:semiHidden/>
    <w:unhideWhenUsed/>
    <w:rsid w:val="001C023F"/>
    <w:rPr>
      <w:sz w:val="20"/>
      <w:szCs w:val="20"/>
    </w:rPr>
  </w:style>
  <w:style w:type="character" w:customStyle="1" w:styleId="CommentaireCar">
    <w:name w:val="Commentaire Car"/>
    <w:link w:val="Commentaire"/>
    <w:uiPriority w:val="99"/>
    <w:semiHidden/>
    <w:rsid w:val="001C023F"/>
    <w:rPr>
      <w:rFonts w:ascii="Times New Roman" w:hAnsi="Times New Roman"/>
    </w:rPr>
  </w:style>
  <w:style w:type="character" w:customStyle="1" w:styleId="ParagraphedelisteCar">
    <w:name w:val="Paragraphe de liste Car"/>
    <w:aliases w:val="Normal Text Car"/>
    <w:link w:val="Paragraphedeliste"/>
    <w:uiPriority w:val="34"/>
    <w:locked/>
    <w:rsid w:val="001C023F"/>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458884">
      <w:bodyDiv w:val="1"/>
      <w:marLeft w:val="0"/>
      <w:marRight w:val="0"/>
      <w:marTop w:val="0"/>
      <w:marBottom w:val="0"/>
      <w:divBdr>
        <w:top w:val="none" w:sz="0" w:space="0" w:color="auto"/>
        <w:left w:val="none" w:sz="0" w:space="0" w:color="auto"/>
        <w:bottom w:val="none" w:sz="0" w:space="0" w:color="auto"/>
        <w:right w:val="none" w:sz="0" w:space="0" w:color="auto"/>
      </w:divBdr>
    </w:div>
    <w:div w:id="1210653667">
      <w:bodyDiv w:val="1"/>
      <w:marLeft w:val="0"/>
      <w:marRight w:val="0"/>
      <w:marTop w:val="0"/>
      <w:marBottom w:val="0"/>
      <w:divBdr>
        <w:top w:val="none" w:sz="0" w:space="0" w:color="auto"/>
        <w:left w:val="none" w:sz="0" w:space="0" w:color="auto"/>
        <w:bottom w:val="none" w:sz="0" w:space="0" w:color="auto"/>
        <w:right w:val="none" w:sz="0" w:space="0" w:color="auto"/>
      </w:divBdr>
    </w:div>
    <w:div w:id="123261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biomedecine.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po@biomedecine.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821BDF-4044-4BE6-9005-9E8635A29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2664</Words>
  <Characters>15320</Characters>
  <Application>Microsoft Office Word</Application>
  <DocSecurity>0</DocSecurity>
  <Lines>127</Lines>
  <Paragraphs>35</Paragraphs>
  <ScaleCrop>false</ScaleCrop>
  <HeadingPairs>
    <vt:vector size="2" baseType="variant">
      <vt:variant>
        <vt:lpstr>Titre</vt:lpstr>
      </vt:variant>
      <vt:variant>
        <vt:i4>1</vt:i4>
      </vt:variant>
    </vt:vector>
  </HeadingPairs>
  <TitlesOfParts>
    <vt:vector size="1" baseType="lpstr">
      <vt:lpstr>RGPD - Guide sous-traitant</vt:lpstr>
    </vt:vector>
  </TitlesOfParts>
  <Company>Agence de la biomédecine</Company>
  <LinksUpToDate>false</LinksUpToDate>
  <CharactersWithSpaces>17949</CharactersWithSpaces>
  <SharedDoc>false</SharedDoc>
  <HLinks>
    <vt:vector size="12" baseType="variant">
      <vt:variant>
        <vt:i4>917561</vt:i4>
      </vt:variant>
      <vt:variant>
        <vt:i4>3</vt:i4>
      </vt:variant>
      <vt:variant>
        <vt:i4>0</vt:i4>
      </vt:variant>
      <vt:variant>
        <vt:i4>5</vt:i4>
      </vt:variant>
      <vt:variant>
        <vt:lpwstr>mailto:dpo@biomedecine.fr</vt:lpwstr>
      </vt:variant>
      <vt:variant>
        <vt:lpwstr/>
      </vt:variant>
      <vt:variant>
        <vt:i4>917561</vt:i4>
      </vt:variant>
      <vt:variant>
        <vt:i4>0</vt:i4>
      </vt:variant>
      <vt:variant>
        <vt:i4>0</vt:i4>
      </vt:variant>
      <vt:variant>
        <vt:i4>5</vt:i4>
      </vt:variant>
      <vt:variant>
        <vt:lpwstr>mailto:dpo@biomedecine.fr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RGPD - Guide sous-traitant</dc:title>
  <dc:subject/>
  <dc:creator>CNIL</dc:creator>
  <cp:keywords>RGPD, GDPR, règlement, protection des données</cp:keywords>
  <cp:lastModifiedBy>AFONSO Sylvaine</cp:lastModifiedBy>
  <cp:revision>3</cp:revision>
  <cp:lastPrinted>2017-11-10T12:53:00Z</cp:lastPrinted>
  <dcterms:created xsi:type="dcterms:W3CDTF">2026-04-03T08:09:00Z</dcterms:created>
  <dcterms:modified xsi:type="dcterms:W3CDTF">2026-04-03T08:12:00Z</dcterms:modified>
</cp:coreProperties>
</file>